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footer5.xml" ContentType="application/vnd.openxmlformats-officedocument.wordprocessingml.footer+xml"/>
  <Override PartName="/word/header8.xml" ContentType="application/vnd.openxmlformats-officedocument.wordprocessingml.header+xml"/>
  <Override PartName="/word/footer17.xml" ContentType="application/vnd.openxmlformats-officedocument.wordprocessingml.footer+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header6.xml" ContentType="application/vnd.openxmlformats-officedocument.wordprocessingml.header+xml"/>
  <Override PartName="/word/footer15.xml" ContentType="application/vnd.openxmlformats-officedocument.wordprocessingml.footer+xml"/>
  <Override PartName="/word/header10.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Override PartName="/word/theme/themeOverride14.xml" ContentType="application/vnd.openxmlformats-officedocument.themeOverride+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footer4.xml" ContentType="application/vnd.openxmlformats-officedocument.wordprocessingml.footer+xml"/>
  <Override PartName="/word/footer16.xml" ContentType="application/vnd.openxmlformats-officedocument.wordprocessingml.foot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825AB8" w:rsidP="00474F0B">
            <w:pPr>
              <w:suppressAutoHyphens/>
              <w:autoSpaceDE w:val="0"/>
              <w:autoSpaceDN w:val="0"/>
              <w:adjustRightInd w:val="0"/>
              <w:spacing w:after="0"/>
              <w:ind w:left="292" w:hanging="292"/>
              <w:rPr>
                <w:rFonts w:ascii="Arial" w:hAnsi="Arial" w:cs="Arial"/>
                <w:sz w:val="28"/>
                <w:szCs w:val="28"/>
              </w:rPr>
            </w:pPr>
            <w:r w:rsidRPr="00825AB8">
              <w:rPr>
                <w:rFonts w:ascii="Arial" w:hAnsi="Arial"/>
                <w:b/>
                <w:noProof/>
                <w:sz w:val="28"/>
                <w:szCs w:val="28"/>
                <w:lang w:eastAsia="ru-RU"/>
              </w:rPr>
              <w:pict>
                <v:rect id="Rectangle 5" o:spid="_x0000_s11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BNew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474F0B" w:rsidRPr="00670BF6" w:rsidRDefault="00474F0B" w:rsidP="00474F0B">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474F0B" w:rsidRPr="00670BF6" w:rsidRDefault="00474F0B" w:rsidP="00474F0B">
            <w:pPr>
              <w:spacing w:after="0"/>
              <w:rPr>
                <w:rFonts w:asciiTheme="minorHAnsi" w:hAnsiTheme="minorHAnsi" w:cstheme="minorHAnsi"/>
                <w:sz w:val="28"/>
                <w:szCs w:val="28"/>
              </w:rPr>
            </w:pPr>
            <w:r w:rsidRPr="00670BF6">
              <w:rPr>
                <w:rFonts w:asciiTheme="minorHAnsi" w:hAnsiTheme="minorHAnsi" w:cstheme="minorHAnsi"/>
                <w:sz w:val="28"/>
                <w:szCs w:val="28"/>
              </w:rPr>
              <w:t>И.О. Главы муниципального образования "Родниковский муниципальный район"</w:t>
            </w:r>
          </w:p>
          <w:p w:rsidR="00474F0B" w:rsidRPr="00670BF6" w:rsidRDefault="00474F0B" w:rsidP="00474F0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w:t>
            </w:r>
            <w:r w:rsidRPr="00670BF6">
              <w:rPr>
                <w:rFonts w:asciiTheme="minorHAnsi" w:hAnsiTheme="minorHAnsi" w:cstheme="minorHAnsi"/>
                <w:sz w:val="28"/>
                <w:szCs w:val="28"/>
              </w:rPr>
              <w:t>.</w:t>
            </w:r>
            <w:r>
              <w:rPr>
                <w:rFonts w:asciiTheme="minorHAnsi" w:hAnsiTheme="minorHAnsi" w:cstheme="minorHAnsi"/>
                <w:sz w:val="28"/>
                <w:szCs w:val="28"/>
              </w:rPr>
              <w:t>В</w:t>
            </w:r>
            <w:r w:rsidRPr="00670BF6">
              <w:rPr>
                <w:rFonts w:asciiTheme="minorHAnsi" w:hAnsiTheme="minorHAnsi" w:cstheme="minorHAnsi"/>
                <w:sz w:val="28"/>
                <w:szCs w:val="28"/>
              </w:rPr>
              <w:t>. Пахолков</w:t>
            </w:r>
          </w:p>
          <w:p w:rsidR="00474F0B" w:rsidRPr="00670BF6" w:rsidRDefault="00474F0B" w:rsidP="00474F0B">
            <w:pPr>
              <w:spacing w:after="0"/>
              <w:ind w:left="224" w:hanging="224"/>
              <w:rPr>
                <w:rFonts w:asciiTheme="minorHAnsi" w:hAnsiTheme="minorHAnsi" w:cstheme="minorHAnsi"/>
                <w:sz w:val="28"/>
                <w:szCs w:val="28"/>
              </w:rPr>
            </w:pPr>
          </w:p>
          <w:p w:rsidR="00474F0B" w:rsidRPr="00670BF6" w:rsidRDefault="00474F0B" w:rsidP="00474F0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Pr>
                <w:rFonts w:asciiTheme="minorHAnsi" w:hAnsiTheme="minorHAnsi" w:cstheme="minorHAnsi"/>
                <w:sz w:val="28"/>
                <w:szCs w:val="28"/>
              </w:rPr>
              <w:t>2</w:t>
            </w:r>
            <w:r w:rsidRPr="00670BF6">
              <w:rPr>
                <w:rFonts w:asciiTheme="minorHAnsi" w:hAnsiTheme="minorHAnsi" w:cstheme="minorHAnsi"/>
                <w:sz w:val="28"/>
                <w:szCs w:val="28"/>
              </w:rPr>
              <w:t xml:space="preserve"> г.</w:t>
            </w:r>
          </w:p>
          <w:p w:rsidR="00474F0B" w:rsidRPr="00670BF6" w:rsidRDefault="00474F0B" w:rsidP="00474F0B">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2023 года до 2035 года</w:t>
      </w:r>
    </w:p>
    <w:p w:rsidR="00966528" w:rsidRPr="00645FCD" w:rsidRDefault="00966528" w:rsidP="00966528">
      <w:pPr>
        <w:pBdr>
          <w:bottom w:val="single" w:sz="12" w:space="0" w:color="auto"/>
        </w:pBdr>
        <w:jc w:val="center"/>
        <w:rPr>
          <w:sz w:val="40"/>
          <w:szCs w:val="40"/>
        </w:rPr>
      </w:pPr>
      <w:r w:rsidRPr="00645FCD">
        <w:rPr>
          <w:sz w:val="40"/>
          <w:szCs w:val="40"/>
        </w:rPr>
        <w:t>(АКТУАЛИЗАЦИЯ)</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Pr="006C3097" w:rsidRDefault="00966528" w:rsidP="00966528">
      <w:pPr>
        <w:tabs>
          <w:tab w:val="left" w:pos="6315"/>
        </w:tabs>
        <w:spacing w:after="0"/>
        <w:rPr>
          <w:sz w:val="28"/>
          <w:szCs w:val="28"/>
        </w:rPr>
      </w:pPr>
      <w:r>
        <w:rPr>
          <w:rFonts w:asciiTheme="minorHAnsi" w:hAnsiTheme="minorHAnsi" w:cstheme="minorHAnsi"/>
          <w:sz w:val="28"/>
          <w:szCs w:val="28"/>
        </w:rPr>
        <w:t xml:space="preserve">Главный инженер проекта                            </w:t>
      </w:r>
      <w:r>
        <w:rPr>
          <w:sz w:val="28"/>
          <w:szCs w:val="28"/>
        </w:rPr>
        <w:t>_______________   Дмитриева Т.В.</w:t>
      </w:r>
    </w:p>
    <w:p w:rsidR="00966528" w:rsidRPr="006C3097" w:rsidRDefault="00966528" w:rsidP="00966528">
      <w:pPr>
        <w:tabs>
          <w:tab w:val="left" w:pos="6315"/>
        </w:tabs>
        <w:spacing w:after="0"/>
        <w:rPr>
          <w:sz w:val="20"/>
          <w:szCs w:val="20"/>
        </w:rPr>
      </w:pPr>
      <w:r w:rsidRPr="006C3097">
        <w:rPr>
          <w:sz w:val="20"/>
          <w:szCs w:val="20"/>
        </w:rPr>
        <w:t xml:space="preserve">  </w:t>
      </w:r>
      <w:r w:rsidRPr="00645FCD">
        <w:rPr>
          <w:rFonts w:asciiTheme="minorHAnsi" w:hAnsiTheme="minorHAnsi" w:cstheme="minorHAnsi"/>
          <w:sz w:val="28"/>
          <w:szCs w:val="28"/>
        </w:rPr>
        <w:t>«Мастер</w:t>
      </w:r>
      <w:r w:rsidRPr="00645FCD">
        <w:rPr>
          <w:rFonts w:asciiTheme="minorHAnsi" w:hAnsiTheme="minorHAnsi" w:cstheme="minorHAnsi"/>
          <w:spacing w:val="2"/>
          <w:sz w:val="28"/>
          <w:szCs w:val="28"/>
        </w:rPr>
        <w:t xml:space="preserve"> </w:t>
      </w:r>
      <w:r w:rsidRPr="00645FCD">
        <w:rPr>
          <w:rFonts w:asciiTheme="minorHAnsi" w:hAnsiTheme="minorHAnsi" w:cstheme="minorHAnsi"/>
          <w:sz w:val="28"/>
          <w:szCs w:val="28"/>
        </w:rPr>
        <w:t>Плюс»</w:t>
      </w:r>
      <w:r>
        <w:rPr>
          <w:sz w:val="20"/>
          <w:szCs w:val="20"/>
        </w:rPr>
        <w:t xml:space="preserve">                                                                              </w:t>
      </w:r>
      <w:r w:rsidRPr="006C3097">
        <w:rPr>
          <w:sz w:val="20"/>
          <w:szCs w:val="20"/>
        </w:rPr>
        <w:t xml:space="preserve"> подпись</w:t>
      </w:r>
    </w:p>
    <w:p w:rsidR="00966528" w:rsidRDefault="00966528" w:rsidP="00966528">
      <w:pPr>
        <w:tabs>
          <w:tab w:val="left" w:pos="6315"/>
        </w:tabs>
        <w:rPr>
          <w:rFonts w:asciiTheme="minorHAnsi" w:hAnsiTheme="minorHAnsi" w:cstheme="minorHAnsi"/>
          <w:spacing w:val="1"/>
          <w:sz w:val="28"/>
          <w:szCs w:val="28"/>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2022</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t>Оглавление</w:t>
      </w:r>
    </w:p>
    <w:p w:rsidR="00D2074C" w:rsidRPr="00563F47" w:rsidRDefault="00825AB8" w:rsidP="002F2C9C">
      <w:pPr>
        <w:pStyle w:val="12"/>
        <w:rPr>
          <w:rFonts w:asciiTheme="minorHAnsi" w:eastAsiaTheme="minorEastAsia" w:hAnsiTheme="minorHAnsi" w:cstheme="minorBidi"/>
          <w:noProof/>
          <w:sz w:val="22"/>
          <w:szCs w:val="22"/>
        </w:rPr>
      </w:pPr>
      <w:r w:rsidRPr="00825AB8">
        <w:fldChar w:fldCharType="begin"/>
      </w:r>
      <w:r w:rsidR="007F3DBB" w:rsidRPr="00563F47">
        <w:instrText xml:space="preserve"> TOC \o "1-3" \h \z \u </w:instrText>
      </w:r>
      <w:r w:rsidRPr="00825AB8">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12</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12</w:t>
        </w:r>
      </w:hyperlink>
    </w:p>
    <w:p w:rsidR="00D2074C" w:rsidRPr="00563F47" w:rsidRDefault="00825AB8"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825AB8"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825AB8"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825AB8"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825AB8"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30</w:t>
        </w:r>
      </w:hyperlink>
    </w:p>
    <w:p w:rsidR="008F6222" w:rsidRDefault="00825AB8"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2F2C9C">
          <w:rPr>
            <w:webHidden/>
          </w:rPr>
          <w:t>30</w:t>
        </w:r>
      </w:hyperlink>
    </w:p>
    <w:p w:rsidR="00D2074C" w:rsidRPr="00563F47" w:rsidRDefault="00825AB8"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2F2C9C">
          <w:rPr>
            <w:webHidden/>
          </w:rPr>
          <w:t>3</w:t>
        </w:r>
        <w:r w:rsidR="00A20746">
          <w:rPr>
            <w:webHidden/>
          </w:rPr>
          <w:t>9</w:t>
        </w:r>
      </w:hyperlink>
    </w:p>
    <w:p w:rsidR="00D2074C" w:rsidRPr="00563F47" w:rsidRDefault="00825AB8"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825AB8"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43</w:t>
        </w:r>
      </w:hyperlink>
    </w:p>
    <w:p w:rsidR="00D2074C" w:rsidRPr="00563F47" w:rsidRDefault="00825AB8"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44</w:t>
        </w:r>
      </w:hyperlink>
    </w:p>
    <w:p w:rsidR="00D2074C" w:rsidRPr="00563F47" w:rsidRDefault="00825AB8"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45</w:t>
        </w:r>
      </w:hyperlink>
    </w:p>
    <w:p w:rsidR="00D2074C" w:rsidRPr="00563F47" w:rsidRDefault="00825AB8"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45</w:t>
        </w:r>
      </w:hyperlink>
    </w:p>
    <w:p w:rsidR="00D2074C" w:rsidRDefault="00825AB8"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45</w:t>
        </w:r>
      </w:hyperlink>
    </w:p>
    <w:p w:rsidR="008F6222" w:rsidRDefault="00825AB8"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45</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46</w:t>
      </w:r>
    </w:p>
    <w:p w:rsidR="00D2074C" w:rsidRPr="00563F47" w:rsidRDefault="00825AB8"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46</w:t>
        </w:r>
      </w:hyperlink>
    </w:p>
    <w:p w:rsidR="00D2074C" w:rsidRDefault="00825AB8"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A20746">
          <w:rPr>
            <w:webHidden/>
          </w:rPr>
          <w:t>6</w:t>
        </w:r>
      </w:hyperlink>
    </w:p>
    <w:p w:rsidR="008F6222" w:rsidRPr="00563F47" w:rsidRDefault="00825AB8"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52</w:t>
        </w:r>
      </w:hyperlink>
    </w:p>
    <w:p w:rsidR="00D2074C" w:rsidRPr="00563F47" w:rsidRDefault="00825AB8"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63</w:t>
        </w:r>
      </w:hyperlink>
    </w:p>
    <w:p w:rsidR="00D2074C" w:rsidRPr="00563F47" w:rsidRDefault="00825AB8"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63</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64</w:t>
        </w:r>
      </w:hyperlink>
    </w:p>
    <w:p w:rsidR="00D2074C" w:rsidRPr="00563F47" w:rsidRDefault="00825AB8"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64</w:t>
        </w:r>
      </w:hyperlink>
    </w:p>
    <w:p w:rsidR="00D2074C" w:rsidRPr="00563F47" w:rsidRDefault="00825AB8"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A20746">
          <w:rPr>
            <w:webHidden/>
          </w:rPr>
          <w:t>67</w:t>
        </w:r>
      </w:hyperlink>
    </w:p>
    <w:p w:rsidR="00D2074C" w:rsidRDefault="00825AB8"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A20746">
          <w:rPr>
            <w:webHidden/>
          </w:rPr>
          <w:t>67</w:t>
        </w:r>
      </w:hyperlink>
    </w:p>
    <w:p w:rsidR="0085627F" w:rsidRPr="0085627F" w:rsidRDefault="00825AB8"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A20746">
        <w:rPr>
          <w:webHidden/>
        </w:rPr>
        <w:t>67</w:t>
      </w:r>
    </w:p>
    <w:p w:rsidR="00D2074C" w:rsidRPr="00563F47" w:rsidRDefault="00825AB8"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A20746">
          <w:rPr>
            <w:webHidden/>
          </w:rPr>
          <w:t>67</w:t>
        </w:r>
      </w:hyperlink>
    </w:p>
    <w:p w:rsidR="00D2074C" w:rsidRPr="00563F47" w:rsidRDefault="00825AB8"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72</w:t>
        </w:r>
      </w:hyperlink>
    </w:p>
    <w:p w:rsidR="00D2074C" w:rsidRPr="00563F47" w:rsidRDefault="00825AB8"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74</w:t>
        </w:r>
      </w:hyperlink>
    </w:p>
    <w:p w:rsidR="00D2074C" w:rsidRPr="00563F47" w:rsidRDefault="00825AB8"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r w:rsidR="00080281" w:rsidRPr="00563F47">
          <w:rPr>
            <w:webHidden/>
          </w:rPr>
          <w:t>7</w:t>
        </w:r>
      </w:hyperlink>
      <w:r w:rsidR="00A20746">
        <w:t>9</w:t>
      </w:r>
    </w:p>
    <w:p w:rsidR="00D2074C" w:rsidRPr="00563F47" w:rsidRDefault="00825AB8"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80</w:t>
        </w:r>
      </w:hyperlink>
    </w:p>
    <w:p w:rsidR="00D2074C" w:rsidRPr="00563F47" w:rsidRDefault="00825AB8"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80</w:t>
        </w:r>
      </w:hyperlink>
    </w:p>
    <w:p w:rsidR="00D2074C" w:rsidRPr="00563F47" w:rsidRDefault="00825AB8"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82</w:t>
        </w:r>
      </w:hyperlink>
    </w:p>
    <w:p w:rsidR="00D2074C" w:rsidRPr="00563F47" w:rsidRDefault="00825AB8"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82</w:t>
        </w:r>
      </w:hyperlink>
    </w:p>
    <w:p w:rsidR="00D2074C" w:rsidRPr="00563F47" w:rsidRDefault="00825AB8"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82</w:t>
        </w:r>
      </w:hyperlink>
    </w:p>
    <w:p w:rsidR="00D2074C" w:rsidRPr="00563F47" w:rsidRDefault="00825AB8"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83</w:t>
        </w:r>
      </w:hyperlink>
    </w:p>
    <w:p w:rsidR="00D2074C" w:rsidRDefault="00825AB8"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83</w:t>
        </w:r>
      </w:hyperlink>
    </w:p>
    <w:p w:rsidR="00B626F9" w:rsidRDefault="00825AB8"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83</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83</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90</w:t>
        </w:r>
      </w:hyperlink>
    </w:p>
    <w:p w:rsidR="00D2074C" w:rsidRPr="00563F47" w:rsidRDefault="00825AB8"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90</w:t>
        </w:r>
      </w:hyperlink>
    </w:p>
    <w:p w:rsidR="00D2074C" w:rsidRPr="00563F47" w:rsidRDefault="00825AB8"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90</w:t>
        </w:r>
      </w:hyperlink>
    </w:p>
    <w:p w:rsidR="00D2074C" w:rsidRPr="00563F47" w:rsidRDefault="00825AB8"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A20746">
          <w:rPr>
            <w:webHidden/>
          </w:rPr>
          <w:t>97</w:t>
        </w:r>
      </w:hyperlink>
    </w:p>
    <w:p w:rsidR="00D2074C" w:rsidRPr="00563F47" w:rsidRDefault="00825AB8"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A20746">
          <w:rPr>
            <w:webHidden/>
          </w:rPr>
          <w:t>97</w:t>
        </w:r>
      </w:hyperlink>
    </w:p>
    <w:p w:rsidR="0016345E" w:rsidRDefault="00825AB8"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A20746">
          <w:rPr>
            <w:webHidden/>
          </w:rPr>
          <w:t>9</w:t>
        </w:r>
        <w:r w:rsidR="0016345E" w:rsidRPr="00563F47">
          <w:rPr>
            <w:webHidden/>
          </w:rPr>
          <w:t>8</w:t>
        </w:r>
      </w:hyperlink>
    </w:p>
    <w:p w:rsidR="0016345E" w:rsidRDefault="00825AB8"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100</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100</w:t>
        </w:r>
      </w:hyperlink>
    </w:p>
    <w:p w:rsidR="00D2074C" w:rsidRPr="00563F47" w:rsidRDefault="00825AB8"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100</w:t>
        </w:r>
      </w:hyperlink>
    </w:p>
    <w:p w:rsidR="00D2074C" w:rsidRPr="00563F47" w:rsidRDefault="00825AB8"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105</w:t>
        </w:r>
      </w:hyperlink>
    </w:p>
    <w:p w:rsidR="00D2074C" w:rsidRPr="00563F47" w:rsidRDefault="00825AB8"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105</w:t>
        </w:r>
      </w:hyperlink>
    </w:p>
    <w:p w:rsidR="00D2074C" w:rsidRDefault="00825AB8"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106</w:t>
        </w:r>
      </w:hyperlink>
    </w:p>
    <w:p w:rsidR="0016345E" w:rsidRDefault="00825AB8"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106</w:t>
        </w:r>
      </w:hyperlink>
    </w:p>
    <w:p w:rsidR="00D2074C" w:rsidRDefault="00825AB8"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107</w:t>
      </w:r>
    </w:p>
    <w:p w:rsidR="0016345E" w:rsidRDefault="00825AB8"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107</w:t>
        </w:r>
      </w:hyperlink>
    </w:p>
    <w:p w:rsidR="0016345E" w:rsidRDefault="00825AB8"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111</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111</w:t>
        </w:r>
      </w:hyperlink>
    </w:p>
    <w:p w:rsidR="00D2074C" w:rsidRPr="00563F47" w:rsidRDefault="00825AB8"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111</w:t>
        </w:r>
      </w:hyperlink>
    </w:p>
    <w:p w:rsidR="00D2074C" w:rsidRDefault="00825AB8"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A20746">
          <w:rPr>
            <w:webHidden/>
          </w:rPr>
          <w:t>16</w:t>
        </w:r>
      </w:hyperlink>
    </w:p>
    <w:p w:rsidR="0016345E" w:rsidRDefault="00825AB8"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A20746">
          <w:rPr>
            <w:webHidden/>
          </w:rPr>
          <w:t>18</w:t>
        </w:r>
      </w:hyperlink>
    </w:p>
    <w:p w:rsidR="0016345E" w:rsidRDefault="00825AB8"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A20746">
          <w:rPr>
            <w:webHidden/>
          </w:rPr>
          <w:t>18</w:t>
        </w:r>
      </w:hyperlink>
    </w:p>
    <w:p w:rsidR="0016345E" w:rsidRDefault="00825AB8"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D71DDB">
          <w:rPr>
            <w:webHidden/>
          </w:rPr>
          <w:t>19</w:t>
        </w:r>
      </w:hyperlink>
    </w:p>
    <w:p w:rsidR="0016345E" w:rsidRDefault="00825AB8"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D71DDB">
          <w:rPr>
            <w:webHidden/>
          </w:rPr>
          <w:t>19</w:t>
        </w:r>
      </w:hyperlink>
    </w:p>
    <w:p w:rsidR="0016345E" w:rsidRDefault="00825AB8"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D71DDB">
          <w:rPr>
            <w:webHidden/>
          </w:rPr>
          <w:t>19</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D71DDB">
          <w:rPr>
            <w:noProof/>
            <w:webHidden/>
          </w:rPr>
          <w:t>19</w:t>
        </w:r>
      </w:hyperlink>
    </w:p>
    <w:p w:rsidR="00D2074C" w:rsidRPr="00563F47" w:rsidRDefault="00825AB8"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D71DDB">
          <w:rPr>
            <w:webHidden/>
          </w:rPr>
          <w:t>29</w:t>
        </w:r>
      </w:hyperlink>
    </w:p>
    <w:p w:rsidR="00D2074C" w:rsidRPr="00563F47" w:rsidRDefault="00825AB8"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30</w:t>
        </w:r>
      </w:hyperlink>
    </w:p>
    <w:p w:rsidR="00D2074C" w:rsidRDefault="00825AB8"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30</w:t>
        </w:r>
      </w:hyperlink>
    </w:p>
    <w:p w:rsidR="0016345E" w:rsidRDefault="00825AB8"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30</w:t>
        </w:r>
      </w:hyperlink>
    </w:p>
    <w:p w:rsidR="0016345E" w:rsidRDefault="00825AB8"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6345E" w:rsidRPr="00563F47">
          <w:rPr>
            <w:webHidden/>
          </w:rPr>
          <w:tab/>
          <w:t>1</w:t>
        </w:r>
        <w:r w:rsidR="00D71DDB">
          <w:rPr>
            <w:webHidden/>
          </w:rPr>
          <w:t>30</w:t>
        </w:r>
      </w:hyperlink>
    </w:p>
    <w:p w:rsidR="0016345E" w:rsidRDefault="00825AB8"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31</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31</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D71DDB">
          <w:rPr>
            <w:noProof/>
            <w:webHidden/>
          </w:rPr>
          <w:t>43</w:t>
        </w:r>
      </w:hyperlink>
    </w:p>
    <w:p w:rsidR="00D2074C" w:rsidRPr="00563F47" w:rsidRDefault="00825AB8"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D71DDB">
          <w:rPr>
            <w:webHidden/>
          </w:rPr>
          <w:t>44</w:t>
        </w:r>
      </w:hyperlink>
    </w:p>
    <w:p w:rsidR="00D2074C" w:rsidRPr="00563F47" w:rsidRDefault="00825AB8"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D71DDB">
          <w:rPr>
            <w:webHidden/>
          </w:rPr>
          <w:t>47</w:t>
        </w:r>
      </w:hyperlink>
    </w:p>
    <w:p w:rsidR="00D2074C" w:rsidRDefault="00825AB8"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147</w:t>
        </w:r>
      </w:hyperlink>
    </w:p>
    <w:p w:rsidR="0008520A" w:rsidRDefault="00825AB8"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D71DDB">
          <w:rPr>
            <w:webHidden/>
          </w:rPr>
          <w:t>47</w:t>
        </w:r>
      </w:hyperlink>
    </w:p>
    <w:p w:rsidR="0008520A" w:rsidRDefault="00825AB8"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D71DDB">
          <w:rPr>
            <w:webHidden/>
          </w:rPr>
          <w:t>48</w:t>
        </w:r>
      </w:hyperlink>
    </w:p>
    <w:p w:rsidR="0008520A" w:rsidRDefault="00825AB8"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D71DDB">
          <w:rPr>
            <w:webHidden/>
          </w:rPr>
          <w:t>48</w:t>
        </w:r>
      </w:hyperlink>
    </w:p>
    <w:p w:rsidR="00D2074C" w:rsidRPr="00563F47" w:rsidRDefault="00825AB8"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D71DDB">
          <w:rPr>
            <w:noProof/>
            <w:webHidden/>
          </w:rPr>
          <w:t>48</w:t>
        </w:r>
      </w:hyperlink>
    </w:p>
    <w:p w:rsidR="00D2074C" w:rsidRPr="00563F47" w:rsidRDefault="00825AB8"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D71DDB">
          <w:rPr>
            <w:webHidden/>
          </w:rPr>
          <w:t>48</w:t>
        </w:r>
      </w:hyperlink>
    </w:p>
    <w:p w:rsidR="00D2074C" w:rsidRPr="00563F47" w:rsidRDefault="00825AB8"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D71DDB">
          <w:rPr>
            <w:webHidden/>
          </w:rPr>
          <w:t>49</w:t>
        </w:r>
      </w:hyperlink>
    </w:p>
    <w:p w:rsidR="00D2074C" w:rsidRPr="00563F47" w:rsidRDefault="00825AB8"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D71DDB">
          <w:rPr>
            <w:webHidden/>
          </w:rPr>
          <w:t>49</w:t>
        </w:r>
      </w:hyperlink>
    </w:p>
    <w:p w:rsidR="00D2074C" w:rsidRDefault="00825AB8"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D71DDB">
          <w:rPr>
            <w:webHidden/>
          </w:rPr>
          <w:t>50</w:t>
        </w:r>
      </w:hyperlink>
    </w:p>
    <w:p w:rsidR="0008520A" w:rsidRDefault="00825AB8"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D71DDB">
          <w:rPr>
            <w:webHidden/>
          </w:rPr>
          <w:t>50</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D71DDB">
          <w:rPr>
            <w:noProof/>
            <w:webHidden/>
          </w:rPr>
          <w:t>50</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D71DDB">
          <w:rPr>
            <w:noProof/>
            <w:webHidden/>
          </w:rPr>
          <w:t>50</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51</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D71DDB">
          <w:rPr>
            <w:noProof/>
            <w:webHidden/>
          </w:rPr>
          <w:t>53</w:t>
        </w:r>
      </w:hyperlink>
    </w:p>
    <w:p w:rsidR="00D2074C" w:rsidRPr="00563F47" w:rsidRDefault="00825AB8"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54</w:t>
        </w:r>
      </w:hyperlink>
    </w:p>
    <w:p w:rsidR="008B76C4" w:rsidRDefault="00825AB8"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158</w:t>
        </w:r>
      </w:hyperlink>
    </w:p>
    <w:p w:rsidR="005143DD" w:rsidRDefault="00825AB8"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D71DDB">
          <w:rPr>
            <w:noProof/>
            <w:webHidden/>
          </w:rPr>
          <w:t>58</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D71DDB">
          <w:rPr>
            <w:noProof/>
            <w:webHidden/>
          </w:rPr>
          <w:t>59</w:t>
        </w:r>
      </w:hyperlink>
    </w:p>
    <w:p w:rsidR="00D2074C" w:rsidRPr="00563F47" w:rsidRDefault="00825AB8"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59</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59</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66</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74</w:t>
      </w:r>
    </w:p>
    <w:p w:rsidR="00D2074C" w:rsidRDefault="00825AB8"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D71DDB">
          <w:rPr>
            <w:noProof/>
            <w:webHidden/>
          </w:rPr>
          <w:t>7</w:t>
        </w:r>
        <w:r w:rsidR="00563F47" w:rsidRPr="00563F47">
          <w:rPr>
            <w:noProof/>
            <w:webHidden/>
          </w:rPr>
          <w:t>5</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76</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76</w:t>
      </w:r>
    </w:p>
    <w:p w:rsidR="005143DD" w:rsidRDefault="00825AB8"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D71DDB">
          <w:rPr>
            <w:noProof/>
            <w:webHidden/>
          </w:rPr>
          <w:t>76</w:t>
        </w:r>
      </w:hyperlink>
    </w:p>
    <w:p w:rsidR="00D2074C" w:rsidRPr="00563F47" w:rsidRDefault="00825AB8"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D71DDB">
          <w:rPr>
            <w:noProof/>
            <w:webHidden/>
          </w:rPr>
          <w:t>76</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D71DDB">
          <w:rPr>
            <w:noProof/>
            <w:webHidden/>
          </w:rPr>
          <w:t>76</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D71DDB">
          <w:rPr>
            <w:noProof/>
            <w:webHidden/>
          </w:rPr>
          <w:t>77</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D71DDB">
          <w:rPr>
            <w:noProof/>
            <w:webHidden/>
          </w:rPr>
          <w:t>77</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C6599E" w:rsidRPr="00563F47">
          <w:rPr>
            <w:noProof/>
            <w:webHidden/>
          </w:rPr>
          <w:tab/>
          <w:t>1</w:t>
        </w:r>
        <w:r w:rsidR="00D71DDB">
          <w:rPr>
            <w:noProof/>
            <w:webHidden/>
          </w:rPr>
          <w:t>78</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D71DDB">
          <w:rPr>
            <w:noProof/>
            <w:webHidden/>
          </w:rPr>
          <w:t>82</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D71DDB">
          <w:rPr>
            <w:noProof/>
            <w:webHidden/>
          </w:rPr>
          <w:t>82</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D71DDB">
          <w:rPr>
            <w:noProof/>
            <w:webHidden/>
          </w:rPr>
          <w:t>83</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D71DDB">
          <w:rPr>
            <w:noProof/>
            <w:webHidden/>
          </w:rPr>
          <w:t>84</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D71DDB">
          <w:rPr>
            <w:noProof/>
            <w:webHidden/>
          </w:rPr>
          <w:t>84</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D71DDB">
          <w:rPr>
            <w:noProof/>
            <w:webHidden/>
          </w:rPr>
          <w:t>85</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D71DDB">
          <w:rPr>
            <w:noProof/>
            <w:webHidden/>
          </w:rPr>
          <w:t>85</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D71DDB">
          <w:rPr>
            <w:noProof/>
            <w:webHidden/>
          </w:rPr>
          <w:t>85</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D71DDB">
          <w:rPr>
            <w:noProof/>
            <w:webHidden/>
          </w:rPr>
          <w:t>85</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D71DDB">
          <w:rPr>
            <w:noProof/>
            <w:webHidden/>
          </w:rPr>
          <w:t>85</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D71DDB">
          <w:rPr>
            <w:noProof/>
            <w:webHidden/>
          </w:rPr>
          <w:t>86</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D71DDB">
          <w:rPr>
            <w:noProof/>
            <w:webHidden/>
          </w:rPr>
          <w:t>86</w:t>
        </w:r>
      </w:hyperlink>
    </w:p>
    <w:p w:rsidR="00C6599E" w:rsidRDefault="00825AB8"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86</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49528D">
          <w:rPr>
            <w:noProof/>
            <w:webHidden/>
          </w:rPr>
          <w:t>90</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49528D">
          <w:rPr>
            <w:noProof/>
            <w:webHidden/>
          </w:rPr>
          <w:t>90</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49528D">
          <w:rPr>
            <w:noProof/>
            <w:webHidden/>
          </w:rPr>
          <w:t>90</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49528D">
          <w:rPr>
            <w:noProof/>
            <w:webHidden/>
          </w:rPr>
          <w:t>90</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49528D">
          <w:rPr>
            <w:noProof/>
            <w:webHidden/>
          </w:rPr>
          <w:t>91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49528D">
          <w:rPr>
            <w:noProof/>
            <w:webHidden/>
          </w:rPr>
          <w:t>91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49528D">
          <w:rPr>
            <w:noProof/>
            <w:webHidden/>
          </w:rPr>
          <w:t>91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49528D">
          <w:rPr>
            <w:noProof/>
            <w:webHidden/>
          </w:rPr>
          <w:t>91</w:t>
        </w:r>
      </w:hyperlink>
    </w:p>
    <w:p w:rsidR="00C6599E" w:rsidRPr="00563F47" w:rsidRDefault="00825AB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49528D">
          <w:rPr>
            <w:noProof/>
            <w:webHidden/>
          </w:rPr>
          <w:t>91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49528D">
          <w:rPr>
            <w:noProof/>
            <w:webHidden/>
          </w:rPr>
          <w:t>92</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49528D">
          <w:rPr>
            <w:noProof/>
            <w:webHidden/>
          </w:rPr>
          <w:t>92</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49528D">
          <w:rPr>
            <w:noProof/>
            <w:webHidden/>
          </w:rPr>
          <w:t>93</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49528D">
          <w:rPr>
            <w:noProof/>
            <w:webHidden/>
          </w:rPr>
          <w:t>93</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49528D">
          <w:rPr>
            <w:noProof/>
            <w:webHidden/>
          </w:rPr>
          <w:t>93</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49528D">
          <w:rPr>
            <w:noProof/>
            <w:webHidden/>
          </w:rPr>
          <w:t>93</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49528D">
          <w:rPr>
            <w:noProof/>
            <w:webHidden/>
          </w:rPr>
          <w:t>95</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49528D">
          <w:rPr>
            <w:noProof/>
            <w:webHidden/>
          </w:rPr>
          <w:t>96</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49528D">
          <w:rPr>
            <w:noProof/>
            <w:webHidden/>
          </w:rPr>
          <w:t>97</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49528D">
          <w:rPr>
            <w:noProof/>
            <w:webHidden/>
          </w:rPr>
          <w:t>200</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49528D">
          <w:rPr>
            <w:noProof/>
            <w:webHidden/>
          </w:rPr>
          <w:t>201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49528D">
          <w:rPr>
            <w:noProof/>
            <w:webHidden/>
          </w:rPr>
          <w:t>201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49528D">
          <w:rPr>
            <w:noProof/>
            <w:webHidden/>
          </w:rPr>
          <w:t>201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49528D">
          <w:rPr>
            <w:noProof/>
            <w:webHidden/>
          </w:rPr>
          <w:t>201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49528D">
          <w:rPr>
            <w:noProof/>
            <w:webHidden/>
          </w:rPr>
          <w:t>201</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49528D">
          <w:rPr>
            <w:noProof/>
            <w:webHidden/>
          </w:rPr>
          <w:t>202</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49528D">
          <w:rPr>
            <w:noProof/>
            <w:webHidden/>
          </w:rPr>
          <w:t>203</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49528D">
          <w:rPr>
            <w:noProof/>
            <w:webHidden/>
          </w:rPr>
          <w:t>204</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204</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49528D">
          <w:rPr>
            <w:noProof/>
            <w:webHidden/>
          </w:rPr>
          <w:t>205</w:t>
        </w:r>
      </w:hyperlink>
    </w:p>
    <w:p w:rsidR="001173EF" w:rsidRDefault="00825AB8"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49528D">
          <w:rPr>
            <w:noProof/>
            <w:webHidden/>
          </w:rPr>
          <w:t>206</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49528D">
          <w:rPr>
            <w:noProof/>
            <w:webHidden/>
          </w:rPr>
          <w:t>206</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49528D">
          <w:rPr>
            <w:noProof/>
            <w:webHidden/>
          </w:rPr>
          <w:t>207</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49528D">
          <w:rPr>
            <w:noProof/>
            <w:webHidden/>
          </w:rPr>
          <w:t>207</w:t>
        </w:r>
      </w:hyperlink>
    </w:p>
    <w:p w:rsidR="001173EF" w:rsidRPr="00563F47" w:rsidRDefault="00825AB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208</w:t>
        </w:r>
      </w:hyperlink>
    </w:p>
    <w:p w:rsidR="004F45B6" w:rsidRDefault="00825AB8"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209</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209</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210</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210</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210</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211</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211</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211</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211</w:t>
        </w:r>
      </w:hyperlink>
    </w:p>
    <w:p w:rsidR="004F45B6" w:rsidRDefault="00825AB8"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211</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211</w:t>
        </w:r>
      </w:hyperlink>
    </w:p>
    <w:p w:rsidR="004F45B6" w:rsidRPr="00563F47" w:rsidRDefault="00825AB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212</w:t>
        </w:r>
      </w:hyperlink>
    </w:p>
    <w:p w:rsidR="005143DD" w:rsidRDefault="00825AB8"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212</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212</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213</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215</w:t>
        </w:r>
      </w:hyperlink>
    </w:p>
    <w:p w:rsidR="005143DD" w:rsidRDefault="00825AB8"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215</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215</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223</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49528D">
          <w:rPr>
            <w:noProof/>
            <w:webHidden/>
          </w:rPr>
          <w:t>224</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227</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227</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227</w:t>
      </w:r>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227</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228</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228</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229</w:t>
      </w:r>
    </w:p>
    <w:p w:rsidR="005143DD" w:rsidRPr="00563F47" w:rsidRDefault="00825AB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229</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229</w:t>
        </w:r>
      </w:hyperlink>
    </w:p>
    <w:p w:rsidR="005143DD" w:rsidRPr="00563F47" w:rsidRDefault="00825AB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229</w:t>
        </w:r>
      </w:hyperlink>
    </w:p>
    <w:p w:rsidR="005143DD" w:rsidRPr="00563F47" w:rsidRDefault="00825AB8"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49528D">
        <w:rPr>
          <w:noProof/>
          <w:webHidden/>
        </w:rPr>
        <w:t>230</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r>
        <w:t>Родни</w:t>
      </w:r>
      <w:hyperlink r:id="rId10">
        <w:r>
          <w:t>ковского</w:t>
        </w:r>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2008"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tblGrid>
      <w:tr w:rsidR="007B0D8E" w:rsidTr="007B0D8E">
        <w:trPr>
          <w:trHeight w:val="230"/>
          <w:jc w:val="center"/>
        </w:trPr>
        <w:tc>
          <w:tcPr>
            <w:tcW w:w="2133" w:type="dxa"/>
          </w:tcPr>
          <w:p w:rsidR="007B0D8E" w:rsidRPr="004868D4" w:rsidRDefault="007B0D8E" w:rsidP="007B0D8E">
            <w:pPr>
              <w:pStyle w:val="TableParagraph"/>
              <w:spacing w:before="0" w:line="210" w:lineRule="exact"/>
              <w:ind w:left="92" w:right="83"/>
              <w:rPr>
                <w:sz w:val="20"/>
                <w:lang w:val="ru-RU"/>
              </w:rPr>
            </w:pPr>
            <w:r w:rsidRPr="004868D4">
              <w:rPr>
                <w:sz w:val="20"/>
                <w:lang w:val="ru-RU"/>
              </w:rPr>
              <w:t>Год</w:t>
            </w:r>
          </w:p>
        </w:tc>
        <w:tc>
          <w:tcPr>
            <w:tcW w:w="898" w:type="dxa"/>
          </w:tcPr>
          <w:p w:rsidR="007B0D8E" w:rsidRPr="004868D4" w:rsidRDefault="007B0D8E" w:rsidP="007B0D8E">
            <w:pPr>
              <w:pStyle w:val="TableParagraph"/>
              <w:spacing w:before="0" w:line="210" w:lineRule="exact"/>
              <w:ind w:left="84" w:right="77"/>
              <w:rPr>
                <w:sz w:val="20"/>
                <w:lang w:val="ru-RU"/>
              </w:rPr>
            </w:pPr>
            <w:r w:rsidRPr="004868D4">
              <w:rPr>
                <w:sz w:val="20"/>
                <w:lang w:val="ru-RU"/>
              </w:rPr>
              <w:t>2011</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2012</w:t>
            </w:r>
          </w:p>
        </w:tc>
        <w:tc>
          <w:tcPr>
            <w:tcW w:w="898" w:type="dxa"/>
          </w:tcPr>
          <w:p w:rsidR="007B0D8E" w:rsidRPr="004868D4" w:rsidRDefault="007B0D8E" w:rsidP="007B0D8E">
            <w:pPr>
              <w:pStyle w:val="TableParagraph"/>
              <w:spacing w:before="0" w:line="210" w:lineRule="exact"/>
              <w:ind w:left="84" w:right="79"/>
              <w:rPr>
                <w:sz w:val="20"/>
                <w:lang w:val="ru-RU"/>
              </w:rPr>
            </w:pPr>
            <w:r w:rsidRPr="004868D4">
              <w:rPr>
                <w:sz w:val="20"/>
                <w:lang w:val="ru-RU"/>
              </w:rPr>
              <w:t>2013</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2014</w:t>
            </w:r>
          </w:p>
        </w:tc>
        <w:tc>
          <w:tcPr>
            <w:tcW w:w="898" w:type="dxa"/>
          </w:tcPr>
          <w:p w:rsidR="007B0D8E" w:rsidRPr="004868D4" w:rsidRDefault="007B0D8E" w:rsidP="007B0D8E">
            <w:pPr>
              <w:pStyle w:val="TableParagraph"/>
              <w:spacing w:before="0" w:line="210" w:lineRule="exact"/>
              <w:ind w:left="83" w:right="80"/>
              <w:rPr>
                <w:sz w:val="20"/>
                <w:lang w:val="ru-RU"/>
              </w:rPr>
            </w:pPr>
            <w:r w:rsidRPr="004868D4">
              <w:rPr>
                <w:sz w:val="20"/>
                <w:lang w:val="ru-RU"/>
              </w:rPr>
              <w:t>2015</w:t>
            </w:r>
          </w:p>
        </w:tc>
        <w:tc>
          <w:tcPr>
            <w:tcW w:w="898" w:type="dxa"/>
          </w:tcPr>
          <w:p w:rsidR="007B0D8E" w:rsidRPr="004868D4" w:rsidRDefault="007B0D8E" w:rsidP="007B0D8E">
            <w:pPr>
              <w:pStyle w:val="TableParagraph"/>
              <w:spacing w:before="0" w:line="210" w:lineRule="exact"/>
              <w:ind w:left="84" w:right="81"/>
              <w:rPr>
                <w:sz w:val="20"/>
                <w:lang w:val="ru-RU"/>
              </w:rPr>
            </w:pPr>
            <w:r w:rsidRPr="004868D4">
              <w:rPr>
                <w:sz w:val="20"/>
                <w:lang w:val="ru-RU"/>
              </w:rPr>
              <w:t>2016</w:t>
            </w:r>
          </w:p>
        </w:tc>
        <w:tc>
          <w:tcPr>
            <w:tcW w:w="898" w:type="dxa"/>
          </w:tcPr>
          <w:p w:rsidR="007B0D8E" w:rsidRPr="004868D4" w:rsidRDefault="007B0D8E" w:rsidP="007B0D8E">
            <w:pPr>
              <w:pStyle w:val="TableParagraph"/>
              <w:spacing w:before="0" w:line="210" w:lineRule="exact"/>
              <w:ind w:left="81" w:right="80"/>
              <w:rPr>
                <w:sz w:val="20"/>
                <w:lang w:val="ru-RU"/>
              </w:rPr>
            </w:pPr>
            <w:r w:rsidRPr="004868D4">
              <w:rPr>
                <w:sz w:val="20"/>
                <w:lang w:val="ru-RU"/>
              </w:rPr>
              <w:t>2017</w:t>
            </w:r>
          </w:p>
        </w:tc>
        <w:tc>
          <w:tcPr>
            <w:tcW w:w="898"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7B0D8E" w:rsidRPr="007B0D8E" w:rsidRDefault="007B0D8E" w:rsidP="007B0D8E">
            <w:pPr>
              <w:pStyle w:val="TableParagraph"/>
              <w:spacing w:before="0" w:line="210" w:lineRule="exact"/>
              <w:ind w:left="81" w:right="80"/>
              <w:rPr>
                <w:rFonts w:cs="Times New Roman"/>
                <w:sz w:val="20"/>
                <w:lang w:val="ru-RU"/>
              </w:rPr>
            </w:pPr>
            <w:r w:rsidRPr="007B0D8E">
              <w:rPr>
                <w:rFonts w:cs="Times New Roman"/>
                <w:sz w:val="20"/>
                <w:lang w:val="ru-RU"/>
              </w:rPr>
              <w:t>2021</w:t>
            </w:r>
          </w:p>
        </w:tc>
      </w:tr>
      <w:tr w:rsidR="007B0D8E" w:rsidTr="007B0D8E">
        <w:trPr>
          <w:trHeight w:val="234"/>
          <w:jc w:val="center"/>
        </w:trPr>
        <w:tc>
          <w:tcPr>
            <w:tcW w:w="2133" w:type="dxa"/>
          </w:tcPr>
          <w:p w:rsidR="007B0D8E" w:rsidRPr="004868D4" w:rsidRDefault="007B0D8E" w:rsidP="007B0D8E">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7B0D8E" w:rsidRPr="004868D4" w:rsidRDefault="007B0D8E" w:rsidP="007B0D8E">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7B0D8E" w:rsidRPr="004868D4" w:rsidRDefault="007B0D8E" w:rsidP="007B0D8E">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7B0D8E" w:rsidRDefault="007B0D8E" w:rsidP="007B0D8E">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7B0D8E" w:rsidRDefault="007B0D8E" w:rsidP="007B0D8E">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7B0D8E" w:rsidRDefault="007B0D8E" w:rsidP="007B0D8E">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Pr>
                <w:sz w:val="20"/>
              </w:rPr>
              <w:t>26</w:t>
            </w:r>
            <w:r>
              <w:rPr>
                <w:spacing w:val="-2"/>
                <w:sz w:val="20"/>
              </w:rPr>
              <w:t xml:space="preserve"> </w:t>
            </w:r>
            <w:r>
              <w:rPr>
                <w:sz w:val="20"/>
              </w:rPr>
              <w:t>310</w:t>
            </w:r>
          </w:p>
        </w:tc>
        <w:tc>
          <w:tcPr>
            <w:tcW w:w="897" w:type="dxa"/>
          </w:tcPr>
          <w:p w:rsidR="007B0D8E" w:rsidRPr="007B0D8E" w:rsidRDefault="007B0D8E" w:rsidP="007B0D8E">
            <w:pPr>
              <w:pStyle w:val="TableParagraph"/>
              <w:spacing w:before="0" w:line="215" w:lineRule="exact"/>
              <w:ind w:left="81" w:right="80"/>
              <w:rPr>
                <w:rFonts w:cs="Times New Roman"/>
                <w:sz w:val="20"/>
              </w:rPr>
            </w:pPr>
            <w:r w:rsidRPr="007B0D8E">
              <w:rPr>
                <w:rFonts w:ascii="Cambria Math" w:hAnsi="Cambria Math" w:cs="Times New Roman"/>
                <w:sz w:val="20"/>
              </w:rPr>
              <w:t>↘</w:t>
            </w:r>
            <w:r w:rsidRPr="007B0D8E">
              <w:rPr>
                <w:rFonts w:cs="Times New Roman"/>
                <w:sz w:val="20"/>
              </w:rPr>
              <w:t>23 924</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производственно-</w:t>
      </w:r>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Default="007B0D8E" w:rsidP="007B0D8E">
            <w:pPr>
              <w:pStyle w:val="TableParagraph"/>
              <w:spacing w:before="0"/>
              <w:jc w:val="left"/>
              <w:rPr>
                <w:sz w:val="20"/>
              </w:rPr>
            </w:pPr>
            <w:r>
              <w:rPr>
                <w:sz w:val="20"/>
              </w:rPr>
              <w:t>№</w:t>
            </w:r>
            <w:r>
              <w:rPr>
                <w:spacing w:val="1"/>
                <w:sz w:val="20"/>
              </w:rPr>
              <w:t xml:space="preserve"> </w:t>
            </w:r>
            <w:r>
              <w:rPr>
                <w:sz w:val="20"/>
              </w:rPr>
              <w:t>п/п</w:t>
            </w:r>
          </w:p>
        </w:tc>
        <w:tc>
          <w:tcPr>
            <w:tcW w:w="3235" w:type="dxa"/>
          </w:tcPr>
          <w:p w:rsidR="007B0D8E" w:rsidRDefault="007B0D8E" w:rsidP="007B0D8E">
            <w:pPr>
              <w:pStyle w:val="TableParagraph"/>
              <w:spacing w:before="0"/>
              <w:rPr>
                <w:sz w:val="20"/>
              </w:rPr>
            </w:pPr>
            <w:r>
              <w:rPr>
                <w:sz w:val="20"/>
              </w:rPr>
              <w:t>Теплоснабжающая</w:t>
            </w:r>
            <w:r>
              <w:rPr>
                <w:spacing w:val="-10"/>
                <w:sz w:val="20"/>
              </w:rPr>
              <w:t xml:space="preserve"> </w:t>
            </w:r>
            <w:r>
              <w:rPr>
                <w:sz w:val="20"/>
              </w:rPr>
              <w:t>организация</w:t>
            </w:r>
          </w:p>
        </w:tc>
        <w:tc>
          <w:tcPr>
            <w:tcW w:w="3973" w:type="dxa"/>
          </w:tcPr>
          <w:p w:rsidR="007B0D8E" w:rsidRDefault="007B0D8E" w:rsidP="007B0D8E">
            <w:pPr>
              <w:pStyle w:val="TableParagraph"/>
              <w:spacing w:before="0"/>
              <w:jc w:val="left"/>
              <w:rPr>
                <w:sz w:val="20"/>
              </w:rPr>
            </w:pPr>
            <w:r>
              <w:rPr>
                <w:sz w:val="20"/>
              </w:rPr>
              <w:t>Источники</w:t>
            </w:r>
            <w:r>
              <w:rPr>
                <w:spacing w:val="-6"/>
                <w:sz w:val="20"/>
              </w:rPr>
              <w:t xml:space="preserve"> </w:t>
            </w:r>
            <w:r>
              <w:rPr>
                <w:sz w:val="20"/>
              </w:rPr>
              <w:t>тепловой</w:t>
            </w:r>
            <w:r>
              <w:rPr>
                <w:spacing w:val="-6"/>
                <w:sz w:val="20"/>
              </w:rPr>
              <w:t xml:space="preserve"> </w:t>
            </w:r>
            <w:r>
              <w:rPr>
                <w:sz w:val="20"/>
              </w:rPr>
              <w:t>энергии</w:t>
            </w:r>
          </w:p>
        </w:tc>
      </w:tr>
      <w:tr w:rsidR="007B0D8E"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1</w:t>
            </w:r>
          </w:p>
        </w:tc>
        <w:tc>
          <w:tcPr>
            <w:tcW w:w="3235" w:type="dxa"/>
            <w:vMerge w:val="restart"/>
            <w:tcBorders>
              <w:left w:val="single" w:sz="8" w:space="0" w:color="000000"/>
            </w:tcBorders>
          </w:tcPr>
          <w:p w:rsidR="007B0D8E" w:rsidRPr="007B0D8E" w:rsidRDefault="007B0D8E" w:rsidP="007B0D8E">
            <w:pPr>
              <w:pStyle w:val="TableParagraph"/>
              <w:spacing w:before="0"/>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3"/>
                <w:sz w:val="20"/>
                <w:lang w:val="ru-RU"/>
              </w:rPr>
              <w:t xml:space="preserve"> </w:t>
            </w:r>
            <w:r w:rsidRPr="007B0D8E">
              <w:rPr>
                <w:sz w:val="20"/>
                <w:lang w:val="ru-RU"/>
              </w:rPr>
              <w:t>Индустриальный</w:t>
            </w:r>
            <w:r w:rsidRPr="007B0D8E">
              <w:rPr>
                <w:spacing w:val="-4"/>
                <w:sz w:val="20"/>
                <w:lang w:val="ru-RU"/>
              </w:rPr>
              <w:t xml:space="preserve"> </w:t>
            </w:r>
            <w:r w:rsidRPr="007B0D8E">
              <w:rPr>
                <w:sz w:val="20"/>
                <w:lang w:val="ru-RU"/>
              </w:rPr>
              <w:t>парк</w:t>
            </w:r>
          </w:p>
          <w:p w:rsidR="007B0D8E" w:rsidRPr="007B0D8E" w:rsidRDefault="007B0D8E" w:rsidP="007B0D8E">
            <w:pPr>
              <w:pStyle w:val="TableParagraph"/>
              <w:spacing w:before="0"/>
              <w:rPr>
                <w:sz w:val="20"/>
                <w:lang w:val="ru-RU"/>
              </w:rPr>
            </w:pPr>
            <w:r w:rsidRPr="007B0D8E">
              <w:rPr>
                <w:sz w:val="20"/>
                <w:lang w:val="ru-RU"/>
              </w:rPr>
              <w:t>«Родники»</w:t>
            </w:r>
          </w:p>
        </w:tc>
        <w:tc>
          <w:tcPr>
            <w:tcW w:w="3973" w:type="dxa"/>
          </w:tcPr>
          <w:p w:rsidR="007B0D8E" w:rsidRPr="007B0D8E" w:rsidRDefault="007B0D8E" w:rsidP="007B0D8E">
            <w:pPr>
              <w:pStyle w:val="TableParagraph"/>
              <w:spacing w:before="0"/>
              <w:jc w:val="left"/>
              <w:rPr>
                <w:sz w:val="20"/>
                <w:lang w:val="ru-RU"/>
              </w:rPr>
            </w:pPr>
            <w:r w:rsidRPr="007B0D8E">
              <w:rPr>
                <w:sz w:val="20"/>
                <w:lang w:val="ru-RU"/>
              </w:rPr>
              <w:t>Котельная</w:t>
            </w:r>
            <w:r w:rsidRPr="007B0D8E">
              <w:rPr>
                <w:spacing w:val="-8"/>
                <w:sz w:val="20"/>
                <w:lang w:val="ru-RU"/>
              </w:rPr>
              <w:t xml:space="preserve"> </w:t>
            </w:r>
            <w:r w:rsidRPr="007B0D8E">
              <w:rPr>
                <w:sz w:val="20"/>
                <w:lang w:val="ru-RU"/>
              </w:rPr>
              <w:t>комбината</w:t>
            </w:r>
            <w:r w:rsidRPr="007B0D8E">
              <w:rPr>
                <w:spacing w:val="-8"/>
                <w:sz w:val="20"/>
                <w:lang w:val="ru-RU"/>
              </w:rPr>
              <w:t xml:space="preserve"> </w:t>
            </w:r>
            <w:r w:rsidRPr="007B0D8E">
              <w:rPr>
                <w:sz w:val="20"/>
                <w:lang w:val="ru-RU"/>
              </w:rPr>
              <w:t>ООО</w:t>
            </w:r>
            <w:r>
              <w:rPr>
                <w:sz w:val="20"/>
                <w:lang w:val="ru-RU"/>
              </w:rPr>
              <w:t xml:space="preserve"> </w:t>
            </w:r>
            <w:r w:rsidRPr="007B0D8E">
              <w:rPr>
                <w:sz w:val="20"/>
                <w:lang w:val="ru-RU"/>
              </w:rPr>
              <w:t>«УК</w:t>
            </w:r>
            <w:r w:rsidRPr="007B0D8E">
              <w:rPr>
                <w:spacing w:val="-6"/>
                <w:sz w:val="20"/>
                <w:lang w:val="ru-RU"/>
              </w:rPr>
              <w:t xml:space="preserve"> </w:t>
            </w:r>
            <w:r w:rsidRPr="007B0D8E">
              <w:rPr>
                <w:sz w:val="20"/>
                <w:lang w:val="ru-RU"/>
              </w:rPr>
              <w:t>Индустриальный</w:t>
            </w:r>
            <w:r w:rsidRPr="007B0D8E">
              <w:rPr>
                <w:spacing w:val="-6"/>
                <w:sz w:val="20"/>
                <w:lang w:val="ru-RU"/>
              </w:rPr>
              <w:t xml:space="preserve"> </w:t>
            </w:r>
            <w:r w:rsidRPr="007B0D8E">
              <w:rPr>
                <w:sz w:val="20"/>
                <w:lang w:val="ru-RU"/>
              </w:rPr>
              <w:t>парк</w:t>
            </w:r>
            <w:r>
              <w:rPr>
                <w:sz w:val="20"/>
                <w:lang w:val="ru-RU"/>
              </w:rPr>
              <w:t xml:space="preserve"> </w:t>
            </w:r>
            <w:r w:rsidRPr="007B0D8E">
              <w:rPr>
                <w:sz w:val="20"/>
                <w:lang w:val="ru-RU"/>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2</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Pr>
                <w:sz w:val="20"/>
              </w:rPr>
              <w:t>ПГ</w:t>
            </w:r>
            <w:r>
              <w:rPr>
                <w:spacing w:val="-1"/>
                <w:sz w:val="20"/>
              </w:rPr>
              <w:t xml:space="preserve"> </w:t>
            </w:r>
            <w:r>
              <w:rPr>
                <w:sz w:val="20"/>
              </w:rPr>
              <w:t>ТЭЦ</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3</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sidRPr="00626493">
              <w:rPr>
                <w:rFonts w:cs="Times New Roman"/>
                <w:sz w:val="20"/>
                <w:szCs w:val="20"/>
              </w:rPr>
              <w:t>БМК для мкр. Машиностроитель</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4</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7B0D8E" w:rsidRDefault="007B0D8E" w:rsidP="007B0D8E">
            <w:pPr>
              <w:pStyle w:val="TableParagraph"/>
              <w:spacing w:before="0"/>
              <w:jc w:val="left"/>
              <w:rPr>
                <w:sz w:val="20"/>
                <w:lang w:val="ru-RU"/>
              </w:rPr>
            </w:pPr>
            <w:r w:rsidRPr="00626493">
              <w:rPr>
                <w:rFonts w:cs="Times New Roman"/>
                <w:sz w:val="20"/>
                <w:szCs w:val="20"/>
                <w:lang w:val="ru-RU"/>
              </w:rPr>
              <w:t>БМК для мкр. 60 лет Октября</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5</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626493" w:rsidRDefault="007B0D8E" w:rsidP="007B0D8E">
            <w:pPr>
              <w:pStyle w:val="TableParagraph"/>
              <w:spacing w:before="0"/>
              <w:jc w:val="left"/>
              <w:rPr>
                <w:sz w:val="20"/>
                <w:szCs w:val="20"/>
              </w:rPr>
            </w:pPr>
            <w:r w:rsidRPr="00626493">
              <w:rPr>
                <w:rFonts w:cs="Times New Roman"/>
                <w:sz w:val="20"/>
                <w:szCs w:val="20"/>
              </w:rPr>
              <w:t>БМК ул. 8 Марта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6</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«Агросервис»</w:t>
            </w:r>
            <w:r>
              <w:rPr>
                <w:spacing w:val="-3"/>
                <w:sz w:val="20"/>
              </w:rPr>
              <w:t xml:space="preserve"> </w:t>
            </w:r>
            <w:r>
              <w:rPr>
                <w:sz w:val="20"/>
              </w:rPr>
              <w:t>№1</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7</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6"/>
                <w:sz w:val="20"/>
              </w:rPr>
              <w:t xml:space="preserve"> </w:t>
            </w:r>
            <w:r>
              <w:rPr>
                <w:sz w:val="20"/>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w:t>
            </w:r>
            <w:r>
              <w:rPr>
                <w:spacing w:val="-42"/>
                <w:sz w:val="20"/>
              </w:rPr>
              <w:t xml:space="preserve"> </w:t>
            </w:r>
            <w:r>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8</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школы</w:t>
            </w:r>
            <w:r>
              <w:rPr>
                <w:spacing w:val="-2"/>
                <w:sz w:val="20"/>
              </w:rPr>
              <w:t xml:space="preserve"> </w:t>
            </w:r>
            <w:r>
              <w:rPr>
                <w:sz w:val="20"/>
              </w:rPr>
              <w:t>№2</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9</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школы</w:t>
            </w:r>
            <w:r>
              <w:rPr>
                <w:spacing w:val="-2"/>
                <w:sz w:val="20"/>
              </w:rPr>
              <w:t xml:space="preserve"> </w:t>
            </w:r>
            <w:r>
              <w:rPr>
                <w:sz w:val="20"/>
              </w:rPr>
              <w:t>№3</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10</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5"/>
                <w:sz w:val="20"/>
              </w:rPr>
              <w:t xml:space="preserve"> </w:t>
            </w:r>
            <w:r>
              <w:rPr>
                <w:sz w:val="20"/>
              </w:rPr>
              <w:t>детского</w:t>
            </w:r>
            <w:r>
              <w:rPr>
                <w:spacing w:val="-4"/>
                <w:sz w:val="20"/>
              </w:rPr>
              <w:t xml:space="preserve"> </w:t>
            </w:r>
            <w:r>
              <w:rPr>
                <w:sz w:val="20"/>
              </w:rPr>
              <w:t>сада</w:t>
            </w:r>
            <w:r>
              <w:rPr>
                <w:spacing w:val="-5"/>
                <w:sz w:val="20"/>
              </w:rPr>
              <w:t xml:space="preserve"> </w:t>
            </w:r>
            <w:r>
              <w:rPr>
                <w:sz w:val="20"/>
              </w:rPr>
              <w:t>№9</w:t>
            </w:r>
            <w:r>
              <w:rPr>
                <w:sz w:val="20"/>
                <w:lang w:val="ru-RU"/>
              </w:rPr>
              <w:t xml:space="preserve"> </w:t>
            </w:r>
            <w:r>
              <w:rPr>
                <w:sz w:val="20"/>
              </w:rPr>
              <w:t>«Солнышко»</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11</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7B0D8E" w:rsidRDefault="007B0D8E" w:rsidP="007B0D8E">
            <w:pPr>
              <w:pStyle w:val="TableParagraph"/>
              <w:spacing w:before="0"/>
              <w:jc w:val="left"/>
              <w:rPr>
                <w:sz w:val="20"/>
                <w:lang w:val="ru-RU"/>
              </w:rPr>
            </w:pPr>
            <w:r>
              <w:rPr>
                <w:sz w:val="20"/>
              </w:rPr>
              <w:t>Котельная</w:t>
            </w:r>
            <w:r>
              <w:rPr>
                <w:spacing w:val="-6"/>
                <w:sz w:val="20"/>
              </w:rPr>
              <w:t xml:space="preserve"> </w:t>
            </w:r>
            <w:r>
              <w:rPr>
                <w:sz w:val="20"/>
              </w:rPr>
              <w:t>детского</w:t>
            </w:r>
            <w:r>
              <w:rPr>
                <w:spacing w:val="-6"/>
                <w:sz w:val="20"/>
              </w:rPr>
              <w:t xml:space="preserve"> </w:t>
            </w:r>
            <w:r>
              <w:rPr>
                <w:sz w:val="20"/>
              </w:rPr>
              <w:t>сада</w:t>
            </w:r>
            <w:r>
              <w:rPr>
                <w:sz w:val="20"/>
                <w:lang w:val="ru-RU"/>
              </w:rPr>
              <w:t xml:space="preserve"> </w:t>
            </w:r>
            <w:r>
              <w:rPr>
                <w:sz w:val="20"/>
              </w:rPr>
              <w:t>№11</w:t>
            </w:r>
            <w:r>
              <w:rPr>
                <w:spacing w:val="-3"/>
                <w:sz w:val="20"/>
              </w:rPr>
              <w:t xml:space="preserve"> </w:t>
            </w:r>
            <w:r>
              <w:rPr>
                <w:sz w:val="20"/>
              </w:rPr>
              <w:t>«Голубок»</w:t>
            </w:r>
            <w:r>
              <w:rPr>
                <w:sz w:val="20"/>
                <w:lang w:val="ru-RU"/>
              </w:rPr>
              <w:t xml:space="preserve">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Heading3"/>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коммунально-</w:t>
      </w:r>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lastRenderedPageBreak/>
        <w:t>На территории Родниковского городского поселения функционирует 3 организации,</w:t>
      </w:r>
      <w:r>
        <w:rPr>
          <w:spacing w:val="1"/>
        </w:rPr>
        <w:t xml:space="preserve"> </w:t>
      </w:r>
      <w:r>
        <w:t>эксплуатирующих</w:t>
      </w:r>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9272" w:type="dxa"/>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11"/>
        <w:gridCol w:w="3381"/>
        <w:gridCol w:w="5280"/>
      </w:tblGrid>
      <w:tr w:rsidR="007B0D8E" w:rsidTr="004868D4">
        <w:trPr>
          <w:trHeight w:val="707"/>
        </w:trPr>
        <w:tc>
          <w:tcPr>
            <w:tcW w:w="611" w:type="dxa"/>
          </w:tcPr>
          <w:p w:rsidR="007B0D8E" w:rsidRDefault="007B0D8E" w:rsidP="007B0D8E">
            <w:pPr>
              <w:pStyle w:val="TableParagraph"/>
              <w:spacing w:before="0"/>
              <w:ind w:left="197" w:right="114" w:firstLine="39"/>
              <w:jc w:val="left"/>
              <w:rPr>
                <w:sz w:val="20"/>
              </w:rPr>
            </w:pPr>
            <w:r>
              <w:rPr>
                <w:sz w:val="20"/>
              </w:rPr>
              <w:t>№</w:t>
            </w:r>
            <w:r>
              <w:rPr>
                <w:spacing w:val="-47"/>
                <w:sz w:val="20"/>
              </w:rPr>
              <w:t xml:space="preserve"> </w:t>
            </w:r>
            <w:r>
              <w:rPr>
                <w:sz w:val="20"/>
              </w:rPr>
              <w:t>п/п</w:t>
            </w:r>
          </w:p>
        </w:tc>
        <w:tc>
          <w:tcPr>
            <w:tcW w:w="3381" w:type="dxa"/>
          </w:tcPr>
          <w:p w:rsidR="007B0D8E" w:rsidRDefault="007B0D8E" w:rsidP="007B0D8E">
            <w:pPr>
              <w:pStyle w:val="TableParagraph"/>
              <w:spacing w:before="0"/>
              <w:ind w:left="1115"/>
              <w:jc w:val="left"/>
              <w:rPr>
                <w:sz w:val="20"/>
              </w:rPr>
            </w:pPr>
            <w:r>
              <w:rPr>
                <w:sz w:val="20"/>
              </w:rPr>
              <w:t>Название</w:t>
            </w:r>
            <w:r>
              <w:rPr>
                <w:spacing w:val="-7"/>
                <w:sz w:val="20"/>
              </w:rPr>
              <w:t xml:space="preserve"> </w:t>
            </w:r>
            <w:r>
              <w:rPr>
                <w:sz w:val="20"/>
              </w:rPr>
              <w:t>организации</w:t>
            </w:r>
          </w:p>
        </w:tc>
        <w:tc>
          <w:tcPr>
            <w:tcW w:w="5280" w:type="dxa"/>
          </w:tcPr>
          <w:p w:rsidR="007B0D8E" w:rsidRDefault="007B0D8E" w:rsidP="007B0D8E">
            <w:pPr>
              <w:pStyle w:val="TableParagraph"/>
              <w:spacing w:before="0"/>
              <w:ind w:left="2358" w:right="2348"/>
              <w:rPr>
                <w:sz w:val="20"/>
              </w:rPr>
            </w:pPr>
            <w:r>
              <w:rPr>
                <w:sz w:val="20"/>
              </w:rPr>
              <w:t>Адрес</w:t>
            </w:r>
          </w:p>
        </w:tc>
      </w:tr>
      <w:tr w:rsidR="007B0D8E" w:rsidTr="004868D4">
        <w:trPr>
          <w:trHeight w:val="1078"/>
        </w:trPr>
        <w:tc>
          <w:tcPr>
            <w:tcW w:w="611" w:type="dxa"/>
            <w:vAlign w:val="center"/>
          </w:tcPr>
          <w:p w:rsidR="007B0D8E" w:rsidRDefault="007B0D8E" w:rsidP="004868D4">
            <w:pPr>
              <w:pStyle w:val="TableParagraph"/>
              <w:spacing w:before="0"/>
              <w:ind w:right="215"/>
              <w:rPr>
                <w:sz w:val="20"/>
              </w:rPr>
            </w:pPr>
            <w:r>
              <w:rPr>
                <w:sz w:val="20"/>
              </w:rPr>
              <w:t>1</w:t>
            </w:r>
          </w:p>
        </w:tc>
        <w:tc>
          <w:tcPr>
            <w:tcW w:w="3381" w:type="dxa"/>
            <w:vAlign w:val="center"/>
          </w:tcPr>
          <w:p w:rsidR="007B0D8E" w:rsidRPr="007B0D8E" w:rsidRDefault="007B0D8E" w:rsidP="004868D4">
            <w:pPr>
              <w:pStyle w:val="TableParagraph"/>
              <w:spacing w:before="0"/>
              <w:ind w:left="161"/>
              <w:jc w:val="both"/>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5"/>
                <w:sz w:val="20"/>
                <w:lang w:val="ru-RU"/>
              </w:rPr>
              <w:t xml:space="preserve"> </w:t>
            </w:r>
            <w:r w:rsidRPr="007B0D8E">
              <w:rPr>
                <w:sz w:val="20"/>
                <w:lang w:val="ru-RU"/>
              </w:rPr>
              <w:t>Индустриальный</w:t>
            </w:r>
            <w:r w:rsidRPr="007B0D8E">
              <w:rPr>
                <w:spacing w:val="-5"/>
                <w:sz w:val="20"/>
                <w:lang w:val="ru-RU"/>
              </w:rPr>
              <w:t xml:space="preserve"> </w:t>
            </w:r>
            <w:r w:rsidRPr="007B0D8E">
              <w:rPr>
                <w:sz w:val="20"/>
                <w:lang w:val="ru-RU"/>
              </w:rPr>
              <w:t>парк</w:t>
            </w:r>
            <w:r w:rsidRPr="007B0D8E">
              <w:rPr>
                <w:spacing w:val="-4"/>
                <w:sz w:val="20"/>
                <w:lang w:val="ru-RU"/>
              </w:rPr>
              <w:t xml:space="preserve"> </w:t>
            </w:r>
            <w:r w:rsidRPr="007B0D8E">
              <w:rPr>
                <w:sz w:val="20"/>
                <w:lang w:val="ru-RU"/>
              </w:rPr>
              <w:t>«Родники»</w:t>
            </w:r>
          </w:p>
        </w:tc>
        <w:tc>
          <w:tcPr>
            <w:tcW w:w="5280" w:type="dxa"/>
          </w:tcPr>
          <w:p w:rsidR="007B0D8E" w:rsidRPr="007B0D8E" w:rsidRDefault="007B0D8E" w:rsidP="007B0D8E">
            <w:pPr>
              <w:pStyle w:val="TableParagraph"/>
              <w:spacing w:before="0"/>
              <w:ind w:left="174" w:right="167"/>
              <w:jc w:val="left"/>
              <w:rPr>
                <w:sz w:val="20"/>
                <w:lang w:val="ru-RU"/>
              </w:rPr>
            </w:pPr>
            <w:r w:rsidRPr="007B0D8E">
              <w:rPr>
                <w:sz w:val="20"/>
                <w:lang w:val="ru-RU"/>
              </w:rPr>
              <w:t>Почтовый адрес: 155250, Ивановская область, г.Родники,</w:t>
            </w:r>
            <w:r w:rsidRPr="007B0D8E">
              <w:rPr>
                <w:spacing w:val="-48"/>
                <w:sz w:val="20"/>
                <w:lang w:val="ru-RU"/>
              </w:rPr>
              <w:t xml:space="preserve"> </w:t>
            </w:r>
            <w:r w:rsidRPr="007B0D8E">
              <w:rPr>
                <w:sz w:val="20"/>
                <w:lang w:val="ru-RU"/>
              </w:rPr>
              <w:t>ул.Советская,</w:t>
            </w:r>
            <w:r w:rsidRPr="007B0D8E">
              <w:rPr>
                <w:spacing w:val="-2"/>
                <w:sz w:val="20"/>
                <w:lang w:val="ru-RU"/>
              </w:rPr>
              <w:t xml:space="preserve"> </w:t>
            </w:r>
            <w:r w:rsidRPr="007B0D8E">
              <w:rPr>
                <w:sz w:val="20"/>
                <w:lang w:val="ru-RU"/>
              </w:rPr>
              <w:t>20.</w:t>
            </w:r>
          </w:p>
          <w:p w:rsidR="007B0D8E" w:rsidRPr="007B0D8E" w:rsidRDefault="007B0D8E" w:rsidP="007B0D8E">
            <w:pPr>
              <w:pStyle w:val="TableParagraph"/>
              <w:spacing w:before="0"/>
              <w:jc w:val="left"/>
              <w:rPr>
                <w:b/>
                <w:sz w:val="17"/>
                <w:lang w:val="ru-RU"/>
              </w:rPr>
            </w:pPr>
          </w:p>
          <w:p w:rsidR="007B0D8E" w:rsidRPr="007B0D8E" w:rsidRDefault="007B0D8E" w:rsidP="007B0D8E">
            <w:pPr>
              <w:pStyle w:val="TableParagraph"/>
              <w:spacing w:before="0"/>
              <w:ind w:left="174" w:right="788"/>
              <w:jc w:val="left"/>
              <w:rPr>
                <w:sz w:val="20"/>
                <w:lang w:val="ru-RU"/>
              </w:rPr>
            </w:pPr>
            <w:r w:rsidRPr="007B0D8E">
              <w:rPr>
                <w:sz w:val="20"/>
                <w:lang w:val="ru-RU"/>
              </w:rPr>
              <w:t>Юридический адрес: 155250, Ивановская область,</w:t>
            </w:r>
            <w:r w:rsidRPr="007B0D8E">
              <w:rPr>
                <w:spacing w:val="-47"/>
                <w:sz w:val="20"/>
                <w:lang w:val="ru-RU"/>
              </w:rPr>
              <w:t xml:space="preserve"> </w:t>
            </w:r>
            <w:r w:rsidRPr="007B0D8E">
              <w:rPr>
                <w:sz w:val="20"/>
                <w:lang w:val="ru-RU"/>
              </w:rPr>
              <w:t>г.Родники,</w:t>
            </w:r>
            <w:r w:rsidRPr="007B0D8E">
              <w:rPr>
                <w:spacing w:val="-1"/>
                <w:sz w:val="20"/>
                <w:lang w:val="ru-RU"/>
              </w:rPr>
              <w:t xml:space="preserve"> </w:t>
            </w:r>
            <w:r w:rsidRPr="007B0D8E">
              <w:rPr>
                <w:sz w:val="20"/>
                <w:lang w:val="ru-RU"/>
              </w:rPr>
              <w:t>ул.Советская,</w:t>
            </w:r>
            <w:r w:rsidRPr="007B0D8E">
              <w:rPr>
                <w:spacing w:val="-1"/>
                <w:sz w:val="20"/>
                <w:lang w:val="ru-RU"/>
              </w:rPr>
              <w:t xml:space="preserve"> </w:t>
            </w:r>
            <w:r w:rsidRPr="007B0D8E">
              <w:rPr>
                <w:sz w:val="20"/>
                <w:lang w:val="ru-RU"/>
              </w:rPr>
              <w:t>20.</w:t>
            </w:r>
          </w:p>
        </w:tc>
      </w:tr>
      <w:tr w:rsidR="007B0D8E" w:rsidTr="004868D4">
        <w:trPr>
          <w:trHeight w:val="1099"/>
        </w:trPr>
        <w:tc>
          <w:tcPr>
            <w:tcW w:w="611" w:type="dxa"/>
          </w:tcPr>
          <w:p w:rsidR="007B0D8E" w:rsidRPr="008F0D46" w:rsidRDefault="007B0D8E" w:rsidP="007B0D8E">
            <w:pPr>
              <w:pStyle w:val="TableParagraph"/>
              <w:spacing w:before="0"/>
              <w:jc w:val="left"/>
              <w:rPr>
                <w:b/>
                <w:lang w:val="ru-RU"/>
              </w:rPr>
            </w:pPr>
          </w:p>
          <w:p w:rsidR="007B0D8E" w:rsidRPr="008F0D46" w:rsidRDefault="007B0D8E" w:rsidP="007B0D8E">
            <w:pPr>
              <w:pStyle w:val="TableParagraph"/>
              <w:spacing w:before="0"/>
              <w:jc w:val="left"/>
              <w:rPr>
                <w:b/>
                <w:sz w:val="19"/>
                <w:lang w:val="ru-RU"/>
              </w:rPr>
            </w:pPr>
          </w:p>
          <w:p w:rsidR="007B0D8E" w:rsidRPr="007B0D8E" w:rsidRDefault="007B0D8E" w:rsidP="007B0D8E">
            <w:pPr>
              <w:pStyle w:val="TableParagraph"/>
              <w:spacing w:before="0"/>
              <w:ind w:right="215"/>
              <w:jc w:val="right"/>
              <w:rPr>
                <w:sz w:val="20"/>
                <w:lang w:val="ru-RU"/>
              </w:rPr>
            </w:pPr>
            <w:r>
              <w:rPr>
                <w:sz w:val="20"/>
                <w:lang w:val="ru-RU"/>
              </w:rPr>
              <w:t>2</w:t>
            </w:r>
          </w:p>
        </w:tc>
        <w:tc>
          <w:tcPr>
            <w:tcW w:w="3381" w:type="dxa"/>
          </w:tcPr>
          <w:p w:rsidR="007B0D8E" w:rsidRDefault="007B0D8E" w:rsidP="007B0D8E">
            <w:pPr>
              <w:pStyle w:val="TableParagraph"/>
              <w:spacing w:before="0"/>
              <w:jc w:val="left"/>
              <w:rPr>
                <w:b/>
              </w:rPr>
            </w:pPr>
          </w:p>
          <w:p w:rsidR="007B0D8E" w:rsidRDefault="007B0D8E" w:rsidP="007B0D8E">
            <w:pPr>
              <w:pStyle w:val="TableParagraph"/>
              <w:spacing w:before="0"/>
              <w:jc w:val="left"/>
              <w:rPr>
                <w:b/>
                <w:sz w:val="19"/>
              </w:rPr>
            </w:pPr>
          </w:p>
          <w:p w:rsidR="007B0D8E" w:rsidRDefault="007B0D8E" w:rsidP="007B0D8E">
            <w:pPr>
              <w:pStyle w:val="TableParagraph"/>
              <w:spacing w:before="0"/>
              <w:ind w:left="161"/>
              <w:jc w:val="left"/>
              <w:rPr>
                <w:sz w:val="20"/>
              </w:rPr>
            </w:pPr>
            <w:r>
              <w:rPr>
                <w:sz w:val="20"/>
              </w:rPr>
              <w:t>ООО</w:t>
            </w:r>
            <w:r>
              <w:rPr>
                <w:spacing w:val="-4"/>
                <w:sz w:val="20"/>
              </w:rPr>
              <w:t xml:space="preserve"> </w:t>
            </w:r>
            <w:r>
              <w:rPr>
                <w:sz w:val="20"/>
              </w:rPr>
              <w:t>«Энергетик»</w:t>
            </w:r>
          </w:p>
        </w:tc>
        <w:tc>
          <w:tcPr>
            <w:tcW w:w="5280" w:type="dxa"/>
          </w:tcPr>
          <w:p w:rsidR="007B0D8E" w:rsidRPr="007B0D8E" w:rsidRDefault="007B0D8E" w:rsidP="007B0D8E">
            <w:pPr>
              <w:pStyle w:val="TableParagraph"/>
              <w:spacing w:before="0"/>
              <w:ind w:left="174" w:right="167"/>
              <w:jc w:val="left"/>
              <w:rPr>
                <w:sz w:val="20"/>
                <w:lang w:val="ru-RU"/>
              </w:rPr>
            </w:pPr>
            <w:r w:rsidRPr="007B0D8E">
              <w:rPr>
                <w:sz w:val="20"/>
                <w:lang w:val="ru-RU"/>
              </w:rPr>
              <w:t>Почтовый адрес: 155250, Ивановская область, г.Родники,</w:t>
            </w:r>
            <w:r w:rsidRPr="007B0D8E">
              <w:rPr>
                <w:spacing w:val="-48"/>
                <w:sz w:val="20"/>
                <w:lang w:val="ru-RU"/>
              </w:rPr>
              <w:t xml:space="preserve"> </w:t>
            </w:r>
            <w:r w:rsidRPr="007B0D8E">
              <w:rPr>
                <w:sz w:val="20"/>
                <w:lang w:val="ru-RU"/>
              </w:rPr>
              <w:t>ул.Советская,</w:t>
            </w:r>
            <w:r w:rsidRPr="007B0D8E">
              <w:rPr>
                <w:spacing w:val="-2"/>
                <w:sz w:val="20"/>
                <w:lang w:val="ru-RU"/>
              </w:rPr>
              <w:t xml:space="preserve"> </w:t>
            </w:r>
            <w:r w:rsidRPr="007B0D8E">
              <w:rPr>
                <w:sz w:val="20"/>
                <w:lang w:val="ru-RU"/>
              </w:rPr>
              <w:t>11</w:t>
            </w:r>
          </w:p>
          <w:p w:rsidR="007B0D8E" w:rsidRPr="007B0D8E" w:rsidRDefault="007B0D8E" w:rsidP="007B0D8E">
            <w:pPr>
              <w:pStyle w:val="TableParagraph"/>
              <w:spacing w:before="0"/>
              <w:jc w:val="left"/>
              <w:rPr>
                <w:b/>
                <w:sz w:val="17"/>
                <w:lang w:val="ru-RU"/>
              </w:rPr>
            </w:pPr>
          </w:p>
          <w:p w:rsidR="007B0D8E" w:rsidRPr="007B0D8E" w:rsidRDefault="007B0D8E" w:rsidP="007B0D8E">
            <w:pPr>
              <w:pStyle w:val="TableParagraph"/>
              <w:spacing w:before="0"/>
              <w:ind w:left="174" w:right="788"/>
              <w:jc w:val="left"/>
              <w:rPr>
                <w:sz w:val="20"/>
                <w:lang w:val="ru-RU"/>
              </w:rPr>
            </w:pPr>
            <w:r w:rsidRPr="007B0D8E">
              <w:rPr>
                <w:sz w:val="20"/>
                <w:lang w:val="ru-RU"/>
              </w:rPr>
              <w:t>Юридический адрес: 155250, Ивановская область,</w:t>
            </w:r>
            <w:r w:rsidRPr="007B0D8E">
              <w:rPr>
                <w:spacing w:val="-47"/>
                <w:sz w:val="20"/>
                <w:lang w:val="ru-RU"/>
              </w:rPr>
              <w:t xml:space="preserve"> </w:t>
            </w:r>
            <w:r w:rsidRPr="007B0D8E">
              <w:rPr>
                <w:sz w:val="20"/>
                <w:lang w:val="ru-RU"/>
              </w:rPr>
              <w:t>г.Родники,</w:t>
            </w:r>
            <w:r w:rsidRPr="007B0D8E">
              <w:rPr>
                <w:spacing w:val="-1"/>
                <w:sz w:val="20"/>
                <w:lang w:val="ru-RU"/>
              </w:rPr>
              <w:t xml:space="preserve"> </w:t>
            </w:r>
            <w:r w:rsidRPr="007B0D8E">
              <w:rPr>
                <w:sz w:val="20"/>
                <w:lang w:val="ru-RU"/>
              </w:rPr>
              <w:t>ул.Советская,</w:t>
            </w:r>
            <w:r w:rsidRPr="007B0D8E">
              <w:rPr>
                <w:spacing w:val="-1"/>
                <w:sz w:val="20"/>
                <w:lang w:val="ru-RU"/>
              </w:rPr>
              <w:t xml:space="preserve"> </w:t>
            </w:r>
            <w:r w:rsidRPr="007B0D8E">
              <w:rPr>
                <w:sz w:val="20"/>
                <w:lang w:val="ru-RU"/>
              </w:rPr>
              <w:t>11</w:t>
            </w:r>
          </w:p>
        </w:tc>
      </w:tr>
      <w:tr w:rsidR="007B0D8E" w:rsidTr="004868D4">
        <w:trPr>
          <w:trHeight w:val="1232"/>
        </w:trPr>
        <w:tc>
          <w:tcPr>
            <w:tcW w:w="611" w:type="dxa"/>
          </w:tcPr>
          <w:p w:rsidR="007B0D8E" w:rsidRPr="007B0D8E" w:rsidRDefault="007B0D8E" w:rsidP="007B0D8E">
            <w:pPr>
              <w:pStyle w:val="TableParagraph"/>
              <w:spacing w:before="0"/>
              <w:jc w:val="left"/>
              <w:rPr>
                <w:b/>
                <w:lang w:val="ru-RU"/>
              </w:rPr>
            </w:pPr>
          </w:p>
          <w:p w:rsidR="007B0D8E" w:rsidRPr="007B0D8E" w:rsidRDefault="007B0D8E" w:rsidP="007B0D8E">
            <w:pPr>
              <w:pStyle w:val="TableParagraph"/>
              <w:spacing w:before="0"/>
              <w:jc w:val="left"/>
              <w:rPr>
                <w:b/>
                <w:sz w:val="19"/>
                <w:lang w:val="ru-RU"/>
              </w:rPr>
            </w:pPr>
          </w:p>
          <w:p w:rsidR="007B0D8E" w:rsidRPr="007B0D8E" w:rsidRDefault="007B0D8E" w:rsidP="007B0D8E">
            <w:pPr>
              <w:pStyle w:val="TableParagraph"/>
              <w:spacing w:before="0"/>
              <w:ind w:right="215"/>
              <w:jc w:val="right"/>
              <w:rPr>
                <w:sz w:val="20"/>
                <w:lang w:val="ru-RU"/>
              </w:rPr>
            </w:pPr>
            <w:r>
              <w:rPr>
                <w:sz w:val="20"/>
                <w:lang w:val="ru-RU"/>
              </w:rPr>
              <w:t>3</w:t>
            </w:r>
          </w:p>
        </w:tc>
        <w:tc>
          <w:tcPr>
            <w:tcW w:w="3381" w:type="dxa"/>
          </w:tcPr>
          <w:p w:rsidR="007B0D8E" w:rsidRDefault="007B0D8E" w:rsidP="007B0D8E">
            <w:pPr>
              <w:pStyle w:val="TableParagraph"/>
              <w:spacing w:before="0"/>
              <w:jc w:val="left"/>
              <w:rPr>
                <w:b/>
              </w:rPr>
            </w:pPr>
          </w:p>
          <w:p w:rsidR="007B0D8E" w:rsidRDefault="007B0D8E" w:rsidP="007B0D8E">
            <w:pPr>
              <w:pStyle w:val="TableParagraph"/>
              <w:spacing w:before="0"/>
              <w:jc w:val="left"/>
              <w:rPr>
                <w:b/>
                <w:sz w:val="19"/>
              </w:rPr>
            </w:pPr>
          </w:p>
          <w:p w:rsidR="007B0D8E" w:rsidRDefault="007B0D8E" w:rsidP="007B0D8E">
            <w:pPr>
              <w:pStyle w:val="TableParagraph"/>
              <w:spacing w:before="0"/>
              <w:ind w:left="161"/>
              <w:jc w:val="left"/>
              <w:rPr>
                <w:sz w:val="20"/>
              </w:rPr>
            </w:pPr>
            <w:r>
              <w:rPr>
                <w:sz w:val="20"/>
              </w:rPr>
              <w:t>ООО</w:t>
            </w:r>
            <w:r>
              <w:rPr>
                <w:spacing w:val="-6"/>
                <w:sz w:val="20"/>
              </w:rPr>
              <w:t xml:space="preserve"> </w:t>
            </w:r>
            <w:r>
              <w:rPr>
                <w:sz w:val="20"/>
              </w:rPr>
              <w:t>«Теплоснаб-Родники»</w:t>
            </w:r>
          </w:p>
        </w:tc>
        <w:tc>
          <w:tcPr>
            <w:tcW w:w="5280" w:type="dxa"/>
          </w:tcPr>
          <w:p w:rsidR="007B0D8E" w:rsidRPr="007B0D8E" w:rsidRDefault="007B0D8E" w:rsidP="007B0D8E">
            <w:pPr>
              <w:pStyle w:val="TableParagraph"/>
              <w:spacing w:before="0"/>
              <w:ind w:left="174" w:right="117"/>
              <w:jc w:val="left"/>
              <w:rPr>
                <w:sz w:val="20"/>
                <w:lang w:val="ru-RU"/>
              </w:rPr>
            </w:pPr>
            <w:r w:rsidRPr="007B0D8E">
              <w:rPr>
                <w:sz w:val="20"/>
                <w:lang w:val="ru-RU"/>
              </w:rPr>
              <w:t>Почтовый адрес: 155250, Ивановская область, г. Родники,</w:t>
            </w:r>
            <w:r w:rsidRPr="007B0D8E">
              <w:rPr>
                <w:spacing w:val="-48"/>
                <w:sz w:val="20"/>
                <w:lang w:val="ru-RU"/>
              </w:rPr>
              <w:t xml:space="preserve"> </w:t>
            </w:r>
            <w:r w:rsidRPr="007B0D8E">
              <w:rPr>
                <w:sz w:val="20"/>
                <w:lang w:val="ru-RU"/>
              </w:rPr>
              <w:t>ул.</w:t>
            </w:r>
            <w:r w:rsidRPr="007B0D8E">
              <w:rPr>
                <w:spacing w:val="-1"/>
                <w:sz w:val="20"/>
                <w:lang w:val="ru-RU"/>
              </w:rPr>
              <w:t xml:space="preserve"> </w:t>
            </w:r>
            <w:r w:rsidRPr="007B0D8E">
              <w:rPr>
                <w:sz w:val="20"/>
                <w:lang w:val="ru-RU"/>
              </w:rPr>
              <w:t>Б. Рыбаковская,</w:t>
            </w:r>
            <w:r w:rsidRPr="007B0D8E">
              <w:rPr>
                <w:spacing w:val="-1"/>
                <w:sz w:val="20"/>
                <w:lang w:val="ru-RU"/>
              </w:rPr>
              <w:t xml:space="preserve"> </w:t>
            </w:r>
            <w:r w:rsidRPr="007B0D8E">
              <w:rPr>
                <w:sz w:val="20"/>
                <w:lang w:val="ru-RU"/>
              </w:rPr>
              <w:t>54А</w:t>
            </w:r>
          </w:p>
          <w:p w:rsidR="007B0D8E" w:rsidRPr="007B0D8E" w:rsidRDefault="007B0D8E" w:rsidP="007B0D8E">
            <w:pPr>
              <w:pStyle w:val="TableParagraph"/>
              <w:spacing w:before="0"/>
              <w:jc w:val="left"/>
              <w:rPr>
                <w:b/>
                <w:sz w:val="17"/>
                <w:lang w:val="ru-RU"/>
              </w:rPr>
            </w:pPr>
          </w:p>
          <w:p w:rsidR="007B0D8E" w:rsidRDefault="007B0D8E" w:rsidP="007B0D8E">
            <w:pPr>
              <w:pStyle w:val="TableParagraph"/>
              <w:spacing w:before="0"/>
              <w:ind w:left="174" w:right="606"/>
              <w:jc w:val="left"/>
              <w:rPr>
                <w:sz w:val="20"/>
              </w:rPr>
            </w:pPr>
            <w:r w:rsidRPr="007B0D8E">
              <w:rPr>
                <w:sz w:val="20"/>
                <w:lang w:val="ru-RU"/>
              </w:rPr>
              <w:t>Юридический адрес: 155250, Ивановская область, г.</w:t>
            </w:r>
            <w:r w:rsidRPr="007B0D8E">
              <w:rPr>
                <w:spacing w:val="-47"/>
                <w:sz w:val="20"/>
                <w:lang w:val="ru-RU"/>
              </w:rPr>
              <w:t xml:space="preserve"> </w:t>
            </w:r>
            <w:r w:rsidRPr="007B0D8E">
              <w:rPr>
                <w:sz w:val="20"/>
                <w:lang w:val="ru-RU"/>
              </w:rPr>
              <w:t>Родники,</w:t>
            </w:r>
            <w:r w:rsidRPr="007B0D8E">
              <w:rPr>
                <w:spacing w:val="-1"/>
                <w:sz w:val="20"/>
                <w:lang w:val="ru-RU"/>
              </w:rPr>
              <w:t xml:space="preserve"> </w:t>
            </w:r>
            <w:r w:rsidRPr="007B0D8E">
              <w:rPr>
                <w:sz w:val="20"/>
                <w:lang w:val="ru-RU"/>
              </w:rPr>
              <w:t>ул.</w:t>
            </w:r>
            <w:r w:rsidRPr="007B0D8E">
              <w:rPr>
                <w:spacing w:val="-1"/>
                <w:sz w:val="20"/>
                <w:lang w:val="ru-RU"/>
              </w:rPr>
              <w:t xml:space="preserve"> </w:t>
            </w:r>
            <w:r>
              <w:rPr>
                <w:sz w:val="20"/>
              </w:rPr>
              <w:t>Б.</w:t>
            </w:r>
            <w:r>
              <w:rPr>
                <w:spacing w:val="-1"/>
                <w:sz w:val="20"/>
              </w:rPr>
              <w:t xml:space="preserve"> </w:t>
            </w:r>
            <w:r>
              <w:rPr>
                <w:sz w:val="20"/>
              </w:rPr>
              <w:t>Рыбаковская,</w:t>
            </w:r>
            <w:r>
              <w:rPr>
                <w:spacing w:val="-1"/>
                <w:sz w:val="20"/>
              </w:rPr>
              <w:t xml:space="preserve"> </w:t>
            </w:r>
            <w:r>
              <w:rPr>
                <w:sz w:val="20"/>
              </w:rPr>
              <w:t>54А.</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4046"/>
        <w:gridCol w:w="4954"/>
      </w:tblGrid>
      <w:tr w:rsidR="007B0D8E" w:rsidTr="004868D4">
        <w:trPr>
          <w:trHeight w:val="20"/>
        </w:trPr>
        <w:tc>
          <w:tcPr>
            <w:tcW w:w="486" w:type="dxa"/>
          </w:tcPr>
          <w:p w:rsidR="007B0D8E" w:rsidRDefault="007B0D8E" w:rsidP="007B0D8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4046" w:type="dxa"/>
          </w:tcPr>
          <w:p w:rsidR="007B0D8E" w:rsidRDefault="007B0D8E" w:rsidP="007B0D8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7B0D8E" w:rsidRDefault="007B0D8E" w:rsidP="007B0D8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7B0D8E" w:rsidTr="004868D4">
        <w:trPr>
          <w:trHeight w:val="20"/>
        </w:trPr>
        <w:tc>
          <w:tcPr>
            <w:tcW w:w="486" w:type="dxa"/>
          </w:tcPr>
          <w:p w:rsidR="007B0D8E" w:rsidRDefault="007B0D8E" w:rsidP="007B0D8E">
            <w:pPr>
              <w:pStyle w:val="TableParagraph"/>
              <w:spacing w:before="0"/>
              <w:jc w:val="left"/>
            </w:pPr>
          </w:p>
          <w:p w:rsidR="007B0D8E" w:rsidRDefault="007B0D8E" w:rsidP="007B0D8E">
            <w:pPr>
              <w:pStyle w:val="TableParagraph"/>
              <w:spacing w:before="0"/>
              <w:jc w:val="left"/>
            </w:pPr>
          </w:p>
          <w:p w:rsidR="007B0D8E" w:rsidRDefault="007B0D8E" w:rsidP="007B0D8E">
            <w:pPr>
              <w:pStyle w:val="TableParagraph"/>
              <w:spacing w:before="0"/>
              <w:jc w:val="left"/>
            </w:pPr>
          </w:p>
          <w:p w:rsidR="007B0D8E" w:rsidRDefault="007B0D8E" w:rsidP="007B0D8E">
            <w:pPr>
              <w:pStyle w:val="TableParagraph"/>
              <w:spacing w:before="158"/>
              <w:ind w:right="179"/>
              <w:jc w:val="right"/>
              <w:rPr>
                <w:sz w:val="20"/>
              </w:rPr>
            </w:pPr>
            <w:r>
              <w:rPr>
                <w:sz w:val="20"/>
              </w:rPr>
              <w:t>1</w:t>
            </w:r>
          </w:p>
        </w:tc>
        <w:tc>
          <w:tcPr>
            <w:tcW w:w="4046" w:type="dxa"/>
          </w:tcPr>
          <w:p w:rsidR="007B0D8E" w:rsidRPr="007C5316" w:rsidRDefault="007B0D8E" w:rsidP="007B0D8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7B0D8E" w:rsidRPr="007C5316" w:rsidRDefault="007B0D8E" w:rsidP="004868D4">
            <w:pPr>
              <w:pStyle w:val="TableParagraph"/>
              <w:spacing w:before="0"/>
              <w:ind w:left="108" w:firstLine="50"/>
              <w:jc w:val="left"/>
              <w:rPr>
                <w:sz w:val="20"/>
                <w:lang w:val="ru-RU"/>
              </w:rPr>
            </w:pPr>
            <w:r w:rsidRPr="007C5316">
              <w:rPr>
                <w:sz w:val="20"/>
                <w:lang w:val="ru-RU"/>
              </w:rPr>
              <w:t>(мкр. Гагарина, мкр. Шагова, мрн. Лахтина, пл. Ленина, ул. Советская, ул. Техническая, ул.Любимова, ул. Демьяна Бедного,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r w:rsidR="004868D4">
              <w:rPr>
                <w:sz w:val="20"/>
                <w:lang w:val="ru-RU"/>
              </w:rPr>
              <w:t xml:space="preserve"> </w:t>
            </w: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7B0D8E" w:rsidRPr="007C5316" w:rsidRDefault="007B0D8E" w:rsidP="007B0D8E">
            <w:pPr>
              <w:pStyle w:val="TableParagraph"/>
              <w:spacing w:before="0"/>
              <w:jc w:val="left"/>
              <w:rPr>
                <w:lang w:val="ru-RU"/>
              </w:rPr>
            </w:pPr>
          </w:p>
          <w:p w:rsidR="007B0D8E" w:rsidRPr="007C5316" w:rsidRDefault="007B0D8E" w:rsidP="007B0D8E">
            <w:pPr>
              <w:pStyle w:val="TableParagraph"/>
              <w:spacing w:before="9"/>
              <w:jc w:val="left"/>
              <w:rPr>
                <w:sz w:val="27"/>
                <w:lang w:val="ru-RU"/>
              </w:rPr>
            </w:pPr>
          </w:p>
          <w:p w:rsidR="007B0D8E" w:rsidRPr="007C5316" w:rsidRDefault="007B0D8E" w:rsidP="007B0D8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7B0D8E" w:rsidRPr="007C5316" w:rsidRDefault="007B0D8E" w:rsidP="007B0D8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7B0D8E" w:rsidRDefault="007B0D8E" w:rsidP="007B0D8E">
            <w:pPr>
              <w:pStyle w:val="TableParagraph"/>
              <w:spacing w:before="0"/>
              <w:ind w:left="111" w:right="103"/>
              <w:rPr>
                <w:sz w:val="20"/>
              </w:rPr>
            </w:pPr>
            <w:r>
              <w:rPr>
                <w:sz w:val="20"/>
              </w:rPr>
              <w:t>«Родники»</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2</w:t>
            </w:r>
          </w:p>
        </w:tc>
        <w:tc>
          <w:tcPr>
            <w:tcW w:w="4046" w:type="dxa"/>
          </w:tcPr>
          <w:p w:rsidR="007B0D8E" w:rsidRPr="007C5316" w:rsidRDefault="007B0D8E" w:rsidP="007B0D8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7B0D8E" w:rsidRDefault="007B0D8E" w:rsidP="007B0D8E">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3</w:t>
            </w:r>
          </w:p>
        </w:tc>
        <w:tc>
          <w:tcPr>
            <w:tcW w:w="4046" w:type="dxa"/>
          </w:tcPr>
          <w:p w:rsidR="007B0D8E" w:rsidRDefault="007B0D8E" w:rsidP="007B0D8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7B0D8E" w:rsidRDefault="007B0D8E" w:rsidP="007B0D8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7B0D8E" w:rsidTr="004868D4">
        <w:trPr>
          <w:trHeight w:val="20"/>
        </w:trPr>
        <w:tc>
          <w:tcPr>
            <w:tcW w:w="486" w:type="dxa"/>
          </w:tcPr>
          <w:p w:rsidR="007B0D8E" w:rsidRPr="00441BDB" w:rsidRDefault="007B0D8E" w:rsidP="007B0D8E">
            <w:pPr>
              <w:pStyle w:val="TableParagraph"/>
              <w:spacing w:before="52"/>
              <w:ind w:right="179"/>
              <w:jc w:val="right"/>
              <w:rPr>
                <w:sz w:val="20"/>
                <w:lang w:val="ru-RU"/>
              </w:rPr>
            </w:pPr>
            <w:r>
              <w:rPr>
                <w:sz w:val="20"/>
                <w:lang w:val="ru-RU"/>
              </w:rPr>
              <w:t>4</w:t>
            </w:r>
          </w:p>
        </w:tc>
        <w:tc>
          <w:tcPr>
            <w:tcW w:w="4046" w:type="dxa"/>
            <w:tcBorders>
              <w:right w:val="single" w:sz="8" w:space="0" w:color="000000"/>
            </w:tcBorders>
          </w:tcPr>
          <w:p w:rsidR="007B0D8E" w:rsidRDefault="007B0D8E" w:rsidP="007B0D8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7B0D8E" w:rsidRDefault="007B0D8E" w:rsidP="007B0D8E">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5</w:t>
            </w:r>
          </w:p>
        </w:tc>
        <w:tc>
          <w:tcPr>
            <w:tcW w:w="4046" w:type="dxa"/>
            <w:tcBorders>
              <w:right w:val="single" w:sz="8" w:space="0" w:color="000000"/>
            </w:tcBorders>
          </w:tcPr>
          <w:p w:rsidR="007B0D8E" w:rsidRDefault="007B0D8E" w:rsidP="007B0D8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113"/>
              <w:ind w:right="179"/>
              <w:jc w:val="right"/>
              <w:rPr>
                <w:sz w:val="20"/>
                <w:lang w:val="ru-RU"/>
              </w:rPr>
            </w:pPr>
            <w:r>
              <w:rPr>
                <w:sz w:val="20"/>
                <w:lang w:val="ru-RU"/>
              </w:rPr>
              <w:t>6</w:t>
            </w:r>
          </w:p>
        </w:tc>
        <w:tc>
          <w:tcPr>
            <w:tcW w:w="4046" w:type="dxa"/>
            <w:tcBorders>
              <w:right w:val="single" w:sz="8" w:space="0" w:color="000000"/>
            </w:tcBorders>
          </w:tcPr>
          <w:p w:rsidR="007B0D8E" w:rsidRDefault="007B0D8E" w:rsidP="007B0D8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7B0D8E" w:rsidRPr="007C5316" w:rsidRDefault="007B0D8E" w:rsidP="004868D4">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r w:rsidR="004868D4">
              <w:rPr>
                <w:sz w:val="20"/>
                <w:lang w:val="ru-RU"/>
              </w:rPr>
              <w:t xml:space="preserve"> </w:t>
            </w:r>
            <w:r w:rsidRPr="007C5316">
              <w:rPr>
                <w:sz w:val="20"/>
                <w:lang w:val="ru-RU"/>
              </w:rPr>
              <w:t>«Энергетик»</w:t>
            </w:r>
          </w:p>
        </w:tc>
      </w:tr>
      <w:tr w:rsidR="007B0D8E" w:rsidTr="004868D4">
        <w:trPr>
          <w:trHeight w:val="20"/>
        </w:trPr>
        <w:tc>
          <w:tcPr>
            <w:tcW w:w="486" w:type="dxa"/>
          </w:tcPr>
          <w:p w:rsidR="007B0D8E" w:rsidRPr="00441BDB" w:rsidRDefault="007B0D8E" w:rsidP="007B0D8E">
            <w:pPr>
              <w:pStyle w:val="TableParagraph"/>
              <w:spacing w:before="113"/>
              <w:ind w:right="179"/>
              <w:jc w:val="right"/>
              <w:rPr>
                <w:sz w:val="20"/>
                <w:lang w:val="ru-RU"/>
              </w:rPr>
            </w:pPr>
            <w:r>
              <w:rPr>
                <w:sz w:val="20"/>
                <w:lang w:val="ru-RU"/>
              </w:rPr>
              <w:t>7</w:t>
            </w:r>
          </w:p>
        </w:tc>
        <w:tc>
          <w:tcPr>
            <w:tcW w:w="4046" w:type="dxa"/>
            <w:tcBorders>
              <w:right w:val="single" w:sz="8" w:space="0" w:color="000000"/>
            </w:tcBorders>
          </w:tcPr>
          <w:p w:rsidR="007B0D8E" w:rsidRDefault="007B0D8E" w:rsidP="007B0D8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7B0D8E" w:rsidRPr="007C5316" w:rsidRDefault="007B0D8E" w:rsidP="007B0D8E">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w:t>
      </w:r>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Heading1"/>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1"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825AB8" w:rsidP="002C2965">
      <w:pPr>
        <w:pStyle w:val="aff6"/>
        <w:spacing w:line="360" w:lineRule="auto"/>
        <w:ind w:left="118" w:right="104" w:firstLine="426"/>
      </w:pPr>
      <w:r>
        <w:rPr>
          <w:lang w:eastAsia="en-US"/>
        </w:rPr>
        <w:pict>
          <v:shapetype id="_x0000_t202" coordsize="21600,21600" o:spt="202" path="m,l,21600r21600,l21600,xe">
            <v:stroke joinstyle="miter"/>
            <v:path gradientshapeok="t" o:connecttype="rect"/>
          </v:shapetype>
          <v:shape id="_x0000_s1041" type="#_x0000_t202" style="position:absolute;left:0;text-align:left;margin-left:509pt;margin-top:85.75pt;width:3.5pt;height:7.8pt;z-index:-251635712;mso-position-horizontal-relative:page" filled="f" stroked="f">
            <v:textbox style="mso-next-textbox:#_x0000_s1041" inset="0,0,0,0">
              <w:txbxContent>
                <w:p w:rsidR="009E3265" w:rsidRDefault="009E3265"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r w:rsidR="007B0D8E">
        <w:rPr>
          <w:i/>
          <w:vertAlign w:val="superscript"/>
        </w:rPr>
        <w:t>р</w:t>
      </w:r>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2"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производственно-отопительные,</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r>
        <w:t>на</w:t>
      </w:r>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Heading3"/>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291BE7" w:rsidRDefault="004476C1" w:rsidP="00291BE7">
      <w:pPr>
        <w:pStyle w:val="aff6"/>
        <w:tabs>
          <w:tab w:val="left" w:pos="709"/>
        </w:tabs>
        <w:spacing w:line="360" w:lineRule="auto"/>
        <w:ind w:firstLine="425"/>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1BE7">
        <w:t>сетей</w:t>
      </w:r>
      <w:r w:rsidRPr="00291BE7">
        <w:rPr>
          <w:spacing w:val="9"/>
        </w:rPr>
        <w:t xml:space="preserve"> </w:t>
      </w:r>
      <w:r w:rsidRPr="00291BE7">
        <w:t>от</w:t>
      </w:r>
      <w:r w:rsidRPr="00291BE7">
        <w:rPr>
          <w:spacing w:val="10"/>
        </w:rPr>
        <w:t xml:space="preserve"> </w:t>
      </w:r>
      <w:r w:rsidRPr="00291BE7">
        <w:t>котельной</w:t>
      </w:r>
      <w:r w:rsidRPr="00291BE7">
        <w:rPr>
          <w:spacing w:val="11"/>
        </w:rPr>
        <w:t xml:space="preserve"> </w:t>
      </w:r>
      <w:r w:rsidRPr="00291BE7">
        <w:t>ООО</w:t>
      </w:r>
      <w:r w:rsidRPr="00291BE7">
        <w:rPr>
          <w:spacing w:val="10"/>
        </w:rPr>
        <w:t xml:space="preserve"> </w:t>
      </w:r>
      <w:r w:rsidRPr="00291BE7">
        <w:t>«УК</w:t>
      </w:r>
      <w:r w:rsidRPr="00291BE7">
        <w:rPr>
          <w:spacing w:val="11"/>
        </w:rPr>
        <w:t xml:space="preserve"> </w:t>
      </w:r>
      <w:r w:rsidRPr="00291BE7">
        <w:t>Индустриальный</w:t>
      </w:r>
      <w:r w:rsidRPr="00291BE7">
        <w:rPr>
          <w:spacing w:val="11"/>
        </w:rPr>
        <w:t xml:space="preserve"> </w:t>
      </w:r>
      <w:r w:rsidRPr="00291BE7">
        <w:t>парк</w:t>
      </w:r>
      <w:r w:rsidR="00291BE7" w:rsidRPr="00291BE7">
        <w:t xml:space="preserve"> </w:t>
      </w:r>
      <w:r w:rsidRPr="00291BE7">
        <w:t>«Родники»</w:t>
      </w:r>
      <w:r w:rsidRPr="00291BE7">
        <w:rPr>
          <w:spacing w:val="1"/>
        </w:rPr>
        <w:t xml:space="preserve"> </w:t>
      </w:r>
      <w:r w:rsidRPr="00291BE7">
        <w:t>в</w:t>
      </w:r>
      <w:r w:rsidRPr="00291BE7">
        <w:rPr>
          <w:spacing w:val="1"/>
        </w:rPr>
        <w:t xml:space="preserve"> </w:t>
      </w:r>
      <w:r w:rsidRPr="00291BE7">
        <w:t>двухтрубном</w:t>
      </w:r>
      <w:r w:rsidRPr="00291BE7">
        <w:rPr>
          <w:spacing w:val="1"/>
        </w:rPr>
        <w:t xml:space="preserve"> </w:t>
      </w:r>
      <w:r w:rsidRPr="00291BE7">
        <w:t>исполнении</w:t>
      </w:r>
      <w:r w:rsidRPr="00291BE7">
        <w:rPr>
          <w:spacing w:val="1"/>
        </w:rPr>
        <w:t xml:space="preserve"> </w:t>
      </w:r>
      <w:r w:rsidRPr="00291BE7">
        <w:t>составляет</w:t>
      </w:r>
      <w:r w:rsidRPr="00291BE7">
        <w:rPr>
          <w:spacing w:val="1"/>
        </w:rPr>
        <w:t xml:space="preserve"> </w:t>
      </w:r>
      <w:r w:rsidRPr="00291BE7">
        <w:t>около</w:t>
      </w:r>
      <w:r w:rsidRPr="00291BE7">
        <w:rPr>
          <w:spacing w:val="1"/>
        </w:rPr>
        <w:t xml:space="preserve"> </w:t>
      </w:r>
      <w:r w:rsidRPr="00291BE7">
        <w:t>22</w:t>
      </w:r>
      <w:r w:rsidRPr="00291BE7">
        <w:rPr>
          <w:spacing w:val="1"/>
        </w:rPr>
        <w:t xml:space="preserve"> </w:t>
      </w:r>
      <w:r w:rsidRPr="00291BE7">
        <w:t>км.</w:t>
      </w:r>
      <w:r w:rsidRPr="00291BE7">
        <w:rPr>
          <w:spacing w:val="1"/>
        </w:rPr>
        <w:t xml:space="preserve"> </w:t>
      </w:r>
      <w:r w:rsidRPr="00291BE7">
        <w:t>Диаметр</w:t>
      </w:r>
      <w:r w:rsidRPr="00291BE7">
        <w:rPr>
          <w:spacing w:val="1"/>
        </w:rPr>
        <w:t xml:space="preserve"> </w:t>
      </w:r>
      <w:r w:rsidRPr="00291BE7">
        <w:t>труб</w:t>
      </w:r>
      <w:r w:rsidRPr="00291BE7">
        <w:rPr>
          <w:spacing w:val="1"/>
        </w:rPr>
        <w:t xml:space="preserve"> </w:t>
      </w:r>
      <w:r w:rsidRPr="00291BE7">
        <w:t>основной</w:t>
      </w:r>
      <w:r w:rsidRPr="00291BE7">
        <w:rPr>
          <w:spacing w:val="1"/>
        </w:rPr>
        <w:t xml:space="preserve"> </w:t>
      </w:r>
      <w:r w:rsidRPr="00291BE7">
        <w:t>магистрали</w:t>
      </w:r>
      <w:r w:rsidRPr="00291BE7">
        <w:rPr>
          <w:spacing w:val="1"/>
        </w:rPr>
        <w:t xml:space="preserve"> </w:t>
      </w:r>
      <w:r w:rsidRPr="00291BE7">
        <w:t>-</w:t>
      </w:r>
      <w:r w:rsidRPr="00291BE7">
        <w:rPr>
          <w:spacing w:val="1"/>
        </w:rPr>
        <w:t xml:space="preserve"> </w:t>
      </w:r>
      <w:r w:rsidRPr="00291BE7">
        <w:t>530</w:t>
      </w:r>
      <w:r w:rsidRPr="00291BE7">
        <w:rPr>
          <w:spacing w:val="1"/>
        </w:rPr>
        <w:t xml:space="preserve"> </w:t>
      </w:r>
      <w:r w:rsidRPr="00291BE7">
        <w:t>мм.</w:t>
      </w:r>
      <w:r w:rsidRPr="00291BE7">
        <w:rPr>
          <w:spacing w:val="1"/>
        </w:rPr>
        <w:t xml:space="preserve"> </w:t>
      </w:r>
      <w:r w:rsidRPr="00291BE7">
        <w:t>Теплоснабжение</w:t>
      </w:r>
      <w:r w:rsidRPr="00291BE7">
        <w:rPr>
          <w:spacing w:val="1"/>
        </w:rPr>
        <w:t xml:space="preserve"> </w:t>
      </w:r>
      <w:r w:rsidRPr="00291BE7">
        <w:t>потребителей</w:t>
      </w:r>
      <w:r w:rsidRPr="00291BE7">
        <w:rPr>
          <w:spacing w:val="1"/>
        </w:rPr>
        <w:t xml:space="preserve"> </w:t>
      </w:r>
      <w:r w:rsidRPr="00291BE7">
        <w:t>тепла</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осуществляется</w:t>
      </w:r>
      <w:r w:rsidRPr="00291BE7">
        <w:rPr>
          <w:spacing w:val="1"/>
        </w:rPr>
        <w:t xml:space="preserve"> </w:t>
      </w:r>
      <w:r w:rsidRPr="00291BE7">
        <w:t>через</w:t>
      </w:r>
      <w:r w:rsidRPr="00291BE7">
        <w:rPr>
          <w:spacing w:val="1"/>
        </w:rPr>
        <w:t xml:space="preserve"> </w:t>
      </w:r>
      <w:r w:rsidRPr="00291BE7">
        <w:t>ЦТП</w:t>
      </w:r>
      <w:r w:rsidRPr="00291BE7">
        <w:rPr>
          <w:spacing w:val="1"/>
        </w:rPr>
        <w:t xml:space="preserve"> </w:t>
      </w:r>
      <w:r w:rsidRPr="00291BE7">
        <w:t>комбината.</w:t>
      </w:r>
      <w:r w:rsidRPr="00291BE7">
        <w:rPr>
          <w:spacing w:val="1"/>
        </w:rPr>
        <w:t xml:space="preserve"> </w:t>
      </w:r>
      <w:r w:rsidRPr="00291BE7">
        <w:t>Фактический</w:t>
      </w:r>
      <w:r w:rsidRPr="00291BE7">
        <w:rPr>
          <w:spacing w:val="1"/>
        </w:rPr>
        <w:t xml:space="preserve"> </w:t>
      </w:r>
      <w:r w:rsidRPr="00291BE7">
        <w:t>график</w:t>
      </w:r>
      <w:r w:rsidRPr="00291BE7">
        <w:rPr>
          <w:spacing w:val="1"/>
        </w:rPr>
        <w:t xml:space="preserve"> </w:t>
      </w:r>
      <w:r w:rsidRPr="00291BE7">
        <w:t>температур</w:t>
      </w:r>
      <w:r w:rsidRPr="00291BE7">
        <w:rPr>
          <w:spacing w:val="1"/>
        </w:rPr>
        <w:t xml:space="preserve"> </w:t>
      </w:r>
      <w:r w:rsidRPr="00291BE7">
        <w:t>сетевой</w:t>
      </w:r>
      <w:r w:rsidRPr="00291BE7">
        <w:rPr>
          <w:spacing w:val="1"/>
        </w:rPr>
        <w:t xml:space="preserve"> </w:t>
      </w:r>
      <w:r w:rsidRPr="00291BE7">
        <w:t>воды</w:t>
      </w:r>
      <w:r w:rsidRPr="00291BE7">
        <w:rPr>
          <w:spacing w:val="1"/>
        </w:rPr>
        <w:t xml:space="preserve"> </w:t>
      </w:r>
      <w:r w:rsidRPr="00291BE7">
        <w:t>–</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Системы</w:t>
      </w:r>
      <w:r w:rsidRPr="00291BE7">
        <w:rPr>
          <w:spacing w:val="1"/>
        </w:rPr>
        <w:t xml:space="preserve"> </w:t>
      </w:r>
      <w:r w:rsidRPr="00291BE7">
        <w:t>отопления</w:t>
      </w:r>
      <w:r w:rsidRPr="00291BE7">
        <w:rPr>
          <w:spacing w:val="61"/>
        </w:rPr>
        <w:t xml:space="preserve"> </w:t>
      </w:r>
      <w:r w:rsidRPr="00291BE7">
        <w:t>потребителей</w:t>
      </w:r>
      <w:r w:rsidRPr="00291BE7">
        <w:rPr>
          <w:spacing w:val="1"/>
        </w:rPr>
        <w:t xml:space="preserve"> </w:t>
      </w:r>
      <w:r w:rsidRPr="00291BE7">
        <w:t>присоединены к тепловым сетям непосредственно. Горячее водоснабжение осуществляется</w:t>
      </w:r>
      <w:r w:rsidRPr="00291BE7">
        <w:rPr>
          <w:spacing w:val="1"/>
        </w:rPr>
        <w:t xml:space="preserve"> </w:t>
      </w:r>
      <w:r w:rsidRPr="00291BE7">
        <w:t>по отдельным</w:t>
      </w:r>
      <w:r w:rsidRPr="00291BE7">
        <w:rPr>
          <w:spacing w:val="60"/>
        </w:rPr>
        <w:t xml:space="preserve"> </w:t>
      </w:r>
      <w:r w:rsidRPr="00291BE7">
        <w:t>трубопроводам от ЦТП комбината. Котельная ООО «УК 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оснащена</w:t>
      </w:r>
      <w:r w:rsidRPr="00291BE7">
        <w:rPr>
          <w:spacing w:val="1"/>
        </w:rPr>
        <w:t xml:space="preserve"> </w:t>
      </w:r>
      <w:r w:rsidRPr="00291BE7">
        <w:t>водогрейными</w:t>
      </w:r>
      <w:r w:rsidRPr="00291BE7">
        <w:rPr>
          <w:spacing w:val="1"/>
        </w:rPr>
        <w:t xml:space="preserve"> </w:t>
      </w:r>
      <w:r w:rsidRPr="00291BE7">
        <w:t>котлами</w:t>
      </w:r>
      <w:r w:rsidRPr="00291BE7">
        <w:rPr>
          <w:spacing w:val="1"/>
        </w:rPr>
        <w:t xml:space="preserve"> </w:t>
      </w:r>
      <w:r w:rsidRPr="00291BE7">
        <w:t>2х</w:t>
      </w:r>
      <w:r w:rsidRPr="00291BE7">
        <w:rPr>
          <w:spacing w:val="1"/>
        </w:rPr>
        <w:t xml:space="preserve"> </w:t>
      </w:r>
      <w:r w:rsidRPr="00291BE7">
        <w:t>КВГМ-50.</w:t>
      </w:r>
      <w:r w:rsidRPr="00291BE7">
        <w:rPr>
          <w:spacing w:val="1"/>
        </w:rPr>
        <w:t xml:space="preserve"> </w:t>
      </w:r>
      <w:r w:rsidRPr="00291BE7">
        <w:t>Кроме</w:t>
      </w:r>
      <w:r w:rsidRPr="00291BE7">
        <w:rPr>
          <w:spacing w:val="1"/>
        </w:rPr>
        <w:t xml:space="preserve"> </w:t>
      </w:r>
      <w:r w:rsidRPr="00291BE7">
        <w:t>водогрейной</w:t>
      </w:r>
      <w:r w:rsidRPr="00291BE7">
        <w:rPr>
          <w:spacing w:val="-57"/>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имеет</w:t>
      </w:r>
      <w:r w:rsidRPr="00291BE7">
        <w:rPr>
          <w:spacing w:val="1"/>
        </w:rPr>
        <w:t xml:space="preserve"> </w:t>
      </w:r>
      <w:r w:rsidRPr="00291BE7">
        <w:t>ещё</w:t>
      </w:r>
      <w:r w:rsidRPr="00291BE7">
        <w:rPr>
          <w:spacing w:val="1"/>
        </w:rPr>
        <w:t xml:space="preserve"> </w:t>
      </w:r>
      <w:r w:rsidRPr="00291BE7">
        <w:t>один</w:t>
      </w:r>
      <w:r w:rsidRPr="00291BE7">
        <w:rPr>
          <w:spacing w:val="1"/>
        </w:rPr>
        <w:t xml:space="preserve"> </w:t>
      </w:r>
      <w:r w:rsidRPr="00291BE7">
        <w:t>источник</w:t>
      </w:r>
      <w:r w:rsidRPr="00291BE7">
        <w:rPr>
          <w:spacing w:val="1"/>
        </w:rPr>
        <w:t xml:space="preserve"> </w:t>
      </w:r>
      <w:r w:rsidRPr="00291BE7">
        <w:t>теплоснабжения</w:t>
      </w:r>
      <w:r w:rsidRPr="00291BE7">
        <w:rPr>
          <w:spacing w:val="1"/>
        </w:rPr>
        <w:t xml:space="preserve"> </w:t>
      </w:r>
      <w:r w:rsidRPr="00291BE7">
        <w:t>–</w:t>
      </w:r>
      <w:r w:rsidRPr="00291BE7">
        <w:rPr>
          <w:spacing w:val="1"/>
        </w:rPr>
        <w:t xml:space="preserve"> </w:t>
      </w:r>
      <w:r w:rsidRPr="00291BE7">
        <w:t>тепловой</w:t>
      </w:r>
      <w:r w:rsidRPr="00291BE7">
        <w:rPr>
          <w:spacing w:val="1"/>
        </w:rPr>
        <w:t xml:space="preserve"> </w:t>
      </w:r>
      <w:r w:rsidRPr="00291BE7">
        <w:t>пункт</w:t>
      </w:r>
      <w:r w:rsidRPr="00291BE7">
        <w:rPr>
          <w:spacing w:val="1"/>
        </w:rPr>
        <w:t xml:space="preserve"> </w:t>
      </w:r>
      <w:r w:rsidRPr="00291BE7">
        <w:t>отдела</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в</w:t>
      </w:r>
      <w:r w:rsidRPr="00291BE7">
        <w:rPr>
          <w:spacing w:val="1"/>
        </w:rPr>
        <w:t xml:space="preserve"> </w:t>
      </w:r>
      <w:r w:rsidRPr="00291BE7">
        <w:t>отделе</w:t>
      </w:r>
      <w:r w:rsidRPr="00291BE7">
        <w:rPr>
          <w:spacing w:val="1"/>
        </w:rPr>
        <w:t xml:space="preserve"> </w:t>
      </w:r>
      <w:r w:rsidRPr="00291BE7">
        <w:t>теплоснабжения) мощностью 30 Гкал/ч для отопления абонентов г. Родники по режимному</w:t>
      </w:r>
      <w:r w:rsidRPr="00291BE7">
        <w:rPr>
          <w:spacing w:val="1"/>
        </w:rPr>
        <w:t xml:space="preserve"> </w:t>
      </w:r>
      <w:r w:rsidRPr="00291BE7">
        <w:t>графику</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закрытой</w:t>
      </w:r>
      <w:r w:rsidRPr="00291BE7">
        <w:rPr>
          <w:spacing w:val="1"/>
        </w:rPr>
        <w:t xml:space="preserve"> </w:t>
      </w:r>
      <w:r w:rsidRPr="00291BE7">
        <w:t>системой</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построена</w:t>
      </w:r>
      <w:r w:rsidRPr="00291BE7">
        <w:rPr>
          <w:spacing w:val="1"/>
        </w:rPr>
        <w:t xml:space="preserve"> </w:t>
      </w:r>
      <w:r w:rsidRPr="00291BE7">
        <w:t>и</w:t>
      </w:r>
      <w:r w:rsidRPr="00291BE7">
        <w:rPr>
          <w:spacing w:val="1"/>
        </w:rPr>
        <w:t xml:space="preserve"> </w:t>
      </w:r>
      <w:r w:rsidRPr="00291BE7">
        <w:t>введена</w:t>
      </w:r>
      <w:r w:rsidRPr="00291BE7">
        <w:rPr>
          <w:spacing w:val="1"/>
        </w:rPr>
        <w:t xml:space="preserve"> </w:t>
      </w:r>
      <w:r w:rsidRPr="00291BE7">
        <w:t>в</w:t>
      </w:r>
      <w:r w:rsidRPr="00291BE7">
        <w:rPr>
          <w:spacing w:val="1"/>
        </w:rPr>
        <w:t xml:space="preserve"> </w:t>
      </w:r>
      <w:r w:rsidRPr="00291BE7">
        <w:t>эксплуатацию в 2013 г. Источником теплоснабжения бойлерной является ПГ ТЭЦ, с которой</w:t>
      </w:r>
      <w:r w:rsidRPr="00291BE7">
        <w:rPr>
          <w:spacing w:val="1"/>
        </w:rPr>
        <w:t xml:space="preserve"> </w:t>
      </w:r>
      <w:r w:rsidRPr="00291BE7">
        <w:t>на</w:t>
      </w:r>
      <w:r w:rsidRPr="00291BE7">
        <w:rPr>
          <w:spacing w:val="13"/>
        </w:rPr>
        <w:t xml:space="preserve"> </w:t>
      </w:r>
      <w:r w:rsidRPr="00291BE7">
        <w:t>коллектор</w:t>
      </w:r>
      <w:r w:rsidRPr="00291BE7">
        <w:rPr>
          <w:spacing w:val="13"/>
        </w:rPr>
        <w:t xml:space="preserve"> </w:t>
      </w:r>
      <w:r w:rsidRPr="00291BE7">
        <w:t>теплового</w:t>
      </w:r>
      <w:r w:rsidRPr="00291BE7">
        <w:rPr>
          <w:spacing w:val="14"/>
        </w:rPr>
        <w:t xml:space="preserve"> </w:t>
      </w:r>
      <w:r w:rsidRPr="00291BE7">
        <w:t>пункта</w:t>
      </w:r>
      <w:r w:rsidRPr="00291BE7">
        <w:rPr>
          <w:spacing w:val="14"/>
        </w:rPr>
        <w:t xml:space="preserve"> </w:t>
      </w:r>
      <w:r w:rsidRPr="00291BE7">
        <w:t>поступает</w:t>
      </w:r>
      <w:r w:rsidRPr="00291BE7">
        <w:rPr>
          <w:spacing w:val="14"/>
        </w:rPr>
        <w:t xml:space="preserve"> </w:t>
      </w:r>
      <w:r w:rsidRPr="00291BE7">
        <w:t>пар</w:t>
      </w:r>
      <w:r w:rsidRPr="00291BE7">
        <w:rPr>
          <w:spacing w:val="12"/>
        </w:rPr>
        <w:t xml:space="preserve"> </w:t>
      </w:r>
      <w:r w:rsidRPr="00291BE7">
        <w:t>с</w:t>
      </w:r>
      <w:r w:rsidRPr="00291BE7">
        <w:rPr>
          <w:spacing w:val="14"/>
        </w:rPr>
        <w:t xml:space="preserve"> </w:t>
      </w:r>
      <w:r w:rsidRPr="00291BE7">
        <w:t>давлением</w:t>
      </w:r>
      <w:r w:rsidRPr="00291BE7">
        <w:rPr>
          <w:spacing w:val="13"/>
        </w:rPr>
        <w:t xml:space="preserve"> </w:t>
      </w:r>
      <w:r w:rsidRPr="00291BE7">
        <w:t>6</w:t>
      </w:r>
      <w:r w:rsidRPr="00291BE7">
        <w:rPr>
          <w:spacing w:val="14"/>
        </w:rPr>
        <w:t xml:space="preserve"> </w:t>
      </w:r>
      <w:r w:rsidRPr="00291BE7">
        <w:t>кгс/см</w:t>
      </w:r>
      <w:r w:rsidRPr="00291BE7">
        <w:rPr>
          <w:vertAlign w:val="superscript"/>
        </w:rPr>
        <w:t>2</w:t>
      </w:r>
      <w:r w:rsidRPr="00291BE7">
        <w:rPr>
          <w:spacing w:val="13"/>
        </w:rPr>
        <w:t xml:space="preserve"> </w:t>
      </w:r>
      <w:r w:rsidRPr="00291BE7">
        <w:t>и</w:t>
      </w:r>
      <w:r w:rsidRPr="00291BE7">
        <w:rPr>
          <w:spacing w:val="14"/>
        </w:rPr>
        <w:t xml:space="preserve"> </w:t>
      </w:r>
      <w:r w:rsidRPr="00291BE7">
        <w:t>температурой</w:t>
      </w:r>
      <w:r w:rsidRPr="00291BE7">
        <w:rPr>
          <w:spacing w:val="13"/>
        </w:rPr>
        <w:t xml:space="preserve"> </w:t>
      </w:r>
      <w:r w:rsidRPr="00291BE7">
        <w:t>200</w:t>
      </w:r>
      <w:r w:rsidRPr="00291BE7">
        <w:rPr>
          <w:spacing w:val="14"/>
        </w:rPr>
        <w:t xml:space="preserve"> </w:t>
      </w:r>
      <w:r w:rsidRPr="00291BE7">
        <w:t>°С.</w:t>
      </w:r>
      <w:r w:rsidRPr="00291BE7">
        <w:rPr>
          <w:spacing w:val="-58"/>
        </w:rPr>
        <w:t xml:space="preserve"> </w:t>
      </w:r>
      <w:r w:rsidRPr="00291BE7">
        <w:t>В</w:t>
      </w:r>
      <w:r w:rsidRPr="00291BE7">
        <w:rPr>
          <w:spacing w:val="1"/>
        </w:rPr>
        <w:t xml:space="preserve"> </w:t>
      </w:r>
      <w:r w:rsidRPr="00291BE7">
        <w:t>соответствии</w:t>
      </w:r>
      <w:r w:rsidRPr="00291BE7">
        <w:rPr>
          <w:spacing w:val="1"/>
        </w:rPr>
        <w:t xml:space="preserve"> </w:t>
      </w:r>
      <w:r w:rsidRPr="00291BE7">
        <w:t>с</w:t>
      </w:r>
      <w:r w:rsidRPr="00291BE7">
        <w:rPr>
          <w:spacing w:val="1"/>
        </w:rPr>
        <w:t xml:space="preserve"> </w:t>
      </w:r>
      <w:r w:rsidRPr="00291BE7">
        <w:t>проектом</w:t>
      </w:r>
      <w:r w:rsidRPr="00291BE7">
        <w:rPr>
          <w:spacing w:val="1"/>
        </w:rPr>
        <w:t xml:space="preserve"> </w:t>
      </w:r>
      <w:r w:rsidRPr="00291BE7">
        <w:t>бойлерная</w:t>
      </w:r>
      <w:r w:rsidRPr="00291BE7">
        <w:rPr>
          <w:spacing w:val="1"/>
        </w:rPr>
        <w:t xml:space="preserve"> </w:t>
      </w:r>
      <w:r w:rsidRPr="00291BE7">
        <w:t>поставляет</w:t>
      </w:r>
      <w:r w:rsidRPr="00291BE7">
        <w:rPr>
          <w:spacing w:val="1"/>
        </w:rPr>
        <w:t xml:space="preserve"> </w:t>
      </w:r>
      <w:r w:rsidRPr="00291BE7">
        <w:t>теплофикационную</w:t>
      </w:r>
      <w:r w:rsidRPr="00291BE7">
        <w:rPr>
          <w:spacing w:val="1"/>
        </w:rPr>
        <w:t xml:space="preserve"> </w:t>
      </w:r>
      <w:r w:rsidRPr="00291BE7">
        <w:t>воду</w:t>
      </w:r>
      <w:r w:rsidRPr="00291BE7">
        <w:rPr>
          <w:spacing w:val="1"/>
        </w:rPr>
        <w:t xml:space="preserve"> </w:t>
      </w:r>
      <w:r w:rsidRPr="00291BE7">
        <w:t>на</w:t>
      </w:r>
      <w:r w:rsidRPr="00291BE7">
        <w:rPr>
          <w:spacing w:val="1"/>
        </w:rPr>
        <w:t xml:space="preserve"> </w:t>
      </w:r>
      <w:r w:rsidRPr="00291BE7">
        <w:t>основной</w:t>
      </w:r>
      <w:r w:rsidRPr="00291BE7">
        <w:rPr>
          <w:spacing w:val="1"/>
        </w:rPr>
        <w:t xml:space="preserve"> </w:t>
      </w:r>
      <w:r w:rsidRPr="00291BE7">
        <w:t>городской вывод с ООО «УК Индустриальный парк «Родники» Ду=400 мм, а водогрейная</w:t>
      </w:r>
      <w:r w:rsidRPr="00291BE7">
        <w:rPr>
          <w:spacing w:val="1"/>
        </w:rPr>
        <w:t xml:space="preserve"> </w:t>
      </w:r>
      <w:r w:rsidRPr="00291BE7">
        <w:t>котельная обеспечивает теплом потребителей комбината и два городских вывода: на ВСО</w:t>
      </w:r>
      <w:r w:rsidRPr="00291BE7">
        <w:rPr>
          <w:spacing w:val="1"/>
        </w:rPr>
        <w:t xml:space="preserve"> </w:t>
      </w:r>
      <w:r w:rsidRPr="00291BE7">
        <w:t>(швейная фабрика и 2 многоквартирных дома) и на больничный городок. В 2016 г. проложен</w:t>
      </w:r>
      <w:r w:rsidRPr="00291BE7">
        <w:rPr>
          <w:spacing w:val="1"/>
        </w:rPr>
        <w:t xml:space="preserve"> </w:t>
      </w:r>
      <w:r w:rsidRPr="00291BE7">
        <w:t>новый участок теплотрассы Ду=300 мм, соединяющий основную магистраль с котельной</w:t>
      </w:r>
      <w:r w:rsidRPr="00291BE7">
        <w:rPr>
          <w:spacing w:val="1"/>
        </w:rPr>
        <w:t xml:space="preserve"> </w:t>
      </w:r>
      <w:r w:rsidRPr="00291BE7">
        <w:t>ООО "УК ИП Родники" Ду=500 мм и бойлерной в отделе теплоснабжения. Это позволило</w:t>
      </w:r>
      <w:r w:rsidRPr="00291BE7">
        <w:rPr>
          <w:spacing w:val="1"/>
        </w:rPr>
        <w:t xml:space="preserve"> </w:t>
      </w:r>
      <w:r w:rsidRPr="00291BE7">
        <w:t>перевести водогрейную котельную ООО «УК Индустриальный парк «Родники» на график</w:t>
      </w:r>
      <w:r w:rsidRPr="00291BE7">
        <w:rPr>
          <w:spacing w:val="1"/>
        </w:rPr>
        <w:t xml:space="preserve"> </w:t>
      </w:r>
      <w:r w:rsidRPr="00291BE7">
        <w:t xml:space="preserve">130/70 и через </w:t>
      </w:r>
      <w:r w:rsidRPr="00291BE7">
        <w:lastRenderedPageBreak/>
        <w:t>узлы подмеса в ОТС и ЦТП (они также построены перед отопительным</w:t>
      </w:r>
      <w:r w:rsidRPr="00291BE7">
        <w:rPr>
          <w:spacing w:val="1"/>
        </w:rPr>
        <w:t xml:space="preserve"> </w:t>
      </w:r>
      <w:r w:rsidRPr="00291BE7">
        <w:t>сезоном 2016 г.)</w:t>
      </w:r>
      <w:r w:rsidRPr="00291BE7">
        <w:rPr>
          <w:spacing w:val="1"/>
        </w:rPr>
        <w:t xml:space="preserve"> </w:t>
      </w:r>
      <w:r w:rsidRPr="00291BE7">
        <w:t>подавать тепло на городских потребителей. Бойлерная с пароводяными</w:t>
      </w:r>
      <w:r w:rsidRPr="00291BE7">
        <w:rPr>
          <w:spacing w:val="1"/>
        </w:rPr>
        <w:t xml:space="preserve"> </w:t>
      </w:r>
      <w:r w:rsidRPr="00291BE7">
        <w:t>подогревателями</w:t>
      </w:r>
      <w:r w:rsidRPr="00291BE7">
        <w:rPr>
          <w:spacing w:val="-1"/>
        </w:rPr>
        <w:t xml:space="preserve"> </w:t>
      </w:r>
      <w:r w:rsidRPr="00291BE7">
        <w:t>переведена в</w:t>
      </w:r>
      <w:r w:rsidRPr="00291BE7">
        <w:rPr>
          <w:spacing w:val="-2"/>
        </w:rPr>
        <w:t xml:space="preserve"> </w:t>
      </w:r>
      <w:r w:rsidRPr="00291BE7">
        <w:t>отопительном сезоне</w:t>
      </w:r>
      <w:r w:rsidRPr="00291BE7">
        <w:rPr>
          <w:spacing w:val="59"/>
        </w:rPr>
        <w:t xml:space="preserve"> </w:t>
      </w:r>
      <w:r w:rsidRPr="00291BE7">
        <w:t>гг.</w:t>
      </w:r>
      <w:r w:rsidRPr="00291BE7">
        <w:rPr>
          <w:spacing w:val="57"/>
        </w:rPr>
        <w:t xml:space="preserve"> </w:t>
      </w:r>
      <w:r w:rsidRPr="00291BE7">
        <w:t>в</w:t>
      </w:r>
      <w:r w:rsidRPr="00291BE7">
        <w:rPr>
          <w:spacing w:val="-1"/>
        </w:rPr>
        <w:t xml:space="preserve"> </w:t>
      </w:r>
      <w:r w:rsidRPr="00291BE7">
        <w:t>резерв.</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три блочно-модульные отопительные 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Номинальная теплопроизводительность БМК ул. 8 Марта – 0,4 МВт.</w:t>
      </w:r>
    </w:p>
    <w:bookmarkEnd w:id="32"/>
    <w:bookmarkEnd w:id="33"/>
    <w:p w:rsidR="004476C1" w:rsidRPr="00291BE7" w:rsidRDefault="004476C1" w:rsidP="00291BE7">
      <w:pPr>
        <w:pStyle w:val="aff6"/>
        <w:tabs>
          <w:tab w:val="left" w:pos="709"/>
        </w:tabs>
        <w:spacing w:line="360" w:lineRule="auto"/>
        <w:ind w:firstLine="425"/>
      </w:pPr>
      <w:r w:rsidRPr="00291BE7">
        <w:t xml:space="preserve">Основной вид сжигаемого природный газ с низшей теплотой сгорания 8190 ккал/кг. </w:t>
      </w:r>
      <w:r w:rsidRPr="00291BE7">
        <w:br/>
        <w:t>Резервное топливо  -не предусмотрено проектом.</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4" w:name="_TOC_250161"/>
      <w:r w:rsidRPr="00291BE7">
        <w:t>ПГ</w:t>
      </w:r>
      <w:r w:rsidRPr="00291BE7">
        <w:rPr>
          <w:spacing w:val="-3"/>
        </w:rPr>
        <w:t xml:space="preserve"> </w:t>
      </w:r>
      <w:bookmarkEnd w:id="34"/>
      <w:r w:rsidRPr="00291BE7">
        <w:t>ТЭЦ</w:t>
      </w:r>
    </w:p>
    <w:p w:rsidR="004476C1" w:rsidRPr="00291BE7" w:rsidRDefault="004476C1" w:rsidP="00291BE7">
      <w:pPr>
        <w:pStyle w:val="aff6"/>
        <w:tabs>
          <w:tab w:val="left" w:pos="709"/>
        </w:tabs>
        <w:spacing w:line="360" w:lineRule="auto"/>
        <w:ind w:firstLine="425"/>
      </w:pPr>
      <w:r w:rsidRPr="00291BE7">
        <w:t>В</w:t>
      </w:r>
      <w:r w:rsidRPr="00291BE7">
        <w:rPr>
          <w:spacing w:val="1"/>
        </w:rPr>
        <w:t xml:space="preserve"> </w:t>
      </w:r>
      <w:r w:rsidRPr="00291BE7">
        <w:t>центральной</w:t>
      </w:r>
      <w:r w:rsidRPr="00291BE7">
        <w:rPr>
          <w:spacing w:val="1"/>
        </w:rPr>
        <w:t xml:space="preserve"> </w:t>
      </w:r>
      <w:r w:rsidRPr="00291BE7">
        <w:t>части</w:t>
      </w:r>
      <w:r w:rsidRPr="00291BE7">
        <w:rPr>
          <w:spacing w:val="1"/>
        </w:rPr>
        <w:t xml:space="preserve"> </w:t>
      </w:r>
      <w:r w:rsidRPr="00291BE7">
        <w:t>города</w:t>
      </w:r>
      <w:r w:rsidRPr="00291BE7">
        <w:rPr>
          <w:spacing w:val="1"/>
        </w:rPr>
        <w:t xml:space="preserve"> </w:t>
      </w:r>
      <w:r w:rsidRPr="00291BE7">
        <w:t>Родники</w:t>
      </w:r>
      <w:r w:rsidRPr="00291BE7">
        <w:rPr>
          <w:spacing w:val="1"/>
        </w:rPr>
        <w:t xml:space="preserve"> </w:t>
      </w:r>
      <w:r w:rsidRPr="00291BE7">
        <w:t>функционирует</w:t>
      </w:r>
      <w:r w:rsidRPr="00291BE7">
        <w:rPr>
          <w:spacing w:val="1"/>
        </w:rPr>
        <w:t xml:space="preserve"> </w:t>
      </w:r>
      <w:r w:rsidRPr="00291BE7">
        <w:t>теплофикационная</w:t>
      </w:r>
      <w:r w:rsidRPr="00291BE7">
        <w:rPr>
          <w:spacing w:val="1"/>
        </w:rPr>
        <w:t xml:space="preserve"> </w:t>
      </w:r>
      <w:r w:rsidRPr="00291BE7">
        <w:t>электростанция</w:t>
      </w:r>
      <w:r w:rsidRPr="00291BE7">
        <w:rPr>
          <w:spacing w:val="1"/>
        </w:rPr>
        <w:t xml:space="preserve"> </w:t>
      </w:r>
      <w:r w:rsidRPr="00291BE7">
        <w:t>ТЭЦ-ПГУ</w:t>
      </w:r>
      <w:r w:rsidRPr="00291BE7">
        <w:rPr>
          <w:spacing w:val="1"/>
        </w:rPr>
        <w:t xml:space="preserve"> </w:t>
      </w:r>
      <w:r w:rsidRPr="00291BE7">
        <w:t>мощностью</w:t>
      </w:r>
      <w:r w:rsidRPr="00291BE7">
        <w:rPr>
          <w:spacing w:val="1"/>
        </w:rPr>
        <w:t xml:space="preserve"> </w:t>
      </w:r>
      <w:r w:rsidRPr="00291BE7">
        <w:t>17</w:t>
      </w:r>
      <w:r w:rsidRPr="00291BE7">
        <w:rPr>
          <w:spacing w:val="1"/>
        </w:rPr>
        <w:t xml:space="preserve"> </w:t>
      </w:r>
      <w:r w:rsidRPr="00291BE7">
        <w:t>МВт</w:t>
      </w:r>
      <w:r w:rsidRPr="00291BE7">
        <w:rPr>
          <w:spacing w:val="1"/>
        </w:rPr>
        <w:t xml:space="preserve"> </w:t>
      </w:r>
      <w:r w:rsidRPr="00291BE7">
        <w:t>и</w:t>
      </w:r>
      <w:r w:rsidRPr="00291BE7">
        <w:rPr>
          <w:spacing w:val="1"/>
        </w:rPr>
        <w:t xml:space="preserve"> </w:t>
      </w:r>
      <w:r w:rsidRPr="00291BE7">
        <w:t>100т</w:t>
      </w:r>
      <w:r w:rsidRPr="00291BE7">
        <w:rPr>
          <w:spacing w:val="1"/>
        </w:rPr>
        <w:t xml:space="preserve"> </w:t>
      </w:r>
      <w:r w:rsidRPr="00291BE7">
        <w:t>пара</w:t>
      </w:r>
      <w:r w:rsidRPr="00291BE7">
        <w:rPr>
          <w:spacing w:val="1"/>
        </w:rPr>
        <w:t xml:space="preserve"> </w:t>
      </w:r>
      <w:r w:rsidRPr="00291BE7">
        <w:t>в</w:t>
      </w:r>
      <w:r w:rsidRPr="00291BE7">
        <w:rPr>
          <w:spacing w:val="1"/>
        </w:rPr>
        <w:t xml:space="preserve"> </w:t>
      </w:r>
      <w:r w:rsidRPr="00291BE7">
        <w:t>час,</w:t>
      </w:r>
      <w:r w:rsidRPr="00291BE7">
        <w:rPr>
          <w:spacing w:val="1"/>
        </w:rPr>
        <w:t xml:space="preserve"> </w:t>
      </w:r>
      <w:r w:rsidRPr="00291BE7">
        <w:t>обеспечивающая</w:t>
      </w:r>
      <w:r w:rsidRPr="00291BE7">
        <w:rPr>
          <w:spacing w:val="1"/>
        </w:rPr>
        <w:t xml:space="preserve"> </w:t>
      </w:r>
      <w:r w:rsidRPr="00291BE7">
        <w:t>прилегающие жилые районы горячей водой (чрез бойлерную ООО «УК Индустриальный</w:t>
      </w:r>
      <w:r w:rsidRPr="00291BE7">
        <w:rPr>
          <w:spacing w:val="1"/>
        </w:rPr>
        <w:t xml:space="preserve"> </w:t>
      </w:r>
      <w:r w:rsidRPr="00291BE7">
        <w:t>парк</w:t>
      </w:r>
      <w:r w:rsidRPr="00291BE7">
        <w:rPr>
          <w:spacing w:val="-2"/>
        </w:rPr>
        <w:t xml:space="preserve"> </w:t>
      </w:r>
      <w:r w:rsidRPr="00291BE7">
        <w:t>«Родники» тепловой</w:t>
      </w:r>
      <w:r w:rsidRPr="00291BE7">
        <w:rPr>
          <w:spacing w:val="-1"/>
        </w:rPr>
        <w:t xml:space="preserve"> </w:t>
      </w:r>
      <w:r w:rsidRPr="00291BE7">
        <w:t>мощностью</w:t>
      </w:r>
      <w:r w:rsidRPr="00291BE7">
        <w:rPr>
          <w:spacing w:val="-1"/>
        </w:rPr>
        <w:t xml:space="preserve"> </w:t>
      </w:r>
      <w:r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291BE7">
        <w:t>Общая протяженность тепловых сетей котельной «Агросервис» №1 в двухтрубном</w:t>
      </w:r>
      <w:r w:rsidRPr="00291BE7">
        <w:rPr>
          <w:spacing w:val="1"/>
        </w:rPr>
        <w:t xml:space="preserve"> </w:t>
      </w:r>
      <w:r w:rsidRPr="00291BE7">
        <w:t>исполнении</w:t>
      </w:r>
      <w:r w:rsidRPr="00291BE7">
        <w:rPr>
          <w:spacing w:val="-2"/>
        </w:rPr>
        <w:t xml:space="preserve"> </w:t>
      </w:r>
      <w:r w:rsidRPr="00291BE7">
        <w:t>составляет</w:t>
      </w:r>
      <w:r w:rsidRPr="00291BE7">
        <w:rPr>
          <w:spacing w:val="-2"/>
        </w:rPr>
        <w:t xml:space="preserve"> </w:t>
      </w:r>
      <w:r w:rsidRPr="00291BE7">
        <w:t>1,4 км., график</w:t>
      </w:r>
      <w:r w:rsidRPr="00291BE7">
        <w:rPr>
          <w:spacing w:val="-2"/>
        </w:rPr>
        <w:t xml:space="preserve"> </w:t>
      </w:r>
      <w:r w:rsidRPr="00291BE7">
        <w:t>работы котельной</w:t>
      </w:r>
      <w:r w:rsidRPr="00291BE7">
        <w:rPr>
          <w:spacing w:val="-1"/>
        </w:rPr>
        <w:t xml:space="preserve"> </w:t>
      </w:r>
      <w:r w:rsidRPr="00291BE7">
        <w:t>– 95/70</w:t>
      </w:r>
      <w:r w:rsidRPr="00291BE7">
        <w:rPr>
          <w:spacing w:val="-1"/>
        </w:rPr>
        <w:t xml:space="preserve"> </w:t>
      </w:r>
      <w:r w:rsidRPr="00291BE7">
        <w:rPr>
          <w:vertAlign w:val="superscript"/>
        </w:rPr>
        <w:t>о</w:t>
      </w:r>
      <w:r w:rsidRPr="00291BE7">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425" w:hanging="425"/>
        <w:jc w:val="both"/>
      </w:pPr>
      <w:bookmarkStart w:id="36" w:name="_TOC_250158"/>
      <w:r w:rsidRPr="00291BE7">
        <w:t>Котельная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 xml:space="preserve">Установленная тепловая мощность котельной в горячей воде составляет – 4  Гкал/ч.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Основной вид сжигаемого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Heading3"/>
        <w:tabs>
          <w:tab w:val="left" w:pos="709"/>
          <w:tab w:val="left" w:pos="1261"/>
        </w:tabs>
        <w:spacing w:line="360" w:lineRule="auto"/>
        <w:ind w:left="0" w:firstLine="425"/>
        <w:jc w:val="both"/>
      </w:pPr>
      <w:bookmarkStart w:id="37" w:name="_TOC_250157"/>
    </w:p>
    <w:p w:rsidR="004476C1" w:rsidRPr="00291BE7" w:rsidRDefault="004476C1" w:rsidP="00291BE7">
      <w:pPr>
        <w:pStyle w:val="Heading3"/>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Pr="00291BE7">
        <w:rPr>
          <w:sz w:val="24"/>
          <w:szCs w:val="24"/>
        </w:rPr>
        <w:t>школы</w:t>
      </w:r>
      <w:r w:rsidRPr="00291BE7">
        <w:rPr>
          <w:spacing w:val="-1"/>
          <w:sz w:val="24"/>
          <w:szCs w:val="24"/>
        </w:rPr>
        <w:t xml:space="preserve"> </w:t>
      </w:r>
      <w:r w:rsidRPr="00291BE7">
        <w:rPr>
          <w:sz w:val="24"/>
          <w:szCs w:val="24"/>
        </w:rPr>
        <w:t>№2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Pr="00291BE7">
        <w:rPr>
          <w:sz w:val="24"/>
          <w:szCs w:val="24"/>
        </w:rPr>
        <w:t>0,36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Pr="00291BE7">
        <w:rPr>
          <w:sz w:val="24"/>
          <w:szCs w:val="24"/>
        </w:rPr>
        <w:t>Школы</w:t>
      </w:r>
      <w:r w:rsidRPr="00291BE7">
        <w:rPr>
          <w:spacing w:val="-1"/>
          <w:sz w:val="24"/>
          <w:szCs w:val="24"/>
        </w:rPr>
        <w:t xml:space="preserve"> </w:t>
      </w:r>
      <w:r w:rsidRPr="00291BE7">
        <w:rPr>
          <w:sz w:val="24"/>
          <w:szCs w:val="24"/>
        </w:rPr>
        <w:t>№3 мощностью</w:t>
      </w:r>
      <w:r w:rsidRPr="00291BE7">
        <w:rPr>
          <w:spacing w:val="-2"/>
          <w:sz w:val="24"/>
          <w:szCs w:val="24"/>
        </w:rPr>
        <w:t xml:space="preserve"> </w:t>
      </w:r>
      <w:r w:rsidRPr="00291BE7">
        <w:rPr>
          <w:sz w:val="24"/>
          <w:szCs w:val="24"/>
        </w:rPr>
        <w:t>0,48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Pr="00291BE7">
        <w:rPr>
          <w:sz w:val="24"/>
          <w:szCs w:val="24"/>
        </w:rPr>
        <w:t>детского</w:t>
      </w:r>
      <w:r w:rsidRPr="00291BE7">
        <w:rPr>
          <w:spacing w:val="-3"/>
          <w:sz w:val="24"/>
          <w:szCs w:val="24"/>
        </w:rPr>
        <w:t xml:space="preserve"> </w:t>
      </w:r>
      <w:r w:rsidRPr="00291BE7">
        <w:rPr>
          <w:sz w:val="24"/>
          <w:szCs w:val="24"/>
        </w:rPr>
        <w:t>сада</w:t>
      </w:r>
      <w:r w:rsidRPr="00291BE7">
        <w:rPr>
          <w:spacing w:val="-1"/>
          <w:sz w:val="24"/>
          <w:szCs w:val="24"/>
        </w:rPr>
        <w:t xml:space="preserve"> </w:t>
      </w:r>
      <w:r w:rsidRPr="00291BE7">
        <w:rPr>
          <w:sz w:val="24"/>
          <w:szCs w:val="24"/>
        </w:rPr>
        <w:t>№9</w:t>
      </w:r>
      <w:r w:rsidRPr="00291BE7">
        <w:rPr>
          <w:spacing w:val="-2"/>
          <w:sz w:val="24"/>
          <w:szCs w:val="24"/>
        </w:rPr>
        <w:t xml:space="preserve"> </w:t>
      </w:r>
      <w:r w:rsidRPr="00291BE7">
        <w:rPr>
          <w:sz w:val="24"/>
          <w:szCs w:val="24"/>
        </w:rPr>
        <w:t>«Солнышко»,</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0,18</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4"/>
          <w:sz w:val="24"/>
          <w:szCs w:val="24"/>
        </w:rPr>
        <w:t xml:space="preserve"> </w:t>
      </w:r>
      <w:r w:rsidRPr="00291BE7">
        <w:rPr>
          <w:sz w:val="24"/>
          <w:szCs w:val="24"/>
        </w:rPr>
        <w:t>Детского</w:t>
      </w:r>
      <w:r w:rsidRPr="00291BE7">
        <w:rPr>
          <w:spacing w:val="-2"/>
          <w:sz w:val="24"/>
          <w:szCs w:val="24"/>
        </w:rPr>
        <w:t xml:space="preserve"> </w:t>
      </w:r>
      <w:r w:rsidRPr="00291BE7">
        <w:rPr>
          <w:sz w:val="24"/>
          <w:szCs w:val="24"/>
        </w:rPr>
        <w:t>сада</w:t>
      </w:r>
      <w:r w:rsidRPr="00291BE7">
        <w:rPr>
          <w:spacing w:val="-3"/>
          <w:sz w:val="24"/>
          <w:szCs w:val="24"/>
        </w:rPr>
        <w:t xml:space="preserve"> </w:t>
      </w:r>
      <w:r w:rsidRPr="00291BE7">
        <w:rPr>
          <w:sz w:val="24"/>
          <w:szCs w:val="24"/>
        </w:rPr>
        <w:t>№11</w:t>
      </w:r>
      <w:r w:rsidRPr="00291BE7">
        <w:rPr>
          <w:spacing w:val="-2"/>
          <w:sz w:val="24"/>
          <w:szCs w:val="24"/>
        </w:rPr>
        <w:t xml:space="preserve"> </w:t>
      </w:r>
      <w:r w:rsidRPr="00291BE7">
        <w:rPr>
          <w:sz w:val="24"/>
          <w:szCs w:val="24"/>
        </w:rPr>
        <w:t>«Голубок»,</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0,24</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3"/>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7F3DBB" w:rsidRPr="00631A45" w:rsidRDefault="00291BE7" w:rsidP="00291BE7">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4476C1" w:rsidRPr="00626493" w:rsidTr="006B1A4E">
        <w:trPr>
          <w:trHeight w:val="20"/>
          <w:tblHeader/>
        </w:trPr>
        <w:tc>
          <w:tcPr>
            <w:tcW w:w="50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6B1A4E" w:rsidRPr="00626493" w:rsidTr="00170324">
        <w:trPr>
          <w:trHeight w:val="20"/>
        </w:trPr>
        <w:tc>
          <w:tcPr>
            <w:tcW w:w="502" w:type="dxa"/>
            <w:vMerge w:val="restart"/>
            <w:vAlign w:val="center"/>
          </w:tcPr>
          <w:p w:rsidR="006B1A4E" w:rsidRPr="002527BF" w:rsidRDefault="006B1A4E" w:rsidP="004476C1">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 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6B1A4E" w:rsidRPr="00626493" w:rsidRDefault="006B1A4E"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50,0</w:t>
            </w:r>
          </w:p>
        </w:tc>
        <w:tc>
          <w:tcPr>
            <w:tcW w:w="896"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100,0</w:t>
            </w:r>
          </w:p>
        </w:tc>
      </w:tr>
      <w:tr w:rsidR="006B1A4E" w:rsidRPr="00626493" w:rsidTr="00170324">
        <w:trPr>
          <w:trHeight w:val="230"/>
        </w:trPr>
        <w:tc>
          <w:tcPr>
            <w:tcW w:w="502" w:type="dxa"/>
            <w:vMerge/>
            <w:vAlign w:val="center"/>
          </w:tcPr>
          <w:p w:rsidR="006B1A4E" w:rsidRPr="00626493" w:rsidRDefault="006B1A4E" w:rsidP="004476C1">
            <w:pPr>
              <w:pStyle w:val="TableParagraph"/>
              <w:spacing w:before="0"/>
              <w:rPr>
                <w:rFonts w:cs="Times New Roman"/>
                <w:sz w:val="20"/>
                <w:szCs w:val="20"/>
              </w:rPr>
            </w:pPr>
          </w:p>
        </w:tc>
        <w:tc>
          <w:tcPr>
            <w:tcW w:w="1802" w:type="dxa"/>
            <w:vMerge/>
            <w:vAlign w:val="center"/>
          </w:tcPr>
          <w:p w:rsidR="006B1A4E" w:rsidRPr="00626493" w:rsidRDefault="006B1A4E" w:rsidP="004476C1">
            <w:pPr>
              <w:pStyle w:val="TableParagraph"/>
              <w:spacing w:before="0"/>
              <w:rPr>
                <w:rFonts w:cs="Times New Roman"/>
                <w:sz w:val="20"/>
                <w:szCs w:val="20"/>
              </w:rPr>
            </w:pPr>
          </w:p>
        </w:tc>
        <w:tc>
          <w:tcPr>
            <w:tcW w:w="2977" w:type="dxa"/>
            <w:vMerge w:val="restart"/>
            <w:tcBorders>
              <w:top w:val="nil"/>
            </w:tcBorders>
          </w:tcPr>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6B1A4E" w:rsidRPr="00626493" w:rsidRDefault="006B1A4E" w:rsidP="004476C1">
            <w:pPr>
              <w:pStyle w:val="TableParagraph"/>
              <w:spacing w:before="0"/>
              <w:rPr>
                <w:rFonts w:cs="Times New Roman"/>
                <w:sz w:val="20"/>
                <w:szCs w:val="20"/>
                <w:lang w:val="ru-RU"/>
              </w:rPr>
            </w:pPr>
          </w:p>
        </w:tc>
        <w:tc>
          <w:tcPr>
            <w:tcW w:w="1411" w:type="dxa"/>
            <w:vMerge/>
            <w:vAlign w:val="center"/>
          </w:tcPr>
          <w:p w:rsidR="006B1A4E" w:rsidRPr="00626493" w:rsidRDefault="006B1A4E" w:rsidP="004476C1">
            <w:pPr>
              <w:pStyle w:val="TableParagraph"/>
              <w:spacing w:before="0"/>
              <w:rPr>
                <w:rFonts w:cs="Times New Roman"/>
                <w:sz w:val="20"/>
                <w:szCs w:val="20"/>
                <w:lang w:val="ru-RU"/>
              </w:rPr>
            </w:pPr>
          </w:p>
        </w:tc>
        <w:tc>
          <w:tcPr>
            <w:tcW w:w="1140" w:type="dxa"/>
            <w:vMerge/>
            <w:vAlign w:val="center"/>
          </w:tcPr>
          <w:p w:rsidR="006B1A4E" w:rsidRPr="00924FAD" w:rsidRDefault="006B1A4E" w:rsidP="004476C1">
            <w:pPr>
              <w:pStyle w:val="TableParagraph"/>
              <w:spacing w:before="0"/>
              <w:rPr>
                <w:rFonts w:cs="Times New Roman"/>
                <w:sz w:val="20"/>
                <w:szCs w:val="20"/>
                <w:lang w:val="ru-RU"/>
              </w:rPr>
            </w:pPr>
          </w:p>
        </w:tc>
        <w:tc>
          <w:tcPr>
            <w:tcW w:w="1066" w:type="dxa"/>
            <w:vMerge/>
            <w:vAlign w:val="center"/>
          </w:tcPr>
          <w:p w:rsidR="006B1A4E" w:rsidRPr="00924FAD" w:rsidRDefault="006B1A4E" w:rsidP="004476C1">
            <w:pPr>
              <w:pStyle w:val="TableParagraph"/>
              <w:spacing w:before="0"/>
              <w:rPr>
                <w:rFonts w:cs="Times New Roman"/>
                <w:sz w:val="20"/>
                <w:szCs w:val="20"/>
                <w:lang w:val="ru-RU"/>
              </w:rPr>
            </w:pPr>
          </w:p>
        </w:tc>
        <w:tc>
          <w:tcPr>
            <w:tcW w:w="2007" w:type="dxa"/>
            <w:vMerge/>
            <w:vAlign w:val="center"/>
          </w:tcPr>
          <w:p w:rsidR="006B1A4E" w:rsidRPr="00924FAD" w:rsidRDefault="006B1A4E" w:rsidP="004476C1">
            <w:pPr>
              <w:pStyle w:val="TableParagraph"/>
              <w:spacing w:before="0"/>
              <w:rPr>
                <w:rFonts w:cs="Times New Roman"/>
                <w:sz w:val="20"/>
                <w:szCs w:val="20"/>
                <w:lang w:val="ru-RU"/>
              </w:rPr>
            </w:pPr>
          </w:p>
        </w:tc>
        <w:tc>
          <w:tcPr>
            <w:tcW w:w="896" w:type="dxa"/>
            <w:vMerge/>
            <w:vAlign w:val="center"/>
          </w:tcPr>
          <w:p w:rsidR="006B1A4E" w:rsidRPr="00924FAD" w:rsidRDefault="006B1A4E" w:rsidP="004476C1">
            <w:pPr>
              <w:pStyle w:val="TableParagraph"/>
              <w:spacing w:before="0"/>
              <w:rPr>
                <w:rFonts w:cs="Times New Roman"/>
                <w:sz w:val="20"/>
                <w:szCs w:val="20"/>
                <w:lang w:val="ru-RU"/>
              </w:rPr>
            </w:pPr>
          </w:p>
        </w:tc>
        <w:tc>
          <w:tcPr>
            <w:tcW w:w="1555" w:type="dxa"/>
            <w:vMerge/>
            <w:vAlign w:val="center"/>
          </w:tcPr>
          <w:p w:rsidR="006B1A4E" w:rsidRPr="00924FAD" w:rsidRDefault="006B1A4E" w:rsidP="004476C1">
            <w:pPr>
              <w:pStyle w:val="TableParagraph"/>
              <w:spacing w:before="0"/>
              <w:rPr>
                <w:rFonts w:cs="Times New Roman"/>
                <w:sz w:val="20"/>
                <w:szCs w:val="20"/>
                <w:lang w:val="ru-RU"/>
              </w:rPr>
            </w:pPr>
          </w:p>
        </w:tc>
      </w:tr>
      <w:tr w:rsidR="004476C1" w:rsidRPr="00626493" w:rsidTr="006B1A4E">
        <w:trPr>
          <w:trHeight w:val="20"/>
        </w:trPr>
        <w:tc>
          <w:tcPr>
            <w:tcW w:w="502" w:type="dxa"/>
            <w:vMerge/>
            <w:vAlign w:val="center"/>
          </w:tcPr>
          <w:p w:rsidR="004476C1" w:rsidRPr="00924FAD" w:rsidRDefault="004476C1" w:rsidP="004476C1">
            <w:pPr>
              <w:spacing w:after="0" w:line="240" w:lineRule="auto"/>
              <w:jc w:val="center"/>
              <w:rPr>
                <w:rFonts w:ascii="Times New Roman" w:hAnsi="Times New Roman" w:cs="Times New Roman"/>
                <w:sz w:val="20"/>
                <w:szCs w:val="20"/>
                <w:lang w:val="ru-RU"/>
              </w:rPr>
            </w:pPr>
          </w:p>
        </w:tc>
        <w:tc>
          <w:tcPr>
            <w:tcW w:w="1802" w:type="dxa"/>
            <w:vMerge/>
            <w:vAlign w:val="center"/>
          </w:tcPr>
          <w:p w:rsidR="004476C1" w:rsidRPr="00924FAD" w:rsidRDefault="004476C1" w:rsidP="004476C1">
            <w:pPr>
              <w:pStyle w:val="TableParagraph"/>
              <w:spacing w:before="0"/>
              <w:rPr>
                <w:rFonts w:cs="Times New Roman"/>
                <w:sz w:val="20"/>
                <w:szCs w:val="20"/>
                <w:lang w:val="ru-RU"/>
              </w:rPr>
            </w:pPr>
          </w:p>
        </w:tc>
        <w:tc>
          <w:tcPr>
            <w:tcW w:w="2977" w:type="dxa"/>
            <w:vMerge/>
            <w:tcBorders>
              <w:top w:val="nil"/>
            </w:tcBorders>
          </w:tcPr>
          <w:p w:rsidR="004476C1" w:rsidRPr="00924FAD" w:rsidRDefault="004476C1" w:rsidP="004476C1">
            <w:pPr>
              <w:spacing w:after="0" w:line="240" w:lineRule="auto"/>
              <w:rPr>
                <w:rFonts w:ascii="Times New Roman" w:hAnsi="Times New Roman" w:cs="Times New Roman"/>
                <w:sz w:val="20"/>
                <w:szCs w:val="20"/>
                <w:lang w:val="ru-RU"/>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tcBorders>
              <w:bottom w:val="single" w:sz="4" w:space="0" w:color="000000"/>
            </w:tcBorders>
            <w:vAlign w:val="center"/>
          </w:tcPr>
          <w:p w:rsidR="004476C1" w:rsidRPr="002527BF" w:rsidRDefault="004476C1" w:rsidP="004476C1">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4476C1" w:rsidRPr="00626493" w:rsidRDefault="004476C1" w:rsidP="004476C1">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4476C1" w:rsidRPr="00626493" w:rsidRDefault="004476C1" w:rsidP="004476C1">
            <w:pPr>
              <w:pStyle w:val="TableParagraph"/>
              <w:spacing w:before="0"/>
              <w:rPr>
                <w:rFonts w:cs="Times New Roman"/>
                <w:sz w:val="20"/>
                <w:szCs w:val="20"/>
              </w:rPr>
            </w:pPr>
          </w:p>
        </w:tc>
        <w:tc>
          <w:tcPr>
            <w:tcW w:w="1752"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jc w:val="left"/>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jc w:val="left"/>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5,7</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tcBorders>
              <w:bottom w:val="single" w:sz="4" w:space="0" w:color="auto"/>
            </w:tcBorders>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3,9</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tcBorders>
              <w:bottom w:val="single" w:sz="4" w:space="0" w:color="auto"/>
            </w:tcBorders>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0,34</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p>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 xml:space="preserve">«Агросервис» </w:t>
            </w:r>
            <w:r w:rsidRPr="00626493">
              <w:rPr>
                <w:rFonts w:cs="Times New Roman"/>
                <w:sz w:val="20"/>
                <w:szCs w:val="20"/>
              </w:rPr>
              <w:t>№1</w:t>
            </w:r>
            <w:r w:rsidRPr="00626493">
              <w:rPr>
                <w:rFonts w:cs="Times New Roman"/>
                <w:spacing w:val="-43"/>
                <w:sz w:val="20"/>
                <w:szCs w:val="20"/>
              </w:rPr>
              <w:t xml:space="preserve"> </w:t>
            </w:r>
            <w:r w:rsidRPr="00626493">
              <w:rPr>
                <w:rFonts w:cs="Times New Roman"/>
                <w:sz w:val="20"/>
                <w:szCs w:val="20"/>
              </w:rPr>
              <w:t>ООО</w:t>
            </w:r>
            <w:r w:rsidRPr="00626493">
              <w:rPr>
                <w:rFonts w:cs="Times New Roman"/>
                <w:spacing w:val="-4"/>
                <w:sz w:val="20"/>
                <w:szCs w:val="20"/>
              </w:rPr>
              <w:t xml:space="preserve"> </w:t>
            </w:r>
            <w:r w:rsidRPr="00626493">
              <w:rPr>
                <w:rFonts w:cs="Times New Roman"/>
                <w:sz w:val="20"/>
                <w:szCs w:val="20"/>
              </w:rPr>
              <w:t>«Энергетик»</w:t>
            </w: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90,0</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7,588</w:t>
            </w: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№4</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89,8</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№3</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p>
          <w:p w:rsidR="004476C1" w:rsidRPr="00626493" w:rsidRDefault="004476C1" w:rsidP="004476C1">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4,0</w:t>
            </w: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p>
        </w:tc>
        <w:tc>
          <w:tcPr>
            <w:tcW w:w="1752" w:type="dxa"/>
            <w:tcBorders>
              <w:top w:val="single" w:sz="4" w:space="0" w:color="auto"/>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0,3096</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№3</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0,412</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3"/>
                <w:sz w:val="20"/>
                <w:szCs w:val="20"/>
              </w:rPr>
              <w:t xml:space="preserve"> </w:t>
            </w:r>
            <w:r w:rsidRPr="00626493">
              <w:rPr>
                <w:rFonts w:cs="Times New Roman"/>
                <w:sz w:val="20"/>
                <w:szCs w:val="20"/>
              </w:rPr>
              <w:t>№9</w:t>
            </w:r>
            <w:r w:rsidRPr="00626493">
              <w:rPr>
                <w:rFonts w:cs="Times New Roman"/>
                <w:spacing w:val="-4"/>
                <w:sz w:val="20"/>
                <w:szCs w:val="20"/>
              </w:rPr>
              <w:t xml:space="preserve"> </w:t>
            </w:r>
            <w:r w:rsidRPr="00626493">
              <w:rPr>
                <w:rFonts w:cs="Times New Roman"/>
                <w:sz w:val="20"/>
                <w:szCs w:val="20"/>
              </w:rPr>
              <w:t>«Солнышко»</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0,1548</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lastRenderedPageBreak/>
              <w:t>11</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6"/>
                <w:sz w:val="20"/>
                <w:szCs w:val="20"/>
              </w:rPr>
              <w:t xml:space="preserve"> </w:t>
            </w:r>
            <w:r w:rsidRPr="00626493">
              <w:rPr>
                <w:rFonts w:cs="Times New Roman"/>
                <w:sz w:val="20"/>
                <w:szCs w:val="20"/>
              </w:rPr>
              <w:t>№11</w:t>
            </w:r>
            <w:r w:rsidRPr="00626493">
              <w:rPr>
                <w:rFonts w:cs="Times New Roman"/>
                <w:spacing w:val="-7"/>
                <w:sz w:val="20"/>
                <w:szCs w:val="20"/>
              </w:rPr>
              <w:t xml:space="preserve"> </w:t>
            </w:r>
            <w:r w:rsidRPr="00626493">
              <w:rPr>
                <w:rFonts w:cs="Times New Roman"/>
                <w:sz w:val="20"/>
                <w:szCs w:val="20"/>
              </w:rPr>
              <w:t>«Голубок»</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0,2064</w:t>
            </w:r>
          </w:p>
        </w:tc>
      </w:tr>
      <w:tr w:rsidR="004476C1" w:rsidRPr="00626493" w:rsidTr="006B1A4E">
        <w:trPr>
          <w:trHeight w:val="20"/>
        </w:trPr>
        <w:tc>
          <w:tcPr>
            <w:tcW w:w="502"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1802" w:type="dxa"/>
            <w:vMerge/>
            <w:tcBorders>
              <w:top w:val="nil"/>
              <w:right w:val="single" w:sz="8" w:space="0" w:color="000000"/>
            </w:tcBorders>
          </w:tcPr>
          <w:p w:rsidR="004476C1" w:rsidRPr="00626493" w:rsidRDefault="004476C1" w:rsidP="004476C1">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8" w:space="0" w:color="000000"/>
              <w:right w:val="single" w:sz="8" w:space="0" w:color="000000"/>
            </w:tcBorders>
          </w:tcPr>
          <w:p w:rsidR="004476C1" w:rsidRPr="00626493" w:rsidRDefault="004476C1" w:rsidP="004476C1">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1066"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91,0</w:t>
            </w:r>
          </w:p>
        </w:tc>
        <w:tc>
          <w:tcPr>
            <w:tcW w:w="1555"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r>
    </w:tbl>
    <w:p w:rsidR="00291BE7" w:rsidRDefault="00291BE7">
      <w:pPr>
        <w:spacing w:after="0" w:line="240" w:lineRule="auto"/>
        <w:rPr>
          <w:rFonts w:ascii="Times New Roman" w:eastAsia="Times New Roman" w:hAnsi="Times New Roman"/>
          <w:b/>
          <w:bCs/>
          <w:color w:val="000000"/>
          <w:sz w:val="24"/>
          <w:szCs w:val="24"/>
          <w:highlight w:val="yellow"/>
          <w:lang w:eastAsia="ru-RU"/>
        </w:rPr>
        <w:sectPr w:rsidR="00291BE7" w:rsidSect="00291BE7">
          <w:pgSz w:w="16840" w:h="11910" w:orient="landscape"/>
          <w:pgMar w:top="618" w:right="902" w:bottom="1480" w:left="1060" w:header="0" w:footer="714" w:gutter="0"/>
          <w:cols w:space="720"/>
        </w:sectPr>
      </w:pPr>
    </w:p>
    <w:p w:rsidR="004476C1" w:rsidRPr="006B1A4E" w:rsidRDefault="006B1A4E" w:rsidP="006B1A4E">
      <w:pPr>
        <w:pStyle w:val="Heading2"/>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оборудование котельной комбината ООО «УК</w:t>
      </w:r>
      <w:r w:rsidR="004476C1" w:rsidRPr="006B1A4E">
        <w:rPr>
          <w:rFonts w:ascii="Times New Roman" w:hAnsi="Times New Roman" w:cs="Times New Roman"/>
          <w:spacing w:val="-55"/>
          <w:sz w:val="24"/>
          <w:szCs w:val="24"/>
        </w:rPr>
        <w:t xml:space="preserve"> </w:t>
      </w:r>
      <w:r w:rsidR="004476C1" w:rsidRPr="006B1A4E">
        <w:rPr>
          <w:rFonts w:ascii="Times New Roman" w:hAnsi="Times New Roman" w:cs="Times New Roman"/>
          <w:sz w:val="24"/>
          <w:szCs w:val="24"/>
        </w:rPr>
        <w:t>Индустриальный</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парк</w:t>
      </w:r>
      <w:r w:rsidR="004476C1" w:rsidRPr="006B1A4E">
        <w:rPr>
          <w:rFonts w:ascii="Times New Roman" w:hAnsi="Times New Roman" w:cs="Times New Roman"/>
          <w:spacing w:val="3"/>
          <w:sz w:val="24"/>
          <w:szCs w:val="24"/>
        </w:rPr>
        <w:t xml:space="preserve"> </w:t>
      </w:r>
      <w:bookmarkEnd w:id="38"/>
      <w:r w:rsidR="004476C1" w:rsidRPr="006B1A4E">
        <w:rPr>
          <w:rFonts w:ascii="Times New Roman" w:hAnsi="Times New Roman" w:cs="Times New Roman"/>
          <w:sz w:val="24"/>
          <w:szCs w:val="24"/>
        </w:rPr>
        <w:t>«Родники»</w:t>
      </w:r>
    </w:p>
    <w:p w:rsidR="004476C1" w:rsidRPr="006B1A4E" w:rsidRDefault="004476C1" w:rsidP="006B1A4E">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7. </w:t>
      </w:r>
      <w:r w:rsidRPr="006B1A4E">
        <w:rPr>
          <w:rFonts w:ascii="Times New Roman" w:hAnsi="Times New Roman"/>
          <w:color w:val="000000" w:themeColor="text1"/>
          <w:sz w:val="24"/>
          <w:szCs w:val="24"/>
        </w:rPr>
        <w:t>Горелочное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котельной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комбината</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ООО</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«УК</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Индустриальный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парк</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Tr="006B1A4E">
        <w:trPr>
          <w:trHeight w:val="20"/>
        </w:trPr>
        <w:tc>
          <w:tcPr>
            <w:tcW w:w="2749" w:type="dxa"/>
            <w:vAlign w:val="center"/>
          </w:tcPr>
          <w:p w:rsidR="004476C1" w:rsidRDefault="004476C1" w:rsidP="006B1A4E">
            <w:pPr>
              <w:pStyle w:val="TableParagraph"/>
              <w:spacing w:before="0"/>
              <w:rPr>
                <w:sz w:val="20"/>
              </w:rPr>
            </w:pPr>
            <w:r>
              <w:rPr>
                <w:sz w:val="20"/>
              </w:rPr>
              <w:t>Наименование</w:t>
            </w:r>
          </w:p>
        </w:tc>
        <w:tc>
          <w:tcPr>
            <w:tcW w:w="2294" w:type="dxa"/>
            <w:vAlign w:val="center"/>
          </w:tcPr>
          <w:p w:rsidR="004476C1" w:rsidRPr="004476C1" w:rsidRDefault="004476C1" w:rsidP="006B1A4E">
            <w:pPr>
              <w:pStyle w:val="TableParagraph"/>
              <w:spacing w:before="0"/>
              <w:rPr>
                <w:sz w:val="20"/>
                <w:lang w:val="ru-RU"/>
              </w:rPr>
            </w:pPr>
            <w:r w:rsidRPr="004476C1">
              <w:rPr>
                <w:sz w:val="20"/>
                <w:lang w:val="ru-RU"/>
              </w:rPr>
              <w:t>Номинальная</w:t>
            </w:r>
            <w:r w:rsidRPr="004476C1">
              <w:rPr>
                <w:spacing w:val="-7"/>
                <w:sz w:val="20"/>
                <w:lang w:val="ru-RU"/>
              </w:rPr>
              <w:t xml:space="preserve"> </w:t>
            </w:r>
            <w:r w:rsidRPr="004476C1">
              <w:rPr>
                <w:sz w:val="20"/>
                <w:lang w:val="ru-RU"/>
              </w:rPr>
              <w:t>тепловая</w:t>
            </w:r>
          </w:p>
          <w:p w:rsidR="004476C1" w:rsidRPr="004476C1" w:rsidRDefault="004476C1" w:rsidP="006B1A4E">
            <w:pPr>
              <w:pStyle w:val="TableParagraph"/>
              <w:spacing w:before="0"/>
              <w:rPr>
                <w:sz w:val="20"/>
                <w:lang w:val="ru-RU"/>
              </w:rPr>
            </w:pPr>
            <w:r w:rsidRPr="004476C1">
              <w:rPr>
                <w:sz w:val="20"/>
                <w:lang w:val="ru-RU"/>
              </w:rPr>
              <w:t>Мощность,</w:t>
            </w:r>
            <w:r w:rsidRPr="004476C1">
              <w:rPr>
                <w:spacing w:val="-3"/>
                <w:sz w:val="20"/>
                <w:lang w:val="ru-RU"/>
              </w:rPr>
              <w:t xml:space="preserve"> </w:t>
            </w:r>
            <w:r w:rsidRPr="004476C1">
              <w:rPr>
                <w:sz w:val="20"/>
                <w:lang w:val="ru-RU"/>
              </w:rPr>
              <w:t>Гкал/ч</w:t>
            </w:r>
          </w:p>
        </w:tc>
        <w:tc>
          <w:tcPr>
            <w:tcW w:w="2865" w:type="dxa"/>
            <w:vAlign w:val="center"/>
          </w:tcPr>
          <w:p w:rsidR="004476C1" w:rsidRDefault="004476C1" w:rsidP="006B1A4E">
            <w:pPr>
              <w:pStyle w:val="TableParagraph"/>
              <w:spacing w:before="0"/>
              <w:rPr>
                <w:sz w:val="20"/>
              </w:rPr>
            </w:pPr>
            <w:r>
              <w:rPr>
                <w:sz w:val="20"/>
              </w:rPr>
              <w:t>Мощность</w:t>
            </w:r>
            <w:r>
              <w:rPr>
                <w:spacing w:val="-4"/>
                <w:sz w:val="20"/>
              </w:rPr>
              <w:t xml:space="preserve"> </w:t>
            </w:r>
            <w:r>
              <w:rPr>
                <w:sz w:val="20"/>
              </w:rPr>
              <w:t>эл.</w:t>
            </w:r>
            <w:r>
              <w:rPr>
                <w:spacing w:val="-4"/>
                <w:sz w:val="20"/>
              </w:rPr>
              <w:t xml:space="preserve"> </w:t>
            </w:r>
            <w:r>
              <w:rPr>
                <w:sz w:val="20"/>
              </w:rPr>
              <w:t>двигателя,</w:t>
            </w:r>
            <w:r>
              <w:rPr>
                <w:spacing w:val="-3"/>
                <w:sz w:val="20"/>
              </w:rPr>
              <w:t xml:space="preserve"> </w:t>
            </w:r>
            <w:r>
              <w:rPr>
                <w:sz w:val="20"/>
              </w:rPr>
              <w:t>кВт</w:t>
            </w:r>
          </w:p>
        </w:tc>
        <w:tc>
          <w:tcPr>
            <w:tcW w:w="1660" w:type="dxa"/>
            <w:vAlign w:val="center"/>
          </w:tcPr>
          <w:p w:rsidR="004476C1" w:rsidRDefault="004476C1" w:rsidP="006B1A4E">
            <w:pPr>
              <w:pStyle w:val="TableParagraph"/>
              <w:spacing w:before="0"/>
              <w:rPr>
                <w:sz w:val="20"/>
              </w:rPr>
            </w:pPr>
            <w:r>
              <w:rPr>
                <w:sz w:val="20"/>
              </w:rPr>
              <w:t>Число</w:t>
            </w:r>
            <w:r>
              <w:rPr>
                <w:spacing w:val="-2"/>
                <w:sz w:val="20"/>
              </w:rPr>
              <w:t xml:space="preserve"> </w:t>
            </w:r>
            <w:r>
              <w:rPr>
                <w:sz w:val="20"/>
              </w:rPr>
              <w:t>оборотов</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1.8. </w:t>
      </w:r>
      <w:r w:rsidR="004476C1" w:rsidRPr="006B1A4E">
        <w:rPr>
          <w:rFonts w:ascii="Times New Roman" w:hAnsi="Times New Roman"/>
          <w:color w:val="000000" w:themeColor="text1"/>
          <w:sz w:val="24"/>
          <w:szCs w:val="24"/>
        </w:rPr>
        <w:t>Насосное</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6"/>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Tr="006B1A4E">
        <w:trPr>
          <w:trHeight w:val="20"/>
        </w:trPr>
        <w:tc>
          <w:tcPr>
            <w:tcW w:w="2215" w:type="dxa"/>
            <w:vAlign w:val="center"/>
          </w:tcPr>
          <w:p w:rsidR="004476C1" w:rsidRDefault="004476C1" w:rsidP="006B1A4E">
            <w:pPr>
              <w:pStyle w:val="TableParagraph"/>
              <w:spacing w:before="0"/>
              <w:rPr>
                <w:sz w:val="20"/>
              </w:rPr>
            </w:pPr>
            <w:r>
              <w:rPr>
                <w:sz w:val="20"/>
              </w:rPr>
              <w:t>Наименование</w:t>
            </w:r>
          </w:p>
        </w:tc>
        <w:tc>
          <w:tcPr>
            <w:tcW w:w="2499" w:type="dxa"/>
            <w:vAlign w:val="center"/>
          </w:tcPr>
          <w:p w:rsidR="004476C1" w:rsidRDefault="004476C1" w:rsidP="006B1A4E">
            <w:pPr>
              <w:pStyle w:val="TableParagraph"/>
              <w:spacing w:before="0"/>
              <w:rPr>
                <w:sz w:val="20"/>
              </w:rPr>
            </w:pPr>
            <w:r>
              <w:rPr>
                <w:sz w:val="20"/>
              </w:rPr>
              <w:t>Производительность,</w:t>
            </w:r>
            <w:r>
              <w:rPr>
                <w:spacing w:val="-7"/>
                <w:sz w:val="20"/>
              </w:rPr>
              <w:t xml:space="preserve"> </w:t>
            </w:r>
            <w:r>
              <w:rPr>
                <w:sz w:val="20"/>
              </w:rPr>
              <w:t>м</w:t>
            </w:r>
            <w:r>
              <w:rPr>
                <w:sz w:val="20"/>
                <w:vertAlign w:val="superscript"/>
              </w:rPr>
              <w:t>3</w:t>
            </w:r>
            <w:r>
              <w:rPr>
                <w:sz w:val="20"/>
              </w:rPr>
              <w:t>/ч</w:t>
            </w:r>
          </w:p>
        </w:tc>
        <w:tc>
          <w:tcPr>
            <w:tcW w:w="1189" w:type="dxa"/>
            <w:vAlign w:val="center"/>
          </w:tcPr>
          <w:p w:rsidR="004476C1" w:rsidRDefault="004476C1" w:rsidP="006B1A4E">
            <w:pPr>
              <w:pStyle w:val="TableParagraph"/>
              <w:spacing w:before="0"/>
              <w:rPr>
                <w:sz w:val="20"/>
              </w:rPr>
            </w:pPr>
            <w:r>
              <w:rPr>
                <w:sz w:val="20"/>
              </w:rPr>
              <w:t>Напор,</w:t>
            </w:r>
            <w:r>
              <w:rPr>
                <w:spacing w:val="-43"/>
                <w:sz w:val="20"/>
              </w:rPr>
              <w:t xml:space="preserve"> </w:t>
            </w:r>
            <w:r>
              <w:rPr>
                <w:sz w:val="20"/>
              </w:rPr>
              <w:t>м.в.ст.</w:t>
            </w:r>
          </w:p>
        </w:tc>
        <w:tc>
          <w:tcPr>
            <w:tcW w:w="1947" w:type="dxa"/>
            <w:vAlign w:val="center"/>
          </w:tcPr>
          <w:p w:rsidR="004476C1" w:rsidRDefault="004476C1" w:rsidP="006B1A4E">
            <w:pPr>
              <w:pStyle w:val="TableParagraph"/>
              <w:spacing w:before="0"/>
              <w:rPr>
                <w:sz w:val="20"/>
              </w:rPr>
            </w:pPr>
            <w:r>
              <w:rPr>
                <w:sz w:val="20"/>
              </w:rPr>
              <w:t>Мощность эл.</w:t>
            </w:r>
            <w:r>
              <w:rPr>
                <w:spacing w:val="-43"/>
                <w:sz w:val="20"/>
              </w:rPr>
              <w:t xml:space="preserve"> </w:t>
            </w:r>
            <w:r>
              <w:rPr>
                <w:sz w:val="20"/>
              </w:rPr>
              <w:t>двигателя,</w:t>
            </w:r>
            <w:r>
              <w:rPr>
                <w:spacing w:val="-8"/>
                <w:sz w:val="20"/>
              </w:rPr>
              <w:t xml:space="preserve"> </w:t>
            </w:r>
            <w:r>
              <w:rPr>
                <w:sz w:val="20"/>
              </w:rPr>
              <w:t>кВт</w:t>
            </w:r>
          </w:p>
        </w:tc>
        <w:tc>
          <w:tcPr>
            <w:tcW w:w="1718" w:type="dxa"/>
            <w:vAlign w:val="center"/>
          </w:tcPr>
          <w:p w:rsidR="004476C1" w:rsidRDefault="004476C1" w:rsidP="006B1A4E">
            <w:pPr>
              <w:pStyle w:val="TableParagraph"/>
              <w:spacing w:before="0"/>
              <w:rPr>
                <w:sz w:val="20"/>
              </w:rPr>
            </w:pPr>
            <w:r>
              <w:rPr>
                <w:spacing w:val="-1"/>
                <w:sz w:val="20"/>
              </w:rPr>
              <w:t xml:space="preserve">Число </w:t>
            </w:r>
            <w:r>
              <w:rPr>
                <w:sz w:val="20"/>
              </w:rPr>
              <w:t>оборотов,</w:t>
            </w:r>
            <w:r>
              <w:rPr>
                <w:spacing w:val="-43"/>
                <w:sz w:val="20"/>
              </w:rPr>
              <w:t xml:space="preserve"> </w:t>
            </w:r>
            <w:r>
              <w:rPr>
                <w:sz w:val="20"/>
              </w:rPr>
              <w:t>об/мин</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№1</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№2</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№3</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№4</w:t>
            </w:r>
          </w:p>
          <w:p w:rsidR="004476C1" w:rsidRDefault="004476C1" w:rsidP="006B1A4E">
            <w:pPr>
              <w:pStyle w:val="TableParagraph"/>
              <w:spacing w:before="0"/>
              <w:jc w:val="left"/>
              <w:rPr>
                <w:sz w:val="20"/>
              </w:rPr>
            </w:pPr>
            <w:r>
              <w:rPr>
                <w:sz w:val="20"/>
              </w:rPr>
              <w:t>Д630‐90</w:t>
            </w:r>
          </w:p>
        </w:tc>
        <w:tc>
          <w:tcPr>
            <w:tcW w:w="2499" w:type="dxa"/>
            <w:vAlign w:val="center"/>
          </w:tcPr>
          <w:p w:rsidR="004476C1" w:rsidRDefault="004476C1" w:rsidP="006B1A4E">
            <w:pPr>
              <w:pStyle w:val="TableParagraph"/>
              <w:spacing w:before="0"/>
              <w:rPr>
                <w:sz w:val="20"/>
              </w:rPr>
            </w:pPr>
            <w:r>
              <w:rPr>
                <w:sz w:val="20"/>
              </w:rPr>
              <w:t>630</w:t>
            </w:r>
          </w:p>
        </w:tc>
        <w:tc>
          <w:tcPr>
            <w:tcW w:w="1189" w:type="dxa"/>
            <w:vAlign w:val="center"/>
          </w:tcPr>
          <w:p w:rsidR="004476C1" w:rsidRDefault="004476C1" w:rsidP="006B1A4E">
            <w:pPr>
              <w:pStyle w:val="TableParagraph"/>
              <w:spacing w:before="0"/>
              <w:rPr>
                <w:sz w:val="20"/>
              </w:rPr>
            </w:pPr>
            <w:r>
              <w:rPr>
                <w:sz w:val="20"/>
              </w:rPr>
              <w:t>90,0</w:t>
            </w:r>
          </w:p>
        </w:tc>
        <w:tc>
          <w:tcPr>
            <w:tcW w:w="1947" w:type="dxa"/>
            <w:vAlign w:val="center"/>
          </w:tcPr>
          <w:p w:rsidR="004476C1" w:rsidRDefault="004476C1" w:rsidP="006B1A4E">
            <w:pPr>
              <w:pStyle w:val="TableParagraph"/>
              <w:spacing w:before="0"/>
              <w:rPr>
                <w:sz w:val="20"/>
              </w:rPr>
            </w:pPr>
            <w:r>
              <w:rPr>
                <w:sz w:val="20"/>
              </w:rPr>
              <w:t>315,0</w:t>
            </w:r>
          </w:p>
        </w:tc>
        <w:tc>
          <w:tcPr>
            <w:tcW w:w="1718" w:type="dxa"/>
            <w:vAlign w:val="center"/>
          </w:tcPr>
          <w:p w:rsidR="004476C1" w:rsidRDefault="004476C1" w:rsidP="006B1A4E">
            <w:pPr>
              <w:pStyle w:val="TableParagraph"/>
              <w:spacing w:before="0"/>
              <w:rPr>
                <w:sz w:val="20"/>
              </w:rPr>
            </w:pPr>
            <w:r>
              <w:rPr>
                <w:sz w:val="20"/>
              </w:rPr>
              <w:t>1500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1.9. </w:t>
      </w:r>
      <w:r w:rsidR="004476C1" w:rsidRPr="006B1A4E">
        <w:rPr>
          <w:rFonts w:ascii="Times New Roman" w:hAnsi="Times New Roman"/>
          <w:color w:val="000000" w:themeColor="text1"/>
          <w:sz w:val="24"/>
          <w:szCs w:val="24"/>
        </w:rPr>
        <w:t>Вентиляционное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r w:rsidRPr="006B1A4E">
              <w:rPr>
                <w:sz w:val="20"/>
                <w:lang w:val="ru-RU"/>
              </w:rPr>
              <w:t>м³/час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r w:rsidRPr="006B1A4E">
              <w:rPr>
                <w:sz w:val="20"/>
                <w:vertAlign w:val="superscript"/>
                <w:lang w:val="ru-RU"/>
              </w:rPr>
              <w:t>2</w:t>
            </w:r>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Heading2"/>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Гкал/ч</w:t>
            </w:r>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пара за</w:t>
            </w:r>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Heading2"/>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p>
    <w:tbl>
      <w:tblPr>
        <w:tblStyle w:val="TableNormal"/>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15"/>
        <w:gridCol w:w="1374"/>
        <w:gridCol w:w="1168"/>
        <w:gridCol w:w="1884"/>
        <w:gridCol w:w="1674"/>
      </w:tblGrid>
      <w:tr w:rsidR="004476C1" w:rsidRPr="00170324" w:rsidTr="00170324">
        <w:trPr>
          <w:trHeight w:val="20"/>
        </w:trPr>
        <w:tc>
          <w:tcPr>
            <w:tcW w:w="3715"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Наименование</w:t>
            </w:r>
          </w:p>
        </w:tc>
        <w:tc>
          <w:tcPr>
            <w:tcW w:w="13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Производительность,</w:t>
            </w:r>
            <w:r w:rsidRPr="00170324">
              <w:rPr>
                <w:rFonts w:cs="Times New Roman"/>
                <w:spacing w:val="-7"/>
                <w:sz w:val="20"/>
                <w:szCs w:val="20"/>
              </w:rPr>
              <w:t xml:space="preserve"> </w:t>
            </w:r>
            <w:r w:rsidRPr="00170324">
              <w:rPr>
                <w:rFonts w:cs="Times New Roman"/>
                <w:sz w:val="20"/>
                <w:szCs w:val="20"/>
              </w:rPr>
              <w:t>м</w:t>
            </w:r>
            <w:r w:rsidRPr="00170324">
              <w:rPr>
                <w:rFonts w:cs="Times New Roman"/>
                <w:sz w:val="20"/>
                <w:szCs w:val="20"/>
                <w:vertAlign w:val="superscript"/>
              </w:rPr>
              <w:t>3</w:t>
            </w:r>
            <w:r w:rsidRPr="00170324">
              <w:rPr>
                <w:rFonts w:cs="Times New Roman"/>
                <w:sz w:val="20"/>
                <w:szCs w:val="20"/>
              </w:rPr>
              <w:t>/ч</w:t>
            </w:r>
          </w:p>
        </w:tc>
        <w:tc>
          <w:tcPr>
            <w:tcW w:w="1168"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Напор,</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м.в.ст.</w:t>
            </w:r>
          </w:p>
        </w:tc>
        <w:tc>
          <w:tcPr>
            <w:tcW w:w="188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Мощность</w:t>
            </w:r>
            <w:r w:rsidRPr="00170324">
              <w:rPr>
                <w:rFonts w:cs="Times New Roman"/>
                <w:spacing w:val="-8"/>
                <w:sz w:val="20"/>
                <w:szCs w:val="20"/>
              </w:rPr>
              <w:t xml:space="preserve"> </w:t>
            </w:r>
            <w:r w:rsidRPr="00170324">
              <w:rPr>
                <w:rFonts w:cs="Times New Roman"/>
                <w:sz w:val="20"/>
                <w:szCs w:val="20"/>
              </w:rPr>
              <w:t>эл.</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двигателя,</w:t>
            </w:r>
            <w:r w:rsidRPr="00170324">
              <w:rPr>
                <w:rFonts w:cs="Times New Roman"/>
                <w:spacing w:val="-10"/>
                <w:sz w:val="20"/>
                <w:szCs w:val="20"/>
              </w:rPr>
              <w:t xml:space="preserve"> </w:t>
            </w:r>
            <w:r w:rsidRPr="00170324">
              <w:rPr>
                <w:rFonts w:cs="Times New Roman"/>
                <w:sz w:val="20"/>
                <w:szCs w:val="20"/>
              </w:rPr>
              <w:t>кВт</w:t>
            </w:r>
          </w:p>
        </w:tc>
        <w:tc>
          <w:tcPr>
            <w:tcW w:w="16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Число</w:t>
            </w:r>
            <w:r w:rsidRPr="00170324">
              <w:rPr>
                <w:rFonts w:cs="Times New Roman"/>
                <w:spacing w:val="-3"/>
                <w:sz w:val="20"/>
                <w:szCs w:val="20"/>
              </w:rPr>
              <w:t xml:space="preserve"> </w:t>
            </w:r>
            <w:r w:rsidRPr="00170324">
              <w:rPr>
                <w:rFonts w:cs="Times New Roman"/>
                <w:sz w:val="20"/>
                <w:szCs w:val="20"/>
              </w:rPr>
              <w:t>оборотов,</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об/мин</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КС12‐110/4</w:t>
            </w:r>
          </w:p>
        </w:tc>
        <w:tc>
          <w:tcPr>
            <w:tcW w:w="13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w:t>
            </w:r>
          </w:p>
        </w:tc>
        <w:tc>
          <w:tcPr>
            <w:tcW w:w="1168"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88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6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170324" w:rsidRPr="00170324" w:rsidTr="00170324">
        <w:trPr>
          <w:trHeight w:val="20"/>
        </w:trPr>
        <w:tc>
          <w:tcPr>
            <w:tcW w:w="3715" w:type="dxa"/>
          </w:tcPr>
          <w:p w:rsidR="00170324" w:rsidRPr="00170324" w:rsidRDefault="00170324"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Pr="00170324">
              <w:rPr>
                <w:rFonts w:cs="Times New Roman"/>
                <w:sz w:val="20"/>
                <w:szCs w:val="20"/>
                <w:lang w:val="ru-RU"/>
              </w:rPr>
              <w:t xml:space="preserve"> </w:t>
            </w:r>
            <w:r w:rsidRPr="00170324">
              <w:rPr>
                <w:rFonts w:cs="Times New Roman"/>
                <w:sz w:val="20"/>
                <w:szCs w:val="20"/>
              </w:rPr>
              <w:t>КС20‐110/4</w:t>
            </w:r>
          </w:p>
        </w:tc>
        <w:tc>
          <w:tcPr>
            <w:tcW w:w="137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20</w:t>
            </w:r>
          </w:p>
        </w:tc>
        <w:tc>
          <w:tcPr>
            <w:tcW w:w="1168"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110</w:t>
            </w:r>
          </w:p>
        </w:tc>
        <w:tc>
          <w:tcPr>
            <w:tcW w:w="188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15,0</w:t>
            </w:r>
          </w:p>
        </w:tc>
        <w:tc>
          <w:tcPr>
            <w:tcW w:w="167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КС20‐110/4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ЦНСГ</w:t>
            </w:r>
            <w:r w:rsidRPr="00170324">
              <w:rPr>
                <w:rFonts w:cs="Times New Roman"/>
                <w:spacing w:val="-3"/>
                <w:sz w:val="20"/>
                <w:szCs w:val="20"/>
              </w:rPr>
              <w:t xml:space="preserve"> </w:t>
            </w:r>
            <w:r w:rsidRPr="00170324">
              <w:rPr>
                <w:rFonts w:cs="Times New Roman"/>
                <w:sz w:val="20"/>
                <w:szCs w:val="20"/>
              </w:rPr>
              <w:t>38‐154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38</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154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30,0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ЦНСГ</w:t>
            </w:r>
            <w:r w:rsidRPr="00170324">
              <w:rPr>
                <w:rFonts w:cs="Times New Roman"/>
                <w:spacing w:val="-3"/>
                <w:sz w:val="20"/>
                <w:szCs w:val="20"/>
              </w:rPr>
              <w:t xml:space="preserve"> </w:t>
            </w:r>
            <w:r w:rsidRPr="00170324">
              <w:rPr>
                <w:rFonts w:cs="Times New Roman"/>
                <w:sz w:val="20"/>
                <w:szCs w:val="20"/>
              </w:rPr>
              <w:t>38‐154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38</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154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30,0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Д200‐95</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90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90,0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Д200‐90а</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180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75,0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8НД6х1</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202</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100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2950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3"/>
                <w:sz w:val="20"/>
                <w:szCs w:val="20"/>
              </w:rPr>
              <w:t xml:space="preserve"> </w:t>
            </w:r>
            <w:r w:rsidRPr="00170324">
              <w:rPr>
                <w:rFonts w:cs="Times New Roman"/>
                <w:sz w:val="20"/>
                <w:szCs w:val="20"/>
              </w:rPr>
              <w:t>К20‐30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4"/>
                <w:sz w:val="20"/>
                <w:szCs w:val="20"/>
              </w:rPr>
              <w:t xml:space="preserve"> </w:t>
            </w:r>
            <w:r w:rsidRPr="00170324">
              <w:rPr>
                <w:rFonts w:cs="Times New Roman"/>
                <w:sz w:val="20"/>
                <w:szCs w:val="20"/>
              </w:rPr>
              <w:t>КМ</w:t>
            </w:r>
            <w:r w:rsidR="00170324" w:rsidRPr="00170324">
              <w:rPr>
                <w:rFonts w:cs="Times New Roman"/>
                <w:sz w:val="20"/>
                <w:szCs w:val="20"/>
                <w:lang w:val="ru-RU"/>
              </w:rPr>
              <w:t xml:space="preserve"> </w:t>
            </w:r>
            <w:r w:rsidRPr="00170324">
              <w:rPr>
                <w:rFonts w:cs="Times New Roman"/>
                <w:sz w:val="20"/>
                <w:szCs w:val="20"/>
              </w:rPr>
              <w:t>65‐50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32</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4"/>
                <w:sz w:val="20"/>
                <w:szCs w:val="20"/>
              </w:rPr>
              <w:t xml:space="preserve"> </w:t>
            </w:r>
            <w:r w:rsidRPr="00170324">
              <w:rPr>
                <w:rFonts w:cs="Times New Roman"/>
                <w:sz w:val="20"/>
                <w:szCs w:val="20"/>
              </w:rPr>
              <w:t>КМ</w:t>
            </w:r>
            <w:r w:rsidR="00170324" w:rsidRPr="00170324">
              <w:rPr>
                <w:rFonts w:cs="Times New Roman"/>
                <w:sz w:val="20"/>
                <w:szCs w:val="20"/>
                <w:lang w:val="ru-RU"/>
              </w:rPr>
              <w:t xml:space="preserve"> </w:t>
            </w:r>
            <w:r w:rsidRPr="00170324">
              <w:rPr>
                <w:rFonts w:cs="Times New Roman"/>
                <w:sz w:val="20"/>
                <w:szCs w:val="20"/>
              </w:rPr>
              <w:t>65‐50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32</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исходной</w:t>
            </w:r>
            <w:r w:rsidRPr="00170324">
              <w:rPr>
                <w:rFonts w:cs="Times New Roman"/>
                <w:spacing w:val="-3"/>
                <w:sz w:val="20"/>
                <w:szCs w:val="20"/>
              </w:rPr>
              <w:t xml:space="preserve"> </w:t>
            </w:r>
            <w:r w:rsidRPr="00170324">
              <w:rPr>
                <w:rFonts w:cs="Times New Roman"/>
                <w:sz w:val="20"/>
                <w:szCs w:val="20"/>
              </w:rPr>
              <w:t>воды</w:t>
            </w:r>
            <w:r w:rsidR="00170324">
              <w:rPr>
                <w:rFonts w:cs="Times New Roman"/>
                <w:sz w:val="20"/>
                <w:szCs w:val="20"/>
                <w:lang w:val="ru-RU"/>
              </w:rPr>
              <w:t xml:space="preserve"> </w:t>
            </w:r>
            <w:r w:rsidRPr="00170324">
              <w:rPr>
                <w:rFonts w:cs="Times New Roman"/>
                <w:sz w:val="20"/>
                <w:szCs w:val="20"/>
              </w:rPr>
              <w:t>К20‐30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системы</w:t>
            </w:r>
            <w:r w:rsidRPr="00170324">
              <w:rPr>
                <w:rFonts w:cs="Times New Roman"/>
                <w:spacing w:val="-1"/>
                <w:sz w:val="20"/>
                <w:szCs w:val="20"/>
              </w:rPr>
              <w:t xml:space="preserve"> </w:t>
            </w:r>
            <w:r w:rsidRPr="00170324">
              <w:rPr>
                <w:rFonts w:cs="Times New Roman"/>
                <w:sz w:val="20"/>
                <w:szCs w:val="20"/>
              </w:rPr>
              <w:t>ГВС</w:t>
            </w:r>
            <w:r w:rsidRPr="00170324">
              <w:rPr>
                <w:rFonts w:cs="Times New Roman"/>
                <w:spacing w:val="-2"/>
                <w:sz w:val="20"/>
                <w:szCs w:val="20"/>
              </w:rPr>
              <w:t xml:space="preserve"> </w:t>
            </w:r>
            <w:r w:rsidRPr="00170324">
              <w:rPr>
                <w:rFonts w:cs="Times New Roman"/>
                <w:sz w:val="20"/>
                <w:szCs w:val="20"/>
              </w:rPr>
              <w:t>КМ</w:t>
            </w:r>
            <w:r w:rsidR="00170324">
              <w:rPr>
                <w:rFonts w:cs="Times New Roman"/>
                <w:sz w:val="20"/>
                <w:szCs w:val="20"/>
                <w:lang w:val="ru-RU"/>
              </w:rPr>
              <w:t xml:space="preserve"> </w:t>
            </w:r>
            <w:r w:rsidRPr="00170324">
              <w:rPr>
                <w:rFonts w:cs="Times New Roman"/>
                <w:sz w:val="20"/>
                <w:szCs w:val="20"/>
              </w:rPr>
              <w:t>80‐50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системы</w:t>
            </w:r>
            <w:r w:rsidRPr="00170324">
              <w:rPr>
                <w:rFonts w:cs="Times New Roman"/>
                <w:spacing w:val="-1"/>
                <w:sz w:val="20"/>
                <w:szCs w:val="20"/>
              </w:rPr>
              <w:t xml:space="preserve"> </w:t>
            </w:r>
            <w:r w:rsidRPr="00170324">
              <w:rPr>
                <w:rFonts w:cs="Times New Roman"/>
                <w:sz w:val="20"/>
                <w:szCs w:val="20"/>
              </w:rPr>
              <w:t>ГВС</w:t>
            </w:r>
            <w:r w:rsidRPr="00170324">
              <w:rPr>
                <w:rFonts w:cs="Times New Roman"/>
                <w:spacing w:val="-2"/>
                <w:sz w:val="20"/>
                <w:szCs w:val="20"/>
              </w:rPr>
              <w:t xml:space="preserve"> </w:t>
            </w:r>
            <w:r w:rsidRPr="00170324">
              <w:rPr>
                <w:rFonts w:cs="Times New Roman"/>
                <w:sz w:val="20"/>
                <w:szCs w:val="20"/>
              </w:rPr>
              <w:t>КМ</w:t>
            </w:r>
            <w:r w:rsidR="00170324">
              <w:rPr>
                <w:rFonts w:cs="Times New Roman"/>
                <w:sz w:val="20"/>
                <w:szCs w:val="20"/>
                <w:lang w:val="ru-RU"/>
              </w:rPr>
              <w:t xml:space="preserve"> </w:t>
            </w:r>
            <w:r w:rsidRPr="00170324">
              <w:rPr>
                <w:rFonts w:cs="Times New Roman"/>
                <w:sz w:val="20"/>
                <w:szCs w:val="20"/>
              </w:rPr>
              <w:t>80‐50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lastRenderedPageBreak/>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2"/>
                <w:sz w:val="20"/>
                <w:szCs w:val="20"/>
                <w:lang w:val="ru-RU"/>
              </w:rPr>
              <w:t xml:space="preserve"> </w:t>
            </w:r>
            <w:r w:rsidRPr="00170324">
              <w:rPr>
                <w:rFonts w:cs="Times New Roman"/>
                <w:sz w:val="20"/>
                <w:szCs w:val="20"/>
                <w:lang w:val="ru-RU"/>
              </w:rPr>
              <w:t>сетевой</w:t>
            </w:r>
            <w:r w:rsidRPr="00170324">
              <w:rPr>
                <w:rFonts w:cs="Times New Roman"/>
                <w:spacing w:val="-2"/>
                <w:sz w:val="20"/>
                <w:szCs w:val="20"/>
                <w:lang w:val="ru-RU"/>
              </w:rPr>
              <w:t xml:space="preserve"> </w:t>
            </w:r>
            <w:r w:rsidRPr="00170324">
              <w:rPr>
                <w:rFonts w:cs="Times New Roman"/>
                <w:sz w:val="20"/>
                <w:szCs w:val="20"/>
                <w:lang w:val="ru-RU"/>
              </w:rPr>
              <w:t>котлов</w:t>
            </w:r>
            <w:r w:rsidR="00170324">
              <w:rPr>
                <w:rFonts w:cs="Times New Roman"/>
                <w:sz w:val="20"/>
                <w:szCs w:val="20"/>
                <w:lang w:val="ru-RU"/>
              </w:rPr>
              <w:t xml:space="preserve"> </w:t>
            </w:r>
            <w:r w:rsidRPr="00170324">
              <w:rPr>
                <w:rFonts w:cs="Times New Roman"/>
                <w:sz w:val="20"/>
                <w:szCs w:val="20"/>
                <w:lang w:val="ru-RU"/>
              </w:rPr>
              <w:t>КВ‐Г</w:t>
            </w:r>
            <w:r w:rsidRPr="00170324">
              <w:rPr>
                <w:rFonts w:cs="Times New Roman"/>
                <w:spacing w:val="-3"/>
                <w:sz w:val="20"/>
                <w:szCs w:val="20"/>
                <w:lang w:val="ru-RU"/>
              </w:rPr>
              <w:t xml:space="preserve"> </w:t>
            </w:r>
            <w:r w:rsidRPr="00170324">
              <w:rPr>
                <w:rFonts w:cs="Times New Roman"/>
                <w:sz w:val="20"/>
                <w:szCs w:val="20"/>
                <w:lang w:val="ru-RU"/>
              </w:rPr>
              <w:t>КМ50‐32‐125С</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2,2</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2"/>
                <w:sz w:val="20"/>
                <w:szCs w:val="20"/>
                <w:lang w:val="ru-RU"/>
              </w:rPr>
              <w:t xml:space="preserve"> </w:t>
            </w:r>
            <w:r w:rsidRPr="00170324">
              <w:rPr>
                <w:rFonts w:cs="Times New Roman"/>
                <w:sz w:val="20"/>
                <w:szCs w:val="20"/>
                <w:lang w:val="ru-RU"/>
              </w:rPr>
              <w:t>сетевой</w:t>
            </w:r>
            <w:r w:rsidRPr="00170324">
              <w:rPr>
                <w:rFonts w:cs="Times New Roman"/>
                <w:spacing w:val="-2"/>
                <w:sz w:val="20"/>
                <w:szCs w:val="20"/>
                <w:lang w:val="ru-RU"/>
              </w:rPr>
              <w:t xml:space="preserve"> </w:t>
            </w:r>
            <w:r w:rsidRPr="00170324">
              <w:rPr>
                <w:rFonts w:cs="Times New Roman"/>
                <w:sz w:val="20"/>
                <w:szCs w:val="20"/>
                <w:lang w:val="ru-RU"/>
              </w:rPr>
              <w:t>котлов</w:t>
            </w:r>
          </w:p>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КВ‐Г</w:t>
            </w:r>
            <w:r w:rsidRPr="00170324">
              <w:rPr>
                <w:rFonts w:cs="Times New Roman"/>
                <w:spacing w:val="-3"/>
                <w:sz w:val="20"/>
                <w:szCs w:val="20"/>
                <w:lang w:val="ru-RU"/>
              </w:rPr>
              <w:t xml:space="preserve"> </w:t>
            </w:r>
            <w:r w:rsidRPr="00170324">
              <w:rPr>
                <w:rFonts w:cs="Times New Roman"/>
                <w:sz w:val="20"/>
                <w:szCs w:val="20"/>
                <w:lang w:val="ru-RU"/>
              </w:rPr>
              <w:t>КМ50‐32‐125С</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2,2</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bl>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34"/>
        <w:gridCol w:w="1254"/>
        <w:gridCol w:w="1181"/>
        <w:gridCol w:w="2315"/>
        <w:gridCol w:w="1086"/>
      </w:tblGrid>
      <w:tr w:rsidR="004476C1" w:rsidTr="00170324">
        <w:trPr>
          <w:trHeight w:val="20"/>
        </w:trPr>
        <w:tc>
          <w:tcPr>
            <w:tcW w:w="3734" w:type="dxa"/>
            <w:vAlign w:val="center"/>
          </w:tcPr>
          <w:p w:rsidR="004476C1" w:rsidRPr="00170324" w:rsidRDefault="004476C1" w:rsidP="00170324">
            <w:pPr>
              <w:pStyle w:val="TableParagraph"/>
              <w:spacing w:before="0"/>
              <w:rPr>
                <w:sz w:val="20"/>
                <w:lang w:val="ru-RU"/>
              </w:rPr>
            </w:pPr>
            <w:r w:rsidRPr="00170324">
              <w:rPr>
                <w:sz w:val="20"/>
                <w:lang w:val="ru-RU"/>
              </w:rPr>
              <w:t>Наименование</w:t>
            </w:r>
          </w:p>
        </w:tc>
        <w:tc>
          <w:tcPr>
            <w:tcW w:w="1254" w:type="dxa"/>
            <w:vAlign w:val="center"/>
          </w:tcPr>
          <w:p w:rsidR="004476C1" w:rsidRPr="00170324" w:rsidRDefault="004476C1" w:rsidP="00170324">
            <w:pPr>
              <w:pStyle w:val="TableParagraph"/>
              <w:spacing w:before="0"/>
              <w:rPr>
                <w:sz w:val="20"/>
                <w:lang w:val="ru-RU"/>
              </w:rPr>
            </w:pPr>
            <w:r w:rsidRPr="00170324">
              <w:rPr>
                <w:sz w:val="20"/>
                <w:lang w:val="ru-RU"/>
              </w:rPr>
              <w:t>Мощность</w:t>
            </w:r>
            <w:r w:rsidRPr="00170324">
              <w:rPr>
                <w:spacing w:val="-43"/>
                <w:sz w:val="20"/>
                <w:lang w:val="ru-RU"/>
              </w:rPr>
              <w:t xml:space="preserve"> </w:t>
            </w:r>
            <w:r w:rsidRPr="00170324">
              <w:rPr>
                <w:sz w:val="20"/>
                <w:lang w:val="ru-RU"/>
              </w:rPr>
              <w:t>эл.,</w:t>
            </w:r>
            <w:r w:rsidRPr="00170324">
              <w:rPr>
                <w:spacing w:val="1"/>
                <w:sz w:val="20"/>
                <w:lang w:val="ru-RU"/>
              </w:rPr>
              <w:t xml:space="preserve"> </w:t>
            </w:r>
            <w:r w:rsidRPr="00170324">
              <w:rPr>
                <w:spacing w:val="-1"/>
                <w:sz w:val="20"/>
                <w:lang w:val="ru-RU"/>
              </w:rPr>
              <w:t>двигателя,</w:t>
            </w:r>
          </w:p>
          <w:p w:rsidR="004476C1" w:rsidRPr="00170324" w:rsidRDefault="004476C1" w:rsidP="00170324">
            <w:pPr>
              <w:pStyle w:val="TableParagraph"/>
              <w:spacing w:before="0"/>
              <w:rPr>
                <w:sz w:val="20"/>
                <w:lang w:val="ru-RU"/>
              </w:rPr>
            </w:pPr>
            <w:r w:rsidRPr="00170324">
              <w:rPr>
                <w:sz w:val="20"/>
                <w:lang w:val="ru-RU"/>
              </w:rPr>
              <w:t>кВт</w:t>
            </w:r>
          </w:p>
        </w:tc>
        <w:tc>
          <w:tcPr>
            <w:tcW w:w="1181" w:type="dxa"/>
            <w:vAlign w:val="center"/>
          </w:tcPr>
          <w:p w:rsidR="004476C1" w:rsidRPr="00170324" w:rsidRDefault="004476C1" w:rsidP="00170324">
            <w:pPr>
              <w:pStyle w:val="TableParagraph"/>
              <w:spacing w:before="0"/>
              <w:rPr>
                <w:sz w:val="20"/>
                <w:lang w:val="ru-RU"/>
              </w:rPr>
            </w:pPr>
            <w:r w:rsidRPr="00170324">
              <w:rPr>
                <w:sz w:val="20"/>
                <w:lang w:val="ru-RU"/>
              </w:rPr>
              <w:t>Число</w:t>
            </w:r>
            <w:r w:rsidRPr="00170324">
              <w:rPr>
                <w:spacing w:val="1"/>
                <w:sz w:val="20"/>
                <w:lang w:val="ru-RU"/>
              </w:rPr>
              <w:t xml:space="preserve"> </w:t>
            </w:r>
            <w:r w:rsidRPr="00170324">
              <w:rPr>
                <w:sz w:val="20"/>
                <w:lang w:val="ru-RU"/>
              </w:rPr>
              <w:t>оборотов,</w:t>
            </w:r>
            <w:r w:rsidRPr="00170324">
              <w:rPr>
                <w:spacing w:val="-43"/>
                <w:sz w:val="20"/>
                <w:lang w:val="ru-RU"/>
              </w:rPr>
              <w:t xml:space="preserve"> </w:t>
            </w:r>
            <w:r w:rsidRPr="00170324">
              <w:rPr>
                <w:sz w:val="20"/>
                <w:lang w:val="ru-RU"/>
              </w:rPr>
              <w:t>об/мин</w:t>
            </w:r>
          </w:p>
        </w:tc>
        <w:tc>
          <w:tcPr>
            <w:tcW w:w="2315" w:type="dxa"/>
            <w:vAlign w:val="center"/>
          </w:tcPr>
          <w:p w:rsidR="004476C1" w:rsidRPr="00170324" w:rsidRDefault="004476C1" w:rsidP="00170324">
            <w:pPr>
              <w:pStyle w:val="TableParagraph"/>
              <w:spacing w:before="0"/>
              <w:rPr>
                <w:sz w:val="20"/>
                <w:lang w:val="ru-RU"/>
              </w:rPr>
            </w:pPr>
            <w:r w:rsidRPr="00170324">
              <w:rPr>
                <w:sz w:val="20"/>
                <w:lang w:val="ru-RU"/>
              </w:rPr>
              <w:t>Производительность,</w:t>
            </w:r>
            <w:r w:rsidRPr="00170324">
              <w:rPr>
                <w:spacing w:val="-43"/>
                <w:sz w:val="20"/>
                <w:lang w:val="ru-RU"/>
              </w:rPr>
              <w:t xml:space="preserve"> </w:t>
            </w:r>
            <w:r w:rsidRPr="00170324">
              <w:rPr>
                <w:sz w:val="20"/>
                <w:lang w:val="ru-RU"/>
              </w:rPr>
              <w:t>м³/час</w:t>
            </w:r>
          </w:p>
        </w:tc>
        <w:tc>
          <w:tcPr>
            <w:tcW w:w="1086" w:type="dxa"/>
            <w:vAlign w:val="center"/>
          </w:tcPr>
          <w:p w:rsidR="004476C1" w:rsidRPr="00170324" w:rsidRDefault="004476C1" w:rsidP="00170324">
            <w:pPr>
              <w:pStyle w:val="TableParagraph"/>
              <w:spacing w:before="0"/>
              <w:rPr>
                <w:sz w:val="20"/>
                <w:lang w:val="ru-RU"/>
              </w:rPr>
            </w:pPr>
            <w:r w:rsidRPr="00170324">
              <w:rPr>
                <w:sz w:val="20"/>
                <w:lang w:val="ru-RU"/>
              </w:rPr>
              <w:t>Полное</w:t>
            </w:r>
            <w:r w:rsidRPr="00170324">
              <w:rPr>
                <w:spacing w:val="1"/>
                <w:sz w:val="20"/>
                <w:lang w:val="ru-RU"/>
              </w:rPr>
              <w:t xml:space="preserve"> </w:t>
            </w:r>
            <w:r w:rsidRPr="00170324">
              <w:rPr>
                <w:sz w:val="20"/>
                <w:lang w:val="ru-RU"/>
              </w:rPr>
              <w:t>давление,</w:t>
            </w:r>
            <w:r w:rsidRPr="00170324">
              <w:rPr>
                <w:spacing w:val="-43"/>
                <w:sz w:val="20"/>
                <w:lang w:val="ru-RU"/>
              </w:rPr>
              <w:t xml:space="preserve"> </w:t>
            </w:r>
            <w:r w:rsidRPr="00170324">
              <w:rPr>
                <w:sz w:val="20"/>
                <w:lang w:val="ru-RU"/>
              </w:rPr>
              <w:t>дПа</w:t>
            </w:r>
          </w:p>
        </w:tc>
      </w:tr>
      <w:tr w:rsidR="004476C1" w:rsidTr="00170324">
        <w:trPr>
          <w:trHeight w:val="20"/>
        </w:trPr>
        <w:tc>
          <w:tcPr>
            <w:tcW w:w="3734" w:type="dxa"/>
          </w:tcPr>
          <w:p w:rsidR="004476C1" w:rsidRDefault="004476C1" w:rsidP="00170324">
            <w:pPr>
              <w:pStyle w:val="TableParagraph"/>
              <w:spacing w:before="0"/>
              <w:jc w:val="left"/>
              <w:rPr>
                <w:sz w:val="20"/>
              </w:rPr>
            </w:pPr>
            <w:r w:rsidRPr="00170324">
              <w:rPr>
                <w:sz w:val="20"/>
                <w:lang w:val="ru-RU"/>
              </w:rPr>
              <w:t>Дымосос</w:t>
            </w:r>
            <w:r w:rsidRPr="00170324">
              <w:rPr>
                <w:spacing w:val="-2"/>
                <w:sz w:val="20"/>
                <w:lang w:val="ru-RU"/>
              </w:rPr>
              <w:t xml:space="preserve"> </w:t>
            </w:r>
            <w:r w:rsidRPr="00170324">
              <w:rPr>
                <w:sz w:val="20"/>
                <w:lang w:val="ru-RU"/>
              </w:rPr>
              <w:t>Д</w:t>
            </w:r>
            <w:r>
              <w:rPr>
                <w:sz w:val="20"/>
              </w:rPr>
              <w:t>Н‐9</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14900</w:t>
            </w:r>
          </w:p>
        </w:tc>
        <w:tc>
          <w:tcPr>
            <w:tcW w:w="1086" w:type="dxa"/>
            <w:vAlign w:val="center"/>
          </w:tcPr>
          <w:p w:rsidR="004476C1" w:rsidRDefault="004476C1" w:rsidP="00170324">
            <w:pPr>
              <w:pStyle w:val="TableParagraph"/>
              <w:spacing w:before="0"/>
              <w:rPr>
                <w:sz w:val="20"/>
              </w:rPr>
            </w:pPr>
            <w:r>
              <w:rPr>
                <w:sz w:val="20"/>
              </w:rPr>
              <w:t>2200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ВДН‐9</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14900</w:t>
            </w:r>
          </w:p>
        </w:tc>
        <w:tc>
          <w:tcPr>
            <w:tcW w:w="1086" w:type="dxa"/>
            <w:vAlign w:val="center"/>
          </w:tcPr>
          <w:p w:rsidR="004476C1" w:rsidRDefault="004476C1" w:rsidP="00170324">
            <w:pPr>
              <w:pStyle w:val="TableParagraph"/>
              <w:spacing w:before="0"/>
              <w:rPr>
                <w:sz w:val="20"/>
              </w:rPr>
            </w:pPr>
            <w:r>
              <w:rPr>
                <w:sz w:val="20"/>
              </w:rPr>
              <w:t>2800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ВДН‐8</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10450</w:t>
            </w:r>
          </w:p>
        </w:tc>
        <w:tc>
          <w:tcPr>
            <w:tcW w:w="1086" w:type="dxa"/>
            <w:vAlign w:val="center"/>
          </w:tcPr>
          <w:p w:rsidR="004476C1" w:rsidRDefault="004476C1" w:rsidP="00170324">
            <w:pPr>
              <w:pStyle w:val="TableParagraph"/>
              <w:spacing w:before="0"/>
              <w:rPr>
                <w:sz w:val="20"/>
              </w:rPr>
            </w:pPr>
            <w:r>
              <w:rPr>
                <w:sz w:val="20"/>
              </w:rPr>
              <w:t>2200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ВДН‐8</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10450</w:t>
            </w:r>
          </w:p>
        </w:tc>
        <w:tc>
          <w:tcPr>
            <w:tcW w:w="1086" w:type="dxa"/>
            <w:vAlign w:val="center"/>
          </w:tcPr>
          <w:p w:rsidR="004476C1" w:rsidRDefault="004476C1" w:rsidP="00170324">
            <w:pPr>
              <w:pStyle w:val="TableParagraph"/>
              <w:spacing w:before="0"/>
              <w:rPr>
                <w:sz w:val="20"/>
              </w:rPr>
            </w:pPr>
            <w:r>
              <w:rPr>
                <w:sz w:val="20"/>
              </w:rPr>
              <w:t>2200</w:t>
            </w:r>
          </w:p>
        </w:tc>
      </w:tr>
    </w:tbl>
    <w:p w:rsidR="004476C1" w:rsidRPr="00170324" w:rsidRDefault="004476C1" w:rsidP="00170324">
      <w:pPr>
        <w:pStyle w:val="aff6"/>
        <w:spacing w:line="360" w:lineRule="auto"/>
        <w:rPr>
          <w:b/>
          <w:color w:val="000000" w:themeColor="text1"/>
        </w:rPr>
      </w:pP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5"/>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6.</w:t>
      </w:r>
      <w:r w:rsidR="00170324">
        <w:rPr>
          <w:rFonts w:ascii="Times New Roman" w:hAnsi="Times New Roman"/>
          <w:b/>
          <w:color w:val="000000" w:themeColor="text1"/>
          <w:sz w:val="24"/>
          <w:szCs w:val="24"/>
        </w:rPr>
        <w:t xml:space="preserve"> </w:t>
      </w:r>
      <w:r w:rsidRPr="00170324">
        <w:rPr>
          <w:rFonts w:ascii="Times New Roman" w:hAnsi="Times New Roman"/>
          <w:color w:val="000000" w:themeColor="text1"/>
          <w:sz w:val="24"/>
          <w:szCs w:val="24"/>
        </w:rPr>
        <w:t>Теплообменное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45"/>
        <w:gridCol w:w="3725"/>
      </w:tblGrid>
      <w:tr w:rsidR="004476C1" w:rsidTr="00170324">
        <w:trPr>
          <w:trHeight w:val="20"/>
        </w:trPr>
        <w:tc>
          <w:tcPr>
            <w:tcW w:w="5845" w:type="dxa"/>
          </w:tcPr>
          <w:p w:rsidR="004476C1" w:rsidRDefault="004476C1" w:rsidP="00170324">
            <w:pPr>
              <w:pStyle w:val="TableParagraph"/>
              <w:spacing w:before="0"/>
              <w:rPr>
                <w:sz w:val="20"/>
              </w:rPr>
            </w:pPr>
            <w:r>
              <w:rPr>
                <w:sz w:val="20"/>
              </w:rPr>
              <w:t>Наименование</w:t>
            </w:r>
          </w:p>
        </w:tc>
        <w:tc>
          <w:tcPr>
            <w:tcW w:w="3725" w:type="dxa"/>
          </w:tcPr>
          <w:p w:rsidR="004476C1" w:rsidRDefault="004476C1" w:rsidP="00170324">
            <w:pPr>
              <w:pStyle w:val="TableParagraph"/>
              <w:spacing w:before="0"/>
              <w:rPr>
                <w:sz w:val="20"/>
              </w:rPr>
            </w:pPr>
            <w:r>
              <w:rPr>
                <w:sz w:val="20"/>
              </w:rPr>
              <w:t>Площадь</w:t>
            </w:r>
            <w:r>
              <w:rPr>
                <w:spacing w:val="-5"/>
                <w:sz w:val="20"/>
              </w:rPr>
              <w:t xml:space="preserve"> </w:t>
            </w:r>
            <w:r>
              <w:rPr>
                <w:sz w:val="20"/>
              </w:rPr>
              <w:t>нагрева,</w:t>
            </w:r>
            <w:r>
              <w:rPr>
                <w:spacing w:val="-4"/>
                <w:sz w:val="20"/>
              </w:rPr>
              <w:t xml:space="preserve"> </w:t>
            </w:r>
            <w:r>
              <w:rPr>
                <w:sz w:val="20"/>
              </w:rPr>
              <w:t>м</w:t>
            </w:r>
            <w:r>
              <w:rPr>
                <w:sz w:val="20"/>
                <w:vertAlign w:val="superscript"/>
              </w:rPr>
              <w:t>2</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2"/>
                <w:sz w:val="20"/>
              </w:rPr>
              <w:t xml:space="preserve"> </w:t>
            </w:r>
            <w:r>
              <w:rPr>
                <w:sz w:val="20"/>
              </w:rPr>
              <w:t>пластинчатый</w:t>
            </w:r>
            <w:r>
              <w:rPr>
                <w:spacing w:val="-1"/>
                <w:sz w:val="20"/>
              </w:rPr>
              <w:t xml:space="preserve"> </w:t>
            </w:r>
            <w:r>
              <w:rPr>
                <w:sz w:val="20"/>
              </w:rPr>
              <w:t>НН</w:t>
            </w:r>
            <w:r>
              <w:rPr>
                <w:spacing w:val="-2"/>
                <w:sz w:val="20"/>
              </w:rPr>
              <w:t xml:space="preserve"> </w:t>
            </w:r>
            <w:r>
              <w:rPr>
                <w:sz w:val="20"/>
              </w:rPr>
              <w:t>№0,8;</w:t>
            </w:r>
            <w:r>
              <w:rPr>
                <w:spacing w:val="-2"/>
                <w:sz w:val="20"/>
              </w:rPr>
              <w:t xml:space="preserve"> </w:t>
            </w:r>
            <w:r>
              <w:rPr>
                <w:sz w:val="20"/>
              </w:rPr>
              <w:t>0‐16</w:t>
            </w:r>
          </w:p>
        </w:tc>
        <w:tc>
          <w:tcPr>
            <w:tcW w:w="3725" w:type="dxa"/>
          </w:tcPr>
          <w:p w:rsidR="004476C1" w:rsidRDefault="004476C1" w:rsidP="00170324">
            <w:pPr>
              <w:pStyle w:val="TableParagraph"/>
              <w:spacing w:before="0"/>
              <w:rPr>
                <w:sz w:val="20"/>
              </w:rPr>
            </w:pPr>
            <w:r>
              <w:rPr>
                <w:sz w:val="20"/>
              </w:rPr>
              <w:t>‐</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5"/>
                <w:sz w:val="20"/>
              </w:rPr>
              <w:t xml:space="preserve"> </w:t>
            </w:r>
            <w:r>
              <w:rPr>
                <w:sz w:val="20"/>
              </w:rPr>
              <w:t>исходной</w:t>
            </w:r>
            <w:r>
              <w:rPr>
                <w:spacing w:val="-3"/>
                <w:sz w:val="20"/>
              </w:rPr>
              <w:t xml:space="preserve"> </w:t>
            </w:r>
            <w:r>
              <w:rPr>
                <w:sz w:val="20"/>
              </w:rPr>
              <w:t>воды</w:t>
            </w:r>
          </w:p>
        </w:tc>
        <w:tc>
          <w:tcPr>
            <w:tcW w:w="3725" w:type="dxa"/>
          </w:tcPr>
          <w:p w:rsidR="004476C1" w:rsidRDefault="004476C1" w:rsidP="00170324">
            <w:pPr>
              <w:pStyle w:val="TableParagraph"/>
              <w:spacing w:before="0"/>
              <w:rPr>
                <w:sz w:val="20"/>
              </w:rPr>
            </w:pPr>
            <w:r>
              <w:rPr>
                <w:sz w:val="20"/>
              </w:rPr>
              <w:t>‐</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6"/>
                <w:sz w:val="20"/>
              </w:rPr>
              <w:t xml:space="preserve"> </w:t>
            </w:r>
            <w:r>
              <w:rPr>
                <w:sz w:val="20"/>
              </w:rPr>
              <w:t>пароводяной</w:t>
            </w:r>
          </w:p>
        </w:tc>
        <w:tc>
          <w:tcPr>
            <w:tcW w:w="3725" w:type="dxa"/>
          </w:tcPr>
          <w:p w:rsidR="004476C1" w:rsidRDefault="004476C1" w:rsidP="00170324">
            <w:pPr>
              <w:pStyle w:val="TableParagraph"/>
              <w:spacing w:before="0"/>
              <w:rPr>
                <w:sz w:val="20"/>
              </w:rPr>
            </w:pPr>
            <w:r>
              <w:rPr>
                <w:sz w:val="20"/>
              </w:rPr>
              <w:t>‐</w:t>
            </w:r>
          </w:p>
        </w:tc>
      </w:tr>
    </w:tbl>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825AB8"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825AB8"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825AB8"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284A62">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t xml:space="preserve">Диаграмма </w:t>
      </w:r>
      <w:r w:rsidR="00825AB8" w:rsidRPr="00BD1154">
        <w:rPr>
          <w:color w:val="auto"/>
          <w:sz w:val="24"/>
          <w:szCs w:val="24"/>
        </w:rPr>
        <w:fldChar w:fldCharType="begin"/>
      </w:r>
      <w:r w:rsidR="00E91395" w:rsidRPr="00BD1154">
        <w:rPr>
          <w:color w:val="auto"/>
          <w:sz w:val="24"/>
          <w:szCs w:val="24"/>
        </w:rPr>
        <w:instrText xml:space="preserve"> STYLEREF 1 \s </w:instrText>
      </w:r>
      <w:r w:rsidR="00825AB8" w:rsidRPr="00BD1154">
        <w:rPr>
          <w:color w:val="auto"/>
          <w:sz w:val="24"/>
          <w:szCs w:val="24"/>
        </w:rPr>
        <w:fldChar w:fldCharType="separate"/>
      </w:r>
      <w:r w:rsidR="002B76D4" w:rsidRPr="00BD1154">
        <w:rPr>
          <w:noProof/>
          <w:color w:val="auto"/>
          <w:sz w:val="24"/>
          <w:szCs w:val="24"/>
        </w:rPr>
        <w:t>1</w:t>
      </w:r>
      <w:r w:rsidR="00825AB8" w:rsidRPr="00BD1154">
        <w:rPr>
          <w:color w:val="auto"/>
          <w:sz w:val="24"/>
          <w:szCs w:val="24"/>
        </w:rPr>
        <w:fldChar w:fldCharType="end"/>
      </w:r>
      <w:r w:rsidRPr="00BD1154">
        <w:rPr>
          <w:color w:val="auto"/>
          <w:sz w:val="24"/>
          <w:szCs w:val="24"/>
        </w:rPr>
        <w:t>.</w:t>
      </w:r>
      <w:r w:rsidR="00825AB8" w:rsidRPr="00BD1154">
        <w:rPr>
          <w:color w:val="auto"/>
          <w:sz w:val="24"/>
          <w:szCs w:val="24"/>
        </w:rPr>
        <w:fldChar w:fldCharType="begin"/>
      </w:r>
      <w:r w:rsidR="00E91395" w:rsidRPr="00BD1154">
        <w:rPr>
          <w:color w:val="auto"/>
          <w:sz w:val="24"/>
          <w:szCs w:val="24"/>
        </w:rPr>
        <w:instrText xml:space="preserve"> SEQ Диаграмма \* ARABIC \s 1 </w:instrText>
      </w:r>
      <w:r w:rsidR="00825AB8" w:rsidRPr="00BD1154">
        <w:rPr>
          <w:color w:val="auto"/>
          <w:sz w:val="24"/>
          <w:szCs w:val="24"/>
        </w:rPr>
        <w:fldChar w:fldCharType="separate"/>
      </w:r>
      <w:r w:rsidR="002B76D4" w:rsidRPr="00BD1154">
        <w:rPr>
          <w:noProof/>
          <w:color w:val="auto"/>
          <w:sz w:val="24"/>
          <w:szCs w:val="24"/>
        </w:rPr>
        <w:t>1</w:t>
      </w:r>
      <w:r w:rsidR="00825AB8"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Южный и ЦТП </w:t>
      </w:r>
      <w:r>
        <w:rPr>
          <w:rFonts w:ascii="Times New Roman" w:hAnsi="Times New Roman"/>
          <w:b/>
          <w:sz w:val="24"/>
          <w:szCs w:val="24"/>
          <w:u w:val="single"/>
        </w:rPr>
        <w:t>(</w:t>
      </w:r>
      <w:r w:rsidRPr="00474F0B">
        <w:rPr>
          <w:rFonts w:ascii="Times New Roman" w:hAnsi="Times New Roman"/>
          <w:b/>
          <w:sz w:val="24"/>
          <w:szCs w:val="24"/>
          <w:u w:val="single"/>
        </w:rPr>
        <w:t>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825AB8"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825AB8" w:rsidRPr="00170324">
        <w:rPr>
          <w:rFonts w:ascii="Times New Roman" w:eastAsia="Times New Roman" w:hAnsi="Times New Roman"/>
          <w:b/>
          <w:bCs/>
          <w:sz w:val="24"/>
          <w:szCs w:val="24"/>
        </w:rPr>
        <w:fldChar w:fldCharType="separate"/>
      </w:r>
      <w:r w:rsidR="002B76D4" w:rsidRPr="00170324">
        <w:rPr>
          <w:rFonts w:ascii="Times New Roman" w:eastAsia="Times New Roman" w:hAnsi="Times New Roman"/>
          <w:b/>
          <w:bCs/>
          <w:noProof/>
          <w:sz w:val="24"/>
          <w:szCs w:val="24"/>
        </w:rPr>
        <w:t>1</w:t>
      </w:r>
      <w:r w:rsidR="00825AB8"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284A62">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19,4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825AB8" w:rsidRPr="00170324">
        <w:rPr>
          <w:color w:val="auto"/>
          <w:sz w:val="24"/>
          <w:szCs w:val="24"/>
        </w:rPr>
        <w:fldChar w:fldCharType="begin"/>
      </w:r>
      <w:r w:rsidR="00E91395" w:rsidRPr="00170324">
        <w:rPr>
          <w:color w:val="auto"/>
          <w:sz w:val="24"/>
          <w:szCs w:val="24"/>
        </w:rPr>
        <w:instrText xml:space="preserve"> STYLEREF 1 \s </w:instrText>
      </w:r>
      <w:r w:rsidR="00825AB8" w:rsidRPr="00170324">
        <w:rPr>
          <w:color w:val="auto"/>
          <w:sz w:val="24"/>
          <w:szCs w:val="24"/>
        </w:rPr>
        <w:fldChar w:fldCharType="separate"/>
      </w:r>
      <w:r w:rsidR="002B76D4" w:rsidRPr="00170324">
        <w:rPr>
          <w:noProof/>
          <w:color w:val="auto"/>
          <w:sz w:val="24"/>
          <w:szCs w:val="24"/>
        </w:rPr>
        <w:t>1</w:t>
      </w:r>
      <w:r w:rsidR="00825AB8" w:rsidRPr="00170324">
        <w:rPr>
          <w:color w:val="auto"/>
          <w:sz w:val="24"/>
          <w:szCs w:val="24"/>
        </w:rPr>
        <w:fldChar w:fldCharType="end"/>
      </w:r>
      <w:r w:rsidRPr="00170324">
        <w:rPr>
          <w:color w:val="auto"/>
          <w:sz w:val="24"/>
          <w:szCs w:val="24"/>
        </w:rPr>
        <w:t>.</w:t>
      </w:r>
      <w:r w:rsidR="00825AB8" w:rsidRPr="00170324">
        <w:rPr>
          <w:color w:val="auto"/>
          <w:sz w:val="24"/>
          <w:szCs w:val="24"/>
        </w:rPr>
        <w:fldChar w:fldCharType="begin"/>
      </w:r>
      <w:r w:rsidR="00E91395" w:rsidRPr="00170324">
        <w:rPr>
          <w:color w:val="auto"/>
          <w:sz w:val="24"/>
          <w:szCs w:val="24"/>
        </w:rPr>
        <w:instrText xml:space="preserve"> SEQ Диаграмма \* ARABIC \s 1 </w:instrText>
      </w:r>
      <w:r w:rsidR="00825AB8" w:rsidRPr="00170324">
        <w:rPr>
          <w:color w:val="auto"/>
          <w:sz w:val="24"/>
          <w:szCs w:val="24"/>
        </w:rPr>
        <w:fldChar w:fldCharType="separate"/>
      </w:r>
      <w:r w:rsidR="002B76D4" w:rsidRPr="00170324">
        <w:rPr>
          <w:noProof/>
          <w:color w:val="auto"/>
          <w:sz w:val="24"/>
          <w:szCs w:val="24"/>
        </w:rPr>
        <w:t>2</w:t>
      </w:r>
      <w:r w:rsidR="00825AB8"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lastRenderedPageBreak/>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825AB8"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825AB8"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825AB8"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284A62">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825AB8" w:rsidRPr="00170324">
        <w:rPr>
          <w:color w:val="auto"/>
          <w:sz w:val="24"/>
          <w:szCs w:val="24"/>
        </w:rPr>
        <w:fldChar w:fldCharType="begin"/>
      </w:r>
      <w:r w:rsidRPr="00170324">
        <w:rPr>
          <w:color w:val="auto"/>
          <w:sz w:val="24"/>
          <w:szCs w:val="24"/>
        </w:rPr>
        <w:instrText xml:space="preserve"> STYLEREF 1 \s </w:instrText>
      </w:r>
      <w:r w:rsidR="00825AB8" w:rsidRPr="00170324">
        <w:rPr>
          <w:color w:val="auto"/>
          <w:sz w:val="24"/>
          <w:szCs w:val="24"/>
        </w:rPr>
        <w:fldChar w:fldCharType="separate"/>
      </w:r>
      <w:r w:rsidR="002B76D4" w:rsidRPr="00170324">
        <w:rPr>
          <w:noProof/>
          <w:color w:val="auto"/>
          <w:sz w:val="24"/>
          <w:szCs w:val="24"/>
        </w:rPr>
        <w:t>1</w:t>
      </w:r>
      <w:r w:rsidR="00825AB8"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Котельная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0,31</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0,31</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0,16</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002B76D4"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Котельная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002B76D4"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д/с №9 Солнышко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1503E7">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0,1</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002B76D4"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Котельная д/с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23</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002B76D4"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5,586</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марта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БМК Советская д.4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БМК АШФ Прогресс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4868D4"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БМК ООО Бигус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25AB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25AB8"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25AB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25AB8" w:rsidRPr="00E04505">
        <w:rPr>
          <w:color w:val="auto"/>
          <w:sz w:val="24"/>
          <w:szCs w:val="24"/>
        </w:rPr>
        <w:fldChar w:fldCharType="begin"/>
      </w:r>
      <w:r w:rsidRPr="00E04505">
        <w:rPr>
          <w:color w:val="auto"/>
          <w:sz w:val="24"/>
          <w:szCs w:val="24"/>
        </w:rPr>
        <w:instrText xml:space="preserve"> STYLEREF 1 \s </w:instrText>
      </w:r>
      <w:r w:rsidR="00825AB8" w:rsidRPr="00E04505">
        <w:rPr>
          <w:color w:val="auto"/>
          <w:sz w:val="24"/>
          <w:szCs w:val="24"/>
        </w:rPr>
        <w:fldChar w:fldCharType="separate"/>
      </w:r>
      <w:r w:rsidRPr="00E04505">
        <w:rPr>
          <w:noProof/>
          <w:color w:val="auto"/>
          <w:sz w:val="24"/>
          <w:szCs w:val="24"/>
        </w:rPr>
        <w:t>1</w:t>
      </w:r>
      <w:r w:rsidR="00825AB8"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6B0DD8" w:rsidRPr="00282A8D" w:rsidTr="00AE6800">
        <w:trPr>
          <w:trHeight w:val="20"/>
          <w:tblHeader/>
        </w:trPr>
        <w:tc>
          <w:tcPr>
            <w:tcW w:w="447" w:type="dxa"/>
            <w:tcBorders>
              <w:bottom w:val="single" w:sz="4" w:space="0" w:color="auto"/>
            </w:tcBorders>
            <w:vAlign w:val="center"/>
          </w:tcPr>
          <w:p w:rsidR="006B0DD8" w:rsidRPr="00282A8D" w:rsidRDefault="006B0DD8" w:rsidP="00AE6800">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r w:rsidRPr="00282A8D">
              <w:rPr>
                <w:rFonts w:cs="Times New Roman"/>
                <w:lang w:val="ru-RU"/>
              </w:rPr>
              <w:t>п/п</w:t>
            </w:r>
          </w:p>
        </w:tc>
        <w:tc>
          <w:tcPr>
            <w:tcW w:w="3686" w:type="dxa"/>
            <w:tcBorders>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6B0DD8" w:rsidRPr="00282A8D" w:rsidTr="00AE6800">
        <w:trPr>
          <w:trHeight w:val="20"/>
        </w:trPr>
        <w:tc>
          <w:tcPr>
            <w:tcW w:w="9803" w:type="dxa"/>
            <w:gridSpan w:val="9"/>
            <w:tcBorders>
              <w:top w:val="single" w:sz="4" w:space="0" w:color="auto"/>
              <w:bottom w:val="single" w:sz="4" w:space="0" w:color="auto"/>
            </w:tcBorders>
            <w:vAlign w:val="center"/>
          </w:tcPr>
          <w:p w:rsidR="006B0DD8" w:rsidRPr="00282A8D" w:rsidRDefault="006B0DD8" w:rsidP="00AE6800">
            <w:pPr>
              <w:pStyle w:val="TableParagraph"/>
              <w:spacing w:before="0"/>
              <w:rPr>
                <w:rFonts w:cs="Times New Roman"/>
                <w:lang w:val="ru-RU"/>
              </w:rPr>
            </w:pPr>
            <w:r w:rsidRPr="00282A8D">
              <w:rPr>
                <w:rFonts w:cs="Times New Roman"/>
                <w:lang w:val="ru-RU"/>
              </w:rPr>
              <w:t>Затраты тепловой мощности на собственные и хозяйствен</w:t>
            </w:r>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6B0DD8" w:rsidRPr="00282A8D" w:rsidTr="00AE6800">
        <w:trPr>
          <w:trHeight w:val="20"/>
        </w:trPr>
        <w:tc>
          <w:tcPr>
            <w:tcW w:w="447" w:type="dxa"/>
            <w:vMerge w:val="restart"/>
            <w:tcBorders>
              <w:top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r w:rsidRPr="00282A8D">
              <w:rPr>
                <w:rFonts w:cs="Times New Roman"/>
                <w:spacing w:val="-3"/>
                <w:lang w:val="ru-RU"/>
              </w:rPr>
              <w:t xml:space="preserve"> </w:t>
            </w:r>
            <w:r w:rsidRPr="00282A8D">
              <w:rPr>
                <w:rFonts w:cs="Times New Roman"/>
                <w:lang w:val="ru-RU"/>
              </w:rPr>
              <w:t>Южный)</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2,721</w:t>
            </w:r>
          </w:p>
        </w:tc>
      </w:tr>
      <w:tr w:rsidR="006B0DD8" w:rsidRPr="00282A8D" w:rsidTr="00AE6800">
        <w:trPr>
          <w:trHeight w:val="20"/>
        </w:trPr>
        <w:tc>
          <w:tcPr>
            <w:tcW w:w="447" w:type="dxa"/>
            <w:vMerge/>
            <w:tcBorders>
              <w:top w:val="nil"/>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282A8D" w:rsidRDefault="006B0DD8" w:rsidP="00AE6800">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2,121</w:t>
            </w:r>
          </w:p>
        </w:tc>
      </w:tr>
      <w:tr w:rsidR="006B0DD8" w:rsidRPr="00282A8D" w:rsidTr="00AE6800">
        <w:trPr>
          <w:trHeight w:val="20"/>
        </w:trPr>
        <w:tc>
          <w:tcPr>
            <w:tcW w:w="447" w:type="dxa"/>
            <w:vMerge/>
            <w:tcBorders>
              <w:top w:val="nil"/>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282A8D" w:rsidRDefault="006B0DD8" w:rsidP="00AE6800">
            <w:pPr>
              <w:pStyle w:val="TableParagraph"/>
              <w:spacing w:before="0"/>
              <w:jc w:val="left"/>
              <w:rPr>
                <w:rFonts w:cs="Times New Roman"/>
              </w:rPr>
            </w:pPr>
            <w:r w:rsidRPr="00282A8D">
              <w:rPr>
                <w:rFonts w:cs="Times New Roman"/>
              </w:rPr>
              <w:t>-</w:t>
            </w:r>
            <w:r w:rsidRPr="00282A8D">
              <w:rPr>
                <w:rFonts w:cs="Times New Roman"/>
                <w:spacing w:val="-2"/>
              </w:rPr>
              <w:t xml:space="preserve"> </w:t>
            </w:r>
            <w:r w:rsidRPr="00282A8D">
              <w:rPr>
                <w:rFonts w:cs="Times New Roman"/>
              </w:rPr>
              <w:t>Котельная</w:t>
            </w:r>
            <w:r w:rsidRPr="00282A8D">
              <w:rPr>
                <w:rFonts w:cs="Times New Roman"/>
                <w:spacing w:val="-2"/>
              </w:rPr>
              <w:t xml:space="preserve"> </w:t>
            </w:r>
            <w:r w:rsidRPr="00282A8D">
              <w:rPr>
                <w:rFonts w:cs="Times New Roman"/>
              </w:rPr>
              <w:t>УК</w:t>
            </w:r>
            <w:r w:rsidRPr="00282A8D">
              <w:rPr>
                <w:rFonts w:cs="Times New Roman"/>
                <w:spacing w:val="-2"/>
              </w:rPr>
              <w:t xml:space="preserve"> </w:t>
            </w:r>
            <w:r w:rsidRPr="00282A8D">
              <w:rPr>
                <w:rFonts w:cs="Times New Roman"/>
              </w:rPr>
              <w:t>ИП</w:t>
            </w:r>
            <w:r w:rsidRPr="00282A8D">
              <w:rPr>
                <w:rFonts w:cs="Times New Roman"/>
                <w:spacing w:val="-3"/>
              </w:rPr>
              <w:t xml:space="preserve"> </w:t>
            </w:r>
            <w:r w:rsidRPr="00282A8D">
              <w:rPr>
                <w:rFonts w:cs="Times New Roman"/>
              </w:rPr>
              <w:t>Родники</w:t>
            </w:r>
          </w:p>
        </w:tc>
        <w:tc>
          <w:tcPr>
            <w:tcW w:w="867" w:type="dxa"/>
            <w:vAlign w:val="center"/>
          </w:tcPr>
          <w:p w:rsidR="006B0DD8" w:rsidRPr="00282A8D" w:rsidRDefault="00A13025" w:rsidP="00AE6800">
            <w:pPr>
              <w:pStyle w:val="TableParagraph"/>
              <w:spacing w:before="0"/>
              <w:rPr>
                <w:rFonts w:cs="Times New Roman"/>
              </w:rPr>
            </w:pPr>
            <w:r w:rsidRPr="00282A8D">
              <w:rPr>
                <w:rFonts w:cs="Times New Roman"/>
              </w:rPr>
              <w:t>0,600</w:t>
            </w:r>
          </w:p>
        </w:tc>
        <w:tc>
          <w:tcPr>
            <w:tcW w:w="692" w:type="dxa"/>
            <w:vAlign w:val="center"/>
          </w:tcPr>
          <w:p w:rsidR="006B0DD8" w:rsidRPr="00282A8D" w:rsidRDefault="00A13025" w:rsidP="00AE6800">
            <w:pPr>
              <w:pStyle w:val="TableParagraph"/>
              <w:spacing w:before="0"/>
              <w:rPr>
                <w:rFonts w:cs="Times New Roman"/>
              </w:rPr>
            </w:pPr>
            <w:r w:rsidRPr="00282A8D">
              <w:rPr>
                <w:rFonts w:cs="Times New Roman"/>
              </w:rPr>
              <w:t>0,600</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w:t>
            </w:r>
          </w:p>
        </w:tc>
      </w:tr>
      <w:tr w:rsidR="006B0DD8" w:rsidRPr="00282A8D" w:rsidTr="00AE6800">
        <w:trPr>
          <w:trHeight w:val="20"/>
        </w:trPr>
        <w:tc>
          <w:tcPr>
            <w:tcW w:w="447" w:type="dxa"/>
            <w:vMerge/>
            <w:tcBorders>
              <w:top w:val="nil"/>
              <w:bottom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CB102B" w:rsidRDefault="006B0DD8" w:rsidP="00AE6800">
            <w:pPr>
              <w:pStyle w:val="TableParagraph"/>
              <w:spacing w:before="0"/>
              <w:jc w:val="left"/>
              <w:rPr>
                <w:rFonts w:cs="Times New Roman"/>
                <w:lang w:val="ru-RU"/>
              </w:rPr>
            </w:pPr>
            <w:r w:rsidRPr="00CB102B">
              <w:rPr>
                <w:rFonts w:cs="Times New Roman"/>
                <w:lang w:val="ru-RU"/>
              </w:rPr>
              <w:t>-</w:t>
            </w:r>
            <w:r w:rsidRPr="00CB102B">
              <w:rPr>
                <w:rFonts w:cs="Times New Roman"/>
                <w:spacing w:val="-1"/>
                <w:lang w:val="ru-RU"/>
              </w:rPr>
              <w:t xml:space="preserve"> </w:t>
            </w:r>
            <w:r w:rsidRPr="00CB102B">
              <w:rPr>
                <w:rFonts w:cs="Times New Roman"/>
                <w:lang w:val="ru-RU"/>
              </w:rPr>
              <w:t>БМК мкр. Южный 8 МВт и ЦТП 10 МВт</w:t>
            </w:r>
          </w:p>
        </w:tc>
        <w:tc>
          <w:tcPr>
            <w:tcW w:w="867" w:type="dxa"/>
            <w:vAlign w:val="center"/>
          </w:tcPr>
          <w:p w:rsidR="006B0DD8" w:rsidRPr="00A13025" w:rsidRDefault="00A13025" w:rsidP="00AE6800">
            <w:pPr>
              <w:pStyle w:val="TableParagraph"/>
              <w:spacing w:before="0"/>
              <w:rPr>
                <w:rFonts w:cs="Times New Roman"/>
                <w:lang w:val="ru-RU"/>
              </w:rPr>
            </w:pPr>
            <w:r>
              <w:rPr>
                <w:rFonts w:cs="Times New Roman"/>
                <w:lang w:val="ru-RU"/>
              </w:rPr>
              <w:t>-</w:t>
            </w:r>
          </w:p>
        </w:tc>
        <w:tc>
          <w:tcPr>
            <w:tcW w:w="692" w:type="dxa"/>
            <w:vAlign w:val="center"/>
          </w:tcPr>
          <w:p w:rsidR="006B0DD8" w:rsidRPr="00A13025" w:rsidRDefault="00A13025" w:rsidP="00AE6800">
            <w:pPr>
              <w:pStyle w:val="TableParagraph"/>
              <w:spacing w:before="0"/>
              <w:rPr>
                <w:rFonts w:cs="Times New Roman"/>
                <w:lang w:val="ru-RU"/>
              </w:rPr>
            </w:pPr>
            <w:r>
              <w:rPr>
                <w:rFonts w:cs="Times New Roman"/>
                <w:lang w:val="ru-RU"/>
              </w:rPr>
              <w:t>-</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0,600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lang w:val="ru-RU"/>
              </w:rPr>
              <w:t>Котельная «Агросервис» №1</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школы</w:t>
            </w:r>
            <w:r w:rsidRPr="00282A8D">
              <w:rPr>
                <w:rFonts w:cs="Times New Roman"/>
                <w:spacing w:val="-4"/>
              </w:rPr>
              <w:t xml:space="preserve"> </w:t>
            </w:r>
            <w:r w:rsidRPr="00282A8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школы</w:t>
            </w:r>
            <w:r w:rsidRPr="00282A8D">
              <w:rPr>
                <w:rFonts w:cs="Times New Roman"/>
                <w:spacing w:val="-4"/>
              </w:rPr>
              <w:t xml:space="preserve"> </w:t>
            </w:r>
            <w:r w:rsidRPr="00282A8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lastRenderedPageBreak/>
              <w:t>6.</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4"/>
              </w:rPr>
              <w:t xml:space="preserve"> </w:t>
            </w:r>
            <w:r w:rsidRPr="00282A8D">
              <w:rPr>
                <w:rFonts w:cs="Times New Roman"/>
              </w:rPr>
              <w:t>д/с</w:t>
            </w:r>
            <w:r w:rsidRPr="00282A8D">
              <w:rPr>
                <w:rFonts w:cs="Times New Roman"/>
                <w:spacing w:val="-2"/>
              </w:rPr>
              <w:t xml:space="preserve"> </w:t>
            </w:r>
            <w:r w:rsidRPr="00282A8D">
              <w:rPr>
                <w:rFonts w:cs="Times New Roman"/>
              </w:rPr>
              <w:t>№9</w:t>
            </w:r>
            <w:r w:rsidRPr="00282A8D">
              <w:rPr>
                <w:rFonts w:cs="Times New Roman"/>
                <w:spacing w:val="46"/>
              </w:rPr>
              <w:t xml:space="preserve"> </w:t>
            </w:r>
            <w:r w:rsidRPr="00282A8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д/с</w:t>
            </w:r>
            <w:r w:rsidRPr="00282A8D">
              <w:rPr>
                <w:rFonts w:cs="Times New Roman"/>
                <w:spacing w:val="-2"/>
              </w:rPr>
              <w:t xml:space="preserve"> </w:t>
            </w:r>
            <w:r w:rsidRPr="00282A8D">
              <w:rPr>
                <w:rFonts w:cs="Times New Roman"/>
              </w:rPr>
              <w:t>№11</w:t>
            </w:r>
            <w:r w:rsidRPr="00282A8D">
              <w:rPr>
                <w:rFonts w:cs="Times New Roman"/>
                <w:spacing w:val="46"/>
              </w:rPr>
              <w:t xml:space="preserve"> </w:t>
            </w:r>
            <w:r w:rsidRPr="00282A8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6B0DD8" w:rsidRPr="00D9273E" w:rsidTr="00AE6800">
        <w:trPr>
          <w:trHeight w:val="20"/>
          <w:tblHeader/>
        </w:trPr>
        <w:tc>
          <w:tcPr>
            <w:tcW w:w="447" w:type="dxa"/>
            <w:tcBorders>
              <w:bottom w:val="single" w:sz="4" w:space="0" w:color="auto"/>
            </w:tcBorders>
            <w:vAlign w:val="center"/>
          </w:tcPr>
          <w:p w:rsidR="006B0DD8" w:rsidRPr="00D9273E" w:rsidRDefault="006B0DD8" w:rsidP="00AE6800">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6B0DD8" w:rsidRPr="00D9273E" w:rsidRDefault="006B0DD8" w:rsidP="00AE6800">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6B0DD8" w:rsidRPr="00D9273E" w:rsidRDefault="006B0DD8" w:rsidP="00AE6800">
            <w:pPr>
              <w:pStyle w:val="TableParagraph"/>
              <w:spacing w:before="0"/>
            </w:pPr>
            <w:r w:rsidRPr="00D9273E">
              <w:t>2021</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2022</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2023</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2024</w:t>
            </w:r>
            <w:r w:rsidRPr="00D9273E">
              <w:rPr>
                <w:spacing w:val="-1"/>
              </w:rPr>
              <w:t xml:space="preserve"> </w:t>
            </w:r>
            <w:r w:rsidRPr="00D9273E">
              <w:t>г.</w:t>
            </w:r>
          </w:p>
        </w:tc>
        <w:tc>
          <w:tcPr>
            <w:tcW w:w="708" w:type="dxa"/>
            <w:vAlign w:val="center"/>
          </w:tcPr>
          <w:p w:rsidR="006B0DD8" w:rsidRPr="00D9273E" w:rsidRDefault="006B0DD8" w:rsidP="00AE6800">
            <w:pPr>
              <w:pStyle w:val="TableParagraph"/>
              <w:spacing w:before="0"/>
            </w:pPr>
            <w:r w:rsidRPr="00D9273E">
              <w:t>2025</w:t>
            </w:r>
            <w:r w:rsidRPr="00D9273E">
              <w:rPr>
                <w:spacing w:val="-1"/>
              </w:rPr>
              <w:t xml:space="preserve"> </w:t>
            </w:r>
            <w:r w:rsidRPr="00D9273E">
              <w:t>г.</w:t>
            </w:r>
          </w:p>
        </w:tc>
        <w:tc>
          <w:tcPr>
            <w:tcW w:w="993" w:type="dxa"/>
            <w:vAlign w:val="center"/>
          </w:tcPr>
          <w:p w:rsidR="006B0DD8" w:rsidRPr="00D9273E" w:rsidRDefault="006B0DD8" w:rsidP="00AE6800">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6B0DD8" w:rsidRPr="00D9273E" w:rsidRDefault="006B0DD8" w:rsidP="00AE6800">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6B0DD8" w:rsidRPr="00D9273E" w:rsidTr="00AE6800">
        <w:trPr>
          <w:trHeight w:val="20"/>
        </w:trPr>
        <w:tc>
          <w:tcPr>
            <w:tcW w:w="9803" w:type="dxa"/>
            <w:gridSpan w:val="9"/>
            <w:tcBorders>
              <w:top w:val="single" w:sz="4" w:space="0" w:color="auto"/>
              <w:bottom w:val="single" w:sz="4" w:space="0" w:color="auto"/>
            </w:tcBorders>
            <w:vAlign w:val="center"/>
          </w:tcPr>
          <w:p w:rsidR="006B0DD8" w:rsidRPr="00D9273E" w:rsidRDefault="006B0DD8" w:rsidP="00AE6800">
            <w:pPr>
              <w:pStyle w:val="TableParagraph"/>
              <w:spacing w:before="0"/>
              <w:rPr>
                <w:lang w:val="ru-RU"/>
              </w:rPr>
            </w:pPr>
            <w:r w:rsidRPr="00D9273E">
              <w:rPr>
                <w:lang w:val="ru-RU" w:eastAsia="ru-RU"/>
              </w:rPr>
              <w:t>Тепловая мощность источников тепловой энергии, Гкал/ч</w:t>
            </w:r>
          </w:p>
        </w:tc>
      </w:tr>
      <w:tr w:rsidR="006B0DD8" w:rsidRPr="00D9273E" w:rsidTr="00AE6800">
        <w:trPr>
          <w:trHeight w:val="20"/>
        </w:trPr>
        <w:tc>
          <w:tcPr>
            <w:tcW w:w="447" w:type="dxa"/>
            <w:vMerge w:val="restart"/>
            <w:tcBorders>
              <w:top w:val="single" w:sz="4" w:space="0" w:color="auto"/>
            </w:tcBorders>
            <w:vAlign w:val="center"/>
          </w:tcPr>
          <w:p w:rsidR="006B0DD8" w:rsidRPr="001A66EE" w:rsidRDefault="006B0DD8" w:rsidP="00AE6800">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6B0DD8" w:rsidRPr="00D9273E" w:rsidRDefault="006B0DD8" w:rsidP="00AE6800">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6B0DD8" w:rsidRPr="00D9273E" w:rsidRDefault="006B0DD8" w:rsidP="00AE6800">
            <w:pPr>
              <w:pStyle w:val="TableParagraph"/>
              <w:spacing w:before="0"/>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8" w:type="dxa"/>
            <w:vAlign w:val="center"/>
          </w:tcPr>
          <w:p w:rsidR="006B0DD8" w:rsidRPr="00D9273E" w:rsidRDefault="006B0DD8" w:rsidP="00AE6800">
            <w:pPr>
              <w:pStyle w:val="TableParagraph"/>
              <w:spacing w:before="0"/>
              <w:rPr>
                <w:lang w:val="ru-RU"/>
              </w:rPr>
            </w:pPr>
            <w:r w:rsidRPr="00D9273E">
              <w:t>115,40</w:t>
            </w:r>
          </w:p>
        </w:tc>
        <w:tc>
          <w:tcPr>
            <w:tcW w:w="993" w:type="dxa"/>
            <w:vAlign w:val="center"/>
          </w:tcPr>
          <w:p w:rsidR="006B0DD8" w:rsidRPr="00D9273E" w:rsidRDefault="006B0DD8" w:rsidP="00AE6800">
            <w:pPr>
              <w:pStyle w:val="TableParagraph"/>
              <w:spacing w:before="0"/>
              <w:rPr>
                <w:lang w:val="ru-RU"/>
              </w:rPr>
            </w:pPr>
            <w:r w:rsidRPr="00D9273E">
              <w:t>115,40</w:t>
            </w:r>
          </w:p>
        </w:tc>
        <w:tc>
          <w:tcPr>
            <w:tcW w:w="992" w:type="dxa"/>
            <w:vAlign w:val="center"/>
          </w:tcPr>
          <w:p w:rsidR="006B0DD8" w:rsidRPr="00D9273E" w:rsidRDefault="006B0DD8" w:rsidP="00AE6800">
            <w:pPr>
              <w:pStyle w:val="TableParagraph"/>
              <w:spacing w:before="0"/>
              <w:rPr>
                <w:lang w:val="ru-RU"/>
              </w:rPr>
            </w:pPr>
            <w:r w:rsidRPr="00D9273E">
              <w:t>115,40</w:t>
            </w:r>
          </w:p>
        </w:tc>
      </w:tr>
      <w:tr w:rsidR="006B0DD8" w:rsidRPr="00D9273E" w:rsidTr="00AE6800">
        <w:trPr>
          <w:trHeight w:val="20"/>
        </w:trPr>
        <w:tc>
          <w:tcPr>
            <w:tcW w:w="447" w:type="dxa"/>
            <w:vMerge/>
            <w:tcBorders>
              <w:top w:val="nil"/>
            </w:tcBorders>
          </w:tcPr>
          <w:p w:rsidR="006B0DD8" w:rsidRPr="00D9273E" w:rsidRDefault="006B0DD8" w:rsidP="00AE6800">
            <w:pPr>
              <w:spacing w:after="0" w:line="240" w:lineRule="auto"/>
            </w:pPr>
          </w:p>
        </w:tc>
        <w:tc>
          <w:tcPr>
            <w:tcW w:w="3686" w:type="dxa"/>
            <w:vAlign w:val="center"/>
          </w:tcPr>
          <w:p w:rsidR="006B0DD8" w:rsidRPr="00D9273E" w:rsidRDefault="006B0DD8" w:rsidP="00AE6800">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8" w:type="dxa"/>
            <w:vAlign w:val="center"/>
          </w:tcPr>
          <w:p w:rsidR="006B0DD8" w:rsidRPr="00D9273E" w:rsidRDefault="006B0DD8" w:rsidP="00AE6800">
            <w:pPr>
              <w:pStyle w:val="TableParagraph"/>
              <w:spacing w:before="0"/>
            </w:pPr>
            <w:r w:rsidRPr="00D9273E">
              <w:t>95,4</w:t>
            </w:r>
          </w:p>
        </w:tc>
        <w:tc>
          <w:tcPr>
            <w:tcW w:w="993" w:type="dxa"/>
            <w:vAlign w:val="center"/>
          </w:tcPr>
          <w:p w:rsidR="006B0DD8" w:rsidRPr="00D9273E" w:rsidRDefault="006B0DD8" w:rsidP="00AE6800">
            <w:pPr>
              <w:pStyle w:val="TableParagraph"/>
              <w:spacing w:before="0"/>
            </w:pPr>
            <w:r w:rsidRPr="00D9273E">
              <w:t>95,4</w:t>
            </w:r>
          </w:p>
        </w:tc>
        <w:tc>
          <w:tcPr>
            <w:tcW w:w="992" w:type="dxa"/>
            <w:vAlign w:val="center"/>
          </w:tcPr>
          <w:p w:rsidR="006B0DD8" w:rsidRPr="00D9273E" w:rsidRDefault="006B0DD8" w:rsidP="00AE6800">
            <w:pPr>
              <w:pStyle w:val="TableParagraph"/>
              <w:spacing w:before="0"/>
            </w:pPr>
            <w:r w:rsidRPr="00D9273E">
              <w:t>95,4</w:t>
            </w:r>
          </w:p>
        </w:tc>
      </w:tr>
      <w:tr w:rsidR="006B0DD8" w:rsidRPr="00D9273E" w:rsidTr="00AE6800">
        <w:trPr>
          <w:trHeight w:val="20"/>
        </w:trPr>
        <w:tc>
          <w:tcPr>
            <w:tcW w:w="447" w:type="dxa"/>
            <w:vMerge/>
            <w:tcBorders>
              <w:top w:val="nil"/>
            </w:tcBorders>
          </w:tcPr>
          <w:p w:rsidR="006B0DD8" w:rsidRPr="00D9273E" w:rsidRDefault="006B0DD8" w:rsidP="00AE6800">
            <w:pPr>
              <w:spacing w:after="0" w:line="240" w:lineRule="auto"/>
            </w:pPr>
          </w:p>
        </w:tc>
        <w:tc>
          <w:tcPr>
            <w:tcW w:w="3686" w:type="dxa"/>
            <w:vAlign w:val="center"/>
          </w:tcPr>
          <w:p w:rsidR="006B0DD8" w:rsidRPr="00D9273E" w:rsidRDefault="006B0DD8" w:rsidP="00AE6800">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6B0DD8" w:rsidRPr="00A13025" w:rsidRDefault="00A13025" w:rsidP="00AE6800">
            <w:pPr>
              <w:pStyle w:val="TableParagraph"/>
              <w:spacing w:before="0"/>
              <w:rPr>
                <w:lang w:val="ru-RU"/>
              </w:rPr>
            </w:pPr>
            <w:r>
              <w:rPr>
                <w:lang w:val="ru-RU"/>
              </w:rPr>
              <w:t>48,400</w:t>
            </w:r>
          </w:p>
        </w:tc>
        <w:tc>
          <w:tcPr>
            <w:tcW w:w="709" w:type="dxa"/>
            <w:vAlign w:val="center"/>
          </w:tcPr>
          <w:p w:rsidR="006B0DD8" w:rsidRPr="00A13025" w:rsidRDefault="00A13025" w:rsidP="00AE6800">
            <w:pPr>
              <w:pStyle w:val="TableParagraph"/>
              <w:spacing w:before="0"/>
              <w:rPr>
                <w:lang w:val="ru-RU"/>
              </w:rPr>
            </w:pPr>
            <w:r>
              <w:rPr>
                <w:lang w:val="ru-RU"/>
              </w:rPr>
              <w:t>48,400</w:t>
            </w:r>
          </w:p>
        </w:tc>
        <w:tc>
          <w:tcPr>
            <w:tcW w:w="709" w:type="dxa"/>
            <w:vAlign w:val="center"/>
          </w:tcPr>
          <w:p w:rsidR="006B0DD8" w:rsidRPr="00D9273E" w:rsidRDefault="006B0DD8" w:rsidP="00AE6800">
            <w:pPr>
              <w:pStyle w:val="TableParagraph"/>
              <w:spacing w:before="0"/>
            </w:pPr>
            <w:r w:rsidRPr="00D9273E">
              <w:t>-</w:t>
            </w:r>
          </w:p>
        </w:tc>
        <w:tc>
          <w:tcPr>
            <w:tcW w:w="709" w:type="dxa"/>
            <w:vAlign w:val="center"/>
          </w:tcPr>
          <w:p w:rsidR="006B0DD8" w:rsidRPr="00D9273E" w:rsidRDefault="006B0DD8" w:rsidP="00AE6800">
            <w:pPr>
              <w:pStyle w:val="TableParagraph"/>
              <w:spacing w:before="0"/>
            </w:pPr>
            <w:r w:rsidRPr="00D9273E">
              <w:t>-</w:t>
            </w:r>
          </w:p>
        </w:tc>
        <w:tc>
          <w:tcPr>
            <w:tcW w:w="708" w:type="dxa"/>
            <w:vAlign w:val="center"/>
          </w:tcPr>
          <w:p w:rsidR="006B0DD8" w:rsidRPr="00D9273E" w:rsidRDefault="006B0DD8" w:rsidP="00AE6800">
            <w:pPr>
              <w:pStyle w:val="TableParagraph"/>
              <w:spacing w:before="0"/>
            </w:pPr>
            <w:r w:rsidRPr="00D9273E">
              <w:t>-</w:t>
            </w:r>
          </w:p>
        </w:tc>
        <w:tc>
          <w:tcPr>
            <w:tcW w:w="993" w:type="dxa"/>
            <w:vAlign w:val="center"/>
          </w:tcPr>
          <w:p w:rsidR="006B0DD8" w:rsidRPr="00D9273E" w:rsidRDefault="006B0DD8" w:rsidP="00AE6800">
            <w:pPr>
              <w:pStyle w:val="TableParagraph"/>
              <w:spacing w:before="0"/>
            </w:pPr>
            <w:r w:rsidRPr="00D9273E">
              <w:t>-</w:t>
            </w:r>
          </w:p>
        </w:tc>
        <w:tc>
          <w:tcPr>
            <w:tcW w:w="992" w:type="dxa"/>
            <w:vAlign w:val="center"/>
          </w:tcPr>
          <w:p w:rsidR="006B0DD8" w:rsidRPr="00D9273E" w:rsidRDefault="006B0DD8" w:rsidP="00AE6800">
            <w:pPr>
              <w:pStyle w:val="TableParagraph"/>
              <w:spacing w:before="0"/>
            </w:pPr>
            <w:r w:rsidRPr="00D9273E">
              <w:t>-</w:t>
            </w:r>
          </w:p>
        </w:tc>
      </w:tr>
      <w:tr w:rsidR="006B0DD8" w:rsidRPr="00D9273E" w:rsidTr="00AE6800">
        <w:trPr>
          <w:trHeight w:val="20"/>
        </w:trPr>
        <w:tc>
          <w:tcPr>
            <w:tcW w:w="447" w:type="dxa"/>
            <w:vMerge/>
            <w:tcBorders>
              <w:top w:val="nil"/>
              <w:bottom w:val="single" w:sz="4" w:space="0" w:color="auto"/>
            </w:tcBorders>
          </w:tcPr>
          <w:p w:rsidR="006B0DD8" w:rsidRPr="00D9273E" w:rsidRDefault="006B0DD8" w:rsidP="00AE6800">
            <w:pPr>
              <w:spacing w:after="0" w:line="240" w:lineRule="auto"/>
            </w:pPr>
          </w:p>
        </w:tc>
        <w:tc>
          <w:tcPr>
            <w:tcW w:w="3686" w:type="dxa"/>
            <w:vAlign w:val="center"/>
          </w:tcPr>
          <w:p w:rsidR="006B0DD8" w:rsidRPr="00CB102B" w:rsidRDefault="006B0DD8" w:rsidP="00AE6800">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6B0DD8" w:rsidRPr="00A13025" w:rsidRDefault="00A13025" w:rsidP="00AE6800">
            <w:pPr>
              <w:pStyle w:val="TableParagraph"/>
              <w:spacing w:before="0"/>
              <w:rPr>
                <w:lang w:val="ru-RU"/>
              </w:rPr>
            </w:pPr>
            <w:r>
              <w:rPr>
                <w:lang w:val="ru-RU"/>
              </w:rPr>
              <w:t>-</w:t>
            </w:r>
          </w:p>
        </w:tc>
        <w:tc>
          <w:tcPr>
            <w:tcW w:w="709" w:type="dxa"/>
            <w:vAlign w:val="center"/>
          </w:tcPr>
          <w:p w:rsidR="006B0DD8" w:rsidRPr="00A13025" w:rsidRDefault="00A13025" w:rsidP="00AE6800">
            <w:pPr>
              <w:pStyle w:val="TableParagraph"/>
              <w:spacing w:before="0"/>
              <w:rPr>
                <w:lang w:val="ru-RU"/>
              </w:rPr>
            </w:pPr>
            <w:r>
              <w:rPr>
                <w:lang w:val="ru-RU"/>
              </w:rPr>
              <w:t>-</w:t>
            </w:r>
          </w:p>
        </w:tc>
        <w:tc>
          <w:tcPr>
            <w:tcW w:w="709" w:type="dxa"/>
            <w:vAlign w:val="center"/>
          </w:tcPr>
          <w:p w:rsidR="006B0DD8" w:rsidRPr="00D9273E" w:rsidRDefault="006B0DD8" w:rsidP="00AE6800">
            <w:pPr>
              <w:pStyle w:val="TableParagraph"/>
              <w:spacing w:before="0"/>
            </w:pPr>
            <w:r w:rsidRPr="00D9273E">
              <w:t>20,000</w:t>
            </w:r>
          </w:p>
        </w:tc>
        <w:tc>
          <w:tcPr>
            <w:tcW w:w="709" w:type="dxa"/>
            <w:vAlign w:val="center"/>
          </w:tcPr>
          <w:p w:rsidR="006B0DD8" w:rsidRPr="00D9273E" w:rsidRDefault="006B0DD8" w:rsidP="00AE6800">
            <w:pPr>
              <w:pStyle w:val="TableParagraph"/>
              <w:spacing w:before="0"/>
            </w:pPr>
            <w:r w:rsidRPr="00D9273E">
              <w:t>20,000</w:t>
            </w:r>
          </w:p>
        </w:tc>
        <w:tc>
          <w:tcPr>
            <w:tcW w:w="708" w:type="dxa"/>
            <w:vAlign w:val="center"/>
          </w:tcPr>
          <w:p w:rsidR="006B0DD8" w:rsidRPr="00D9273E" w:rsidRDefault="006B0DD8" w:rsidP="00AE6800">
            <w:pPr>
              <w:pStyle w:val="TableParagraph"/>
              <w:spacing w:before="0"/>
            </w:pPr>
            <w:r w:rsidRPr="00D9273E">
              <w:t>20,000</w:t>
            </w:r>
          </w:p>
        </w:tc>
        <w:tc>
          <w:tcPr>
            <w:tcW w:w="993" w:type="dxa"/>
            <w:vAlign w:val="center"/>
          </w:tcPr>
          <w:p w:rsidR="006B0DD8" w:rsidRPr="00D9273E" w:rsidRDefault="006B0DD8" w:rsidP="00AE6800">
            <w:pPr>
              <w:pStyle w:val="TableParagraph"/>
              <w:spacing w:before="0"/>
            </w:pPr>
            <w:r w:rsidRPr="00D9273E">
              <w:t>20,000</w:t>
            </w:r>
          </w:p>
        </w:tc>
        <w:tc>
          <w:tcPr>
            <w:tcW w:w="992" w:type="dxa"/>
            <w:vAlign w:val="center"/>
          </w:tcPr>
          <w:p w:rsidR="006B0DD8" w:rsidRPr="00D9273E" w:rsidRDefault="006B0DD8" w:rsidP="00AE6800">
            <w:pPr>
              <w:pStyle w:val="TableParagraph"/>
              <w:spacing w:before="0"/>
            </w:pPr>
            <w:r w:rsidRPr="00D9273E">
              <w:t>20,000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5"/>
                <w:lang w:val="ru-RU"/>
              </w:rPr>
              <w:t xml:space="preserve"> </w:t>
            </w:r>
            <w:r w:rsidRPr="00D9273E">
              <w:t>«Агросервис»</w:t>
            </w:r>
            <w:r w:rsidRPr="00D9273E">
              <w:rPr>
                <w:spacing w:val="-4"/>
              </w:rPr>
              <w:t xml:space="preserve"> </w:t>
            </w:r>
            <w:r w:rsidRPr="00D9273E">
              <w:t>№1</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6"/>
              </w:rPr>
              <w:t xml:space="preserve"> </w:t>
            </w:r>
            <w:r w:rsidRPr="00D9273E">
              <w:t>О</w:t>
            </w:r>
            <w:r w:rsidRPr="00D9273E">
              <w:rPr>
                <w:lang w:val="ru-RU"/>
              </w:rPr>
              <w:t>О</w:t>
            </w:r>
            <w:r w:rsidRPr="00D9273E">
              <w:t>О</w:t>
            </w:r>
            <w:r w:rsidRPr="00D9273E">
              <w:rPr>
                <w:spacing w:val="41"/>
              </w:rPr>
              <w:t xml:space="preserve"> </w:t>
            </w:r>
            <w:r w:rsidRPr="00D9273E">
              <w:rPr>
                <w:spacing w:val="41"/>
                <w:lang w:val="ru-RU"/>
              </w:rPr>
              <w:t>«</w:t>
            </w:r>
            <w:r w:rsidRPr="00D9273E">
              <w:t>Теплоснаб-Родники</w:t>
            </w:r>
            <w:r w:rsidRPr="00D9273E">
              <w:rPr>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№2</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№3</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4"/>
              </w:rPr>
              <w:t xml:space="preserve"> </w:t>
            </w:r>
            <w:r w:rsidRPr="00D9273E">
              <w:t>д/с</w:t>
            </w:r>
            <w:r w:rsidRPr="00D9273E">
              <w:rPr>
                <w:spacing w:val="-2"/>
              </w:rPr>
              <w:t xml:space="preserve"> </w:t>
            </w:r>
            <w:r w:rsidRPr="00D9273E">
              <w:t>№9</w:t>
            </w:r>
            <w:r w:rsidRPr="00D9273E">
              <w:rPr>
                <w:spacing w:val="46"/>
              </w:rPr>
              <w:t xml:space="preserve"> </w:t>
            </w:r>
            <w:r w:rsidRPr="00D9273E">
              <w:t>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д/с</w:t>
            </w:r>
            <w:r w:rsidRPr="00D9273E">
              <w:rPr>
                <w:spacing w:val="-2"/>
              </w:rPr>
              <w:t xml:space="preserve"> </w:t>
            </w:r>
            <w:r w:rsidRPr="00D9273E">
              <w:t>№11</w:t>
            </w:r>
            <w:r w:rsidRPr="00D9273E">
              <w:rPr>
                <w:spacing w:val="46"/>
              </w:rPr>
              <w:t xml:space="preserve"> </w:t>
            </w:r>
            <w:r w:rsidRPr="00D9273E">
              <w:t>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мкр.</w:t>
            </w:r>
            <w:r w:rsidRPr="00D9273E">
              <w:rPr>
                <w:spacing w:val="-5"/>
              </w:rPr>
              <w:t xml:space="preserve"> </w:t>
            </w:r>
            <w:r w:rsidRPr="00D9273E">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4"/>
              </w:rPr>
              <w:t xml:space="preserve"> </w:t>
            </w:r>
            <w:r w:rsidRPr="00D9273E">
              <w:t>60</w:t>
            </w:r>
            <w:r w:rsidRPr="00D9273E">
              <w:rPr>
                <w:spacing w:val="-3"/>
              </w:rPr>
              <w:t xml:space="preserve"> </w:t>
            </w:r>
            <w:r w:rsidRPr="00D9273E">
              <w:t>лет</w:t>
            </w:r>
            <w:r w:rsidRPr="00D9273E">
              <w:rPr>
                <w:spacing w:val="-3"/>
              </w:rPr>
              <w:t xml:space="preserve"> </w:t>
            </w:r>
            <w:r w:rsidRPr="00D9273E">
              <w:t>октября</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6B0DD8" w:rsidRPr="00D9273E" w:rsidRDefault="006B0DD8" w:rsidP="00AE6800">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ул.</w:t>
            </w:r>
            <w:r w:rsidRPr="00D9273E">
              <w:rPr>
                <w:spacing w:val="-3"/>
              </w:rPr>
              <w:t xml:space="preserve"> </w:t>
            </w:r>
            <w:r w:rsidRPr="00D9273E">
              <w:t>8</w:t>
            </w:r>
            <w:r w:rsidRPr="00D9273E">
              <w:rPr>
                <w:spacing w:val="-1"/>
              </w:rPr>
              <w:t xml:space="preserve"> </w:t>
            </w:r>
            <w:r w:rsidRPr="00D9273E">
              <w:t>марта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Советская</w:t>
            </w:r>
            <w:r w:rsidRPr="00D9273E">
              <w:rPr>
                <w:spacing w:val="-5"/>
              </w:rPr>
              <w:t xml:space="preserve"> </w:t>
            </w:r>
            <w:r w:rsidRPr="00D9273E">
              <w:t>д.4</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4"/>
              </w:rPr>
              <w:t xml:space="preserve"> </w:t>
            </w:r>
            <w:r w:rsidRPr="00D9273E">
              <w:t>АШФ</w:t>
            </w:r>
            <w:r w:rsidRPr="00D9273E">
              <w:rPr>
                <w:spacing w:val="-4"/>
              </w:rPr>
              <w:t xml:space="preserve"> </w:t>
            </w:r>
            <w:r w:rsidRPr="00D9273E">
              <w:t>Прогресс</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A13025" w:rsidP="00AE6800">
            <w:pPr>
              <w:pStyle w:val="TableParagraph"/>
              <w:spacing w:before="0"/>
            </w:pPr>
            <w:r>
              <w:t>0,</w:t>
            </w:r>
            <w:r>
              <w:rPr>
                <w:lang w:val="ru-RU"/>
              </w:rPr>
              <w:t>0</w:t>
            </w:r>
            <w:r w:rsidR="006B0DD8" w:rsidRPr="00D9273E">
              <w:t>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A13025" w:rsidP="00AE6800">
            <w:pPr>
              <w:pStyle w:val="TableParagraph"/>
              <w:spacing w:before="0"/>
            </w:pPr>
            <w:r>
              <w:t>0,</w:t>
            </w:r>
            <w:r>
              <w:rPr>
                <w:lang w:val="ru-RU"/>
              </w:rPr>
              <w:t>0</w:t>
            </w:r>
            <w:r w:rsidR="006B0DD8" w:rsidRPr="00D9273E">
              <w:t>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3"/>
              </w:rPr>
              <w:t xml:space="preserve"> </w:t>
            </w:r>
            <w:r w:rsidRPr="00D9273E">
              <w:t>ООО</w:t>
            </w:r>
            <w:r w:rsidRPr="00D9273E">
              <w:rPr>
                <w:spacing w:val="-3"/>
              </w:rPr>
              <w:t xml:space="preserve"> </w:t>
            </w:r>
            <w:r w:rsidRPr="00D9273E">
              <w:t>Бигус</w:t>
            </w:r>
            <w:r w:rsidRPr="00D9273E">
              <w:rPr>
                <w:spacing w:val="-4"/>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A13025" w:rsidP="00AE6800">
            <w:pPr>
              <w:pStyle w:val="TableParagraph"/>
              <w:spacing w:before="0"/>
            </w:pPr>
            <w:r>
              <w:t>0,0</w:t>
            </w:r>
            <w:r>
              <w:rPr>
                <w:lang w:val="ru-RU"/>
              </w:rPr>
              <w:t>0</w:t>
            </w:r>
            <w:r w:rsidR="006B0DD8" w:rsidRPr="00D9273E">
              <w:t>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A13025" w:rsidP="00AE6800">
            <w:pPr>
              <w:pStyle w:val="TableParagraph"/>
              <w:spacing w:before="0"/>
            </w:pPr>
            <w:r>
              <w:t>0,0</w:t>
            </w:r>
            <w:r>
              <w:rPr>
                <w:lang w:val="ru-RU"/>
              </w:rPr>
              <w:t>0</w:t>
            </w:r>
            <w:r w:rsidR="006B0DD8" w:rsidRPr="00D9273E">
              <w:t>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r>
    </w:tbl>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lastRenderedPageBreak/>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Pr="00DD2CF7">
        <w:t>0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КГТ‐25/2,4‐380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КГТ‐25/2,4‐380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bl>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Pr="00DD2CF7">
        <w:rPr>
          <w:color w:val="000000" w:themeColor="text1"/>
        </w:rPr>
        <w:t>ООО</w:t>
      </w:r>
      <w:r w:rsidRPr="00DD2CF7">
        <w:rPr>
          <w:color w:val="000000" w:themeColor="text1"/>
          <w:spacing w:val="-3"/>
        </w:rPr>
        <w:t xml:space="preserve"> </w:t>
      </w:r>
      <w:r w:rsidRPr="00DD2CF7">
        <w:rPr>
          <w:color w:val="000000" w:themeColor="text1"/>
        </w:rPr>
        <w:t>«Энергетик».</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95" w:type="dxa"/>
            <w:vAlign w:val="center"/>
          </w:tcPr>
          <w:p w:rsidR="00E04505" w:rsidRPr="00DD2CF7" w:rsidRDefault="00E04505" w:rsidP="00DD2CF7">
            <w:pPr>
              <w:pStyle w:val="TableParagraph"/>
              <w:spacing w:before="0"/>
              <w:rPr>
                <w:sz w:val="20"/>
                <w:lang w:val="ru-RU"/>
              </w:rPr>
            </w:pPr>
            <w:r>
              <w:rPr>
                <w:sz w:val="20"/>
              </w:rPr>
              <w:t>ДКВР‐4/1</w:t>
            </w:r>
            <w:r w:rsidR="00DD2CF7">
              <w:rPr>
                <w:sz w:val="20"/>
                <w:lang w:val="ru-RU"/>
              </w:rPr>
              <w:t>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ДКВР‐4/13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ДКВР‐4/13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КВ‐Г‐0,4‐95Н</w:t>
            </w:r>
          </w:p>
        </w:tc>
        <w:tc>
          <w:tcPr>
            <w:tcW w:w="2410" w:type="dxa"/>
            <w:vAlign w:val="center"/>
          </w:tcPr>
          <w:p w:rsidR="00E04505" w:rsidRDefault="00E04505" w:rsidP="00DD2CF7">
            <w:pPr>
              <w:pStyle w:val="TableParagraph"/>
              <w:spacing w:before="0"/>
              <w:rPr>
                <w:sz w:val="20"/>
              </w:rPr>
            </w:pPr>
            <w:r>
              <w:rPr>
                <w:sz w:val="20"/>
              </w:rPr>
              <w:t>2008</w:t>
            </w:r>
          </w:p>
        </w:tc>
        <w:tc>
          <w:tcPr>
            <w:tcW w:w="3544" w:type="dxa"/>
            <w:vAlign w:val="center"/>
          </w:tcPr>
          <w:p w:rsidR="00E04505" w:rsidRDefault="00E04505" w:rsidP="00DD2CF7">
            <w:pPr>
              <w:pStyle w:val="TableParagraph"/>
              <w:spacing w:before="0"/>
              <w:rPr>
                <w:sz w:val="20"/>
              </w:rPr>
            </w:pPr>
            <w:r>
              <w:rPr>
                <w:sz w:val="20"/>
              </w:rPr>
              <w:t>16</w:t>
            </w:r>
          </w:p>
        </w:tc>
        <w:tc>
          <w:tcPr>
            <w:tcW w:w="1701" w:type="dxa"/>
            <w:vAlign w:val="center"/>
          </w:tcPr>
          <w:p w:rsidR="00E04505" w:rsidRDefault="00E04505" w:rsidP="00DD2CF7">
            <w:pPr>
              <w:pStyle w:val="TableParagraph"/>
              <w:spacing w:before="0"/>
              <w:rPr>
                <w:sz w:val="20"/>
              </w:rPr>
            </w:pPr>
            <w:r>
              <w:rPr>
                <w:sz w:val="20"/>
              </w:rPr>
              <w:t>4</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КВ‐Г‐0,4‐95Н</w:t>
            </w:r>
          </w:p>
        </w:tc>
        <w:tc>
          <w:tcPr>
            <w:tcW w:w="2410" w:type="dxa"/>
            <w:vAlign w:val="center"/>
          </w:tcPr>
          <w:p w:rsidR="00E04505" w:rsidRDefault="00E04505" w:rsidP="00DD2CF7">
            <w:pPr>
              <w:pStyle w:val="TableParagraph"/>
              <w:spacing w:before="0"/>
              <w:rPr>
                <w:sz w:val="20"/>
              </w:rPr>
            </w:pPr>
            <w:r>
              <w:rPr>
                <w:sz w:val="20"/>
              </w:rPr>
              <w:t>2008</w:t>
            </w:r>
          </w:p>
        </w:tc>
        <w:tc>
          <w:tcPr>
            <w:tcW w:w="3544" w:type="dxa"/>
            <w:vAlign w:val="center"/>
          </w:tcPr>
          <w:p w:rsidR="00E04505" w:rsidRDefault="00E04505" w:rsidP="00DD2CF7">
            <w:pPr>
              <w:pStyle w:val="TableParagraph"/>
              <w:spacing w:before="0"/>
              <w:rPr>
                <w:sz w:val="20"/>
              </w:rPr>
            </w:pPr>
            <w:r>
              <w:rPr>
                <w:sz w:val="20"/>
              </w:rPr>
              <w:t>16</w:t>
            </w:r>
          </w:p>
        </w:tc>
        <w:tc>
          <w:tcPr>
            <w:tcW w:w="1701" w:type="dxa"/>
            <w:vAlign w:val="center"/>
          </w:tcPr>
          <w:p w:rsidR="00E04505" w:rsidRDefault="00E04505" w:rsidP="00DD2CF7">
            <w:pPr>
              <w:pStyle w:val="TableParagraph"/>
              <w:spacing w:before="0"/>
              <w:rPr>
                <w:sz w:val="20"/>
              </w:rPr>
            </w:pPr>
            <w:r>
              <w:rPr>
                <w:sz w:val="20"/>
              </w:rPr>
              <w:t>4</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«Теплоснаб-</w:t>
      </w:r>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E04505" w:rsidP="00DD2CF7">
            <w:pPr>
              <w:pStyle w:val="TableParagraph"/>
              <w:spacing w:before="0"/>
              <w:rPr>
                <w:sz w:val="20"/>
              </w:rPr>
            </w:pPr>
            <w:r>
              <w:rPr>
                <w:sz w:val="20"/>
              </w:rPr>
              <w:t>10</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E04505" w:rsidP="00DD2CF7">
            <w:pPr>
              <w:pStyle w:val="TableParagraph"/>
              <w:spacing w:before="0"/>
              <w:rPr>
                <w:sz w:val="20"/>
              </w:rPr>
            </w:pPr>
            <w:r>
              <w:rPr>
                <w:sz w:val="20"/>
              </w:rPr>
              <w:t>10</w:t>
            </w:r>
          </w:p>
        </w:tc>
      </w:tr>
    </w:tbl>
    <w:p w:rsidR="00DD2CF7" w:rsidRDefault="00DD2CF7" w:rsidP="00DD2CF7">
      <w:pPr>
        <w:pStyle w:val="aff6"/>
        <w:spacing w:line="360" w:lineRule="auto"/>
        <w:rPr>
          <w:color w:val="000000" w:themeColor="text1"/>
        </w:rPr>
      </w:pPr>
    </w:p>
    <w:p w:rsidR="00E04505" w:rsidRPr="00DD2CF7" w:rsidRDefault="00E04505" w:rsidP="00DD2CF7">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Pr="00DD2CF7">
        <w:rPr>
          <w:color w:val="000000" w:themeColor="text1"/>
        </w:rPr>
        <w:t>Школы</w:t>
      </w:r>
      <w:r w:rsidRPr="00DD2CF7">
        <w:rPr>
          <w:color w:val="000000" w:themeColor="text1"/>
          <w:spacing w:val="-2"/>
        </w:rPr>
        <w:t xml:space="preserve"> </w:t>
      </w:r>
      <w:r w:rsidRPr="00DD2CF7">
        <w:rPr>
          <w:color w:val="000000" w:themeColor="text1"/>
        </w:rPr>
        <w:t>№2.</w:t>
      </w:r>
    </w:p>
    <w:p w:rsidR="00E04505" w:rsidRPr="00DD2CF7" w:rsidRDefault="00E04505" w:rsidP="00DD2CF7">
      <w:pPr>
        <w:spacing w:after="0" w:line="360" w:lineRule="auto"/>
        <w:jc w:val="both"/>
        <w:rPr>
          <w:rFonts w:ascii="Times New Roman" w:hAnsi="Times New Roman"/>
          <w:b/>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Данные по срокам ввода в эксплуатацию, нормативной наработке и назначенном ресурсе котлового</w:t>
      </w:r>
      <w:r w:rsidRPr="00DD2CF7">
        <w:rPr>
          <w:rFonts w:ascii="Times New Roman" w:hAnsi="Times New Roman"/>
          <w:b/>
          <w:color w:val="000000" w:themeColor="text1"/>
          <w:spacing w:val="-42"/>
          <w:sz w:val="24"/>
          <w:szCs w:val="24"/>
        </w:rPr>
        <w:t xml:space="preserve"> </w:t>
      </w:r>
      <w:r w:rsidRPr="00DD2CF7">
        <w:rPr>
          <w:rFonts w:ascii="Times New Roman" w:hAnsi="Times New Roman"/>
          <w:b/>
          <w:color w:val="000000" w:themeColor="text1"/>
          <w:sz w:val="24"/>
          <w:szCs w:val="24"/>
        </w:rPr>
        <w:t>оборудования</w:t>
      </w:r>
      <w:r w:rsidRPr="00DD2CF7">
        <w:rPr>
          <w:rFonts w:ascii="Times New Roman" w:hAnsi="Times New Roman"/>
          <w:b/>
          <w:color w:val="000000" w:themeColor="text1"/>
          <w:spacing w:val="-1"/>
          <w:sz w:val="24"/>
          <w:szCs w:val="24"/>
        </w:rPr>
        <w:t xml:space="preserve"> </w:t>
      </w:r>
      <w:r w:rsidRPr="00DD2CF7">
        <w:rPr>
          <w:rFonts w:ascii="Times New Roman" w:hAnsi="Times New Roman"/>
          <w:b/>
          <w:color w:val="000000" w:themeColor="text1"/>
          <w:sz w:val="24"/>
          <w:szCs w:val="24"/>
        </w:rPr>
        <w:t>котельной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E04505" w:rsidTr="00DD2CF7">
        <w:trPr>
          <w:trHeight w:val="20"/>
        </w:trPr>
        <w:tc>
          <w:tcPr>
            <w:tcW w:w="2737" w:type="dxa"/>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bl>
    <w:p w:rsidR="00E04505" w:rsidRPr="00F163D8" w:rsidRDefault="00E04505" w:rsidP="00F163D8">
      <w:pPr>
        <w:pStyle w:val="aff6"/>
        <w:spacing w:line="360" w:lineRule="auto"/>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7</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1"/>
        </w:rPr>
        <w:t xml:space="preserve"> </w:t>
      </w:r>
      <w:r w:rsidRPr="00F163D8">
        <w:rPr>
          <w:color w:val="000000" w:themeColor="text1"/>
        </w:rPr>
        <w:t>и</w:t>
      </w:r>
      <w:r w:rsidRPr="00F163D8">
        <w:rPr>
          <w:color w:val="000000" w:themeColor="text1"/>
          <w:spacing w:val="-2"/>
        </w:rPr>
        <w:t xml:space="preserve"> </w:t>
      </w:r>
      <w:r w:rsidRPr="00F163D8">
        <w:rPr>
          <w:color w:val="000000" w:themeColor="text1"/>
        </w:rPr>
        <w:t>назначенном</w:t>
      </w:r>
      <w:r w:rsidRPr="00F163D8">
        <w:rPr>
          <w:color w:val="000000" w:themeColor="text1"/>
          <w:spacing w:val="-1"/>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Pr="00F163D8">
        <w:rPr>
          <w:color w:val="000000" w:themeColor="text1"/>
          <w:spacing w:val="-2"/>
        </w:rPr>
        <w:t xml:space="preserve"> </w:t>
      </w:r>
      <w:r w:rsidRPr="00F163D8">
        <w:rPr>
          <w:color w:val="000000" w:themeColor="text1"/>
        </w:rPr>
        <w:t>Школы</w:t>
      </w:r>
      <w:r w:rsidRPr="00F163D8">
        <w:rPr>
          <w:color w:val="000000" w:themeColor="text1"/>
          <w:spacing w:val="-2"/>
        </w:rPr>
        <w:t xml:space="preserve"> </w:t>
      </w:r>
      <w:r w:rsidRPr="00F163D8">
        <w:rPr>
          <w:color w:val="000000" w:themeColor="text1"/>
        </w:rPr>
        <w:t>№3.</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Школы №3</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Pr="00F163D8">
        <w:rPr>
          <w:color w:val="000000" w:themeColor="text1"/>
          <w:spacing w:val="1"/>
        </w:rPr>
        <w:t xml:space="preserve"> </w:t>
      </w:r>
      <w:r w:rsidRPr="00F163D8">
        <w:rPr>
          <w:color w:val="000000" w:themeColor="text1"/>
        </w:rPr>
        <w:t>Детского</w:t>
      </w:r>
      <w:r w:rsidRPr="00F163D8">
        <w:rPr>
          <w:color w:val="000000" w:themeColor="text1"/>
          <w:spacing w:val="1"/>
        </w:rPr>
        <w:t xml:space="preserve"> </w:t>
      </w:r>
      <w:r w:rsidRPr="00F163D8">
        <w:rPr>
          <w:color w:val="000000" w:themeColor="text1"/>
        </w:rPr>
        <w:t>сада</w:t>
      </w:r>
      <w:r w:rsidRPr="00F163D8">
        <w:rPr>
          <w:color w:val="000000" w:themeColor="text1"/>
          <w:spacing w:val="59"/>
        </w:rPr>
        <w:t xml:space="preserve"> </w:t>
      </w:r>
      <w:r w:rsidRPr="00F163D8">
        <w:rPr>
          <w:color w:val="000000" w:themeColor="text1"/>
        </w:rPr>
        <w:t>№9</w:t>
      </w:r>
      <w:r w:rsidR="00F163D8">
        <w:rPr>
          <w:color w:val="000000" w:themeColor="text1"/>
        </w:rPr>
        <w:t xml:space="preserve"> </w:t>
      </w:r>
      <w:r w:rsidRPr="00F163D8">
        <w:rPr>
          <w:color w:val="000000" w:themeColor="text1"/>
        </w:rPr>
        <w:t>«Солнышко».</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Детского сада</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№9</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КЧМ‐5М</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КЧМ‐5М</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Pr="00F163D8">
        <w:rPr>
          <w:color w:val="000000" w:themeColor="text1"/>
        </w:rPr>
        <w:t>Детского</w:t>
      </w:r>
      <w:r w:rsidRPr="00F163D8">
        <w:rPr>
          <w:color w:val="000000" w:themeColor="text1"/>
          <w:spacing w:val="48"/>
        </w:rPr>
        <w:t xml:space="preserve"> </w:t>
      </w:r>
      <w:r w:rsidRPr="00F163D8">
        <w:rPr>
          <w:color w:val="000000" w:themeColor="text1"/>
        </w:rPr>
        <w:t>сада</w:t>
      </w:r>
      <w:r w:rsidRPr="00F163D8">
        <w:rPr>
          <w:color w:val="000000" w:themeColor="text1"/>
          <w:spacing w:val="47"/>
        </w:rPr>
        <w:t xml:space="preserve"> </w:t>
      </w:r>
      <w:r w:rsidRPr="00F163D8">
        <w:rPr>
          <w:color w:val="000000" w:themeColor="text1"/>
        </w:rPr>
        <w:t>№11</w:t>
      </w:r>
      <w:r w:rsidR="00F163D8">
        <w:rPr>
          <w:color w:val="000000" w:themeColor="text1"/>
        </w:rPr>
        <w:t xml:space="preserve"> </w:t>
      </w:r>
      <w:r w:rsidRPr="00F163D8">
        <w:rPr>
          <w:color w:val="000000" w:themeColor="text1"/>
        </w:rPr>
        <w:t>«Голубок».</w:t>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Детского сада</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ТГМ</w:t>
            </w:r>
            <w:r>
              <w:rPr>
                <w:spacing w:val="-2"/>
                <w:sz w:val="20"/>
              </w:rPr>
              <w:t xml:space="preserve"> </w:t>
            </w:r>
            <w:r>
              <w:rPr>
                <w:sz w:val="20"/>
              </w:rPr>
              <w:t>120</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ТГМ</w:t>
            </w:r>
            <w:r>
              <w:rPr>
                <w:spacing w:val="-2"/>
                <w:sz w:val="20"/>
              </w:rPr>
              <w:t xml:space="preserve"> </w:t>
            </w:r>
            <w:r>
              <w:rPr>
                <w:sz w:val="20"/>
              </w:rPr>
              <w:t>120</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Default="00631A45" w:rsidP="00F163D8">
            <w:pPr>
              <w:pStyle w:val="TableParagraph"/>
              <w:spacing w:before="0"/>
              <w:ind w:left="121" w:right="91" w:firstLine="39"/>
              <w:rPr>
                <w:sz w:val="20"/>
              </w:rPr>
            </w:pPr>
            <w:r>
              <w:rPr>
                <w:sz w:val="20"/>
              </w:rPr>
              <w:t>№</w:t>
            </w:r>
            <w:r>
              <w:rPr>
                <w:spacing w:val="-43"/>
                <w:sz w:val="20"/>
              </w:rPr>
              <w:t xml:space="preserve"> </w:t>
            </w:r>
            <w:r>
              <w:rPr>
                <w:sz w:val="20"/>
              </w:rPr>
              <w:t>п/п</w:t>
            </w:r>
          </w:p>
        </w:tc>
        <w:tc>
          <w:tcPr>
            <w:tcW w:w="3239" w:type="dxa"/>
            <w:vAlign w:val="center"/>
          </w:tcPr>
          <w:p w:rsidR="00631A45" w:rsidRDefault="00631A45" w:rsidP="00F163D8">
            <w:pPr>
              <w:pStyle w:val="TableParagraph"/>
              <w:spacing w:before="0"/>
              <w:ind w:left="252" w:right="245"/>
              <w:rPr>
                <w:sz w:val="20"/>
              </w:rPr>
            </w:pPr>
            <w:r>
              <w:rPr>
                <w:sz w:val="20"/>
              </w:rPr>
              <w:t>Наименование</w:t>
            </w:r>
            <w:r>
              <w:rPr>
                <w:spacing w:val="-6"/>
                <w:sz w:val="20"/>
              </w:rPr>
              <w:t xml:space="preserve"> </w:t>
            </w:r>
            <w:r>
              <w:rPr>
                <w:sz w:val="20"/>
              </w:rPr>
              <w:t>ТСО</w:t>
            </w:r>
          </w:p>
        </w:tc>
        <w:tc>
          <w:tcPr>
            <w:tcW w:w="3629" w:type="dxa"/>
            <w:vAlign w:val="center"/>
          </w:tcPr>
          <w:p w:rsidR="00631A45" w:rsidRDefault="00631A45" w:rsidP="00F163D8">
            <w:pPr>
              <w:pStyle w:val="TableParagraph"/>
              <w:spacing w:before="0"/>
              <w:ind w:left="703"/>
              <w:rPr>
                <w:sz w:val="20"/>
              </w:rPr>
            </w:pPr>
            <w:r>
              <w:rPr>
                <w:sz w:val="20"/>
              </w:rPr>
              <w:t>Наименование</w:t>
            </w:r>
            <w:r>
              <w:rPr>
                <w:spacing w:val="-8"/>
                <w:sz w:val="20"/>
              </w:rPr>
              <w:t xml:space="preserve"> </w:t>
            </w:r>
            <w:r>
              <w:rPr>
                <w:sz w:val="20"/>
              </w:rPr>
              <w:t>котельной</w:t>
            </w:r>
          </w:p>
        </w:tc>
        <w:tc>
          <w:tcPr>
            <w:tcW w:w="2457" w:type="dxa"/>
            <w:vAlign w:val="center"/>
          </w:tcPr>
          <w:p w:rsidR="00631A45" w:rsidRDefault="00631A45" w:rsidP="00F163D8">
            <w:pPr>
              <w:pStyle w:val="TableParagraph"/>
              <w:spacing w:before="0"/>
              <w:ind w:left="184" w:right="177"/>
              <w:rPr>
                <w:sz w:val="20"/>
              </w:rPr>
            </w:pPr>
            <w:r>
              <w:rPr>
                <w:sz w:val="20"/>
              </w:rPr>
              <w:t>Температурный</w:t>
            </w:r>
            <w:r>
              <w:rPr>
                <w:spacing w:val="-4"/>
                <w:sz w:val="20"/>
              </w:rPr>
              <w:t xml:space="preserve"> </w:t>
            </w:r>
            <w:r>
              <w:rPr>
                <w:sz w:val="20"/>
              </w:rPr>
              <w:t>график,</w:t>
            </w:r>
            <w:r w:rsidR="00F163D8">
              <w:rPr>
                <w:sz w:val="20"/>
                <w:lang w:val="ru-RU"/>
              </w:rPr>
              <w:t xml:space="preserve"> </w:t>
            </w:r>
            <w:r>
              <w:rPr>
                <w:sz w:val="13"/>
              </w:rPr>
              <w:t>о</w:t>
            </w:r>
            <w:r>
              <w:rPr>
                <w:position w:val="-9"/>
                <w:sz w:val="20"/>
              </w:rPr>
              <w:t>С</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1</w:t>
            </w:r>
          </w:p>
        </w:tc>
        <w:tc>
          <w:tcPr>
            <w:tcW w:w="3239" w:type="dxa"/>
            <w:vMerge w:val="restart"/>
            <w:vAlign w:val="center"/>
          </w:tcPr>
          <w:p w:rsidR="007102D5" w:rsidRPr="00631A45" w:rsidRDefault="007102D5" w:rsidP="00F163D8">
            <w:pPr>
              <w:pStyle w:val="TableParagraph"/>
              <w:spacing w:before="0"/>
              <w:rPr>
                <w:sz w:val="20"/>
                <w:lang w:val="ru-RU"/>
              </w:rPr>
            </w:pPr>
            <w:r w:rsidRPr="00631A45">
              <w:rPr>
                <w:sz w:val="20"/>
                <w:lang w:val="ru-RU"/>
              </w:rPr>
              <w:t>ООО</w:t>
            </w:r>
            <w:r w:rsidRPr="00631A45">
              <w:rPr>
                <w:spacing w:val="-4"/>
                <w:sz w:val="20"/>
                <w:lang w:val="ru-RU"/>
              </w:rPr>
              <w:t xml:space="preserve"> </w:t>
            </w:r>
            <w:r w:rsidRPr="00631A45">
              <w:rPr>
                <w:sz w:val="20"/>
                <w:lang w:val="ru-RU"/>
              </w:rPr>
              <w:t>«УК</w:t>
            </w:r>
            <w:r w:rsidRPr="00631A45">
              <w:rPr>
                <w:spacing w:val="-3"/>
                <w:sz w:val="20"/>
                <w:lang w:val="ru-RU"/>
              </w:rPr>
              <w:t xml:space="preserve"> </w:t>
            </w:r>
            <w:r w:rsidRPr="00631A45">
              <w:rPr>
                <w:sz w:val="20"/>
                <w:lang w:val="ru-RU"/>
              </w:rPr>
              <w:t>Индустриальный</w:t>
            </w:r>
            <w:r w:rsidRPr="00631A45">
              <w:rPr>
                <w:spacing w:val="-4"/>
                <w:sz w:val="20"/>
                <w:lang w:val="ru-RU"/>
              </w:rPr>
              <w:t xml:space="preserve"> </w:t>
            </w:r>
            <w:r w:rsidRPr="00631A45">
              <w:rPr>
                <w:sz w:val="20"/>
                <w:lang w:val="ru-RU"/>
              </w:rPr>
              <w:t>парк</w:t>
            </w:r>
          </w:p>
          <w:p w:rsidR="007102D5" w:rsidRPr="00631A45" w:rsidRDefault="007102D5" w:rsidP="00F163D8">
            <w:pPr>
              <w:pStyle w:val="TableParagraph"/>
              <w:spacing w:before="0"/>
              <w:rPr>
                <w:sz w:val="20"/>
                <w:lang w:val="ru-RU"/>
              </w:rPr>
            </w:pPr>
            <w:r w:rsidRPr="00631A45">
              <w:rPr>
                <w:sz w:val="20"/>
                <w:lang w:val="ru-RU"/>
              </w:rPr>
              <w:t>«Родники»</w:t>
            </w:r>
          </w:p>
        </w:tc>
        <w:tc>
          <w:tcPr>
            <w:tcW w:w="3629" w:type="dxa"/>
            <w:vAlign w:val="center"/>
          </w:tcPr>
          <w:p w:rsidR="007102D5" w:rsidRPr="00631A45" w:rsidRDefault="007102D5" w:rsidP="00F163D8">
            <w:pPr>
              <w:pStyle w:val="TableParagraph"/>
              <w:spacing w:before="0"/>
              <w:rPr>
                <w:sz w:val="20"/>
                <w:lang w:val="ru-RU"/>
              </w:rPr>
            </w:pPr>
            <w:r w:rsidRPr="00631A45">
              <w:rPr>
                <w:sz w:val="20"/>
                <w:lang w:val="ru-RU"/>
              </w:rPr>
              <w:t>Котельная</w:t>
            </w:r>
            <w:r w:rsidRPr="00631A45">
              <w:rPr>
                <w:spacing w:val="-4"/>
                <w:sz w:val="20"/>
                <w:lang w:val="ru-RU"/>
              </w:rPr>
              <w:t xml:space="preserve"> </w:t>
            </w:r>
            <w:r w:rsidRPr="00631A45">
              <w:rPr>
                <w:sz w:val="20"/>
                <w:lang w:val="ru-RU"/>
              </w:rPr>
              <w:t>комбината</w:t>
            </w:r>
            <w:r w:rsidRPr="00631A45">
              <w:rPr>
                <w:spacing w:val="-4"/>
                <w:sz w:val="20"/>
                <w:lang w:val="ru-RU"/>
              </w:rPr>
              <w:t xml:space="preserve"> </w:t>
            </w:r>
            <w:r w:rsidRPr="00631A45">
              <w:rPr>
                <w:sz w:val="20"/>
                <w:lang w:val="ru-RU"/>
              </w:rPr>
              <w:t>ООО</w:t>
            </w:r>
            <w:r w:rsidRPr="00631A45">
              <w:rPr>
                <w:spacing w:val="-3"/>
                <w:sz w:val="20"/>
                <w:lang w:val="ru-RU"/>
              </w:rPr>
              <w:t xml:space="preserve"> </w:t>
            </w:r>
            <w:r w:rsidRPr="00631A45">
              <w:rPr>
                <w:sz w:val="20"/>
                <w:lang w:val="ru-RU"/>
              </w:rPr>
              <w:t>«УК</w:t>
            </w:r>
          </w:p>
          <w:p w:rsidR="007102D5" w:rsidRPr="00631A45" w:rsidRDefault="007102D5" w:rsidP="00F163D8">
            <w:pPr>
              <w:pStyle w:val="TableParagraph"/>
              <w:spacing w:before="0"/>
              <w:rPr>
                <w:sz w:val="20"/>
                <w:lang w:val="ru-RU"/>
              </w:rPr>
            </w:pPr>
            <w:r w:rsidRPr="00631A45">
              <w:rPr>
                <w:sz w:val="20"/>
                <w:lang w:val="ru-RU"/>
              </w:rPr>
              <w:t>Индустриальный</w:t>
            </w:r>
            <w:r w:rsidRPr="00631A45">
              <w:rPr>
                <w:spacing w:val="-6"/>
                <w:sz w:val="20"/>
                <w:lang w:val="ru-RU"/>
              </w:rPr>
              <w:t xml:space="preserve"> </w:t>
            </w:r>
            <w:r w:rsidRPr="00631A45">
              <w:rPr>
                <w:sz w:val="20"/>
                <w:lang w:val="ru-RU"/>
              </w:rPr>
              <w:t>парк</w:t>
            </w:r>
            <w:r w:rsidRPr="00631A45">
              <w:rPr>
                <w:spacing w:val="-7"/>
                <w:sz w:val="20"/>
                <w:lang w:val="ru-RU"/>
              </w:rPr>
              <w:t xml:space="preserve"> </w:t>
            </w:r>
            <w:r w:rsidRPr="00631A45">
              <w:rPr>
                <w:sz w:val="20"/>
                <w:lang w:val="ru-RU"/>
              </w:rPr>
              <w:t>«Родники»</w:t>
            </w:r>
          </w:p>
        </w:tc>
        <w:tc>
          <w:tcPr>
            <w:tcW w:w="2457" w:type="dxa"/>
            <w:vAlign w:val="center"/>
          </w:tcPr>
          <w:p w:rsidR="007102D5" w:rsidRDefault="007102D5" w:rsidP="00F163D8">
            <w:pPr>
              <w:pStyle w:val="TableParagraph"/>
              <w:spacing w:before="0"/>
              <w:rPr>
                <w:sz w:val="20"/>
              </w:rPr>
            </w:pPr>
            <w:r>
              <w:rPr>
                <w:sz w:val="20"/>
              </w:rPr>
              <w:t>130/70</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2</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Pr>
                <w:sz w:val="20"/>
              </w:rPr>
              <w:t>ПГ</w:t>
            </w:r>
            <w:r>
              <w:rPr>
                <w:spacing w:val="-2"/>
                <w:sz w:val="20"/>
              </w:rPr>
              <w:t xml:space="preserve"> </w:t>
            </w:r>
            <w:r>
              <w:rPr>
                <w:sz w:val="20"/>
              </w:rPr>
              <w:t>ТЭЦ</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3</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sidRPr="00626493">
              <w:rPr>
                <w:rFonts w:cs="Times New Roman"/>
                <w:sz w:val="20"/>
                <w:szCs w:val="20"/>
              </w:rPr>
              <w:t>БМК для мкр. Машиностроитель</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4</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Pr="007B0D8E" w:rsidRDefault="007102D5" w:rsidP="00F163D8">
            <w:pPr>
              <w:pStyle w:val="TableParagraph"/>
              <w:spacing w:before="0"/>
              <w:rPr>
                <w:sz w:val="20"/>
                <w:lang w:val="ru-RU"/>
              </w:rPr>
            </w:pPr>
            <w:r w:rsidRPr="00626493">
              <w:rPr>
                <w:rFonts w:cs="Times New Roman"/>
                <w:sz w:val="20"/>
                <w:szCs w:val="20"/>
                <w:lang w:val="ru-RU"/>
              </w:rPr>
              <w:t>БМК для мкр. 60 лет Октября</w:t>
            </w:r>
          </w:p>
        </w:tc>
        <w:tc>
          <w:tcPr>
            <w:tcW w:w="2457" w:type="dxa"/>
            <w:vAlign w:val="center"/>
          </w:tcPr>
          <w:p w:rsidR="007102D5" w:rsidRPr="00631A45" w:rsidRDefault="007102D5" w:rsidP="00F163D8">
            <w:pPr>
              <w:pStyle w:val="TableParagraph"/>
              <w:spacing w:before="0"/>
              <w:rPr>
                <w:sz w:val="20"/>
                <w:lang w:val="ru-RU"/>
              </w:rPr>
            </w:pPr>
            <w:r>
              <w:rPr>
                <w:sz w:val="20"/>
              </w:rPr>
              <w:t>95/70</w:t>
            </w:r>
          </w:p>
        </w:tc>
      </w:tr>
      <w:tr w:rsidR="007102D5" w:rsidTr="00F163D8">
        <w:trPr>
          <w:trHeight w:val="20"/>
        </w:trPr>
        <w:tc>
          <w:tcPr>
            <w:tcW w:w="528" w:type="dxa"/>
            <w:vAlign w:val="center"/>
          </w:tcPr>
          <w:p w:rsidR="007102D5" w:rsidRPr="007102D5" w:rsidRDefault="007102D5" w:rsidP="00F163D8">
            <w:pPr>
              <w:pStyle w:val="TableParagraph"/>
              <w:spacing w:before="0"/>
              <w:rPr>
                <w:sz w:val="20"/>
                <w:lang w:val="ru-RU"/>
              </w:rPr>
            </w:pPr>
            <w:r>
              <w:rPr>
                <w:sz w:val="20"/>
                <w:lang w:val="ru-RU"/>
              </w:rPr>
              <w:t>5</w:t>
            </w:r>
          </w:p>
        </w:tc>
        <w:tc>
          <w:tcPr>
            <w:tcW w:w="3239" w:type="dxa"/>
            <w:vMerge/>
            <w:vAlign w:val="center"/>
          </w:tcPr>
          <w:p w:rsidR="007102D5" w:rsidRDefault="007102D5"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7102D5" w:rsidRPr="00626493" w:rsidRDefault="007102D5" w:rsidP="00F163D8">
            <w:pPr>
              <w:pStyle w:val="TableParagraph"/>
              <w:spacing w:before="0"/>
              <w:rPr>
                <w:sz w:val="20"/>
                <w:szCs w:val="20"/>
              </w:rPr>
            </w:pPr>
            <w:r w:rsidRPr="00626493">
              <w:rPr>
                <w:rFonts w:cs="Times New Roman"/>
                <w:sz w:val="20"/>
                <w:szCs w:val="20"/>
              </w:rPr>
              <w:t>БМК ул. 8 Марта</w:t>
            </w:r>
          </w:p>
        </w:tc>
        <w:tc>
          <w:tcPr>
            <w:tcW w:w="2457" w:type="dxa"/>
            <w:tcBorders>
              <w:left w:val="single" w:sz="8" w:space="0" w:color="000000"/>
            </w:tcBorders>
            <w:vAlign w:val="center"/>
          </w:tcPr>
          <w:p w:rsidR="007102D5" w:rsidRDefault="007102D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6</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«Агросервис»</w:t>
            </w:r>
            <w:r>
              <w:rPr>
                <w:spacing w:val="-3"/>
                <w:sz w:val="20"/>
              </w:rPr>
              <w:t xml:space="preserve"> </w:t>
            </w:r>
            <w:r>
              <w:rPr>
                <w:sz w:val="20"/>
              </w:rPr>
              <w:t>№1</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7</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6"/>
                <w:sz w:val="20"/>
              </w:rPr>
              <w:t xml:space="preserve"> </w:t>
            </w:r>
            <w:r>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«Теплоснаб‐Родники»</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8</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Школы</w:t>
            </w:r>
            <w:r>
              <w:rPr>
                <w:spacing w:val="-3"/>
                <w:sz w:val="20"/>
              </w:rPr>
              <w:t xml:space="preserve"> </w:t>
            </w:r>
            <w:r>
              <w:rPr>
                <w:sz w:val="20"/>
              </w:rPr>
              <w:t>№2</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9</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10</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1"/>
                <w:sz w:val="20"/>
              </w:rPr>
              <w:t xml:space="preserve"> </w:t>
            </w:r>
            <w:r>
              <w:rPr>
                <w:sz w:val="20"/>
              </w:rPr>
              <w:t>Детского</w:t>
            </w:r>
            <w:r>
              <w:rPr>
                <w:spacing w:val="-2"/>
                <w:sz w:val="20"/>
              </w:rPr>
              <w:t xml:space="preserve"> </w:t>
            </w:r>
            <w:r>
              <w:rPr>
                <w:sz w:val="20"/>
              </w:rPr>
              <w:t>сада</w:t>
            </w:r>
            <w:r>
              <w:rPr>
                <w:spacing w:val="-1"/>
                <w:sz w:val="20"/>
              </w:rPr>
              <w:t xml:space="preserve"> </w:t>
            </w:r>
            <w:r>
              <w:rPr>
                <w:sz w:val="20"/>
              </w:rPr>
              <w:t>№9</w:t>
            </w:r>
          </w:p>
          <w:p w:rsidR="00631A45" w:rsidRDefault="00631A45" w:rsidP="00F163D8">
            <w:pPr>
              <w:pStyle w:val="TableParagraph"/>
              <w:spacing w:before="0"/>
              <w:rPr>
                <w:sz w:val="20"/>
              </w:rPr>
            </w:pPr>
            <w:r>
              <w:rPr>
                <w:sz w:val="20"/>
              </w:rPr>
              <w:t>«Солнышко»</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11</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1"/>
                <w:sz w:val="20"/>
              </w:rPr>
              <w:t xml:space="preserve"> </w:t>
            </w:r>
            <w:r>
              <w:rPr>
                <w:sz w:val="20"/>
              </w:rPr>
              <w:t>Детского</w:t>
            </w:r>
            <w:r>
              <w:rPr>
                <w:spacing w:val="-2"/>
                <w:sz w:val="20"/>
              </w:rPr>
              <w:t xml:space="preserve"> </w:t>
            </w:r>
            <w:r>
              <w:rPr>
                <w:sz w:val="20"/>
              </w:rPr>
              <w:t>сада</w:t>
            </w:r>
            <w:r>
              <w:rPr>
                <w:spacing w:val="-1"/>
                <w:sz w:val="20"/>
              </w:rPr>
              <w:t xml:space="preserve"> </w:t>
            </w:r>
            <w:r>
              <w:rPr>
                <w:sz w:val="20"/>
              </w:rPr>
              <w:t>№11</w:t>
            </w:r>
          </w:p>
          <w:p w:rsidR="00631A45" w:rsidRDefault="00631A45" w:rsidP="00F163D8">
            <w:pPr>
              <w:pStyle w:val="TableParagraph"/>
              <w:spacing w:before="0"/>
              <w:rPr>
                <w:sz w:val="20"/>
              </w:rPr>
            </w:pPr>
            <w:r>
              <w:rPr>
                <w:sz w:val="20"/>
              </w:rPr>
              <w:t>«Голубок»</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r w:rsidRPr="00F163D8">
        <w:rPr>
          <w:vertAlign w:val="superscript"/>
        </w:rPr>
        <w:t>2</w:t>
      </w:r>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825AB8" w:rsidRPr="00F163D8">
        <w:rPr>
          <w:color w:val="auto"/>
          <w:sz w:val="24"/>
          <w:szCs w:val="24"/>
        </w:rPr>
        <w:fldChar w:fldCharType="begin"/>
      </w:r>
      <w:r w:rsidR="00E91395" w:rsidRPr="00F163D8">
        <w:rPr>
          <w:color w:val="auto"/>
          <w:sz w:val="24"/>
          <w:szCs w:val="24"/>
        </w:rPr>
        <w:instrText xml:space="preserve"> STYLEREF 1 \s </w:instrText>
      </w:r>
      <w:r w:rsidR="00825AB8" w:rsidRPr="00F163D8">
        <w:rPr>
          <w:color w:val="auto"/>
          <w:sz w:val="24"/>
          <w:szCs w:val="24"/>
        </w:rPr>
        <w:fldChar w:fldCharType="separate"/>
      </w:r>
      <w:r w:rsidR="002B76D4" w:rsidRPr="00F163D8">
        <w:rPr>
          <w:noProof/>
          <w:color w:val="auto"/>
          <w:sz w:val="24"/>
          <w:szCs w:val="24"/>
        </w:rPr>
        <w:t>1</w:t>
      </w:r>
      <w:r w:rsidR="00825AB8"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D9A" w:rsidRPr="000D017A" w:rsidRDefault="004F1D9A" w:rsidP="000D017A">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w:t>
            </w:r>
            <w:r w:rsidR="001A235F" w:rsidRPr="000D017A">
              <w:rPr>
                <w:rFonts w:cs="Times New Roman"/>
                <w:sz w:val="20"/>
                <w:szCs w:val="20"/>
                <w:lang w:val="ru-RU"/>
              </w:rPr>
              <w:t xml:space="preserve"> </w:t>
            </w:r>
            <w:r w:rsidRPr="000D017A">
              <w:rPr>
                <w:rFonts w:cs="Times New Roman"/>
                <w:sz w:val="20"/>
                <w:szCs w:val="20"/>
                <w:lang w:val="ru-RU"/>
              </w:rPr>
              <w:t>Гкал/ч</w:t>
            </w:r>
          </w:p>
        </w:tc>
        <w:tc>
          <w:tcPr>
            <w:tcW w:w="1778"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w:t>
            </w:r>
            <w:r w:rsidR="001A235F" w:rsidRPr="000D017A">
              <w:rPr>
                <w:rFonts w:cs="Times New Roman"/>
                <w:sz w:val="20"/>
                <w:szCs w:val="20"/>
                <w:lang w:val="ru-RU"/>
              </w:rPr>
              <w:t xml:space="preserve"> </w:t>
            </w:r>
            <w:r w:rsidRPr="000D017A">
              <w:rPr>
                <w:rFonts w:cs="Times New Roman"/>
                <w:sz w:val="20"/>
                <w:szCs w:val="20"/>
                <w:lang w:val="ru-RU"/>
              </w:rPr>
              <w:t>Индустриальный</w:t>
            </w:r>
            <w:r w:rsidRPr="000D017A">
              <w:rPr>
                <w:rFonts w:cs="Times New Roman"/>
                <w:spacing w:val="-6"/>
                <w:sz w:val="20"/>
                <w:szCs w:val="20"/>
                <w:lang w:val="ru-RU"/>
              </w:rPr>
              <w:t xml:space="preserve"> </w:t>
            </w:r>
            <w:r w:rsidRPr="000D017A">
              <w:rPr>
                <w:rFonts w:cs="Times New Roman"/>
                <w:sz w:val="20"/>
                <w:szCs w:val="20"/>
                <w:lang w:val="ru-RU"/>
              </w:rPr>
              <w:t>парк</w:t>
            </w:r>
            <w:r w:rsidR="001A235F" w:rsidRPr="000D017A">
              <w:rPr>
                <w:rFonts w:cs="Times New Roman"/>
                <w:sz w:val="20"/>
                <w:szCs w:val="20"/>
                <w:lang w:val="ru-RU"/>
              </w:rPr>
              <w:t xml:space="preserve"> </w:t>
            </w:r>
            <w:r w:rsidRPr="000D017A">
              <w:rPr>
                <w:rFonts w:cs="Times New Roman"/>
                <w:sz w:val="20"/>
                <w:szCs w:val="20"/>
                <w:lang w:val="ru-RU"/>
              </w:rPr>
              <w:t>«Родники»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17,39</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12,02</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001A235F" w:rsidRPr="000D017A">
              <w:rPr>
                <w:rFonts w:cs="Times New Roman"/>
                <w:sz w:val="20"/>
                <w:szCs w:val="20"/>
                <w:lang w:val="ru-RU"/>
              </w:rPr>
              <w:t xml:space="preserve"> </w:t>
            </w:r>
            <w:r w:rsidRPr="000D017A">
              <w:rPr>
                <w:rFonts w:cs="Times New Roman"/>
                <w:sz w:val="20"/>
                <w:szCs w:val="20"/>
              </w:rPr>
              <w:t>«Агросервис»</w:t>
            </w:r>
            <w:r w:rsidRPr="000D017A">
              <w:rPr>
                <w:rFonts w:cs="Times New Roman"/>
                <w:spacing w:val="-4"/>
                <w:sz w:val="20"/>
                <w:szCs w:val="20"/>
              </w:rPr>
              <w:t xml:space="preserve"> </w:t>
            </w:r>
            <w:r w:rsidRPr="000D017A">
              <w:rPr>
                <w:rFonts w:cs="Times New Roman"/>
                <w:sz w:val="20"/>
                <w:szCs w:val="20"/>
              </w:rPr>
              <w:t>№1</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6,95</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1,90</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9,19</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001A235F"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25,20</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№2</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0,31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13,42</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6</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№3</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0,41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0,20</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0,06</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13,45</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r w:rsidR="001A235F" w:rsidRPr="000D017A">
              <w:rPr>
                <w:rFonts w:cs="Times New Roman"/>
                <w:sz w:val="20"/>
                <w:szCs w:val="20"/>
                <w:lang w:val="ru-RU"/>
              </w:rPr>
              <w:t xml:space="preserve"> </w:t>
            </w:r>
            <w:r w:rsidRPr="000D017A">
              <w:rPr>
                <w:rFonts w:cs="Times New Roman"/>
                <w:sz w:val="20"/>
                <w:szCs w:val="20"/>
              </w:rPr>
              <w:t>сада</w:t>
            </w:r>
            <w:r w:rsidRPr="000D017A">
              <w:rPr>
                <w:rFonts w:cs="Times New Roman"/>
                <w:spacing w:val="-2"/>
                <w:sz w:val="20"/>
                <w:szCs w:val="20"/>
              </w:rPr>
              <w:t xml:space="preserve"> </w:t>
            </w:r>
            <w:r w:rsidRPr="000D017A">
              <w:rPr>
                <w:rFonts w:cs="Times New Roman"/>
                <w:sz w:val="20"/>
                <w:szCs w:val="20"/>
              </w:rPr>
              <w:t>№9</w:t>
            </w:r>
            <w:r w:rsidRPr="000D017A">
              <w:rPr>
                <w:rFonts w:cs="Times New Roman"/>
                <w:spacing w:val="-3"/>
                <w:sz w:val="20"/>
                <w:szCs w:val="20"/>
              </w:rPr>
              <w:t xml:space="preserve"> </w:t>
            </w:r>
            <w:r w:rsidRPr="000D017A">
              <w:rPr>
                <w:rFonts w:cs="Times New Roman"/>
                <w:sz w:val="20"/>
                <w:szCs w:val="20"/>
              </w:rPr>
              <w:t>«Солнышко»</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0,07</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44,74</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p>
          <w:p w:rsidR="004F1D9A" w:rsidRPr="000D017A" w:rsidRDefault="004F1D9A" w:rsidP="000D017A">
            <w:pPr>
              <w:pStyle w:val="TableParagraph"/>
              <w:spacing w:before="0"/>
              <w:rPr>
                <w:rFonts w:cs="Times New Roman"/>
                <w:sz w:val="20"/>
                <w:szCs w:val="20"/>
              </w:rPr>
            </w:pPr>
            <w:r w:rsidRPr="000D017A">
              <w:rPr>
                <w:rFonts w:cs="Times New Roman"/>
                <w:sz w:val="20"/>
                <w:szCs w:val="20"/>
              </w:rPr>
              <w:t>сада</w:t>
            </w:r>
            <w:r w:rsidRPr="000D017A">
              <w:rPr>
                <w:rFonts w:cs="Times New Roman"/>
                <w:spacing w:val="-1"/>
                <w:sz w:val="20"/>
                <w:szCs w:val="20"/>
              </w:rPr>
              <w:t xml:space="preserve"> </w:t>
            </w:r>
            <w:r w:rsidRPr="000D017A">
              <w:rPr>
                <w:rFonts w:cs="Times New Roman"/>
                <w:sz w:val="20"/>
                <w:szCs w:val="20"/>
              </w:rPr>
              <w:t>№11</w:t>
            </w:r>
            <w:r w:rsidRPr="000D017A">
              <w:rPr>
                <w:rFonts w:cs="Times New Roman"/>
                <w:spacing w:val="-2"/>
                <w:sz w:val="20"/>
                <w:szCs w:val="20"/>
              </w:rPr>
              <w:t xml:space="preserve"> </w:t>
            </w:r>
            <w:r w:rsidRPr="000D017A">
              <w:rPr>
                <w:rFonts w:cs="Times New Roman"/>
                <w:sz w:val="20"/>
                <w:szCs w:val="20"/>
              </w:rPr>
              <w:t>«Голубок»</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20,13</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0D017A" w:rsidRPr="000D017A" w:rsidRDefault="000D017A" w:rsidP="000D017A">
            <w:pPr>
              <w:pStyle w:val="TableParagraph"/>
              <w:spacing w:before="0"/>
              <w:rPr>
                <w:rFonts w:cs="Times New Roman"/>
                <w:sz w:val="20"/>
                <w:szCs w:val="20"/>
              </w:rPr>
            </w:pPr>
            <w:r w:rsidRPr="000D017A">
              <w:rPr>
                <w:rFonts w:cs="Times New Roman"/>
                <w:sz w:val="20"/>
                <w:szCs w:val="20"/>
              </w:rPr>
              <w:t xml:space="preserve">БМК для мкр. </w:t>
            </w:r>
            <w:r w:rsidRPr="000D017A">
              <w:rPr>
                <w:rFonts w:cs="Times New Roman"/>
                <w:sz w:val="20"/>
                <w:szCs w:val="20"/>
              </w:rPr>
              <w:lastRenderedPageBreak/>
              <w:t>Машиностроитель</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lastRenderedPageBreak/>
              <w:t>5,7</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lastRenderedPageBreak/>
              <w:t>10</w:t>
            </w:r>
          </w:p>
        </w:tc>
        <w:tc>
          <w:tcPr>
            <w:tcW w:w="231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0D017A" w:rsidRPr="000D017A" w:rsidRDefault="000D017A" w:rsidP="000D017A">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2B54D6">
      <w:pPr>
        <w:spacing w:after="0" w:line="240" w:lineRule="auto"/>
        <w:rPr>
          <w:rFonts w:ascii="Times New Roman" w:hAnsi="Times New Roman"/>
          <w:sz w:val="24"/>
          <w:szCs w:val="24"/>
        </w:rPr>
      </w:pPr>
      <w:r w:rsidRPr="002B54D6">
        <w:rPr>
          <w:rFonts w:ascii="Times New Roman" w:hAnsi="Times New Roman"/>
          <w:sz w:val="24"/>
          <w:szCs w:val="24"/>
        </w:rPr>
        <w:t>Указанные источники отстуствуют.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B54D6" w:rsidRDefault="002B54D6"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 парк «Родники» осуществляется через ЦТП комбината. Кроме 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имеются еще</w:t>
      </w:r>
      <w:r w:rsidR="00FB575C">
        <w:t>:</w:t>
      </w:r>
      <w:r w:rsidRPr="00FB575C">
        <w:t xml:space="preserve"> </w:t>
      </w:r>
      <w:r w:rsidRPr="00FB575C">
        <w:rPr>
          <w:spacing w:val="1"/>
        </w:rPr>
        <w:t xml:space="preserve"> </w:t>
      </w:r>
      <w:r w:rsidRPr="00FB575C">
        <w:t>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 °С</w:t>
      </w:r>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теплоснабжения, БМК для мкр. Машиностроитель, БМК для мкр. 60 лет Октября, БМК ул. 8 Марта.</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825AB8" w:rsidRPr="00FB575C">
        <w:rPr>
          <w:b/>
          <w:sz w:val="24"/>
          <w:szCs w:val="24"/>
        </w:rPr>
        <w:fldChar w:fldCharType="begin"/>
      </w:r>
      <w:r w:rsidRPr="00FB575C">
        <w:rPr>
          <w:b/>
          <w:sz w:val="24"/>
          <w:szCs w:val="24"/>
        </w:rPr>
        <w:instrText xml:space="preserve"> STYLEREF 1 \s </w:instrText>
      </w:r>
      <w:r w:rsidR="00825AB8" w:rsidRPr="00FB575C">
        <w:rPr>
          <w:b/>
          <w:sz w:val="24"/>
          <w:szCs w:val="24"/>
        </w:rPr>
        <w:fldChar w:fldCharType="separate"/>
      </w:r>
      <w:r w:rsidRPr="00FB575C">
        <w:rPr>
          <w:b/>
          <w:noProof/>
          <w:sz w:val="24"/>
          <w:szCs w:val="24"/>
        </w:rPr>
        <w:t>1</w:t>
      </w:r>
      <w:r w:rsidR="00825AB8" w:rsidRPr="00FB575C">
        <w:rPr>
          <w:b/>
          <w:sz w:val="24"/>
          <w:szCs w:val="24"/>
        </w:rPr>
        <w:fldChar w:fldCharType="end"/>
      </w:r>
      <w:r w:rsidRPr="00FB575C">
        <w:rPr>
          <w:b/>
          <w:sz w:val="24"/>
          <w:szCs w:val="24"/>
        </w:rPr>
        <w:t>.</w:t>
      </w:r>
      <w:r w:rsidR="00284A62">
        <w:rPr>
          <w:b/>
          <w:sz w:val="24"/>
          <w:szCs w:val="24"/>
        </w:rPr>
        <w:t>42</w:t>
      </w: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82"/>
        <w:gridCol w:w="1134"/>
        <w:gridCol w:w="1769"/>
        <w:gridCol w:w="1155"/>
        <w:gridCol w:w="1243"/>
        <w:gridCol w:w="2001"/>
        <w:gridCol w:w="851"/>
        <w:gridCol w:w="839"/>
        <w:gridCol w:w="1158"/>
        <w:gridCol w:w="1420"/>
        <w:gridCol w:w="1017"/>
        <w:gridCol w:w="990"/>
        <w:gridCol w:w="984"/>
      </w:tblGrid>
      <w:tr w:rsidR="002C0EB1" w:rsidRPr="00FB575C" w:rsidTr="00FB575C">
        <w:trPr>
          <w:trHeight w:val="703"/>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 п/п</w:t>
            </w:r>
          </w:p>
        </w:tc>
        <w:tc>
          <w:tcPr>
            <w:tcW w:w="965" w:type="pct"/>
            <w:gridSpan w:val="2"/>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Назначение и место установки насосного оборудования</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Марка насосов</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Количество насосов</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Продолжительность работы насосной станции, час</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Подача насоса м³/час</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Напор насоса,  м вод.ст</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КПД насосной установки, %</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Нормируемая мощность насосов, кВт</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Число оборотов</w:t>
            </w:r>
          </w:p>
        </w:tc>
        <w:tc>
          <w:tcPr>
            <w:tcW w:w="329"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Эдв, кВт</w:t>
            </w:r>
          </w:p>
        </w:tc>
        <w:tc>
          <w:tcPr>
            <w:tcW w:w="327"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Энас, кВт-ч</w:t>
            </w:r>
          </w:p>
        </w:tc>
      </w:tr>
      <w:tr w:rsidR="002C0EB1" w:rsidRPr="00FB575C" w:rsidTr="00FB575C">
        <w:trPr>
          <w:trHeight w:val="54"/>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w:t>
            </w:r>
          </w:p>
        </w:tc>
        <w:tc>
          <w:tcPr>
            <w:tcW w:w="377"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2</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3</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4</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5</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7</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8</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9</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11</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12</w:t>
            </w:r>
          </w:p>
        </w:tc>
        <w:tc>
          <w:tcPr>
            <w:tcW w:w="329"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13</w:t>
            </w:r>
          </w:p>
        </w:tc>
        <w:tc>
          <w:tcPr>
            <w:tcW w:w="327"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14</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ОТОПЛЕНИЯ</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474F0B">
            <w:pPr>
              <w:spacing w:after="0" w:line="240" w:lineRule="auto"/>
              <w:jc w:val="center"/>
              <w:rPr>
                <w:rFonts w:ascii="Times New Roman" w:hAnsi="Times New Roman"/>
                <w:sz w:val="20"/>
                <w:szCs w:val="20"/>
              </w:rPr>
            </w:pPr>
            <w:r w:rsidRPr="00FB575C">
              <w:rPr>
                <w:rFonts w:ascii="Times New Roman" w:hAnsi="Times New Roman"/>
                <w:sz w:val="20"/>
                <w:szCs w:val="20"/>
              </w:rPr>
              <w:t xml:space="preserve">Бойлерная </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246,8088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1320426,9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639223,6</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К-8-50-200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121"/>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10,4518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3К-9</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85" w:type="pct"/>
            <w:shd w:val="clear" w:color="auto" w:fill="auto"/>
            <w:vAlign w:val="bottom"/>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ГВС</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4К-8</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36,07456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К 100-65-250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8400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28,67102</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269996,2</w:t>
            </w:r>
          </w:p>
        </w:tc>
      </w:tr>
    </w:tbl>
    <w:p w:rsidR="00FB575C" w:rsidRDefault="00FB575C" w:rsidP="002C0EB1">
      <w:pPr>
        <w:pStyle w:val="aff6"/>
        <w:rPr>
          <w:sz w:val="26"/>
        </w:rPr>
        <w:sectPr w:rsidR="00FB575C"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825AB8" w:rsidRPr="00FB575C">
        <w:rPr>
          <w:b/>
          <w:sz w:val="24"/>
          <w:szCs w:val="24"/>
        </w:rPr>
        <w:fldChar w:fldCharType="begin"/>
      </w:r>
      <w:r w:rsidRPr="00FB575C">
        <w:rPr>
          <w:b/>
          <w:sz w:val="24"/>
          <w:szCs w:val="24"/>
        </w:rPr>
        <w:instrText xml:space="preserve"> STYLEREF 1 \s </w:instrText>
      </w:r>
      <w:r w:rsidR="00825AB8" w:rsidRPr="00FB575C">
        <w:rPr>
          <w:b/>
          <w:sz w:val="24"/>
          <w:szCs w:val="24"/>
        </w:rPr>
        <w:fldChar w:fldCharType="separate"/>
      </w:r>
      <w:r w:rsidRPr="00FB575C">
        <w:rPr>
          <w:b/>
          <w:noProof/>
          <w:sz w:val="24"/>
          <w:szCs w:val="24"/>
        </w:rPr>
        <w:t>1</w:t>
      </w:r>
      <w:r w:rsidR="00825AB8"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п/п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кВт/об.мин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Время работы в году, ч</w:t>
            </w:r>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r w:rsidRPr="00FB575C">
              <w:rPr>
                <w:rFonts w:ascii="Times New Roman" w:hAnsi="Times New Roman"/>
                <w:color w:val="000000"/>
                <w:sz w:val="20"/>
                <w:szCs w:val="20"/>
              </w:rPr>
              <w:t>кВт-ч</w:t>
            </w:r>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 (2 в работе, 1 в резерве) Зимние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Heading2"/>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2C0EB1" w:rsidRPr="00FB575C" w:rsidRDefault="002C0EB1" w:rsidP="00FB575C">
      <w:pPr>
        <w:pStyle w:val="aff6"/>
        <w:spacing w:line="360" w:lineRule="auto"/>
      </w:pPr>
      <w:r w:rsidRPr="00FB575C">
        <w:t>Общая</w:t>
      </w:r>
      <w:r w:rsidRPr="00FB575C">
        <w:rPr>
          <w:spacing w:val="42"/>
        </w:rPr>
        <w:t xml:space="preserve"> </w:t>
      </w:r>
      <w:r w:rsidRPr="00FB575C">
        <w:t>протяженность</w:t>
      </w:r>
      <w:r w:rsidRPr="00FB575C">
        <w:rPr>
          <w:spacing w:val="44"/>
        </w:rPr>
        <w:t xml:space="preserve"> </w:t>
      </w:r>
      <w:r w:rsidRPr="00FB575C">
        <w:t>тепловых</w:t>
      </w:r>
      <w:r w:rsidRPr="00FB575C">
        <w:rPr>
          <w:spacing w:val="45"/>
        </w:rPr>
        <w:t xml:space="preserve"> </w:t>
      </w:r>
      <w:r w:rsidRPr="00FB575C">
        <w:t>сетей</w:t>
      </w:r>
      <w:r w:rsidRPr="00FB575C">
        <w:rPr>
          <w:spacing w:val="42"/>
        </w:rPr>
        <w:t xml:space="preserve"> </w:t>
      </w:r>
      <w:r w:rsidRPr="00FB575C">
        <w:t>котельной</w:t>
      </w:r>
      <w:r w:rsidRPr="00FB575C">
        <w:rPr>
          <w:spacing w:val="43"/>
        </w:rPr>
        <w:t xml:space="preserve"> </w:t>
      </w:r>
      <w:r w:rsidRPr="00FB575C">
        <w:t>«Агросервис»</w:t>
      </w:r>
      <w:r w:rsidRPr="00FB575C">
        <w:rPr>
          <w:spacing w:val="42"/>
        </w:rPr>
        <w:t xml:space="preserve"> </w:t>
      </w:r>
      <w:r w:rsidRPr="00FB575C">
        <w:t>№1</w:t>
      </w:r>
      <w:r w:rsidRPr="00FB575C">
        <w:rPr>
          <w:spacing w:val="43"/>
        </w:rPr>
        <w:t xml:space="preserve"> </w:t>
      </w:r>
      <w:r w:rsidRPr="00FB575C">
        <w:t>в</w:t>
      </w:r>
      <w:r w:rsidRPr="00FB575C">
        <w:rPr>
          <w:spacing w:val="42"/>
        </w:rPr>
        <w:t xml:space="preserve"> </w:t>
      </w:r>
      <w:r w:rsidRPr="00FB575C">
        <w:t>двухтрубном</w:t>
      </w:r>
      <w:r w:rsidRPr="00FB575C">
        <w:rPr>
          <w:spacing w:val="-57"/>
        </w:rPr>
        <w:t xml:space="preserve"> </w:t>
      </w:r>
      <w:r w:rsidRPr="00FB575C">
        <w:t>исполнении</w:t>
      </w:r>
      <w:r w:rsidRPr="00FB575C">
        <w:rPr>
          <w:spacing w:val="-2"/>
        </w:rPr>
        <w:t xml:space="preserve"> </w:t>
      </w:r>
      <w:r w:rsidRPr="00FB575C">
        <w:t>составляет</w:t>
      </w:r>
      <w:r w:rsidRPr="00FB575C">
        <w:rPr>
          <w:spacing w:val="-2"/>
        </w:rPr>
        <w:t xml:space="preserve"> </w:t>
      </w:r>
      <w:r w:rsidRPr="00FB575C">
        <w:t>1,4 км., график</w:t>
      </w:r>
      <w:r w:rsidRPr="00FB575C">
        <w:rPr>
          <w:spacing w:val="-2"/>
        </w:rPr>
        <w:t xml:space="preserve"> </w:t>
      </w:r>
      <w:r w:rsidRPr="00FB575C">
        <w:t>работы котельной</w:t>
      </w:r>
      <w:r w:rsidRPr="00FB575C">
        <w:rPr>
          <w:spacing w:val="-1"/>
        </w:rPr>
        <w:t xml:space="preserve"> </w:t>
      </w:r>
      <w:r w:rsidRPr="00FB575C">
        <w:t>– 95/70</w:t>
      </w:r>
      <w:r w:rsidRPr="00FB575C">
        <w:rPr>
          <w:spacing w:val="-1"/>
        </w:rPr>
        <w:t xml:space="preserve"> </w:t>
      </w:r>
      <w:r w:rsidRPr="00FB575C">
        <w:rPr>
          <w:vertAlign w:val="superscript"/>
        </w:rPr>
        <w:t>о</w:t>
      </w:r>
      <w:r w:rsidRPr="00FB575C">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95/70°С</w:t>
      </w:r>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b/>
                <w:sz w:val="20"/>
                <w:szCs w:val="20"/>
                <w:lang w:val="ru-RU"/>
              </w:rPr>
            </w:pPr>
            <w:r w:rsidRPr="009C2F5B">
              <w:rPr>
                <w:b/>
                <w:sz w:val="20"/>
                <w:szCs w:val="20"/>
                <w:lang w:val="ru-RU"/>
              </w:rPr>
              <w:t>1,743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9C2F5B">
            <w:pPr>
              <w:pStyle w:val="TableParagraph"/>
              <w:spacing w:before="0"/>
              <w:rPr>
                <w:b/>
                <w:sz w:val="20"/>
                <w:szCs w:val="20"/>
                <w:lang w:val="ru-RU"/>
              </w:rPr>
            </w:pPr>
            <w:r w:rsidRPr="009C2F5B">
              <w:rPr>
                <w:b/>
                <w:sz w:val="20"/>
                <w:szCs w:val="20"/>
                <w:lang w:val="ru-RU"/>
              </w:rPr>
              <w:t>0,155</w:t>
            </w:r>
          </w:p>
        </w:tc>
        <w:tc>
          <w:tcPr>
            <w:tcW w:w="2353" w:type="dxa"/>
          </w:tcPr>
          <w:p w:rsidR="002C0EB1" w:rsidRPr="009C2F5B" w:rsidRDefault="002C0EB1" w:rsidP="009C2F5B">
            <w:pPr>
              <w:pStyle w:val="TableParagraph"/>
              <w:spacing w:before="0"/>
              <w:rPr>
                <w:b/>
                <w:sz w:val="20"/>
                <w:szCs w:val="20"/>
                <w:lang w:val="ru-RU"/>
              </w:rPr>
            </w:pPr>
            <w:r w:rsidRPr="009C2F5B">
              <w:rPr>
                <w:b/>
                <w:sz w:val="20"/>
                <w:szCs w:val="20"/>
                <w:lang w:val="ru-RU"/>
              </w:rPr>
              <w:t>1,898</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009C2F5B">
        <w:rPr>
          <w:rFonts w:ascii="Times New Roman" w:hAnsi="Times New Roman"/>
          <w:b/>
          <w:color w:val="000000" w:themeColor="text1"/>
          <w:sz w:val="24"/>
          <w:szCs w:val="24"/>
        </w:rPr>
        <w:t>1.4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40"/>
        <w:gridCol w:w="4019"/>
        <w:gridCol w:w="1458"/>
      </w:tblGrid>
      <w:tr w:rsidR="002C0EB1" w:rsidTr="009C2F5B">
        <w:trPr>
          <w:trHeight w:val="20"/>
        </w:trPr>
        <w:tc>
          <w:tcPr>
            <w:tcW w:w="4240" w:type="dxa"/>
          </w:tcPr>
          <w:p w:rsidR="002C0EB1" w:rsidRDefault="002C0EB1" w:rsidP="009C2F5B">
            <w:pPr>
              <w:pStyle w:val="TableParagraph"/>
              <w:spacing w:before="0"/>
              <w:jc w:val="left"/>
              <w:rPr>
                <w:sz w:val="20"/>
              </w:rPr>
            </w:pPr>
            <w:r>
              <w:rPr>
                <w:sz w:val="20"/>
              </w:rPr>
              <w:t>Тепловые</w:t>
            </w:r>
            <w:r>
              <w:rPr>
                <w:spacing w:val="-5"/>
                <w:sz w:val="20"/>
              </w:rPr>
              <w:t xml:space="preserve"> </w:t>
            </w:r>
            <w:r>
              <w:rPr>
                <w:sz w:val="20"/>
              </w:rPr>
              <w:t>сети</w:t>
            </w:r>
          </w:p>
        </w:tc>
        <w:tc>
          <w:tcPr>
            <w:tcW w:w="4019" w:type="dxa"/>
          </w:tcPr>
          <w:p w:rsidR="002C0EB1" w:rsidRDefault="002C0EB1" w:rsidP="009C2F5B">
            <w:pPr>
              <w:pStyle w:val="TableParagraph"/>
              <w:spacing w:before="0"/>
              <w:rPr>
                <w:sz w:val="20"/>
              </w:rPr>
            </w:pPr>
            <w:r>
              <w:rPr>
                <w:sz w:val="20"/>
              </w:rPr>
              <w:t>Тип</w:t>
            </w:r>
          </w:p>
        </w:tc>
        <w:tc>
          <w:tcPr>
            <w:tcW w:w="1458" w:type="dxa"/>
          </w:tcPr>
          <w:p w:rsidR="002C0EB1" w:rsidRDefault="002C0EB1" w:rsidP="009C2F5B">
            <w:pPr>
              <w:pStyle w:val="TableParagraph"/>
              <w:spacing w:before="0"/>
              <w:rPr>
                <w:sz w:val="20"/>
              </w:rPr>
            </w:pPr>
            <w:r>
              <w:rPr>
                <w:sz w:val="20"/>
              </w:rPr>
              <w:t>Кол‐во</w:t>
            </w: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Магистральные:</w:t>
            </w:r>
          </w:p>
        </w:tc>
        <w:tc>
          <w:tcPr>
            <w:tcW w:w="4019" w:type="dxa"/>
          </w:tcPr>
          <w:p w:rsidR="002C0EB1" w:rsidRDefault="002C0EB1" w:rsidP="009C2F5B">
            <w:pPr>
              <w:pStyle w:val="TableParagraph"/>
              <w:spacing w:before="0"/>
              <w:jc w:val="left"/>
              <w:rPr>
                <w:sz w:val="20"/>
              </w:rPr>
            </w:pPr>
          </w:p>
        </w:tc>
        <w:tc>
          <w:tcPr>
            <w:tcW w:w="1458" w:type="dxa"/>
          </w:tcPr>
          <w:p w:rsidR="002C0EB1" w:rsidRDefault="002C0EB1" w:rsidP="009C2F5B">
            <w:pPr>
              <w:pStyle w:val="TableParagraph"/>
              <w:spacing w:before="0"/>
              <w:jc w:val="left"/>
              <w:rPr>
                <w:sz w:val="20"/>
              </w:rPr>
            </w:pP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w:t>
            </w:r>
            <w:r>
              <w:rPr>
                <w:spacing w:val="-3"/>
                <w:sz w:val="20"/>
              </w:rPr>
              <w:t xml:space="preserve"> </w:t>
            </w:r>
            <w:r>
              <w:rPr>
                <w:sz w:val="20"/>
              </w:rPr>
              <w:t>сетевые</w:t>
            </w:r>
            <w:r>
              <w:rPr>
                <w:spacing w:val="-3"/>
                <w:sz w:val="20"/>
              </w:rPr>
              <w:t xml:space="preserve"> </w:t>
            </w:r>
            <w:r>
              <w:rPr>
                <w:sz w:val="20"/>
              </w:rPr>
              <w:t>отопление</w:t>
            </w:r>
          </w:p>
        </w:tc>
        <w:tc>
          <w:tcPr>
            <w:tcW w:w="4019" w:type="dxa"/>
          </w:tcPr>
          <w:p w:rsidR="002C0EB1" w:rsidRDefault="002C0EB1" w:rsidP="009C2F5B">
            <w:pPr>
              <w:pStyle w:val="TableParagraph"/>
              <w:spacing w:before="0"/>
              <w:rPr>
                <w:sz w:val="20"/>
              </w:rPr>
            </w:pPr>
            <w:r>
              <w:rPr>
                <w:sz w:val="20"/>
              </w:rPr>
              <w:t>Д200‐95</w:t>
            </w:r>
            <w:r>
              <w:rPr>
                <w:spacing w:val="-2"/>
                <w:sz w:val="20"/>
              </w:rPr>
              <w:t xml:space="preserve"> </w:t>
            </w:r>
            <w:r>
              <w:rPr>
                <w:sz w:val="20"/>
              </w:rPr>
              <w:t>90,0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p>
        </w:tc>
        <w:tc>
          <w:tcPr>
            <w:tcW w:w="4019" w:type="dxa"/>
          </w:tcPr>
          <w:p w:rsidR="002C0EB1" w:rsidRDefault="002C0EB1" w:rsidP="009C2F5B">
            <w:pPr>
              <w:pStyle w:val="TableParagraph"/>
              <w:spacing w:before="0"/>
              <w:rPr>
                <w:sz w:val="20"/>
              </w:rPr>
            </w:pPr>
            <w:r>
              <w:rPr>
                <w:sz w:val="20"/>
              </w:rPr>
              <w:t>Д200‐90а</w:t>
            </w:r>
            <w:r>
              <w:rPr>
                <w:spacing w:val="-2"/>
                <w:sz w:val="20"/>
              </w:rPr>
              <w:t xml:space="preserve"> </w:t>
            </w:r>
            <w:r>
              <w:rPr>
                <w:sz w:val="20"/>
              </w:rPr>
              <w:t>74,0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p>
        </w:tc>
        <w:tc>
          <w:tcPr>
            <w:tcW w:w="4019" w:type="dxa"/>
          </w:tcPr>
          <w:p w:rsidR="002C0EB1" w:rsidRDefault="002C0EB1" w:rsidP="009C2F5B">
            <w:pPr>
              <w:pStyle w:val="TableParagraph"/>
              <w:spacing w:before="0"/>
              <w:rPr>
                <w:sz w:val="20"/>
              </w:rPr>
            </w:pPr>
            <w:r>
              <w:rPr>
                <w:sz w:val="20"/>
              </w:rPr>
              <w:t>8НД6х1</w:t>
            </w:r>
            <w:r>
              <w:rPr>
                <w:spacing w:val="-2"/>
                <w:sz w:val="20"/>
              </w:rPr>
              <w:t xml:space="preserve"> </w:t>
            </w:r>
            <w:r>
              <w:rPr>
                <w:sz w:val="20"/>
              </w:rPr>
              <w:t>100,0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 сетевые ГВС</w:t>
            </w:r>
          </w:p>
        </w:tc>
        <w:tc>
          <w:tcPr>
            <w:tcW w:w="4019" w:type="dxa"/>
          </w:tcPr>
          <w:p w:rsidR="002C0EB1" w:rsidRDefault="002C0EB1" w:rsidP="009C2F5B">
            <w:pPr>
              <w:pStyle w:val="TableParagraph"/>
              <w:spacing w:before="0"/>
              <w:rPr>
                <w:sz w:val="20"/>
              </w:rPr>
            </w:pPr>
            <w:r>
              <w:rPr>
                <w:sz w:val="20"/>
              </w:rPr>
              <w:t>КМ</w:t>
            </w:r>
            <w:r>
              <w:rPr>
                <w:spacing w:val="-2"/>
                <w:sz w:val="20"/>
              </w:rPr>
              <w:t xml:space="preserve"> </w:t>
            </w:r>
            <w:r>
              <w:rPr>
                <w:sz w:val="20"/>
              </w:rPr>
              <w:t>80‐50</w:t>
            </w:r>
            <w:r>
              <w:rPr>
                <w:spacing w:val="-1"/>
                <w:sz w:val="20"/>
              </w:rPr>
              <w:t xml:space="preserve"> </w:t>
            </w:r>
            <w:r>
              <w:rPr>
                <w:sz w:val="20"/>
              </w:rPr>
              <w:t>15,0</w:t>
            </w:r>
            <w:r>
              <w:rPr>
                <w:spacing w:val="-1"/>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2</w:t>
            </w:r>
          </w:p>
        </w:tc>
      </w:tr>
    </w:tbl>
    <w:p w:rsidR="002C0EB1" w:rsidRPr="009C2F5B" w:rsidRDefault="002C0EB1"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bookmarkStart w:id="71" w:name="_TOC_250137"/>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95/70°С</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lastRenderedPageBreak/>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п/п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кВт/об.мин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Время работы в году, ч</w:t>
            </w:r>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кВт-ч</w:t>
            </w:r>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Heading2"/>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Heading2"/>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37"/>
          <w:footerReference w:type="default" r:id="rId38"/>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Pr="007E471E"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баланса ООО «ИП Родники»</w:t>
            </w:r>
          </w:p>
          <w:tbl>
            <w:tblPr>
              <w:tblW w:w="1559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11"/>
              <w:gridCol w:w="1437"/>
              <w:gridCol w:w="1982"/>
              <w:gridCol w:w="1427"/>
              <w:gridCol w:w="1739"/>
              <w:gridCol w:w="1475"/>
              <w:gridCol w:w="2125"/>
              <w:gridCol w:w="1521"/>
              <w:gridCol w:w="1355"/>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53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Кпр/Кобр</w:t>
                  </w:r>
                </w:p>
              </w:tc>
              <w:tc>
                <w:tcPr>
                  <w:tcW w:w="138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593"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81"/>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bookmarkStart w:id="73" w:name="_Hlk257878906"/>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0,529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3400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1090177,54</w:t>
                  </w:r>
                </w:p>
              </w:tc>
            </w:tr>
            <w:tr w:rsidR="002A5592" w:rsidRPr="007E471E" w:rsidTr="007E471E">
              <w:trPr>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184493,13</w:t>
                  </w:r>
                </w:p>
              </w:tc>
            </w:tr>
            <w:tr w:rsidR="002A5592" w:rsidRPr="007E471E" w:rsidTr="007E471E">
              <w:trPr>
                <w:trHeight w:val="70"/>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5551,46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960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173456,17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6471,77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101776,73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778,56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772,05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448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16182,88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1158,08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311,00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3006,98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9892,65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0,259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43784,90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1673,15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250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27885,76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1244,14</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12656,19</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1721,22</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w:t>
                  </w:r>
                  <w:r w:rsidRPr="007E471E">
                    <w:rPr>
                      <w:rFonts w:ascii="Times New Roman" w:hAnsi="Times New Roman"/>
                      <w:sz w:val="20"/>
                      <w:szCs w:val="20"/>
                      <w:lang w:val="en-US"/>
                    </w:rPr>
                    <w:t>,0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42097,67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9131,67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3597,70</w:t>
                  </w:r>
                </w:p>
              </w:tc>
            </w:tr>
            <w:tr w:rsidR="002A5592" w:rsidRPr="007E471E" w:rsidTr="007E471E">
              <w:trPr>
                <w:trHeight w:val="177"/>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4931,17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36,12</w:t>
                  </w:r>
                </w:p>
              </w:tc>
            </w:tr>
            <w:tr w:rsidR="002A5592" w:rsidRPr="007E471E" w:rsidTr="007E471E">
              <w:trPr>
                <w:trHeight w:val="313"/>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14500,60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9252,43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870,90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1794658,33</w:t>
                  </w:r>
                </w:p>
              </w:tc>
            </w:tr>
            <w:bookmarkEnd w:id="73"/>
          </w:tbl>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 Индустриально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0"/>
                <w:jc w:val="center"/>
              </w:trPr>
              <w:tc>
                <w:tcPr>
                  <w:tcW w:w="851" w:type="dxa"/>
                  <w:vAlign w:val="center"/>
                </w:tcPr>
                <w:p w:rsidR="002A5592" w:rsidRPr="007E471E" w:rsidRDefault="002A5592" w:rsidP="007E471E">
                  <w:pPr>
                    <w:spacing w:after="0" w:line="240" w:lineRule="auto"/>
                    <w:rPr>
                      <w:rFonts w:ascii="Times New Roman" w:hAnsi="Times New Roman"/>
                      <w:sz w:val="20"/>
                      <w:szCs w:val="20"/>
                    </w:rPr>
                  </w:pPr>
                </w:p>
              </w:tc>
              <w:tc>
                <w:tcPr>
                  <w:tcW w:w="14458" w:type="dxa"/>
                  <w:gridSpan w:val="9"/>
                  <w:vAlign w:val="bottom"/>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Сети от котельной ООО «УК ИП «Родники»</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4626,22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33686,00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42713,69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101182,76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59422,37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191052,88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12969,49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5420,51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49536,66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49101,64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2569,32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4439,29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120180,79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30771,58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4370,62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62553,34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4702,27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1282,1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128508,14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2517,8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232957,69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2000,7</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152247,83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47134,37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513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25979,79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40583,91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131886,32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84237,12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12022,97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9587,27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4844,09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1247,4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194437,11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25312,74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39812,20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8798,34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32631,10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1591,97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15562,30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395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38455,36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498,82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2344,42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727,69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3101,75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6907,91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103735,03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81188,35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8327,19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7788,43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1172,21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469</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60705,21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149467,68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62799,15</w:t>
                  </w:r>
                </w:p>
              </w:tc>
            </w:tr>
            <w:tr w:rsidR="002A5592" w:rsidRPr="007E471E" w:rsidTr="007E471E">
              <w:trPr>
                <w:trHeight w:val="20"/>
                <w:jc w:val="center"/>
              </w:trPr>
              <w:tc>
                <w:tcPr>
                  <w:tcW w:w="2479" w:type="dxa"/>
                  <w:gridSpan w:val="2"/>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2494653,89</w:t>
                  </w:r>
                </w:p>
              </w:tc>
            </w:tr>
          </w:tbl>
          <w:p w:rsidR="002A5592" w:rsidRPr="00140D9B" w:rsidRDefault="002A5592" w:rsidP="002A5592">
            <w:pPr>
              <w:spacing w:line="250" w:lineRule="exact"/>
              <w:rPr>
                <w:highlight w:val="yellow"/>
              </w:rPr>
            </w:pPr>
          </w:p>
          <w:p w:rsidR="002A5592" w:rsidRPr="007E471E" w:rsidRDefault="002A5592" w:rsidP="002A5592">
            <w:pPr>
              <w:pStyle w:val="af0"/>
              <w:spacing w:line="312" w:lineRule="auto"/>
              <w:jc w:val="both"/>
              <w:rPr>
                <w:sz w:val="24"/>
                <w:szCs w:val="24"/>
              </w:rPr>
            </w:pPr>
            <w:r w:rsidRPr="007E471E">
              <w:rPr>
                <w:b/>
                <w:sz w:val="24"/>
                <w:szCs w:val="24"/>
              </w:rPr>
              <w:lastRenderedPageBreak/>
              <w:t xml:space="preserve">Таблица </w:t>
            </w:r>
            <w:r w:rsidR="007E471E" w:rsidRPr="007E471E">
              <w:rPr>
                <w:b/>
                <w:sz w:val="24"/>
                <w:szCs w:val="24"/>
              </w:rPr>
              <w:t>1</w:t>
            </w:r>
            <w:r w:rsidRPr="007E471E">
              <w:rPr>
                <w:b/>
                <w:sz w:val="24"/>
                <w:szCs w:val="24"/>
              </w:rPr>
              <w:t>.</w:t>
            </w:r>
            <w:r w:rsidR="00284A62">
              <w:rPr>
                <w:b/>
                <w:sz w:val="24"/>
                <w:szCs w:val="24"/>
              </w:rPr>
              <w:t>50</w:t>
            </w:r>
            <w:r w:rsidRPr="007E471E">
              <w:rPr>
                <w:b/>
                <w:sz w:val="24"/>
                <w:szCs w:val="24"/>
              </w:rPr>
              <w:t>.</w:t>
            </w:r>
            <w:r w:rsidRPr="007E471E">
              <w:rPr>
                <w:sz w:val="24"/>
                <w:szCs w:val="24"/>
              </w:rPr>
              <w:t xml:space="preserve"> Характеристика тепловой сети отопления по участкам на балансе ООО «Управляющая компания Индустриально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14588,23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171390,85</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96783,47</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46684,68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32941,86</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14292,88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9281,23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5522,84</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6013,28</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397499,32</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14075,68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16849,35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36155,80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17869,83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4031,33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4764,00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2579,89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3052,34</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411,25</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99789,47</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ул. 8 Марта (открытый водоразбор) отопительный период</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76</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8775,30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2198,90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54</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2952,00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2</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82,25</w:t>
                  </w:r>
                </w:p>
              </w:tc>
            </w:tr>
            <w:tr w:rsidR="002A5592" w:rsidRPr="007E471E" w:rsidTr="002A5592">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095"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275" w:type="dxa"/>
                  <w:vAlign w:val="center"/>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14008,45</w:t>
                  </w:r>
                </w:p>
              </w:tc>
            </w:tr>
          </w:tbl>
          <w:p w:rsidR="007E471E" w:rsidRDefault="007E471E"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2A5592" w:rsidRPr="007E471E" w:rsidRDefault="007E471E" w:rsidP="007E471E">
            <w:pPr>
              <w:pStyle w:val="af7"/>
              <w:shd w:val="clear" w:color="auto" w:fill="auto"/>
              <w:spacing w:line="360" w:lineRule="auto"/>
              <w:rPr>
                <w:rFonts w:ascii="Times New Roman" w:hAnsi="Times New Roman"/>
                <w:sz w:val="24"/>
                <w:szCs w:val="24"/>
              </w:rPr>
            </w:pPr>
            <w:r w:rsidRPr="007E471E">
              <w:rPr>
                <w:rFonts w:ascii="Times New Roman" w:hAnsi="Times New Roman"/>
                <w:sz w:val="24"/>
                <w:szCs w:val="24"/>
              </w:rPr>
              <w:lastRenderedPageBreak/>
              <w:t>Таблица 1.</w:t>
            </w:r>
            <w:r w:rsidR="00284A62">
              <w:rPr>
                <w:rFonts w:ascii="Times New Roman" w:hAnsi="Times New Roman"/>
                <w:sz w:val="24"/>
                <w:szCs w:val="24"/>
              </w:rPr>
              <w:t>51</w:t>
            </w:r>
            <w:r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Характеристика тепловой сети (открытый водоразбор) от БМК в летний период  по участкам ООО «Управляющая компания Индустриально парка «Р</w:t>
            </w:r>
            <w:r w:rsidRPr="007E471E">
              <w:rPr>
                <w:rFonts w:ascii="Times New Roman" w:hAnsi="Times New Roman"/>
                <w:b w:val="0"/>
                <w:sz w:val="24"/>
                <w:szCs w:val="24"/>
              </w:rPr>
              <w:t>одники» (в аренде от 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13336,87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164382,36</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92136,55</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41997,97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29605,49</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12834,52</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8362,17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6059,03</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5322,09</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374037,05</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12907,75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15179,20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32526,08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16059,96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3619,99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4282,36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2898,00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2720,66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364,33</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90558,33</w:t>
                  </w:r>
                </w:p>
              </w:tc>
            </w:tr>
          </w:tbl>
          <w:p w:rsidR="002A5592" w:rsidRPr="003F570F" w:rsidRDefault="002A5592" w:rsidP="003F570F">
            <w:pPr>
              <w:spacing w:after="0" w:line="360" w:lineRule="auto"/>
              <w:rPr>
                <w:rFonts w:ascii="Times New Roman" w:hAnsi="Times New Roman"/>
                <w:sz w:val="24"/>
                <w:szCs w:val="24"/>
                <w:highlight w:val="yellow"/>
              </w:rPr>
            </w:pPr>
            <w:r w:rsidRPr="00140D9B">
              <w:rPr>
                <w:highlight w:val="yellow"/>
              </w:rPr>
              <w:br w:type="page"/>
            </w: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3F570F" w:rsidRDefault="002A5592" w:rsidP="003F570F">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2A5592" w:rsidRPr="003F570F" w:rsidTr="002A5592">
              <w:trPr>
                <w:trHeight w:val="928"/>
                <w:tblHeader/>
              </w:trPr>
              <w:tc>
                <w:tcPr>
                  <w:tcW w:w="70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Участок</w:t>
                  </w:r>
                </w:p>
                <w:p w:rsidR="002A5592" w:rsidRPr="003F570F" w:rsidRDefault="002A5592" w:rsidP="003F570F">
                  <w:pPr>
                    <w:suppressAutoHyphens/>
                    <w:spacing w:after="0" w:line="240" w:lineRule="auto"/>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подающего трубопровода Dпр, мм</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обратного трубопровода Dобр, мм</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Длина участка</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(в двухтруб. исчислении)</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lang w:val="en-US"/>
                    </w:rPr>
                    <w:t>L</w:t>
                  </w:r>
                  <w:r w:rsidRPr="003F570F">
                    <w:rPr>
                      <w:rFonts w:ascii="Times New Roman" w:hAnsi="Times New Roman"/>
                      <w:color w:val="000000"/>
                      <w:sz w:val="20"/>
                      <w:szCs w:val="20"/>
                    </w:rPr>
                    <w:t>, м</w:t>
                  </w:r>
                </w:p>
              </w:tc>
              <w:tc>
                <w:tcPr>
                  <w:tcW w:w="126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Теплоизоляционный материал</w:t>
                  </w:r>
                </w:p>
              </w:tc>
              <w:tc>
                <w:tcPr>
                  <w:tcW w:w="152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Тип</w:t>
                  </w: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прокладки</w:t>
                  </w:r>
                </w:p>
              </w:tc>
              <w:tc>
                <w:tcPr>
                  <w:tcW w:w="155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Год ввода в эксплуатацию (перекладки)</w:t>
                  </w:r>
                </w:p>
              </w:tc>
              <w:tc>
                <w:tcPr>
                  <w:tcW w:w="1530"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Средняя глубина заложения до оси трубо</w:t>
                  </w:r>
                  <w:r w:rsidRPr="003F570F">
                    <w:rPr>
                      <w:rFonts w:ascii="Times New Roman" w:hAnsi="Times New Roman"/>
                      <w:color w:val="000000"/>
                      <w:sz w:val="20"/>
                      <w:szCs w:val="20"/>
                    </w:rPr>
                    <w:softHyphen/>
                    <w:t>проводов на участке Н, м</w:t>
                  </w:r>
                </w:p>
              </w:tc>
              <w:tc>
                <w:tcPr>
                  <w:tcW w:w="1731"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3F570F">
                    <w:rPr>
                      <w:rFonts w:ascii="Times New Roman" w:hAnsi="Times New Roman"/>
                      <w:color w:val="000000"/>
                      <w:sz w:val="20"/>
                      <w:szCs w:val="20"/>
                      <w:vertAlign w:val="superscript"/>
                    </w:rPr>
                    <w:t>0</w:t>
                  </w:r>
                  <w:r w:rsidRPr="003F570F">
                    <w:rPr>
                      <w:rFonts w:ascii="Times New Roman" w:hAnsi="Times New Roman"/>
                      <w:color w:val="000000"/>
                      <w:sz w:val="20"/>
                      <w:szCs w:val="20"/>
                    </w:rPr>
                    <w:t>С</w:t>
                  </w:r>
                </w:p>
              </w:tc>
              <w:tc>
                <w:tcPr>
                  <w:tcW w:w="153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Поправочный коэффициент к нормам тепловых потерь, К</w:t>
                  </w:r>
                </w:p>
              </w:tc>
              <w:tc>
                <w:tcPr>
                  <w:tcW w:w="138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Часовые тепловые потери, ккал/ч</w:t>
                  </w:r>
                </w:p>
              </w:tc>
            </w:tr>
            <w:tr w:rsidR="002A5592" w:rsidRPr="003F570F" w:rsidTr="002A5592">
              <w:tc>
                <w:tcPr>
                  <w:tcW w:w="15214" w:type="dxa"/>
                  <w:gridSpan w:val="11"/>
                </w:tcPr>
                <w:p w:rsidR="002A5592" w:rsidRPr="003F570F" w:rsidRDefault="002A5592" w:rsidP="003F570F">
                  <w:pPr>
                    <w:spacing w:after="0" w:line="240" w:lineRule="auto"/>
                    <w:jc w:val="center"/>
                    <w:rPr>
                      <w:rFonts w:ascii="Times New Roman" w:hAnsi="Times New Roman"/>
                      <w:b/>
                      <w:color w:val="000000"/>
                      <w:sz w:val="20"/>
                      <w:szCs w:val="20"/>
                    </w:rPr>
                  </w:pPr>
                  <w:r w:rsidRPr="003F570F">
                    <w:rPr>
                      <w:rFonts w:ascii="Times New Roman" w:hAnsi="Times New Roman"/>
                      <w:b/>
                      <w:color w:val="000000"/>
                      <w:sz w:val="20"/>
                      <w:szCs w:val="20"/>
                    </w:rPr>
                    <w:t>От котельной ООО «Индустриальтный парк «Родники» ГВС</w:t>
                  </w:r>
                </w:p>
              </w:tc>
            </w:tr>
            <w:tr w:rsidR="002A5592" w:rsidRPr="003F570F" w:rsidTr="002A5592">
              <w:trPr>
                <w:trHeight w:val="421"/>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598,6</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59493,97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491,1</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58629,90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489,2</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39557,93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209</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21555,28</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110</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6223,80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34767,20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996,2</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83780,74</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89</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35</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2122,73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100,9</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5841,76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419,7</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30132,76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1031,67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182,8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6306,60</w:t>
                  </w:r>
                </w:p>
              </w:tc>
            </w:tr>
            <w:tr w:rsidR="002A5592" w:rsidRPr="003F570F" w:rsidTr="002A5592">
              <w:tc>
                <w:tcPr>
                  <w:tcW w:w="2127" w:type="dxa"/>
                  <w:gridSpan w:val="2"/>
                  <w:vAlign w:val="center"/>
                </w:tcPr>
                <w:p w:rsidR="002A5592" w:rsidRPr="003F570F" w:rsidRDefault="002A5592" w:rsidP="003F570F">
                  <w:pPr>
                    <w:widowControl w:val="0"/>
                    <w:adjustRightInd w:val="0"/>
                    <w:spacing w:after="0" w:line="240" w:lineRule="auto"/>
                    <w:textAlignment w:val="baseline"/>
                    <w:rPr>
                      <w:rFonts w:ascii="Times New Roman" w:hAnsi="Times New Roman"/>
                      <w:b/>
                      <w:color w:val="000000"/>
                      <w:sz w:val="20"/>
                      <w:szCs w:val="20"/>
                    </w:rPr>
                  </w:pPr>
                  <w:r w:rsidRPr="003F570F">
                    <w:rPr>
                      <w:rFonts w:ascii="Times New Roman" w:hAnsi="Times New Roman"/>
                      <w:b/>
                      <w:color w:val="000000"/>
                      <w:sz w:val="20"/>
                      <w:szCs w:val="20"/>
                    </w:rPr>
                    <w:t>Всего</w:t>
                  </w:r>
                </w:p>
              </w:tc>
              <w:tc>
                <w:tcPr>
                  <w:tcW w:w="1275" w:type="dxa"/>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27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9152" w:type="dxa"/>
                  <w:gridSpan w:val="6"/>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38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349444,34</w:t>
                  </w:r>
                </w:p>
              </w:tc>
            </w:tr>
          </w:tbl>
          <w:p w:rsidR="002A5592" w:rsidRDefault="002A5592" w:rsidP="002A5592"/>
          <w:p w:rsidR="002A5592" w:rsidRPr="000C0798" w:rsidRDefault="002A5592" w:rsidP="003F570F">
            <w:pPr>
              <w:pStyle w:val="FR2"/>
              <w:spacing w:before="100" w:line="312" w:lineRule="auto"/>
              <w:ind w:left="0" w:firstLine="0"/>
              <w:rPr>
                <w:sz w:val="24"/>
                <w:szCs w:val="24"/>
              </w:rPr>
            </w:pPr>
            <w:r>
              <w:rPr>
                <w:rFonts w:ascii="Arial" w:hAnsi="Arial" w:cs="Arial"/>
                <w:sz w:val="26"/>
                <w:szCs w:val="26"/>
              </w:rPr>
              <w:br w:type="page"/>
            </w:r>
            <w:r w:rsidR="003F570F" w:rsidRPr="003F570F">
              <w:rPr>
                <w:b/>
                <w:sz w:val="24"/>
                <w:szCs w:val="24"/>
              </w:rPr>
              <w:t>Таблица 1.</w:t>
            </w:r>
            <w:r w:rsidR="00284A62">
              <w:rPr>
                <w:b/>
                <w:sz w:val="24"/>
                <w:szCs w:val="24"/>
              </w:rPr>
              <w:t>53</w:t>
            </w:r>
            <w:r w:rsidR="003F570F" w:rsidRPr="003F570F">
              <w:rPr>
                <w:b/>
                <w:sz w:val="24"/>
                <w:szCs w:val="24"/>
              </w:rPr>
              <w:t>.</w:t>
            </w:r>
            <w:r w:rsidR="003F570F">
              <w:rPr>
                <w:sz w:val="22"/>
                <w:szCs w:val="22"/>
              </w:rPr>
              <w:t xml:space="preserve"> </w:t>
            </w:r>
            <w:r w:rsidRPr="000C0798">
              <w:rPr>
                <w:sz w:val="24"/>
                <w:szCs w:val="24"/>
              </w:rPr>
              <w:t>Характеристика сетей ГВС на балансе ООО «УК ИП «Родники», переда</w:t>
            </w:r>
            <w:r w:rsidR="00011773">
              <w:rPr>
                <w:sz w:val="24"/>
                <w:szCs w:val="24"/>
              </w:rPr>
              <w:t>нные с баланса ООО «ИП Родники»</w:t>
            </w:r>
            <w:r w:rsidRPr="000C0798">
              <w:rPr>
                <w:sz w:val="24"/>
                <w:szCs w:val="24"/>
              </w:rPr>
              <w:t xml:space="preserve"> </w:t>
            </w:r>
          </w:p>
          <w:tbl>
            <w:tblPr>
              <w:tblW w:w="156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422"/>
              <w:gridCol w:w="1574"/>
              <w:gridCol w:w="1400"/>
              <w:gridCol w:w="1066"/>
            </w:tblGrid>
            <w:tr w:rsidR="002A5592" w:rsidRPr="003F570F" w:rsidTr="003F570F">
              <w:trPr>
                <w:trHeight w:val="928"/>
              </w:trPr>
              <w:tc>
                <w:tcPr>
                  <w:tcW w:w="921"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p w:rsidR="002A5592" w:rsidRPr="003F570F" w:rsidRDefault="002A5592" w:rsidP="003F570F">
                  <w:pPr>
                    <w:suppressAutoHyphens/>
                    <w:spacing w:after="0" w:line="240" w:lineRule="auto"/>
                    <w:jc w:val="center"/>
                    <w:rPr>
                      <w:rFonts w:ascii="Times New Roman" w:hAnsi="Times New Roman"/>
                      <w:sz w:val="20"/>
                      <w:szCs w:val="20"/>
                    </w:rPr>
                  </w:pP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98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115"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42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p w:rsidR="002A5592" w:rsidRPr="003F570F" w:rsidRDefault="002A5592" w:rsidP="003F570F">
                  <w:pPr>
                    <w:suppressAutoHyphens/>
                    <w:spacing w:after="0" w:line="240" w:lineRule="auto"/>
                    <w:jc w:val="center"/>
                    <w:rPr>
                      <w:rFonts w:ascii="Times New Roman" w:hAnsi="Times New Roman"/>
                      <w:sz w:val="20"/>
                      <w:szCs w:val="20"/>
                    </w:rPr>
                  </w:pPr>
                </w:p>
              </w:tc>
              <w:tc>
                <w:tcPr>
                  <w:tcW w:w="142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до оси трубо</w:t>
                  </w:r>
                  <w:r w:rsidRPr="003F570F">
                    <w:rPr>
                      <w:rFonts w:ascii="Times New Roman" w:hAnsi="Times New Roman"/>
                      <w:sz w:val="20"/>
                      <w:szCs w:val="20"/>
                    </w:rPr>
                    <w:softHyphen/>
                    <w:t>проводов на участке Н, м</w:t>
                  </w:r>
                </w:p>
              </w:tc>
              <w:tc>
                <w:tcPr>
                  <w:tcW w:w="157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Температурный график работы тепловой сети  с указанием температуры срезки,  </w:t>
                  </w:r>
                  <w:r w:rsidRPr="003F570F">
                    <w:rPr>
                      <w:rFonts w:ascii="Times New Roman" w:hAnsi="Times New Roman"/>
                      <w:sz w:val="20"/>
                      <w:szCs w:val="20"/>
                      <w:vertAlign w:val="superscript"/>
                    </w:rPr>
                    <w:t>0</w:t>
                  </w:r>
                  <w:r w:rsidRPr="003F570F">
                    <w:rPr>
                      <w:rFonts w:ascii="Times New Roman" w:hAnsi="Times New Roman"/>
                      <w:sz w:val="20"/>
                      <w:szCs w:val="20"/>
                    </w:rPr>
                    <w:t>С</w:t>
                  </w:r>
                </w:p>
              </w:tc>
              <w:tc>
                <w:tcPr>
                  <w:tcW w:w="1400"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66"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ккал/ч</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0,159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3789,91</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9837,14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7869,72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1311,62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799,53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0,089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18194,83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lastRenderedPageBreak/>
                    <w:t>9.</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1998,83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1859,43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23158,60</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1,6</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1134,53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6912,78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2513,74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0,020</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4624,94</w:t>
                  </w:r>
                </w:p>
              </w:tc>
            </w:tr>
            <w:tr w:rsidR="002A5592" w:rsidRPr="003F570F" w:rsidTr="003F570F">
              <w:tc>
                <w:tcPr>
                  <w:tcW w:w="2424" w:type="dxa"/>
                  <w:gridSpan w:val="2"/>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156" w:type="dxa"/>
                  <w:gridSpan w:val="9"/>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136470,36</w:t>
                  </w:r>
                </w:p>
              </w:tc>
            </w:tr>
          </w:tbl>
          <w:p w:rsidR="002A5592" w:rsidRPr="00140D9B" w:rsidRDefault="002A5592" w:rsidP="002A5592">
            <w:pPr>
              <w:pStyle w:val="FR2"/>
              <w:spacing w:line="312" w:lineRule="auto"/>
              <w:ind w:left="0" w:firstLine="428"/>
              <w:jc w:val="right"/>
              <w:rPr>
                <w:sz w:val="26"/>
                <w:szCs w:val="26"/>
                <w:highlight w:val="yellow"/>
              </w:rPr>
            </w:pPr>
          </w:p>
          <w:p w:rsidR="002A5592" w:rsidRPr="003F570F" w:rsidRDefault="002A5592" w:rsidP="003F570F">
            <w:pPr>
              <w:pStyle w:val="FR2"/>
              <w:spacing w:before="100"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w:t>
            </w:r>
            <w:r w:rsidR="003F570F">
              <w:rPr>
                <w:b/>
                <w:sz w:val="24"/>
                <w:szCs w:val="24"/>
              </w:rPr>
              <w:t>5</w:t>
            </w:r>
            <w:r w:rsidR="00284A62">
              <w:rPr>
                <w:b/>
                <w:sz w:val="24"/>
                <w:szCs w:val="24"/>
              </w:rPr>
              <w:t>4</w:t>
            </w:r>
            <w:r w:rsidR="003F570F" w:rsidRPr="003F570F">
              <w:rPr>
                <w:b/>
                <w:sz w:val="24"/>
                <w:szCs w:val="24"/>
              </w:rPr>
              <w:t>.</w:t>
            </w:r>
            <w:r w:rsidRPr="000C0798">
              <w:rPr>
                <w:rFonts w:ascii="Arial" w:hAnsi="Arial" w:cs="Arial"/>
                <w:sz w:val="26"/>
                <w:szCs w:val="26"/>
              </w:rPr>
              <w:t xml:space="preserve"> </w:t>
            </w:r>
            <w:r w:rsidRPr="003F570F">
              <w:rPr>
                <w:sz w:val="24"/>
                <w:szCs w:val="24"/>
              </w:rPr>
              <w:t xml:space="preserve">Характеристика паровых сетей </w:t>
            </w:r>
            <w:r w:rsidR="003F570F">
              <w:rPr>
                <w:sz w:val="24"/>
                <w:szCs w:val="24"/>
              </w:rPr>
              <w:t>на балансе ООО «УК ИП «Родники»</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796"/>
              <w:gridCol w:w="1969"/>
              <w:gridCol w:w="1334"/>
              <w:gridCol w:w="1271"/>
              <w:gridCol w:w="1055"/>
              <w:gridCol w:w="1285"/>
              <w:gridCol w:w="1346"/>
              <w:gridCol w:w="800"/>
              <w:gridCol w:w="744"/>
              <w:gridCol w:w="1487"/>
              <w:gridCol w:w="1164"/>
              <w:gridCol w:w="1464"/>
              <w:gridCol w:w="1049"/>
            </w:tblGrid>
            <w:tr w:rsidR="002A5592" w:rsidRPr="003F570F" w:rsidTr="003F570F">
              <w:trPr>
                <w:trHeight w:val="405"/>
                <w:jc w:val="center"/>
              </w:trPr>
              <w:tc>
                <w:tcPr>
                  <w:tcW w:w="79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96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33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1"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05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8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паропровода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34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544"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48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1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4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4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3F570F">
              <w:trPr>
                <w:cantSplit/>
                <w:trHeight w:val="1134"/>
                <w:jc w:val="center"/>
              </w:trPr>
              <w:tc>
                <w:tcPr>
                  <w:tcW w:w="79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969"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334"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1"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5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8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4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0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744"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48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4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0,01006</w:t>
                  </w: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0,16100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0,05184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0,325</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0,07590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0,00340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28</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0,00564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0,03000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0,02246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0,03888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0,01498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0,377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426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0,07350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0,273</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0,00053</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0,426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0,12106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0,00010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0,00009</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0,00797</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0,00476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0,00070</w:t>
                  </w:r>
                </w:p>
              </w:tc>
            </w:tr>
            <w:tr w:rsidR="002A5592" w:rsidRPr="003F570F" w:rsidTr="003F570F">
              <w:trPr>
                <w:jc w:val="center"/>
              </w:trPr>
              <w:tc>
                <w:tcPr>
                  <w:tcW w:w="4099" w:type="dxa"/>
                  <w:gridSpan w:val="3"/>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71" w:type="dxa"/>
                  <w:vAlign w:val="bottom"/>
                </w:tcPr>
                <w:p w:rsidR="002A5592" w:rsidRPr="003F570F" w:rsidRDefault="002A5592" w:rsidP="003F570F">
                  <w:pPr>
                    <w:spacing w:after="0" w:line="240" w:lineRule="auto"/>
                    <w:jc w:val="center"/>
                    <w:rPr>
                      <w:rFonts w:ascii="Times New Roman" w:hAnsi="Times New Roman"/>
                      <w:sz w:val="20"/>
                      <w:szCs w:val="20"/>
                    </w:rPr>
                  </w:pP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049" w:type="dxa"/>
                  <w:vAlign w:val="bottom"/>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0,62607</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lastRenderedPageBreak/>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2A5592" w:rsidRPr="003F570F" w:rsidTr="002A5592">
              <w:trPr>
                <w:trHeight w:val="405"/>
              </w:trPr>
              <w:tc>
                <w:tcPr>
                  <w:tcW w:w="100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36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41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12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9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конденсатопровода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410"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690"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54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20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51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2A5592">
              <w:trPr>
                <w:cantSplit/>
                <w:trHeight w:val="1074"/>
              </w:trPr>
              <w:tc>
                <w:tcPr>
                  <w:tcW w:w="1008"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6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41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2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9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10"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8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81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54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0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51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9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150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0,00721</w:t>
                  </w: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0,089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0,00171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0,00893</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0,00595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0,00492</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0,00328</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0,00097</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683</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0,02045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0,01621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0,00379</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0,00049</w:t>
                  </w:r>
                </w:p>
              </w:tc>
            </w:tr>
            <w:tr w:rsidR="002A5592" w:rsidRPr="003F570F" w:rsidTr="002A5592">
              <w:tc>
                <w:tcPr>
                  <w:tcW w:w="3794" w:type="dxa"/>
                  <w:gridSpan w:val="3"/>
                  <w:vAlign w:val="center"/>
                </w:tcPr>
                <w:p w:rsidR="002A5592" w:rsidRPr="003F570F" w:rsidRDefault="002A5592" w:rsidP="003F570F">
                  <w:pPr>
                    <w:spacing w:after="0" w:line="240" w:lineRule="auto"/>
                    <w:rPr>
                      <w:rFonts w:ascii="Times New Roman" w:eastAsia="BatangChe" w:hAnsi="Times New Roman"/>
                      <w:sz w:val="20"/>
                      <w:szCs w:val="20"/>
                      <w:highlight w:val="yellow"/>
                    </w:rPr>
                  </w:pPr>
                  <w:r w:rsidRPr="003F570F">
                    <w:rPr>
                      <w:rFonts w:ascii="Times New Roman" w:eastAsia="BatangChe" w:hAnsi="Times New Roman"/>
                      <w:b/>
                      <w:sz w:val="20"/>
                      <w:szCs w:val="20"/>
                    </w:rPr>
                    <w:t>Всего</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294"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highlight w:val="yellow"/>
                    </w:rPr>
                  </w:pP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0,07931</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Heading3"/>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Heading3"/>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825AB8" w:rsidP="00F00E23">
            <w:pPr>
              <w:pStyle w:val="TableParagraph"/>
              <w:spacing w:before="0"/>
              <w:jc w:val="right"/>
              <w:rPr>
                <w:sz w:val="20"/>
                <w:lang w:val="ru-RU"/>
              </w:rPr>
            </w:pPr>
            <w:r w:rsidRPr="00825AB8">
              <w:rPr>
                <w:color w:val="000000" w:themeColor="text1"/>
                <w:sz w:val="24"/>
                <w:szCs w:val="24"/>
              </w:rPr>
              <w:pict>
                <v:line id="_x0000_s1122" style="position:absolute;left:0;text-align:left;z-index:-251618304;mso-position-horizontal-relative:page" from="-1.5pt,-.5pt" to="366.45pt,50pt"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825AB8" w:rsidP="00F00E23">
      <w:pPr>
        <w:spacing w:after="0" w:line="360" w:lineRule="auto"/>
        <w:ind w:left="230"/>
        <w:rPr>
          <w:rFonts w:ascii="Times New Roman" w:hAnsi="Times New Roman"/>
          <w:color w:val="000000" w:themeColor="text1"/>
          <w:sz w:val="24"/>
          <w:szCs w:val="24"/>
        </w:rPr>
      </w:pPr>
      <w:r w:rsidRPr="00825AB8">
        <w:pict>
          <v:line id="_x0000_s1124" style="position:absolute;left:0;text-align:left;z-index:-251616256;mso-position-horizontal-relative:page" from="68.25pt,41.15pt" to="514.2pt,92.05pt"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39"/>
          <w:footerReference w:type="default" r:id="rId40"/>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825AB8" w:rsidP="00B25163">
      <w:pPr>
        <w:pStyle w:val="aff6"/>
        <w:ind w:left="745"/>
        <w:rPr>
          <w:sz w:val="20"/>
        </w:rPr>
      </w:pPr>
      <w:r>
        <w:rPr>
          <w:sz w:val="20"/>
        </w:rPr>
      </w:r>
      <w:r>
        <w:rPr>
          <w:sz w:val="20"/>
        </w:rPr>
        <w:pict>
          <v:group id="_x0000_s1079" style="width:710.4pt;height:360.5pt;mso-position-horizontal-relative:char;mso-position-vertical-relative:line" coordsize="14208,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326;width:13748;height:231">
              <v:imagedata r:id="rId41" o:title=""/>
            </v:shape>
            <v:shape id="_x0000_s1081" type="#_x0000_t75" style="position:absolute;left:998;top:192;width:13047;height:471">
              <v:imagedata r:id="rId42" o:title=""/>
            </v:shape>
            <v:shape id="_x0000_s1082" type="#_x0000_t75" style="position:absolute;left:432;top:633;width:13642;height:231">
              <v:imagedata r:id="rId43" o:title=""/>
            </v:shape>
            <v:shape id="_x0000_s1083" type="#_x0000_t75" style="position:absolute;left:998;top:825;width:13047;height:480">
              <v:imagedata r:id="rId44" o:title=""/>
            </v:shape>
            <v:shape id="_x0000_s1084" type="#_x0000_t75" style="position:absolute;left:432;top:1276;width:13642;height:231">
              <v:imagedata r:id="rId45" o:title=""/>
            </v:shape>
            <v:shape id="_x0000_s1085" type="#_x0000_t75" style="position:absolute;left:998;top:1468;width:13047;height:365">
              <v:imagedata r:id="rId46" o:title=""/>
            </v:shape>
            <v:shape id="_x0000_s1086" type="#_x0000_t75" style="position:absolute;left:9;top:1804;width:14064;height:423">
              <v:imagedata r:id="rId47" o:title=""/>
            </v:shape>
            <v:shape id="_x0000_s1087" type="#_x0000_t75" style="position:absolute;left:48;top:2179;width:14026;height:1028">
              <v:imagedata r:id="rId48" o:title=""/>
            </v:shape>
            <v:shape id="_x0000_s1088" type="#_x0000_t75" style="position:absolute;top:3177;width:14074;height:317">
              <v:imagedata r:id="rId49" o:title=""/>
            </v:shape>
            <v:line id="_x0000_s1089" style="position:absolute" from="125,4152" to="173,4152" strokeweight=".48pt"/>
            <v:shape id="_x0000_s1090" type="#_x0000_t75" style="position:absolute;left:38;top:3456;width:14036;height:1364">
              <v:imagedata r:id="rId50" o:title=""/>
            </v:shape>
            <v:shape id="_x0000_s1091" type="#_x0000_t75" style="position:absolute;left:998;top:4809;width:13047;height:298">
              <v:imagedata r:id="rId51" o:title=""/>
            </v:shape>
            <v:shape id="_x0000_s1092" type="#_x0000_t75" style="position:absolute;left:432;top:5078;width:13642;height:231">
              <v:imagedata r:id="rId52" o:title=""/>
            </v:shape>
            <v:shape id="_x0000_s1093" type="#_x0000_t75" style="position:absolute;left:998;top:5270;width:13047;height:471">
              <v:imagedata r:id="rId53" o:title=""/>
            </v:shape>
            <v:shape id="_x0000_s1094" type="#_x0000_t75" style="position:absolute;left:441;top:5712;width:13632;height:231">
              <v:imagedata r:id="rId54" o:title=""/>
            </v:shape>
            <v:shape id="_x0000_s1095" type="#_x0000_t75" style="position:absolute;left:998;top:5904;width:13047;height:471">
              <v:imagedata r:id="rId53" o:title=""/>
            </v:shape>
            <v:shape id="_x0000_s1096" type="#_x0000_t75" style="position:absolute;left:537;top:6345;width:13671;height:864">
              <v:imagedata r:id="rId55"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6"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марта,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825AB8"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_x0000_s1119" style="position:absolute;left:0;text-align:left;margin-left:55.2pt;margin-top:41.5pt;width:731.55pt;height:414.75pt;z-index:-251620352;mso-position-horizontal-relative:page;mso-position-vertical-relative:page" coordorigin="1104,1006" coordsize="14631,8295">
            <v:shape id="_x0000_s1120" style="position:absolute;left:1104;top:1005;width:14631;height:89" coordorigin="1104,1006" coordsize="14631,89" o:spt="100" adj="0,,0" path="m15734,1034r-14630,l1104,1094r14630,l15734,1034xm15734,1006r-14630,l1104,1020r14630,l15734,1006xe" fillcolor="white [3212]" stroked="f">
              <v:stroke joinstyle="round"/>
              <v:formulas/>
              <v:path arrowok="t" o:connecttype="segments"/>
            </v:shape>
            <v:shape id="_x0000_s1121" type="#_x0000_t75" style="position:absolute;left:1632;top:1094;width:13573;height:8205" filled="t" fillcolor="white [3212]">
              <v:imagedata r:id="rId57"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87" w:name="_Toc371415676"/>
      <w:bookmarkStart w:id="88" w:name="_Toc7011104"/>
      <w:r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58"/>
          <w:footerReference w:type="default" r:id="rId59"/>
          <w:pgSz w:w="11906" w:h="16838"/>
          <w:pgMar w:top="1134" w:right="851" w:bottom="1134" w:left="992" w:header="709" w:footer="709" w:gutter="0"/>
          <w:cols w:space="708"/>
          <w:docGrid w:linePitch="360"/>
        </w:sectPr>
      </w:pPr>
    </w:p>
    <w:p w:rsidR="007F3DBB" w:rsidRPr="00D2074C" w:rsidRDefault="007F3DBB" w:rsidP="002C2BC4">
      <w:pPr>
        <w:pStyle w:val="3"/>
        <w:spacing w:before="0" w:after="0" w:line="360" w:lineRule="auto"/>
        <w:jc w:val="both"/>
        <w:rPr>
          <w:rFonts w:ascii="Times New Roman" w:hAnsi="Times New Roman"/>
          <w:sz w:val="28"/>
          <w:szCs w:val="28"/>
        </w:rPr>
      </w:pPr>
      <w:bookmarkStart w:id="89" w:name="_Toc371415677"/>
      <w:bookmarkStart w:id="90"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011773" w:rsidRDefault="00011773" w:rsidP="00011773">
      <w:pPr>
        <w:spacing w:after="0" w:line="360" w:lineRule="auto"/>
        <w:rPr>
          <w:rFonts w:ascii="Times New Roman" w:hAnsi="Times New Roman"/>
          <w:sz w:val="24"/>
          <w:szCs w:val="24"/>
          <w:highlight w:val="yellow"/>
          <w:lang w:eastAsia="ru-RU"/>
        </w:rPr>
      </w:pPr>
      <w:r w:rsidRPr="00011773">
        <w:rPr>
          <w:rFonts w:ascii="Times New Roman" w:hAnsi="Times New Roman"/>
          <w:sz w:val="24"/>
          <w:szCs w:val="24"/>
        </w:rPr>
        <w:t>Расчет нормативных тепловых потерь выполнен в соответствии с «Инструкцией по</w:t>
      </w:r>
      <w:r w:rsidRPr="00011773">
        <w:rPr>
          <w:rFonts w:ascii="Times New Roman" w:hAnsi="Times New Roman"/>
          <w:spacing w:val="1"/>
          <w:sz w:val="24"/>
          <w:szCs w:val="24"/>
        </w:rPr>
        <w:t xml:space="preserve"> </w:t>
      </w:r>
      <w:r w:rsidRPr="00011773">
        <w:rPr>
          <w:rFonts w:ascii="Times New Roman" w:hAnsi="Times New Roman"/>
          <w:sz w:val="24"/>
          <w:szCs w:val="24"/>
        </w:rPr>
        <w:t>организации</w:t>
      </w:r>
      <w:r w:rsidRPr="00011773">
        <w:rPr>
          <w:rFonts w:ascii="Times New Roman" w:hAnsi="Times New Roman"/>
          <w:spacing w:val="1"/>
          <w:sz w:val="24"/>
          <w:szCs w:val="24"/>
        </w:rPr>
        <w:t xml:space="preserve"> </w:t>
      </w:r>
      <w:r w:rsidRPr="00011773">
        <w:rPr>
          <w:rFonts w:ascii="Times New Roman" w:hAnsi="Times New Roman"/>
          <w:sz w:val="24"/>
          <w:szCs w:val="24"/>
        </w:rPr>
        <w:t>в</w:t>
      </w:r>
      <w:r w:rsidRPr="00011773">
        <w:rPr>
          <w:rFonts w:ascii="Times New Roman" w:hAnsi="Times New Roman"/>
          <w:spacing w:val="1"/>
          <w:sz w:val="24"/>
          <w:szCs w:val="24"/>
        </w:rPr>
        <w:t xml:space="preserve"> </w:t>
      </w:r>
      <w:r w:rsidRPr="00011773">
        <w:rPr>
          <w:rFonts w:ascii="Times New Roman" w:hAnsi="Times New Roman"/>
          <w:sz w:val="24"/>
          <w:szCs w:val="24"/>
        </w:rPr>
        <w:t>Минэнерго</w:t>
      </w:r>
      <w:r w:rsidRPr="00011773">
        <w:rPr>
          <w:rFonts w:ascii="Times New Roman" w:hAnsi="Times New Roman"/>
          <w:spacing w:val="1"/>
          <w:sz w:val="24"/>
          <w:szCs w:val="24"/>
        </w:rPr>
        <w:t xml:space="preserve"> </w:t>
      </w:r>
      <w:r w:rsidRPr="00011773">
        <w:rPr>
          <w:rFonts w:ascii="Times New Roman" w:hAnsi="Times New Roman"/>
          <w:sz w:val="24"/>
          <w:szCs w:val="24"/>
        </w:rPr>
        <w:t>России</w:t>
      </w:r>
      <w:r w:rsidRPr="00011773">
        <w:rPr>
          <w:rFonts w:ascii="Times New Roman" w:hAnsi="Times New Roman"/>
          <w:spacing w:val="1"/>
          <w:sz w:val="24"/>
          <w:szCs w:val="24"/>
        </w:rPr>
        <w:t xml:space="preserve"> </w:t>
      </w:r>
      <w:r w:rsidRPr="00011773">
        <w:rPr>
          <w:rFonts w:ascii="Times New Roman" w:hAnsi="Times New Roman"/>
          <w:sz w:val="24"/>
          <w:szCs w:val="24"/>
        </w:rPr>
        <w:t>работы</w:t>
      </w:r>
      <w:r w:rsidRPr="00011773">
        <w:rPr>
          <w:rFonts w:ascii="Times New Roman" w:hAnsi="Times New Roman"/>
          <w:spacing w:val="1"/>
          <w:sz w:val="24"/>
          <w:szCs w:val="24"/>
        </w:rPr>
        <w:t xml:space="preserve"> </w:t>
      </w:r>
      <w:r w:rsidRPr="00011773">
        <w:rPr>
          <w:rFonts w:ascii="Times New Roman" w:hAnsi="Times New Roman"/>
          <w:sz w:val="24"/>
          <w:szCs w:val="24"/>
        </w:rPr>
        <w:t>по</w:t>
      </w:r>
      <w:r w:rsidRPr="00011773">
        <w:rPr>
          <w:rFonts w:ascii="Times New Roman" w:hAnsi="Times New Roman"/>
          <w:spacing w:val="1"/>
          <w:sz w:val="24"/>
          <w:szCs w:val="24"/>
        </w:rPr>
        <w:t xml:space="preserve"> </w:t>
      </w:r>
      <w:r w:rsidRPr="00011773">
        <w:rPr>
          <w:rFonts w:ascii="Times New Roman" w:hAnsi="Times New Roman"/>
          <w:sz w:val="24"/>
          <w:szCs w:val="24"/>
        </w:rPr>
        <w:t>расчету</w:t>
      </w:r>
      <w:r w:rsidRPr="00011773">
        <w:rPr>
          <w:rFonts w:ascii="Times New Roman" w:hAnsi="Times New Roman"/>
          <w:spacing w:val="1"/>
          <w:sz w:val="24"/>
          <w:szCs w:val="24"/>
        </w:rPr>
        <w:t xml:space="preserve"> </w:t>
      </w:r>
      <w:r w:rsidRPr="00011773">
        <w:rPr>
          <w:rFonts w:ascii="Times New Roman" w:hAnsi="Times New Roman"/>
          <w:sz w:val="24"/>
          <w:szCs w:val="24"/>
        </w:rPr>
        <w:t>и</w:t>
      </w:r>
      <w:r w:rsidRPr="00011773">
        <w:rPr>
          <w:rFonts w:ascii="Times New Roman" w:hAnsi="Times New Roman"/>
          <w:spacing w:val="1"/>
          <w:sz w:val="24"/>
          <w:szCs w:val="24"/>
        </w:rPr>
        <w:t xml:space="preserve"> </w:t>
      </w:r>
      <w:r w:rsidRPr="00011773">
        <w:rPr>
          <w:rFonts w:ascii="Times New Roman" w:hAnsi="Times New Roman"/>
          <w:sz w:val="24"/>
          <w:szCs w:val="24"/>
        </w:rPr>
        <w:t>обоснованию</w:t>
      </w:r>
      <w:r w:rsidRPr="00011773">
        <w:rPr>
          <w:rFonts w:ascii="Times New Roman" w:hAnsi="Times New Roman"/>
          <w:spacing w:val="1"/>
          <w:sz w:val="24"/>
          <w:szCs w:val="24"/>
        </w:rPr>
        <w:t xml:space="preserve"> </w:t>
      </w:r>
      <w:r w:rsidRPr="00011773">
        <w:rPr>
          <w:rFonts w:ascii="Times New Roman" w:hAnsi="Times New Roman"/>
          <w:sz w:val="24"/>
          <w:szCs w:val="24"/>
        </w:rPr>
        <w:t>нормативов</w:t>
      </w:r>
      <w:r w:rsidRPr="00011773">
        <w:rPr>
          <w:rFonts w:ascii="Times New Roman" w:hAnsi="Times New Roman"/>
          <w:spacing w:val="1"/>
          <w:sz w:val="24"/>
          <w:szCs w:val="24"/>
        </w:rPr>
        <w:t xml:space="preserve"> </w:t>
      </w:r>
      <w:r w:rsidRPr="00011773">
        <w:rPr>
          <w:rFonts w:ascii="Times New Roman" w:hAnsi="Times New Roman"/>
          <w:sz w:val="24"/>
          <w:szCs w:val="24"/>
        </w:rPr>
        <w:t>технологических потерь при передаче тепловой энергии. – Утв. Приказом Минэнерго РФ от</w:t>
      </w:r>
      <w:r w:rsidRPr="00011773">
        <w:rPr>
          <w:rFonts w:ascii="Times New Roman" w:hAnsi="Times New Roman"/>
          <w:spacing w:val="1"/>
          <w:sz w:val="24"/>
          <w:szCs w:val="24"/>
        </w:rPr>
        <w:t xml:space="preserve"> </w:t>
      </w:r>
      <w:r w:rsidRPr="00011773">
        <w:rPr>
          <w:rFonts w:ascii="Times New Roman" w:hAnsi="Times New Roman"/>
          <w:sz w:val="24"/>
          <w:szCs w:val="24"/>
        </w:rPr>
        <w:t>30.12.2008 г.</w:t>
      </w:r>
      <w:r w:rsidRPr="00011773">
        <w:rPr>
          <w:rFonts w:ascii="Times New Roman" w:hAnsi="Times New Roman"/>
          <w:spacing w:val="-1"/>
          <w:sz w:val="24"/>
          <w:szCs w:val="24"/>
        </w:rPr>
        <w:t xml:space="preserve"> </w:t>
      </w:r>
      <w:r w:rsidRPr="00011773">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011773" w:rsidRPr="00011773" w:rsidTr="00293388">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теплоносителя, м</w:t>
            </w:r>
            <w:r w:rsidRPr="00011773">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электро-энергии, кВт*ч</w:t>
            </w:r>
          </w:p>
        </w:tc>
      </w:tr>
      <w:tr w:rsidR="00011773" w:rsidRPr="00011773" w:rsidTr="00011773">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011773">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293388">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14</w:t>
            </w:r>
          </w:p>
        </w:tc>
      </w:tr>
      <w:tr w:rsidR="00011773" w:rsidRPr="00011773" w:rsidTr="00293388">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36274,28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40511,93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5595,08</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19070,68</w:t>
            </w:r>
          </w:p>
        </w:tc>
        <w:tc>
          <w:tcPr>
            <w:tcW w:w="7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24665,76</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2097,63</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26763,39</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3917944,9</w:t>
            </w:r>
          </w:p>
        </w:tc>
      </w:tr>
      <w:tr w:rsidR="00011773" w:rsidRPr="00011773" w:rsidTr="00293388">
        <w:trPr>
          <w:trHeight w:val="315"/>
        </w:trPr>
        <w:tc>
          <w:tcPr>
            <w:tcW w:w="1570" w:type="dxa"/>
            <w:vMerge/>
            <w:tcBorders>
              <w:left w:val="single" w:sz="8" w:space="0" w:color="000000"/>
              <w:right w:val="single" w:sz="4" w:space="0" w:color="auto"/>
            </w:tcBorders>
            <w:shd w:val="clear" w:color="000000" w:fill="FFFFFF"/>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46"/>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5627,58</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6385,55</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2844,67</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2485,99</w:t>
            </w:r>
          </w:p>
        </w:tc>
        <w:tc>
          <w:tcPr>
            <w:tcW w:w="7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5330,66</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316,15</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5646,81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976331,96</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489"/>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27,694</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5470,319</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5498,013</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53,492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5551,51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12,39</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650,63</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663,02</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689,61</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bCs/>
                <w:i/>
                <w:iCs/>
                <w:sz w:val="20"/>
                <w:szCs w:val="20"/>
              </w:rPr>
            </w:pPr>
            <w:r w:rsidRPr="00011773">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42412,91</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sz w:val="20"/>
                <w:szCs w:val="20"/>
              </w:rPr>
            </w:pPr>
            <w:r w:rsidRPr="00011773">
              <w:rPr>
                <w:rFonts w:ascii="Times New Roman" w:hAnsi="Times New Roman"/>
                <w:b/>
                <w:bCs/>
                <w:sz w:val="20"/>
                <w:szCs w:val="20"/>
              </w:rPr>
              <w:t>47408,53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8479,834</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27677,62</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b/>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36157,45</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2493,862</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38651,32</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4894276,86</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562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0"/>
        <w:gridCol w:w="1072"/>
        <w:gridCol w:w="867"/>
        <w:gridCol w:w="1220"/>
        <w:gridCol w:w="1227"/>
        <w:gridCol w:w="1107"/>
        <w:gridCol w:w="898"/>
        <w:gridCol w:w="985"/>
        <w:gridCol w:w="845"/>
        <w:gridCol w:w="1091"/>
        <w:gridCol w:w="1247"/>
        <w:gridCol w:w="1003"/>
        <w:gridCol w:w="845"/>
        <w:gridCol w:w="1183"/>
        <w:gridCol w:w="980"/>
      </w:tblGrid>
      <w:tr w:rsidR="00011773" w:rsidRPr="00081DF5" w:rsidTr="00293388">
        <w:trPr>
          <w:trHeight w:val="255"/>
          <w:jc w:val="center"/>
        </w:trPr>
        <w:tc>
          <w:tcPr>
            <w:tcW w:w="1050" w:type="dxa"/>
            <w:vMerge w:val="restart"/>
            <w:shd w:val="clear" w:color="auto" w:fill="auto"/>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Месяц</w:t>
            </w:r>
          </w:p>
        </w:tc>
        <w:tc>
          <w:tcPr>
            <w:tcW w:w="13590" w:type="dxa"/>
            <w:gridSpan w:val="13"/>
          </w:tcPr>
          <w:p w:rsidR="00011773" w:rsidRPr="00081DF5" w:rsidRDefault="00011773" w:rsidP="00081DF5">
            <w:pPr>
              <w:spacing w:after="0" w:line="240" w:lineRule="auto"/>
              <w:jc w:val="center"/>
              <w:rPr>
                <w:rFonts w:ascii="Times New Roman" w:hAnsi="Times New Roman"/>
                <w:i/>
                <w:sz w:val="20"/>
                <w:szCs w:val="20"/>
              </w:rPr>
            </w:pPr>
            <w:r w:rsidRPr="00081DF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011773" w:rsidRPr="00081DF5" w:rsidRDefault="00011773" w:rsidP="00081DF5">
            <w:pPr>
              <w:spacing w:after="0" w:line="240" w:lineRule="auto"/>
              <w:jc w:val="center"/>
              <w:rPr>
                <w:rFonts w:ascii="Times New Roman" w:hAnsi="Times New Roman"/>
                <w:b/>
                <w:i/>
                <w:sz w:val="20"/>
                <w:szCs w:val="20"/>
              </w:rPr>
            </w:pPr>
            <w:r w:rsidRPr="00081DF5">
              <w:rPr>
                <w:rFonts w:ascii="Times New Roman" w:hAnsi="Times New Roman"/>
                <w:b/>
                <w:sz w:val="20"/>
                <w:szCs w:val="20"/>
              </w:rPr>
              <w:t xml:space="preserve">ВСЕГО </w:t>
            </w:r>
          </w:p>
        </w:tc>
      </w:tr>
      <w:tr w:rsidR="00011773" w:rsidRPr="00081DF5" w:rsidTr="00293388">
        <w:trPr>
          <w:cantSplit/>
          <w:trHeight w:val="2493"/>
          <w:jc w:val="center"/>
        </w:trPr>
        <w:tc>
          <w:tcPr>
            <w:tcW w:w="1050" w:type="dxa"/>
            <w:vMerge/>
            <w:shd w:val="clear" w:color="auto" w:fill="auto"/>
          </w:tcPr>
          <w:p w:rsidR="00011773" w:rsidRPr="00081DF5" w:rsidRDefault="00011773" w:rsidP="00081DF5">
            <w:pPr>
              <w:spacing w:after="0" w:line="240" w:lineRule="auto"/>
              <w:jc w:val="right"/>
              <w:rPr>
                <w:rFonts w:ascii="Times New Roman" w:hAnsi="Times New Roman"/>
                <w:sz w:val="20"/>
                <w:szCs w:val="20"/>
              </w:rPr>
            </w:pPr>
          </w:p>
        </w:tc>
        <w:tc>
          <w:tcPr>
            <w:tcW w:w="1072"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«РТК»</w:t>
            </w:r>
          </w:p>
        </w:tc>
        <w:tc>
          <w:tcPr>
            <w:tcW w:w="1220"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2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107"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sz w:val="20"/>
                <w:szCs w:val="20"/>
              </w:rPr>
              <w:t>от сетей БМК для ул. 8 Марта (открытый водоразбор)</w:t>
            </w:r>
          </w:p>
        </w:tc>
        <w:tc>
          <w:tcPr>
            <w:tcW w:w="898"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отопление</w:t>
            </w:r>
          </w:p>
        </w:tc>
        <w:tc>
          <w:tcPr>
            <w:tcW w:w="98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«ИП Родники»</w:t>
            </w:r>
          </w:p>
        </w:tc>
        <w:tc>
          <w:tcPr>
            <w:tcW w:w="84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«РТК»</w:t>
            </w:r>
          </w:p>
        </w:tc>
        <w:tc>
          <w:tcPr>
            <w:tcW w:w="1091"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4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003"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ГВС</w:t>
            </w:r>
          </w:p>
        </w:tc>
        <w:tc>
          <w:tcPr>
            <w:tcW w:w="845"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Пар</w:t>
            </w:r>
          </w:p>
        </w:tc>
        <w:tc>
          <w:tcPr>
            <w:tcW w:w="1183"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Конденсат</w:t>
            </w:r>
          </w:p>
        </w:tc>
        <w:tc>
          <w:tcPr>
            <w:tcW w:w="958" w:type="dxa"/>
            <w:shd w:val="clear" w:color="auto" w:fill="auto"/>
          </w:tcPr>
          <w:p w:rsidR="00011773" w:rsidRPr="00081DF5" w:rsidRDefault="00011773" w:rsidP="00081DF5">
            <w:pPr>
              <w:spacing w:after="0" w:line="240" w:lineRule="auto"/>
              <w:jc w:val="right"/>
              <w:rPr>
                <w:rFonts w:ascii="Times New Roman" w:hAnsi="Times New Roman"/>
                <w:sz w:val="20"/>
                <w:szCs w:val="20"/>
              </w:rPr>
            </w:pP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январь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1809,31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2367,55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393,411</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89,65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4672,501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113,367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327,79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441,157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501,636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71,299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5686,59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февраль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1611,48</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2099,32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343,839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78,78</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4144,389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103,539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294,15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397,689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451,208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63,569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5056,86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март</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1561,23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1999,5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332,46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77,44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3981,1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114,531</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307,2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421,731</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488,53</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65,486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4956,85</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апрель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1155,3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1429,58</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265,953</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63,67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8,15</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2922,653</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109,037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269,65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378,687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457,317</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56,501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3815,16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май</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101,25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243,54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268,7</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62,51</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676</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459,174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52,207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1187,38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июнь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88,425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211,59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232,66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54,28</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586,955</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436,379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46,762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1070,10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46,213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111,74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124,39</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28,70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311,043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417,714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43,336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772,09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август</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83,453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209,85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238,76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54,14</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586,203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450,699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48,175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1085,08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сентябрь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202,89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127,57</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48,486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0,57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385,456</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87,653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236,43</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281,86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57,50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663,443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447,25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51,737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1547,89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октябрь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1064,79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1357,22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277,679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2771,789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98,779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266,92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365,699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474,398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59,121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3671,01</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ноябрь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1388,54</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1791,95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314,248</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72,07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9,9</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3576,708</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286,98</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390,759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471,084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62,584</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4501,14</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декабрь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1673,51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2179,83</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361,397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82,55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11,51</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4308,797</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111,177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316,27</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427,447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496,116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68,835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5301,20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jc w:val="center"/>
              <w:rPr>
                <w:rFonts w:ascii="Times New Roman" w:hAnsi="Times New Roman"/>
                <w:b/>
                <w:bCs/>
                <w:sz w:val="20"/>
                <w:szCs w:val="20"/>
              </w:rPr>
            </w:pPr>
            <w:r w:rsidRPr="00081DF5">
              <w:rPr>
                <w:rFonts w:ascii="Times New Roman" w:hAnsi="Times New Roman"/>
                <w:b/>
                <w:bCs/>
                <w:sz w:val="20"/>
                <w:szCs w:val="20"/>
              </w:rPr>
              <w:t>Итого</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10467,050</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13352,52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2337,47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533,62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72,73</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26763,39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1161,203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3082,110</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1146,370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257,13</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5646,813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5551,505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689,612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38651,32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0"/>
        <w:gridCol w:w="1670"/>
        <w:gridCol w:w="2551"/>
        <w:gridCol w:w="1697"/>
        <w:gridCol w:w="1696"/>
        <w:gridCol w:w="1696"/>
      </w:tblGrid>
      <w:tr w:rsidR="009C710E" w:rsidRPr="009C710E" w:rsidTr="009C710E">
        <w:trPr>
          <w:trHeight w:val="20"/>
          <w:jc w:val="center"/>
        </w:trPr>
        <w:tc>
          <w:tcPr>
            <w:tcW w:w="550" w:type="dxa"/>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w:t>
            </w:r>
            <w:r w:rsidRPr="009C710E">
              <w:rPr>
                <w:rFonts w:cs="Times New Roman"/>
                <w:spacing w:val="1"/>
                <w:sz w:val="20"/>
                <w:szCs w:val="20"/>
              </w:rPr>
              <w:t xml:space="preserve"> </w:t>
            </w:r>
            <w:r w:rsidRPr="009C710E">
              <w:rPr>
                <w:rFonts w:cs="Times New Roman"/>
                <w:sz w:val="20"/>
                <w:szCs w:val="20"/>
              </w:rPr>
              <w:t>п/п</w:t>
            </w:r>
          </w:p>
        </w:tc>
        <w:tc>
          <w:tcPr>
            <w:tcW w:w="1670" w:type="dxa"/>
          </w:tcPr>
          <w:p w:rsidR="009C710E" w:rsidRPr="009C710E" w:rsidRDefault="009C710E" w:rsidP="008052AA">
            <w:pPr>
              <w:pStyle w:val="TableParagraph"/>
              <w:spacing w:before="0"/>
              <w:jc w:val="left"/>
              <w:rPr>
                <w:rFonts w:cs="Times New Roman"/>
                <w:sz w:val="20"/>
                <w:szCs w:val="20"/>
              </w:rPr>
            </w:pPr>
            <w:r w:rsidRPr="009C710E">
              <w:rPr>
                <w:rFonts w:cs="Times New Roman"/>
                <w:spacing w:val="-1"/>
                <w:sz w:val="20"/>
                <w:szCs w:val="20"/>
              </w:rPr>
              <w:t>Наименование</w:t>
            </w:r>
            <w:r w:rsidRPr="009C710E">
              <w:rPr>
                <w:rFonts w:cs="Times New Roman"/>
                <w:spacing w:val="-43"/>
                <w:sz w:val="20"/>
                <w:szCs w:val="20"/>
              </w:rPr>
              <w:t xml:space="preserve"> </w:t>
            </w:r>
            <w:r w:rsidRPr="009C710E">
              <w:rPr>
                <w:rFonts w:cs="Times New Roman"/>
                <w:sz w:val="20"/>
                <w:szCs w:val="20"/>
              </w:rPr>
              <w:t>ТСО</w:t>
            </w:r>
          </w:p>
        </w:tc>
        <w:tc>
          <w:tcPr>
            <w:tcW w:w="2551" w:type="dxa"/>
          </w:tcPr>
          <w:p w:rsidR="009C710E" w:rsidRPr="009C710E" w:rsidRDefault="009C710E" w:rsidP="008052AA">
            <w:pPr>
              <w:pStyle w:val="TableParagraph"/>
              <w:spacing w:before="0"/>
              <w:jc w:val="left"/>
              <w:rPr>
                <w:rFonts w:cs="Times New Roman"/>
                <w:b/>
                <w:sz w:val="20"/>
                <w:szCs w:val="20"/>
              </w:rPr>
            </w:pP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Наименование</w:t>
            </w:r>
            <w:r w:rsidRPr="009C710E">
              <w:rPr>
                <w:rFonts w:cs="Times New Roman"/>
                <w:spacing w:val="-7"/>
                <w:sz w:val="20"/>
                <w:szCs w:val="20"/>
              </w:rPr>
              <w:t xml:space="preserve"> </w:t>
            </w:r>
            <w:r w:rsidRPr="009C710E">
              <w:rPr>
                <w:rFonts w:cs="Times New Roman"/>
                <w:sz w:val="20"/>
                <w:szCs w:val="20"/>
              </w:rPr>
              <w:t>сетей</w:t>
            </w:r>
          </w:p>
        </w:tc>
        <w:tc>
          <w:tcPr>
            <w:tcW w:w="1697" w:type="dxa"/>
          </w:tcPr>
          <w:p w:rsidR="009C710E" w:rsidRPr="009C710E" w:rsidRDefault="009C710E" w:rsidP="00293388">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2018</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2"/>
                <w:sz w:val="20"/>
                <w:szCs w:val="20"/>
                <w:lang w:val="ru-RU"/>
              </w:rPr>
              <w:t xml:space="preserve"> </w:t>
            </w:r>
            <w:r w:rsidRPr="009C710E">
              <w:rPr>
                <w:rFonts w:cs="Times New Roman"/>
                <w:sz w:val="20"/>
                <w:szCs w:val="20"/>
                <w:lang w:val="ru-RU"/>
              </w:rPr>
              <w:t>Гкал</w:t>
            </w:r>
          </w:p>
        </w:tc>
        <w:tc>
          <w:tcPr>
            <w:tcW w:w="1696" w:type="dxa"/>
          </w:tcPr>
          <w:p w:rsidR="009C710E" w:rsidRPr="009C710E" w:rsidRDefault="009C710E" w:rsidP="00293388">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2019</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1"/>
                <w:sz w:val="20"/>
                <w:szCs w:val="20"/>
                <w:lang w:val="ru-RU"/>
              </w:rPr>
              <w:t xml:space="preserve"> </w:t>
            </w:r>
            <w:r w:rsidRPr="009C710E">
              <w:rPr>
                <w:rFonts w:cs="Times New Roman"/>
                <w:sz w:val="20"/>
                <w:szCs w:val="20"/>
                <w:lang w:val="ru-RU"/>
              </w:rPr>
              <w:t>Гкал</w:t>
            </w:r>
          </w:p>
        </w:tc>
        <w:tc>
          <w:tcPr>
            <w:tcW w:w="1696" w:type="dxa"/>
          </w:tcPr>
          <w:p w:rsidR="009C710E" w:rsidRPr="009C710E" w:rsidRDefault="009C710E" w:rsidP="009C710E">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2020</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1"/>
                <w:sz w:val="20"/>
                <w:szCs w:val="20"/>
                <w:lang w:val="ru-RU"/>
              </w:rPr>
              <w:t xml:space="preserve"> </w:t>
            </w:r>
            <w:r w:rsidRPr="009C710E">
              <w:rPr>
                <w:rFonts w:cs="Times New Roman"/>
                <w:sz w:val="20"/>
                <w:szCs w:val="20"/>
                <w:lang w:val="ru-RU"/>
              </w:rPr>
              <w:t>Гкал</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b/>
                <w:sz w:val="20"/>
                <w:szCs w:val="20"/>
                <w:lang w:val="ru-RU"/>
              </w:rPr>
            </w:pPr>
          </w:p>
          <w:p w:rsidR="009C710E" w:rsidRPr="009C710E" w:rsidRDefault="009C710E" w:rsidP="00BE3BE0">
            <w:pPr>
              <w:pStyle w:val="TableParagraph"/>
              <w:spacing w:before="0"/>
              <w:rPr>
                <w:rFonts w:cs="Times New Roman"/>
                <w:b/>
                <w:sz w:val="20"/>
                <w:szCs w:val="20"/>
                <w:lang w:val="ru-RU"/>
              </w:rPr>
            </w:pPr>
          </w:p>
          <w:p w:rsidR="009C710E" w:rsidRPr="009C710E" w:rsidRDefault="009C710E" w:rsidP="00BE3BE0">
            <w:pPr>
              <w:pStyle w:val="TableParagraph"/>
              <w:spacing w:before="0"/>
              <w:rPr>
                <w:rFonts w:cs="Times New Roman"/>
                <w:sz w:val="20"/>
                <w:szCs w:val="20"/>
              </w:rPr>
            </w:pPr>
            <w:r w:rsidRPr="009C710E">
              <w:rPr>
                <w:rFonts w:cs="Times New Roman"/>
                <w:sz w:val="20"/>
                <w:szCs w:val="20"/>
              </w:rPr>
              <w:t>1</w:t>
            </w:r>
          </w:p>
        </w:tc>
        <w:tc>
          <w:tcPr>
            <w:tcW w:w="1670" w:type="dxa"/>
            <w:vMerge w:val="restart"/>
            <w:tcBorders>
              <w:right w:val="single" w:sz="8" w:space="0" w:color="000000"/>
            </w:tcBorders>
          </w:tcPr>
          <w:p w:rsidR="009C710E" w:rsidRPr="009C710E" w:rsidRDefault="009C710E" w:rsidP="008052AA">
            <w:pPr>
              <w:pStyle w:val="TableParagraph"/>
              <w:spacing w:before="0"/>
              <w:jc w:val="left"/>
              <w:rPr>
                <w:rFonts w:cs="Times New Roman"/>
                <w:b/>
                <w:sz w:val="20"/>
                <w:szCs w:val="20"/>
                <w:lang w:val="ru-RU"/>
              </w:rPr>
            </w:pPr>
          </w:p>
          <w:p w:rsidR="009C710E" w:rsidRPr="009C710E" w:rsidRDefault="009C710E" w:rsidP="008052AA">
            <w:pPr>
              <w:pStyle w:val="TableParagraph"/>
              <w:spacing w:before="0"/>
              <w:jc w:val="left"/>
              <w:rPr>
                <w:rFonts w:cs="Times New Roman"/>
                <w:b/>
                <w:sz w:val="20"/>
                <w:szCs w:val="20"/>
                <w:lang w:val="ru-RU"/>
              </w:rPr>
            </w:pPr>
          </w:p>
          <w:p w:rsidR="009C710E" w:rsidRPr="009C710E" w:rsidRDefault="009C710E" w:rsidP="008052AA">
            <w:pPr>
              <w:pStyle w:val="TableParagraph"/>
              <w:spacing w:before="0"/>
              <w:rPr>
                <w:rFonts w:cs="Times New Roman"/>
                <w:sz w:val="20"/>
                <w:szCs w:val="20"/>
                <w:lang w:val="ru-RU"/>
              </w:rPr>
            </w:pPr>
            <w:r w:rsidRPr="009C710E">
              <w:rPr>
                <w:rFonts w:cs="Times New Roman"/>
                <w:sz w:val="20"/>
                <w:szCs w:val="20"/>
                <w:lang w:val="ru-RU"/>
              </w:rPr>
              <w:t>ООО</w:t>
            </w:r>
            <w:r w:rsidRPr="009C710E">
              <w:rPr>
                <w:rFonts w:cs="Times New Roman"/>
                <w:spacing w:val="-3"/>
                <w:sz w:val="20"/>
                <w:szCs w:val="20"/>
                <w:lang w:val="ru-RU"/>
              </w:rPr>
              <w:t xml:space="preserve"> </w:t>
            </w:r>
            <w:r w:rsidRPr="009C710E">
              <w:rPr>
                <w:rFonts w:cs="Times New Roman"/>
                <w:sz w:val="20"/>
                <w:szCs w:val="20"/>
                <w:lang w:val="ru-RU"/>
              </w:rPr>
              <w:t>«УК</w:t>
            </w:r>
          </w:p>
          <w:p w:rsidR="009C710E" w:rsidRPr="009C710E" w:rsidRDefault="009C710E" w:rsidP="008052AA">
            <w:pPr>
              <w:pStyle w:val="TableParagraph"/>
              <w:spacing w:before="0"/>
              <w:rPr>
                <w:rFonts w:cs="Times New Roman"/>
                <w:sz w:val="20"/>
                <w:szCs w:val="20"/>
                <w:lang w:val="ru-RU"/>
              </w:rPr>
            </w:pPr>
            <w:r w:rsidRPr="009C710E">
              <w:rPr>
                <w:rFonts w:cs="Times New Roman"/>
                <w:spacing w:val="-1"/>
                <w:sz w:val="20"/>
                <w:szCs w:val="20"/>
                <w:lang w:val="ru-RU"/>
              </w:rPr>
              <w:t>Индустриальный</w:t>
            </w:r>
            <w:r w:rsidRPr="009C710E">
              <w:rPr>
                <w:rFonts w:cs="Times New Roman"/>
                <w:spacing w:val="-43"/>
                <w:sz w:val="20"/>
                <w:szCs w:val="20"/>
                <w:lang w:val="ru-RU"/>
              </w:rPr>
              <w:t xml:space="preserve"> </w:t>
            </w:r>
            <w:r w:rsidRPr="009C710E">
              <w:rPr>
                <w:rFonts w:cs="Times New Roman"/>
                <w:sz w:val="20"/>
                <w:szCs w:val="20"/>
                <w:lang w:val="ru-RU"/>
              </w:rPr>
              <w:t>парк</w:t>
            </w:r>
            <w:r w:rsidRPr="009C710E">
              <w:rPr>
                <w:rFonts w:cs="Times New Roman"/>
                <w:spacing w:val="-4"/>
                <w:sz w:val="20"/>
                <w:szCs w:val="20"/>
                <w:lang w:val="ru-RU"/>
              </w:rPr>
              <w:t xml:space="preserve"> </w:t>
            </w:r>
            <w:r w:rsidRPr="009C710E">
              <w:rPr>
                <w:rFonts w:cs="Times New Roman"/>
                <w:sz w:val="20"/>
                <w:szCs w:val="20"/>
                <w:lang w:val="ru-RU"/>
              </w:rPr>
              <w:t>«Родники»</w:t>
            </w:r>
          </w:p>
        </w:tc>
        <w:tc>
          <w:tcPr>
            <w:tcW w:w="2551" w:type="dxa"/>
            <w:tcBorders>
              <w:bottom w:val="single" w:sz="8" w:space="0" w:color="000000"/>
            </w:tcBorders>
          </w:tcPr>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От котельная комбината</w:t>
            </w:r>
            <w:r w:rsidRPr="009C710E">
              <w:rPr>
                <w:rFonts w:cs="Times New Roman"/>
                <w:spacing w:val="1"/>
                <w:sz w:val="20"/>
                <w:szCs w:val="20"/>
                <w:lang w:val="ru-RU"/>
              </w:rPr>
              <w:t xml:space="preserve"> </w:t>
            </w:r>
            <w:r w:rsidRPr="009C710E">
              <w:rPr>
                <w:rFonts w:cs="Times New Roman"/>
                <w:sz w:val="20"/>
                <w:szCs w:val="20"/>
                <w:lang w:val="ru-RU"/>
              </w:rPr>
              <w:t>ООО «УК Индустриальный</w:t>
            </w:r>
            <w:r w:rsidRPr="009C710E">
              <w:rPr>
                <w:rFonts w:cs="Times New Roman"/>
                <w:spacing w:val="-43"/>
                <w:sz w:val="20"/>
                <w:szCs w:val="20"/>
                <w:lang w:val="ru-RU"/>
              </w:rPr>
              <w:t xml:space="preserve"> </w:t>
            </w:r>
            <w:r w:rsidRPr="009C710E">
              <w:rPr>
                <w:rFonts w:cs="Times New Roman"/>
                <w:sz w:val="20"/>
                <w:szCs w:val="20"/>
                <w:lang w:val="ru-RU"/>
              </w:rPr>
              <w:t>парк «Родники» в</w:t>
            </w:r>
            <w:r w:rsidRPr="009C710E">
              <w:rPr>
                <w:rFonts w:cs="Times New Roman"/>
                <w:spacing w:val="1"/>
                <w:sz w:val="20"/>
                <w:szCs w:val="20"/>
                <w:lang w:val="ru-RU"/>
              </w:rPr>
              <w:t xml:space="preserve"> </w:t>
            </w:r>
            <w:r w:rsidRPr="009C710E">
              <w:rPr>
                <w:rFonts w:cs="Times New Roman"/>
                <w:sz w:val="20"/>
                <w:szCs w:val="20"/>
                <w:lang w:val="ru-RU"/>
              </w:rPr>
              <w:t>городских</w:t>
            </w:r>
            <w:r w:rsidRPr="009C710E">
              <w:rPr>
                <w:rFonts w:cs="Times New Roman"/>
                <w:spacing w:val="-2"/>
                <w:sz w:val="20"/>
                <w:szCs w:val="20"/>
                <w:lang w:val="ru-RU"/>
              </w:rPr>
              <w:t xml:space="preserve"> </w:t>
            </w:r>
            <w:r w:rsidRPr="009C710E">
              <w:rPr>
                <w:rFonts w:cs="Times New Roman"/>
                <w:sz w:val="20"/>
                <w:szCs w:val="20"/>
                <w:lang w:val="ru-RU"/>
              </w:rPr>
              <w:t>сетях</w:t>
            </w:r>
          </w:p>
        </w:tc>
        <w:tc>
          <w:tcPr>
            <w:tcW w:w="1697"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20</w:t>
            </w:r>
            <w:r w:rsidRPr="009C710E">
              <w:rPr>
                <w:rFonts w:cs="Times New Roman"/>
                <w:spacing w:val="-1"/>
                <w:sz w:val="20"/>
                <w:szCs w:val="20"/>
              </w:rPr>
              <w:t xml:space="preserve"> </w:t>
            </w:r>
            <w:r w:rsidRPr="009C710E">
              <w:rPr>
                <w:rFonts w:cs="Times New Roman"/>
                <w:sz w:val="20"/>
                <w:szCs w:val="20"/>
              </w:rPr>
              <w:t>605</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16</w:t>
            </w:r>
            <w:r w:rsidRPr="009C710E">
              <w:rPr>
                <w:rFonts w:cs="Times New Roman"/>
                <w:spacing w:val="-1"/>
                <w:sz w:val="20"/>
                <w:szCs w:val="20"/>
              </w:rPr>
              <w:t xml:space="preserve"> </w:t>
            </w:r>
            <w:r w:rsidRPr="009C710E">
              <w:rPr>
                <w:rFonts w:cs="Times New Roman"/>
                <w:sz w:val="20"/>
                <w:szCs w:val="20"/>
              </w:rPr>
              <w:t>943</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16</w:t>
            </w:r>
            <w:r w:rsidRPr="009C710E">
              <w:rPr>
                <w:rFonts w:cs="Times New Roman"/>
                <w:spacing w:val="-1"/>
                <w:sz w:val="20"/>
                <w:szCs w:val="20"/>
              </w:rPr>
              <w:t xml:space="preserve"> </w:t>
            </w:r>
            <w:r w:rsidRPr="009C710E">
              <w:rPr>
                <w:rFonts w:cs="Times New Roman"/>
                <w:sz w:val="20"/>
                <w:szCs w:val="20"/>
              </w:rPr>
              <w:t>943</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sz w:val="20"/>
                <w:szCs w:val="20"/>
              </w:rPr>
            </w:pPr>
            <w:r w:rsidRPr="009C710E">
              <w:rPr>
                <w:rFonts w:cs="Times New Roman"/>
                <w:sz w:val="20"/>
                <w:szCs w:val="20"/>
              </w:rPr>
              <w:t>2</w:t>
            </w:r>
          </w:p>
        </w:tc>
        <w:tc>
          <w:tcPr>
            <w:tcW w:w="1670" w:type="dxa"/>
            <w:vMerge/>
            <w:tcBorders>
              <w:top w:val="nil"/>
              <w:right w:val="single" w:sz="8" w:space="0" w:color="000000"/>
            </w:tcBorders>
          </w:tcPr>
          <w:p w:rsidR="009C710E" w:rsidRPr="009C710E" w:rsidRDefault="009C710E" w:rsidP="008052AA">
            <w:pPr>
              <w:spacing w:after="0" w:line="240" w:lineRule="auto"/>
              <w:rPr>
                <w:rFonts w:ascii="Times New Roman" w:hAnsi="Times New Roman" w:cs="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От</w:t>
            </w:r>
            <w:r w:rsidRPr="009C710E">
              <w:rPr>
                <w:rFonts w:cs="Times New Roman"/>
                <w:spacing w:val="-1"/>
                <w:sz w:val="20"/>
                <w:szCs w:val="20"/>
                <w:lang w:val="ru-RU"/>
              </w:rPr>
              <w:t xml:space="preserve"> </w:t>
            </w:r>
            <w:r w:rsidRPr="009C710E">
              <w:rPr>
                <w:rFonts w:cs="Times New Roman"/>
                <w:sz w:val="20"/>
                <w:szCs w:val="20"/>
                <w:lang w:val="ru-RU"/>
              </w:rPr>
              <w:t>котельной</w:t>
            </w:r>
            <w:r w:rsidRPr="009C710E">
              <w:rPr>
                <w:rFonts w:cs="Times New Roman"/>
                <w:spacing w:val="-2"/>
                <w:sz w:val="20"/>
                <w:szCs w:val="20"/>
                <w:lang w:val="ru-RU"/>
              </w:rPr>
              <w:t xml:space="preserve"> </w:t>
            </w:r>
            <w:r w:rsidRPr="009C710E">
              <w:rPr>
                <w:rFonts w:cs="Times New Roman"/>
                <w:sz w:val="20"/>
                <w:szCs w:val="20"/>
                <w:lang w:val="ru-RU"/>
              </w:rPr>
              <w:t>ЗАО</w:t>
            </w:r>
          </w:p>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«Родниковский</w:t>
            </w:r>
            <w:r w:rsidRPr="009C710E">
              <w:rPr>
                <w:rFonts w:cs="Times New Roman"/>
                <w:spacing w:val="1"/>
                <w:sz w:val="20"/>
                <w:szCs w:val="20"/>
                <w:lang w:val="ru-RU"/>
              </w:rPr>
              <w:t xml:space="preserve"> </w:t>
            </w:r>
            <w:r w:rsidRPr="009C710E">
              <w:rPr>
                <w:rFonts w:cs="Times New Roman"/>
                <w:sz w:val="20"/>
                <w:szCs w:val="20"/>
                <w:lang w:val="ru-RU"/>
              </w:rPr>
              <w:t>Машиностроительный</w:t>
            </w:r>
            <w:r w:rsidRPr="009C710E">
              <w:rPr>
                <w:rFonts w:cs="Times New Roman"/>
                <w:spacing w:val="1"/>
                <w:sz w:val="20"/>
                <w:szCs w:val="20"/>
                <w:lang w:val="ru-RU"/>
              </w:rPr>
              <w:t xml:space="preserve"> </w:t>
            </w:r>
            <w:r w:rsidRPr="009C710E">
              <w:rPr>
                <w:rFonts w:cs="Times New Roman"/>
                <w:sz w:val="20"/>
                <w:szCs w:val="20"/>
                <w:lang w:val="ru-RU"/>
              </w:rPr>
              <w:t>завод»</w:t>
            </w:r>
            <w:r w:rsidRPr="009C710E">
              <w:rPr>
                <w:rFonts w:cs="Times New Roman"/>
                <w:spacing w:val="-5"/>
                <w:sz w:val="20"/>
                <w:szCs w:val="20"/>
                <w:lang w:val="ru-RU"/>
              </w:rPr>
              <w:t xml:space="preserve"> </w:t>
            </w:r>
            <w:r w:rsidRPr="009C710E">
              <w:rPr>
                <w:rFonts w:cs="Times New Roman"/>
                <w:sz w:val="20"/>
                <w:szCs w:val="20"/>
                <w:lang w:val="ru-RU"/>
              </w:rPr>
              <w:t>в</w:t>
            </w:r>
            <w:r w:rsidRPr="009C710E">
              <w:rPr>
                <w:rFonts w:cs="Times New Roman"/>
                <w:spacing w:val="-5"/>
                <w:sz w:val="20"/>
                <w:szCs w:val="20"/>
                <w:lang w:val="ru-RU"/>
              </w:rPr>
              <w:t xml:space="preserve"> </w:t>
            </w:r>
            <w:r w:rsidRPr="009C710E">
              <w:rPr>
                <w:rFonts w:cs="Times New Roman"/>
                <w:sz w:val="20"/>
                <w:szCs w:val="20"/>
                <w:lang w:val="ru-RU"/>
              </w:rPr>
              <w:t>городских</w:t>
            </w:r>
            <w:r w:rsidRPr="009C710E">
              <w:rPr>
                <w:rFonts w:cs="Times New Roman"/>
                <w:spacing w:val="-4"/>
                <w:sz w:val="20"/>
                <w:szCs w:val="20"/>
                <w:lang w:val="ru-RU"/>
              </w:rPr>
              <w:t xml:space="preserve"> </w:t>
            </w:r>
            <w:r w:rsidRPr="009C710E">
              <w:rPr>
                <w:rFonts w:cs="Times New Roman"/>
                <w:sz w:val="20"/>
                <w:szCs w:val="20"/>
                <w:lang w:val="ru-RU"/>
              </w:rPr>
              <w:t>сетях</w:t>
            </w:r>
          </w:p>
        </w:tc>
        <w:tc>
          <w:tcPr>
            <w:tcW w:w="1697" w:type="dxa"/>
            <w:tcBorders>
              <w:left w:val="single" w:sz="8" w:space="0" w:color="000000"/>
            </w:tcBorders>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19</w:t>
            </w:r>
            <w:r w:rsidRPr="009C710E">
              <w:rPr>
                <w:rFonts w:cs="Times New Roman"/>
                <w:spacing w:val="-1"/>
                <w:sz w:val="20"/>
                <w:szCs w:val="20"/>
              </w:rPr>
              <w:t xml:space="preserve"> </w:t>
            </w:r>
            <w:r w:rsidRPr="009C710E">
              <w:rPr>
                <w:rFonts w:cs="Times New Roman"/>
                <w:sz w:val="20"/>
                <w:szCs w:val="20"/>
              </w:rPr>
              <w:t>267</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18</w:t>
            </w:r>
            <w:r w:rsidRPr="009C710E">
              <w:rPr>
                <w:rFonts w:cs="Times New Roman"/>
                <w:spacing w:val="-1"/>
                <w:sz w:val="20"/>
                <w:szCs w:val="20"/>
              </w:rPr>
              <w:t xml:space="preserve"> </w:t>
            </w:r>
            <w:r w:rsidRPr="009C710E">
              <w:rPr>
                <w:rFonts w:cs="Times New Roman"/>
                <w:sz w:val="20"/>
                <w:szCs w:val="20"/>
              </w:rPr>
              <w:t>048</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18</w:t>
            </w:r>
            <w:r w:rsidRPr="009C710E">
              <w:rPr>
                <w:rFonts w:cs="Times New Roman"/>
                <w:spacing w:val="-1"/>
                <w:sz w:val="20"/>
                <w:szCs w:val="20"/>
              </w:rPr>
              <w:t xml:space="preserve"> </w:t>
            </w:r>
            <w:r w:rsidRPr="009C710E">
              <w:rPr>
                <w:rFonts w:cs="Times New Roman"/>
                <w:sz w:val="20"/>
                <w:szCs w:val="20"/>
              </w:rPr>
              <w:t>048</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sz w:val="20"/>
                <w:szCs w:val="20"/>
              </w:rPr>
            </w:pPr>
            <w:r w:rsidRPr="009C710E">
              <w:rPr>
                <w:rFonts w:cs="Times New Roman"/>
                <w:sz w:val="20"/>
                <w:szCs w:val="20"/>
              </w:rPr>
              <w:t>4</w:t>
            </w:r>
          </w:p>
        </w:tc>
        <w:tc>
          <w:tcPr>
            <w:tcW w:w="1670" w:type="dxa"/>
            <w:tcBorders>
              <w:right w:val="single" w:sz="8" w:space="0" w:color="000000"/>
            </w:tcBorders>
          </w:tcPr>
          <w:p w:rsidR="009C710E" w:rsidRPr="009C710E" w:rsidRDefault="009C710E" w:rsidP="008052AA">
            <w:pPr>
              <w:pStyle w:val="TableParagraph"/>
              <w:spacing w:before="0"/>
              <w:rPr>
                <w:rFonts w:cs="Times New Roman"/>
                <w:sz w:val="20"/>
                <w:szCs w:val="20"/>
              </w:rPr>
            </w:pPr>
            <w:r w:rsidRPr="009C710E">
              <w:rPr>
                <w:rFonts w:cs="Times New Roman"/>
                <w:sz w:val="20"/>
                <w:szCs w:val="20"/>
              </w:rPr>
              <w:t>ООО</w:t>
            </w:r>
          </w:p>
          <w:p w:rsidR="009C710E" w:rsidRPr="009C710E" w:rsidRDefault="009C710E" w:rsidP="008052AA">
            <w:pPr>
              <w:pStyle w:val="TableParagraph"/>
              <w:spacing w:before="0"/>
              <w:rPr>
                <w:rFonts w:cs="Times New Roman"/>
                <w:sz w:val="20"/>
                <w:szCs w:val="20"/>
              </w:rPr>
            </w:pPr>
            <w:r w:rsidRPr="009C710E">
              <w:rPr>
                <w:rFonts w:cs="Times New Roman"/>
                <w:sz w:val="20"/>
                <w:szCs w:val="20"/>
              </w:rPr>
              <w:t>«Энергетик»</w:t>
            </w: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Котельная</w:t>
            </w:r>
            <w:r w:rsidRPr="009C710E">
              <w:rPr>
                <w:rFonts w:cs="Times New Roman"/>
                <w:spacing w:val="-5"/>
                <w:sz w:val="20"/>
                <w:szCs w:val="20"/>
              </w:rPr>
              <w:t xml:space="preserve"> </w:t>
            </w:r>
            <w:r w:rsidRPr="009C710E">
              <w:rPr>
                <w:rFonts w:cs="Times New Roman"/>
                <w:sz w:val="20"/>
                <w:szCs w:val="20"/>
              </w:rPr>
              <w:t>«Агросервис»</w:t>
            </w: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№1</w:t>
            </w:r>
          </w:p>
        </w:tc>
        <w:tc>
          <w:tcPr>
            <w:tcW w:w="1697" w:type="dxa"/>
            <w:tcBorders>
              <w:left w:val="single" w:sz="8" w:space="0" w:color="000000"/>
            </w:tcBorders>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2680,68</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2131,55</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2131,55</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b/>
                <w:sz w:val="20"/>
                <w:szCs w:val="20"/>
              </w:rPr>
            </w:pPr>
          </w:p>
          <w:p w:rsidR="009C710E" w:rsidRPr="00BE3BE0" w:rsidRDefault="009C710E" w:rsidP="00BE3BE0">
            <w:pPr>
              <w:pStyle w:val="TableParagraph"/>
              <w:spacing w:before="0"/>
              <w:rPr>
                <w:rFonts w:cs="Times New Roman"/>
                <w:sz w:val="20"/>
                <w:szCs w:val="20"/>
                <w:lang w:val="ru-RU"/>
              </w:rPr>
            </w:pPr>
            <w:r w:rsidRPr="009C710E">
              <w:rPr>
                <w:rFonts w:cs="Times New Roman"/>
                <w:sz w:val="20"/>
                <w:szCs w:val="20"/>
              </w:rPr>
              <w:t>5</w:t>
            </w:r>
          </w:p>
        </w:tc>
        <w:tc>
          <w:tcPr>
            <w:tcW w:w="1670" w:type="dxa"/>
            <w:tcBorders>
              <w:right w:val="single" w:sz="8" w:space="0" w:color="000000"/>
            </w:tcBorders>
          </w:tcPr>
          <w:p w:rsidR="009C710E" w:rsidRPr="009C710E" w:rsidRDefault="009C710E" w:rsidP="008052AA">
            <w:pPr>
              <w:pStyle w:val="TableParagraph"/>
              <w:spacing w:before="0"/>
              <w:rPr>
                <w:rFonts w:cs="Times New Roman"/>
                <w:sz w:val="20"/>
                <w:szCs w:val="20"/>
              </w:rPr>
            </w:pPr>
            <w:r w:rsidRPr="009C710E">
              <w:rPr>
                <w:rFonts w:cs="Times New Roman"/>
                <w:sz w:val="20"/>
                <w:szCs w:val="20"/>
              </w:rPr>
              <w:t>ООО</w:t>
            </w:r>
          </w:p>
          <w:p w:rsidR="009C710E" w:rsidRPr="009C710E" w:rsidRDefault="009C710E" w:rsidP="008052AA">
            <w:pPr>
              <w:pStyle w:val="TableParagraph"/>
              <w:spacing w:before="0"/>
              <w:rPr>
                <w:rFonts w:cs="Times New Roman"/>
                <w:sz w:val="20"/>
                <w:szCs w:val="20"/>
              </w:rPr>
            </w:pPr>
            <w:r w:rsidRPr="009C710E">
              <w:rPr>
                <w:rFonts w:cs="Times New Roman"/>
                <w:spacing w:val="-1"/>
                <w:sz w:val="20"/>
                <w:szCs w:val="20"/>
              </w:rPr>
              <w:t>«Теплоснаб‐</w:t>
            </w:r>
            <w:r w:rsidRPr="009C710E">
              <w:rPr>
                <w:rFonts w:cs="Times New Roman"/>
                <w:spacing w:val="-43"/>
                <w:sz w:val="20"/>
                <w:szCs w:val="20"/>
              </w:rPr>
              <w:t xml:space="preserve"> </w:t>
            </w:r>
            <w:r w:rsidRPr="009C710E">
              <w:rPr>
                <w:rFonts w:cs="Times New Roman"/>
                <w:sz w:val="20"/>
                <w:szCs w:val="20"/>
              </w:rPr>
              <w:t>Родники»</w:t>
            </w: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Котельная</w:t>
            </w:r>
            <w:r w:rsidRPr="009C710E">
              <w:rPr>
                <w:rFonts w:cs="Times New Roman"/>
                <w:spacing w:val="-4"/>
                <w:sz w:val="20"/>
                <w:szCs w:val="20"/>
              </w:rPr>
              <w:t xml:space="preserve"> </w:t>
            </w:r>
            <w:r w:rsidRPr="009C710E">
              <w:rPr>
                <w:rFonts w:cs="Times New Roman"/>
                <w:sz w:val="20"/>
                <w:szCs w:val="20"/>
              </w:rPr>
              <w:t>ООО</w:t>
            </w: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«Теплоснаб‐Родники»</w:t>
            </w:r>
          </w:p>
        </w:tc>
        <w:tc>
          <w:tcPr>
            <w:tcW w:w="1697" w:type="dxa"/>
            <w:tcBorders>
              <w:left w:val="single" w:sz="8" w:space="0" w:color="000000"/>
            </w:tcBorders>
            <w:vAlign w:val="center"/>
          </w:tcPr>
          <w:p w:rsidR="009C710E" w:rsidRPr="009C710E" w:rsidRDefault="009C710E" w:rsidP="00BE3BE0">
            <w:pPr>
              <w:spacing w:after="0" w:line="240" w:lineRule="auto"/>
              <w:jc w:val="center"/>
              <w:rPr>
                <w:rFonts w:ascii="Times New Roman" w:hAnsi="Times New Roman" w:cs="Times New Roman"/>
                <w:sz w:val="20"/>
                <w:szCs w:val="20"/>
              </w:rPr>
            </w:pPr>
            <w:r w:rsidRPr="009C710E">
              <w:rPr>
                <w:rFonts w:ascii="Times New Roman" w:hAnsi="Times New Roman" w:cs="Times New Roman"/>
                <w:sz w:val="20"/>
                <w:szCs w:val="20"/>
              </w:rPr>
              <w:t>1741,99</w:t>
            </w:r>
          </w:p>
        </w:tc>
        <w:tc>
          <w:tcPr>
            <w:tcW w:w="1696" w:type="dxa"/>
            <w:vAlign w:val="center"/>
          </w:tcPr>
          <w:p w:rsidR="009C710E" w:rsidRPr="009C710E" w:rsidRDefault="009C710E" w:rsidP="00BE3BE0">
            <w:pPr>
              <w:spacing w:after="0" w:line="240" w:lineRule="auto"/>
              <w:jc w:val="center"/>
              <w:rPr>
                <w:rFonts w:ascii="Times New Roman" w:hAnsi="Times New Roman" w:cs="Times New Roman"/>
                <w:sz w:val="20"/>
                <w:szCs w:val="20"/>
              </w:rPr>
            </w:pPr>
            <w:r w:rsidRPr="009C710E">
              <w:rPr>
                <w:rFonts w:ascii="Times New Roman" w:hAnsi="Times New Roman" w:cs="Times New Roman"/>
                <w:sz w:val="20"/>
                <w:szCs w:val="20"/>
              </w:rPr>
              <w:t>1741,99</w:t>
            </w:r>
          </w:p>
        </w:tc>
        <w:tc>
          <w:tcPr>
            <w:tcW w:w="1696" w:type="dxa"/>
            <w:vAlign w:val="center"/>
          </w:tcPr>
          <w:p w:rsidR="009C710E" w:rsidRPr="009C710E" w:rsidRDefault="009C710E" w:rsidP="00BE3BE0">
            <w:pPr>
              <w:pStyle w:val="TableParagraph"/>
              <w:spacing w:before="0"/>
              <w:rPr>
                <w:rFonts w:cs="Times New Roman"/>
                <w:sz w:val="20"/>
                <w:szCs w:val="20"/>
                <w:lang w:val="ru-RU"/>
              </w:rPr>
            </w:pPr>
            <w:r w:rsidRPr="009C710E">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w:t>
      </w:r>
      <w:r w:rsidRPr="00D85C3F">
        <w:rPr>
          <w:rFonts w:ascii="Times New Roman" w:hAnsi="Times New Roman"/>
          <w:sz w:val="24"/>
          <w:szCs w:val="28"/>
        </w:rPr>
        <w:lastRenderedPageBreak/>
        <w:t>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A20746" w:rsidRDefault="00A20746">
      <w:pPr>
        <w:spacing w:after="0" w:line="240" w:lineRule="auto"/>
        <w:rPr>
          <w:rFonts w:ascii="Times New Roman" w:hAnsi="Times New Roman"/>
          <w:sz w:val="24"/>
          <w:szCs w:val="28"/>
        </w:rPr>
      </w:pPr>
      <w:r>
        <w:rPr>
          <w:rFonts w:ascii="Times New Roman" w:hAnsi="Times New Roman"/>
          <w:sz w:val="24"/>
          <w:szCs w:val="28"/>
        </w:rPr>
        <w:br w:type="page"/>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(бойлерной)</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lastRenderedPageBreak/>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(отоплен</w:t>
            </w:r>
            <w:r w:rsidRPr="008F07CD">
              <w:rPr>
                <w:rFonts w:cs="Times New Roman"/>
                <w:spacing w:val="-43"/>
                <w:sz w:val="20"/>
                <w:szCs w:val="20"/>
              </w:rPr>
              <w:t xml:space="preserve"> </w:t>
            </w:r>
            <w:r w:rsidRPr="008F07CD">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966528"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0"/>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1"/>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825AB8" w:rsidP="007A3EAF">
      <w:pPr>
        <w:rPr>
          <w:rFonts w:ascii="Times New Roman" w:hAnsi="Times New Roman"/>
          <w:sz w:val="24"/>
          <w:szCs w:val="24"/>
          <w:highlight w:val="yellow"/>
          <w:lang w:eastAsia="ru-RU"/>
        </w:rPr>
      </w:pPr>
      <w:r w:rsidRPr="00825AB8">
        <w:rPr>
          <w:sz w:val="20"/>
        </w:rPr>
      </w:r>
      <w:r w:rsidRPr="00825AB8">
        <w:rPr>
          <w:sz w:val="20"/>
        </w:rPr>
        <w:pict>
          <v:group id="_x0000_s1058" style="width:470.8pt;height:630.45pt;mso-position-horizontal-relative:char;mso-position-vertical-relative:line" coordsize="9416,12609">
            <v:rect id="_x0000_s1059" style="position:absolute;width:9416;height:15" fillcolor="#622423" stroked="f"/>
            <v:shape id="_x0000_s1060" type="#_x0000_t75" style="position:absolute;top:28;width:9416;height:12580">
              <v:imagedata r:id="rId62"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3"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825AB8" w:rsidP="007A3EAF">
      <w:pPr>
        <w:pStyle w:val="aff6"/>
        <w:ind w:left="111"/>
        <w:rPr>
          <w:sz w:val="20"/>
        </w:rPr>
      </w:pPr>
      <w:r>
        <w:rPr>
          <w:sz w:val="20"/>
        </w:rPr>
      </w:r>
      <w:r>
        <w:rPr>
          <w:sz w:val="20"/>
        </w:rPr>
        <w:pict>
          <v:group id="_x0000_s1055" style="width:470.7pt;height:340.9pt;mso-position-horizontal-relative:char;mso-position-vertical-relative:line" coordsize="9414,6818">
            <v:shape id="_x0000_s1056" style="position:absolute;width:9414;height:89" coordsize="9414,89" o:spt="100" adj="0,,0" path="m9414,29l,29,,89r9414,l9414,29xm9414,l,,,14r9414,l9414,xe" fillcolor="#622423" stroked="f">
              <v:stroke joinstyle="round"/>
              <v:formulas/>
              <v:path arrowok="t" o:connecttype="segments"/>
            </v:shape>
            <v:shape id="_x0000_s1057" type="#_x0000_t75" style="position:absolute;left:378;top:128;width:8636;height:6690">
              <v:imagedata r:id="rId64"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Pr="00487458">
        <w:rPr>
          <w:rFonts w:ascii="Times New Roman" w:hAnsi="Times New Roman"/>
          <w:sz w:val="24"/>
          <w:szCs w:val="24"/>
        </w:rPr>
        <w:t>марта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6"/>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7D3741" w:rsidRPr="00D10648" w:rsidTr="00AE6800">
        <w:trPr>
          <w:trHeight w:val="20"/>
          <w:tblHeader/>
        </w:trPr>
        <w:tc>
          <w:tcPr>
            <w:tcW w:w="447" w:type="dxa"/>
            <w:vAlign w:val="center"/>
          </w:tcPr>
          <w:p w:rsidR="007D3741" w:rsidRPr="00D10648" w:rsidRDefault="007D3741" w:rsidP="00AE6800">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r w:rsidRPr="00D10648">
              <w:rPr>
                <w:rFonts w:cs="Times New Roman"/>
                <w:lang w:val="ru-RU"/>
              </w:rPr>
              <w:t>п/п</w:t>
            </w:r>
          </w:p>
        </w:tc>
        <w:tc>
          <w:tcPr>
            <w:tcW w:w="2912" w:type="dxa"/>
            <w:tcBorders>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7D3741" w:rsidRPr="00D10648" w:rsidRDefault="007D3741" w:rsidP="00AE6800">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7D3741" w:rsidRPr="00D10648" w:rsidRDefault="007D3741" w:rsidP="00AE6800">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7D3741" w:rsidRPr="00D10648" w:rsidRDefault="007D3741" w:rsidP="00AE6800">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7D3741" w:rsidRPr="00D10648" w:rsidTr="00AE6800">
        <w:trPr>
          <w:trHeight w:val="20"/>
          <w:tblHeader/>
        </w:trPr>
        <w:tc>
          <w:tcPr>
            <w:tcW w:w="9803" w:type="dxa"/>
            <w:gridSpan w:val="9"/>
            <w:vAlign w:val="center"/>
          </w:tcPr>
          <w:p w:rsidR="007D3741" w:rsidRPr="00D10648" w:rsidRDefault="007D3741" w:rsidP="00AE6800">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7D3741" w:rsidRPr="00D10648" w:rsidTr="00AE6800">
        <w:trPr>
          <w:trHeight w:val="20"/>
        </w:trPr>
        <w:tc>
          <w:tcPr>
            <w:tcW w:w="447" w:type="dxa"/>
            <w:tcBorders>
              <w:top w:val="single" w:sz="4" w:space="0" w:color="auto"/>
              <w:bottom w:val="single" w:sz="4" w:space="0" w:color="auto"/>
            </w:tcBorders>
            <w:vAlign w:val="center"/>
          </w:tcPr>
          <w:p w:rsidR="007D3741" w:rsidRPr="001A66EE" w:rsidRDefault="007D3741" w:rsidP="00AE6800">
            <w:pPr>
              <w:spacing w:after="0" w:line="240" w:lineRule="auto"/>
              <w:jc w:val="center"/>
              <w:rPr>
                <w:rFonts w:ascii="Times New Roman" w:hAnsi="Times New Roman" w:cs="Times New Roman"/>
                <w:lang w:val="ru-RU"/>
              </w:rPr>
            </w:pPr>
            <w:r w:rsidRPr="00D10648">
              <w:rPr>
                <w:rFonts w:ascii="Times New Roman" w:hAnsi="Times New Roman" w:cs="Times New Roman"/>
              </w:rPr>
              <w:t>1</w:t>
            </w:r>
            <w:r>
              <w:rPr>
                <w:rFonts w:ascii="Times New Roman" w:hAnsi="Times New Roman" w:cs="Times New Roman"/>
                <w:lang w:val="ru-RU"/>
              </w:rPr>
              <w:t>.</w:t>
            </w:r>
          </w:p>
        </w:tc>
        <w:tc>
          <w:tcPr>
            <w:tcW w:w="2912" w:type="dxa"/>
            <w:vAlign w:val="center"/>
          </w:tcPr>
          <w:p w:rsidR="007D3741" w:rsidRPr="00D10648" w:rsidRDefault="007D3741" w:rsidP="00AE6800">
            <w:pPr>
              <w:pStyle w:val="TableParagraph"/>
              <w:spacing w:before="0"/>
              <w:jc w:val="left"/>
              <w:rPr>
                <w:rFonts w:cs="Times New Roman"/>
                <w:lang w:val="ru-RU"/>
              </w:rPr>
            </w:pPr>
            <w:r w:rsidRPr="00D10648">
              <w:rPr>
                <w:rFonts w:cs="Times New Roman"/>
                <w:lang w:val="ru-RU"/>
              </w:rPr>
              <w:t>Система</w:t>
            </w:r>
            <w:r w:rsidRPr="00D10648">
              <w:rPr>
                <w:rFonts w:cs="Times New Roman"/>
                <w:spacing w:val="-2"/>
                <w:lang w:val="ru-RU"/>
              </w:rPr>
              <w:t xml:space="preserve"> </w:t>
            </w:r>
            <w:r w:rsidRPr="00D10648">
              <w:rPr>
                <w:rFonts w:cs="Times New Roman"/>
                <w:lang w:val="ru-RU"/>
              </w:rPr>
              <w:t>теплоснабжения</w:t>
            </w:r>
            <w:r w:rsidRPr="00D10648">
              <w:rPr>
                <w:rFonts w:cs="Times New Roman"/>
                <w:spacing w:val="-3"/>
                <w:lang w:val="ru-RU"/>
              </w:rPr>
              <w:t xml:space="preserve"> </w:t>
            </w:r>
            <w:r>
              <w:rPr>
                <w:rFonts w:cs="Times New Roman"/>
                <w:lang w:val="ru-RU"/>
              </w:rPr>
              <w:t>ООО «УК ИП «Родники»</w:t>
            </w:r>
            <w:r w:rsidRPr="00D10648">
              <w:rPr>
                <w:rFonts w:cs="Times New Roman"/>
                <w:spacing w:val="-4"/>
                <w:lang w:val="ru-RU"/>
              </w:rPr>
              <w:t xml:space="preserve"> </w:t>
            </w:r>
            <w:r w:rsidRPr="00D10648">
              <w:rPr>
                <w:rFonts w:cs="Times New Roman"/>
                <w:lang w:val="ru-RU"/>
              </w:rPr>
              <w:t>(центральная</w:t>
            </w:r>
            <w:r w:rsidRPr="00D10648">
              <w:rPr>
                <w:rFonts w:cs="Times New Roman"/>
                <w:spacing w:val="-4"/>
                <w:lang w:val="ru-RU"/>
              </w:rPr>
              <w:t xml:space="preserve"> </w:t>
            </w:r>
            <w:r w:rsidRPr="00D10648">
              <w:rPr>
                <w:rFonts w:cs="Times New Roman"/>
                <w:lang w:val="ru-RU"/>
              </w:rPr>
              <w:t>часть</w:t>
            </w:r>
            <w:r w:rsidRPr="00D10648">
              <w:rPr>
                <w:rFonts w:cs="Times New Roman"/>
                <w:spacing w:val="-2"/>
                <w:lang w:val="ru-RU"/>
              </w:rPr>
              <w:t xml:space="preserve"> </w:t>
            </w:r>
            <w:r w:rsidRPr="00D10648">
              <w:rPr>
                <w:rFonts w:cs="Times New Roman"/>
                <w:lang w:val="ru-RU"/>
              </w:rPr>
              <w:t>города</w:t>
            </w:r>
            <w:r w:rsidRPr="00D10648">
              <w:rPr>
                <w:rFonts w:cs="Times New Roman"/>
                <w:spacing w:val="-3"/>
                <w:lang w:val="ru-RU"/>
              </w:rPr>
              <w:t xml:space="preserve"> </w:t>
            </w:r>
            <w:r w:rsidRPr="00D10648">
              <w:rPr>
                <w:rFonts w:cs="Times New Roman"/>
                <w:lang w:val="ru-RU"/>
              </w:rPr>
              <w:t>и</w:t>
            </w:r>
            <w:r w:rsidRPr="00D10648">
              <w:rPr>
                <w:rFonts w:cs="Times New Roman"/>
                <w:spacing w:val="-5"/>
                <w:lang w:val="ru-RU"/>
              </w:rPr>
              <w:t xml:space="preserve"> </w:t>
            </w:r>
            <w:r w:rsidRPr="00D10648">
              <w:rPr>
                <w:rFonts w:cs="Times New Roman"/>
                <w:lang w:val="ru-RU"/>
              </w:rPr>
              <w:t>мкр.</w:t>
            </w:r>
            <w:r w:rsidRPr="00D10648">
              <w:rPr>
                <w:rFonts w:cs="Times New Roman"/>
                <w:spacing w:val="-3"/>
                <w:lang w:val="ru-RU"/>
              </w:rPr>
              <w:t xml:space="preserve"> </w:t>
            </w:r>
            <w:r w:rsidRPr="00D10648">
              <w:rPr>
                <w:rFonts w:cs="Times New Roman"/>
                <w:lang w:val="ru-RU"/>
              </w:rPr>
              <w:t>Южный)</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6"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1118"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992" w:type="dxa"/>
            <w:vAlign w:val="center"/>
          </w:tcPr>
          <w:p w:rsidR="007D3741" w:rsidRPr="00D10648" w:rsidRDefault="007D3741" w:rsidP="00AE6800">
            <w:pPr>
              <w:pStyle w:val="TableParagraph"/>
              <w:spacing w:before="0"/>
              <w:rPr>
                <w:rFonts w:cs="Times New Roman"/>
              </w:rPr>
            </w:pPr>
            <w:r w:rsidRPr="00D10648">
              <w:rPr>
                <w:rFonts w:cs="Times New Roman"/>
              </w:rPr>
              <w:t>50,534</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5"/>
              </w:rPr>
              <w:t xml:space="preserve"> </w:t>
            </w:r>
            <w:r w:rsidRPr="00D10648">
              <w:rPr>
                <w:rFonts w:cs="Times New Roman"/>
              </w:rPr>
              <w:t>«Агросервис»</w:t>
            </w:r>
            <w:r w:rsidRPr="00D10648">
              <w:rPr>
                <w:rFonts w:cs="Times New Roman"/>
                <w:spacing w:val="-4"/>
              </w:rPr>
              <w:t xml:space="preserve"> </w:t>
            </w:r>
            <w:r w:rsidRPr="00D10648">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6"/>
              </w:rPr>
              <w:t xml:space="preserve"> </w:t>
            </w:r>
            <w:r w:rsidRPr="00D10648">
              <w:rPr>
                <w:rFonts w:cs="Times New Roman"/>
              </w:rPr>
              <w:t>О</w:t>
            </w:r>
            <w:r w:rsidRPr="00D10648">
              <w:rPr>
                <w:rFonts w:cs="Times New Roman"/>
                <w:lang w:val="ru-RU"/>
              </w:rPr>
              <w:t>О</w:t>
            </w:r>
            <w:r w:rsidRPr="00D10648">
              <w:rPr>
                <w:rFonts w:cs="Times New Roman"/>
              </w:rPr>
              <w:t>О</w:t>
            </w:r>
            <w:r w:rsidRPr="00D10648">
              <w:rPr>
                <w:rFonts w:cs="Times New Roman"/>
                <w:spacing w:val="41"/>
              </w:rPr>
              <w:t xml:space="preserve"> </w:t>
            </w:r>
            <w:r w:rsidRPr="00D10648">
              <w:rPr>
                <w:rFonts w:cs="Times New Roman"/>
                <w:spacing w:val="41"/>
                <w:lang w:val="ru-RU"/>
              </w:rPr>
              <w:t>«</w:t>
            </w:r>
            <w:r w:rsidRPr="00D10648">
              <w:rPr>
                <w:rFonts w:cs="Times New Roman"/>
              </w:rPr>
              <w:t>Теплоснаб-Родники</w:t>
            </w:r>
            <w:r w:rsidRPr="00D10648">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4</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школы</w:t>
            </w:r>
            <w:r w:rsidRPr="00D10648">
              <w:rPr>
                <w:rFonts w:cs="Times New Roman"/>
                <w:spacing w:val="-4"/>
              </w:rPr>
              <w:t xml:space="preserve"> </w:t>
            </w:r>
            <w:r w:rsidRPr="00D10648">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5</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школы</w:t>
            </w:r>
            <w:r w:rsidRPr="00D10648">
              <w:rPr>
                <w:rFonts w:cs="Times New Roman"/>
                <w:spacing w:val="-4"/>
              </w:rPr>
              <w:t xml:space="preserve"> </w:t>
            </w:r>
            <w:r w:rsidRPr="00D10648">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6</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4"/>
              </w:rPr>
              <w:t xml:space="preserve"> </w:t>
            </w:r>
            <w:r w:rsidRPr="00D10648">
              <w:rPr>
                <w:rFonts w:cs="Times New Roman"/>
              </w:rPr>
              <w:t>д/с</w:t>
            </w:r>
            <w:r w:rsidRPr="00D10648">
              <w:rPr>
                <w:rFonts w:cs="Times New Roman"/>
                <w:spacing w:val="-2"/>
              </w:rPr>
              <w:t xml:space="preserve"> </w:t>
            </w:r>
            <w:r w:rsidRPr="00D10648">
              <w:rPr>
                <w:rFonts w:cs="Times New Roman"/>
              </w:rPr>
              <w:t>№9</w:t>
            </w:r>
            <w:r w:rsidRPr="00D10648">
              <w:rPr>
                <w:rFonts w:cs="Times New Roman"/>
                <w:spacing w:val="46"/>
              </w:rPr>
              <w:t xml:space="preserve"> </w:t>
            </w:r>
            <w:r w:rsidRPr="00D10648">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7</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д/с</w:t>
            </w:r>
            <w:r w:rsidRPr="00D10648">
              <w:rPr>
                <w:rFonts w:cs="Times New Roman"/>
                <w:spacing w:val="-2"/>
              </w:rPr>
              <w:t xml:space="preserve"> </w:t>
            </w:r>
            <w:r w:rsidRPr="00D10648">
              <w:rPr>
                <w:rFonts w:cs="Times New Roman"/>
              </w:rPr>
              <w:t>№11</w:t>
            </w:r>
            <w:r w:rsidRPr="00D10648">
              <w:rPr>
                <w:rFonts w:cs="Times New Roman"/>
                <w:spacing w:val="46"/>
              </w:rPr>
              <w:t xml:space="preserve"> </w:t>
            </w:r>
            <w:r w:rsidRPr="00D10648">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8</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мкр.</w:t>
            </w:r>
            <w:r w:rsidRPr="00D10648">
              <w:rPr>
                <w:rFonts w:cs="Times New Roman"/>
                <w:spacing w:val="-5"/>
              </w:rPr>
              <w:t xml:space="preserve"> </w:t>
            </w:r>
            <w:r w:rsidRPr="00D10648">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9</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4"/>
              </w:rPr>
              <w:t xml:space="preserve"> </w:t>
            </w:r>
            <w:r w:rsidRPr="00D10648">
              <w:rPr>
                <w:rFonts w:cs="Times New Roman"/>
              </w:rPr>
              <w:t>60</w:t>
            </w:r>
            <w:r w:rsidRPr="00D10648">
              <w:rPr>
                <w:rFonts w:cs="Times New Roman"/>
                <w:spacing w:val="-3"/>
              </w:rPr>
              <w:t xml:space="preserve"> </w:t>
            </w:r>
            <w:r w:rsidRPr="00D10648">
              <w:rPr>
                <w:rFonts w:cs="Times New Roman"/>
              </w:rPr>
              <w:t>лет</w:t>
            </w:r>
            <w:r w:rsidRPr="00D10648">
              <w:rPr>
                <w:rFonts w:cs="Times New Roman"/>
                <w:spacing w:val="-3"/>
              </w:rPr>
              <w:t xml:space="preserve"> </w:t>
            </w:r>
            <w:r>
              <w:rPr>
                <w:rFonts w:cs="Times New Roman"/>
                <w:lang w:val="ru-RU"/>
              </w:rPr>
              <w:t>О</w:t>
            </w:r>
            <w:r w:rsidRPr="00D10648">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10</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ул.</w:t>
            </w:r>
            <w:r w:rsidRPr="00D10648">
              <w:rPr>
                <w:rFonts w:cs="Times New Roman"/>
                <w:spacing w:val="-3"/>
              </w:rPr>
              <w:t xml:space="preserve"> </w:t>
            </w:r>
            <w:r w:rsidRPr="00D10648">
              <w:rPr>
                <w:rFonts w:cs="Times New Roman"/>
              </w:rPr>
              <w:t>8</w:t>
            </w:r>
            <w:r w:rsidRPr="00D10648">
              <w:rPr>
                <w:rFonts w:cs="Times New Roman"/>
                <w:spacing w:val="-1"/>
              </w:rPr>
              <w:t xml:space="preserve"> </w:t>
            </w:r>
            <w:r>
              <w:rPr>
                <w:rFonts w:cs="Times New Roman"/>
                <w:lang w:val="ru-RU"/>
              </w:rPr>
              <w:t>М</w:t>
            </w:r>
            <w:r w:rsidRPr="00D10648">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11</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Советская</w:t>
            </w:r>
            <w:r w:rsidRPr="00D10648">
              <w:rPr>
                <w:rFonts w:cs="Times New Roman"/>
                <w:spacing w:val="-5"/>
              </w:rPr>
              <w:t xml:space="preserve"> </w:t>
            </w:r>
            <w:r w:rsidRPr="00D10648">
              <w:rPr>
                <w:rFonts w:cs="Times New Roman"/>
              </w:rPr>
              <w:t>д.4</w:t>
            </w:r>
            <w:r w:rsidRPr="00D10648">
              <w:rPr>
                <w:rFonts w:cs="Times New Roman"/>
                <w:spacing w:val="-3"/>
              </w:rPr>
              <w:t xml:space="preserve"> </w:t>
            </w:r>
            <w:r w:rsidRPr="00D10648">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CC0E84" w:rsidRDefault="007D3741" w:rsidP="00AE6800">
            <w:pPr>
              <w:pStyle w:val="TableParagraph"/>
              <w:spacing w:before="0"/>
              <w:rPr>
                <w:rFonts w:cs="Times New Roman"/>
                <w:lang w:val="ru-RU"/>
              </w:rPr>
            </w:pPr>
            <w:r w:rsidRPr="00D10648">
              <w:rPr>
                <w:rFonts w:cs="Times New Roman"/>
              </w:rPr>
              <w:t>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12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4"/>
              </w:rPr>
              <w:t xml:space="preserve"> </w:t>
            </w:r>
            <w:r w:rsidRPr="00D10648">
              <w:rPr>
                <w:rFonts w:cs="Times New Roman"/>
              </w:rPr>
              <w:t>АШФ</w:t>
            </w:r>
            <w:r w:rsidRPr="00D10648">
              <w:rPr>
                <w:rFonts w:cs="Times New Roman"/>
                <w:spacing w:val="-4"/>
              </w:rPr>
              <w:t xml:space="preserve"> </w:t>
            </w:r>
            <w:r w:rsidRPr="00D10648">
              <w:rPr>
                <w:rFonts w:cs="Times New Roman"/>
              </w:rPr>
              <w:t>Прогресс</w:t>
            </w:r>
            <w:r w:rsidRPr="00D10648">
              <w:rPr>
                <w:rFonts w:cs="Times New Roman"/>
                <w:spacing w:val="-3"/>
              </w:rPr>
              <w:t xml:space="preserve"> </w:t>
            </w:r>
            <w:r w:rsidRPr="00D10648">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CC0E84" w:rsidRDefault="007D3741" w:rsidP="00AE6800">
            <w:pPr>
              <w:pStyle w:val="TableParagraph"/>
              <w:spacing w:before="0"/>
              <w:rPr>
                <w:rFonts w:cs="Times New Roman"/>
                <w:lang w:val="ru-RU"/>
              </w:rPr>
            </w:pPr>
            <w:r w:rsidRPr="00D10648">
              <w:rPr>
                <w:rFonts w:cs="Times New Roman"/>
              </w:rPr>
              <w:t>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CC0E84" w:rsidRDefault="007D3741" w:rsidP="00AE6800">
            <w:pPr>
              <w:pStyle w:val="TableParagraph"/>
              <w:spacing w:before="0"/>
              <w:rPr>
                <w:rFonts w:cs="Times New Roman"/>
                <w:lang w:val="ru-RU"/>
              </w:rPr>
            </w:pPr>
            <w:r w:rsidRPr="00D10648">
              <w:rPr>
                <w:rFonts w:cs="Times New Roman"/>
              </w:rPr>
              <w:t>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pStyle w:val="aff6"/>
        <w:spacing w:line="360" w:lineRule="auto"/>
      </w:pP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6"/>
        <w:gridCol w:w="1258"/>
        <w:gridCol w:w="1257"/>
        <w:gridCol w:w="1359"/>
        <w:gridCol w:w="1277"/>
      </w:tblGrid>
      <w:tr w:rsidR="007A3EAF" w:rsidRPr="007A3EAF" w:rsidTr="007A3EAF">
        <w:trPr>
          <w:trHeight w:val="20"/>
        </w:trPr>
        <w:tc>
          <w:tcPr>
            <w:tcW w:w="4216"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Наименование</w:t>
            </w:r>
            <w:r w:rsidRPr="007A3EAF">
              <w:rPr>
                <w:spacing w:val="-4"/>
                <w:sz w:val="20"/>
                <w:szCs w:val="20"/>
                <w:lang w:val="ru-RU"/>
              </w:rPr>
              <w:t xml:space="preserve"> </w:t>
            </w:r>
            <w:r w:rsidRPr="007A3EAF">
              <w:rPr>
                <w:sz w:val="20"/>
                <w:szCs w:val="20"/>
                <w:lang w:val="ru-RU"/>
              </w:rPr>
              <w:t>потребителя</w:t>
            </w:r>
          </w:p>
        </w:tc>
        <w:tc>
          <w:tcPr>
            <w:tcW w:w="1258"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43"/>
                <w:sz w:val="20"/>
                <w:szCs w:val="20"/>
                <w:lang w:val="ru-RU"/>
              </w:rPr>
              <w:t xml:space="preserve"> </w:t>
            </w:r>
            <w:r w:rsidRPr="007A3EAF">
              <w:rPr>
                <w:sz w:val="20"/>
                <w:szCs w:val="20"/>
                <w:lang w:val="ru-RU"/>
              </w:rPr>
              <w:t>отопление,</w:t>
            </w:r>
            <w:r w:rsidRPr="007A3EAF">
              <w:rPr>
                <w:spacing w:val="-43"/>
                <w:sz w:val="20"/>
                <w:szCs w:val="20"/>
                <w:lang w:val="ru-RU"/>
              </w:rPr>
              <w:t xml:space="preserve"> </w:t>
            </w:r>
            <w:r w:rsidRPr="007A3EAF">
              <w:rPr>
                <w:sz w:val="20"/>
                <w:szCs w:val="20"/>
                <w:lang w:val="ru-RU"/>
              </w:rPr>
              <w:t>Гкал/ч</w:t>
            </w:r>
          </w:p>
        </w:tc>
        <w:tc>
          <w:tcPr>
            <w:tcW w:w="1257"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1"/>
                <w:sz w:val="20"/>
                <w:szCs w:val="20"/>
                <w:lang w:val="ru-RU"/>
              </w:rPr>
              <w:t xml:space="preserve"> </w:t>
            </w:r>
            <w:r w:rsidRPr="007A3EAF">
              <w:rPr>
                <w:sz w:val="20"/>
                <w:szCs w:val="20"/>
                <w:lang w:val="ru-RU"/>
              </w:rPr>
              <w:t>вентиляцию,</w:t>
            </w:r>
            <w:r w:rsidRPr="007A3EAF">
              <w:rPr>
                <w:spacing w:val="-43"/>
                <w:sz w:val="20"/>
                <w:szCs w:val="20"/>
                <w:lang w:val="ru-RU"/>
              </w:rPr>
              <w:t xml:space="preserve"> </w:t>
            </w:r>
            <w:r w:rsidRPr="007A3EAF">
              <w:rPr>
                <w:sz w:val="20"/>
                <w:szCs w:val="20"/>
                <w:lang w:val="ru-RU"/>
              </w:rPr>
              <w:t>Гкал/ч</w:t>
            </w:r>
          </w:p>
        </w:tc>
        <w:tc>
          <w:tcPr>
            <w:tcW w:w="1359"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43"/>
                <w:sz w:val="20"/>
                <w:szCs w:val="20"/>
                <w:lang w:val="ru-RU"/>
              </w:rPr>
              <w:t xml:space="preserve"> </w:t>
            </w:r>
            <w:r w:rsidRPr="007A3EAF">
              <w:rPr>
                <w:sz w:val="20"/>
                <w:szCs w:val="20"/>
                <w:lang w:val="ru-RU"/>
              </w:rPr>
              <w:t>ГВС,</w:t>
            </w:r>
            <w:r w:rsidRPr="007A3EAF">
              <w:rPr>
                <w:spacing w:val="-2"/>
                <w:sz w:val="20"/>
                <w:szCs w:val="20"/>
                <w:lang w:val="ru-RU"/>
              </w:rPr>
              <w:t xml:space="preserve"> </w:t>
            </w:r>
            <w:r w:rsidRPr="007A3EAF">
              <w:rPr>
                <w:sz w:val="20"/>
                <w:szCs w:val="20"/>
                <w:lang w:val="ru-RU"/>
              </w:rPr>
              <w:t>Гкал/ч</w:t>
            </w:r>
          </w:p>
        </w:tc>
        <w:tc>
          <w:tcPr>
            <w:tcW w:w="1277" w:type="dxa"/>
            <w:vAlign w:val="center"/>
          </w:tcPr>
          <w:p w:rsidR="007A3EAF" w:rsidRPr="007A3EAF" w:rsidRDefault="007A3EAF" w:rsidP="007A3EAF">
            <w:pPr>
              <w:pStyle w:val="TableParagraph"/>
              <w:spacing w:before="0"/>
              <w:rPr>
                <w:sz w:val="20"/>
                <w:szCs w:val="20"/>
              </w:rPr>
            </w:pPr>
            <w:r w:rsidRPr="007A3EAF">
              <w:rPr>
                <w:sz w:val="20"/>
                <w:szCs w:val="20"/>
              </w:rPr>
              <w:t>Итого,</w:t>
            </w:r>
            <w:r w:rsidRPr="007A3EAF">
              <w:rPr>
                <w:spacing w:val="-1"/>
                <w:sz w:val="20"/>
                <w:szCs w:val="20"/>
              </w:rPr>
              <w:t xml:space="preserve"> </w:t>
            </w:r>
            <w:r w:rsidRPr="007A3EAF">
              <w:rPr>
                <w:sz w:val="20"/>
                <w:szCs w:val="20"/>
              </w:rPr>
              <w:t>Гкал/ч</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3‐я</w:t>
            </w:r>
            <w:r w:rsidRPr="007A3EAF">
              <w:rPr>
                <w:spacing w:val="-4"/>
                <w:sz w:val="20"/>
                <w:szCs w:val="20"/>
              </w:rPr>
              <w:t xml:space="preserve"> </w:t>
            </w:r>
            <w:r w:rsidRPr="007A3EAF">
              <w:rPr>
                <w:sz w:val="20"/>
                <w:szCs w:val="20"/>
              </w:rPr>
              <w:t>Куликовская,</w:t>
            </w:r>
            <w:r w:rsidRPr="007A3EAF">
              <w:rPr>
                <w:spacing w:val="-3"/>
                <w:sz w:val="20"/>
                <w:szCs w:val="20"/>
              </w:rPr>
              <w:t xml:space="preserve"> </w:t>
            </w:r>
            <w:r w:rsidRPr="007A3EAF">
              <w:rPr>
                <w:sz w:val="20"/>
                <w:szCs w:val="20"/>
              </w:rPr>
              <w:t>ГОУ</w:t>
            </w:r>
            <w:r w:rsidRPr="007A3EAF">
              <w:rPr>
                <w:spacing w:val="-4"/>
                <w:sz w:val="20"/>
                <w:szCs w:val="20"/>
              </w:rPr>
              <w:t xml:space="preserve"> </w:t>
            </w:r>
            <w:r w:rsidRPr="007A3EAF">
              <w:rPr>
                <w:sz w:val="20"/>
                <w:szCs w:val="20"/>
              </w:rPr>
              <w:t>ПУ‐46</w:t>
            </w:r>
          </w:p>
        </w:tc>
        <w:tc>
          <w:tcPr>
            <w:tcW w:w="1258" w:type="dxa"/>
          </w:tcPr>
          <w:p w:rsidR="007A3EAF" w:rsidRPr="007A3EAF" w:rsidRDefault="007A3EAF" w:rsidP="007A3EAF">
            <w:pPr>
              <w:pStyle w:val="TableParagraph"/>
              <w:spacing w:before="0"/>
              <w:rPr>
                <w:sz w:val="20"/>
                <w:szCs w:val="20"/>
              </w:rPr>
            </w:pPr>
            <w:r w:rsidRPr="007A3EAF">
              <w:rPr>
                <w:sz w:val="20"/>
                <w:szCs w:val="20"/>
              </w:rPr>
              <w:t>0,266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0,266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ГРП</w:t>
            </w:r>
          </w:p>
        </w:tc>
        <w:tc>
          <w:tcPr>
            <w:tcW w:w="1258" w:type="dxa"/>
          </w:tcPr>
          <w:p w:rsidR="007A3EAF" w:rsidRPr="007A3EAF" w:rsidRDefault="007A3EAF" w:rsidP="007A3EAF">
            <w:pPr>
              <w:pStyle w:val="TableParagraph"/>
              <w:spacing w:before="0"/>
              <w:rPr>
                <w:sz w:val="20"/>
                <w:szCs w:val="20"/>
              </w:rPr>
            </w:pPr>
            <w:r w:rsidRPr="007A3EAF">
              <w:rPr>
                <w:sz w:val="20"/>
                <w:szCs w:val="20"/>
              </w:rPr>
              <w:t>0,016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0,016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5"/>
                <w:sz w:val="20"/>
                <w:szCs w:val="20"/>
              </w:rPr>
              <w:t xml:space="preserve"> </w:t>
            </w:r>
            <w:r w:rsidRPr="007A3EAF">
              <w:rPr>
                <w:sz w:val="20"/>
                <w:szCs w:val="20"/>
              </w:rPr>
              <w:t>Космодемьянской,</w:t>
            </w:r>
            <w:r w:rsidRPr="007A3EAF">
              <w:rPr>
                <w:spacing w:val="-4"/>
                <w:sz w:val="20"/>
                <w:szCs w:val="20"/>
              </w:rPr>
              <w:t xml:space="preserve"> </w:t>
            </w:r>
            <w:r w:rsidRPr="007A3EAF">
              <w:rPr>
                <w:sz w:val="20"/>
                <w:szCs w:val="20"/>
              </w:rPr>
              <w:t>2</w:t>
            </w:r>
            <w:r w:rsidRPr="007A3EAF">
              <w:rPr>
                <w:spacing w:val="-5"/>
                <w:sz w:val="20"/>
                <w:szCs w:val="20"/>
              </w:rPr>
              <w:t xml:space="preserve"> </w:t>
            </w:r>
            <w:r w:rsidRPr="007A3EAF">
              <w:rPr>
                <w:sz w:val="20"/>
                <w:szCs w:val="20"/>
              </w:rPr>
              <w:t>Сельхозтехника</w:t>
            </w:r>
          </w:p>
        </w:tc>
        <w:tc>
          <w:tcPr>
            <w:tcW w:w="1258" w:type="dxa"/>
          </w:tcPr>
          <w:p w:rsidR="007A3EAF" w:rsidRPr="007A3EAF" w:rsidRDefault="007A3EAF" w:rsidP="007A3EAF">
            <w:pPr>
              <w:pStyle w:val="TableParagraph"/>
              <w:spacing w:before="0"/>
              <w:rPr>
                <w:sz w:val="20"/>
                <w:szCs w:val="20"/>
              </w:rPr>
            </w:pPr>
            <w:r w:rsidRPr="007A3EAF">
              <w:rPr>
                <w:sz w:val="20"/>
                <w:szCs w:val="20"/>
              </w:rPr>
              <w:t>0,14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0,14</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3"/>
                <w:sz w:val="20"/>
                <w:szCs w:val="20"/>
              </w:rPr>
              <w:t xml:space="preserve"> </w:t>
            </w:r>
            <w:r w:rsidRPr="007A3EAF">
              <w:rPr>
                <w:sz w:val="20"/>
                <w:szCs w:val="20"/>
              </w:rPr>
              <w:t>Космодемьянской,</w:t>
            </w:r>
            <w:r w:rsidRPr="007A3EAF">
              <w:rPr>
                <w:spacing w:val="-3"/>
                <w:sz w:val="20"/>
                <w:szCs w:val="20"/>
              </w:rPr>
              <w:t xml:space="preserve"> </w:t>
            </w:r>
            <w:r w:rsidRPr="007A3EAF">
              <w:rPr>
                <w:sz w:val="20"/>
                <w:szCs w:val="20"/>
              </w:rPr>
              <w:t>Агросервис</w:t>
            </w:r>
          </w:p>
        </w:tc>
        <w:tc>
          <w:tcPr>
            <w:tcW w:w="1258" w:type="dxa"/>
          </w:tcPr>
          <w:p w:rsidR="007A3EAF" w:rsidRPr="007A3EAF" w:rsidRDefault="007A3EAF" w:rsidP="007A3EAF">
            <w:pPr>
              <w:pStyle w:val="TableParagraph"/>
              <w:spacing w:before="0"/>
              <w:rPr>
                <w:sz w:val="20"/>
                <w:szCs w:val="20"/>
              </w:rPr>
            </w:pPr>
            <w:r w:rsidRPr="007A3EAF">
              <w:rPr>
                <w:sz w:val="20"/>
                <w:szCs w:val="20"/>
              </w:rPr>
              <w:t>0,0636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0,0636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6"/>
                <w:sz w:val="20"/>
                <w:szCs w:val="20"/>
              </w:rPr>
              <w:t xml:space="preserve"> </w:t>
            </w:r>
            <w:r w:rsidRPr="007A3EAF">
              <w:rPr>
                <w:sz w:val="20"/>
                <w:szCs w:val="20"/>
              </w:rPr>
              <w:t>Космодемьянской,</w:t>
            </w:r>
            <w:r w:rsidRPr="007A3EAF">
              <w:rPr>
                <w:spacing w:val="-6"/>
                <w:sz w:val="20"/>
                <w:szCs w:val="20"/>
              </w:rPr>
              <w:t xml:space="preserve"> </w:t>
            </w:r>
            <w:r w:rsidRPr="007A3EAF">
              <w:rPr>
                <w:sz w:val="20"/>
                <w:szCs w:val="20"/>
              </w:rPr>
              <w:t>Сельхозтехника</w:t>
            </w:r>
          </w:p>
        </w:tc>
        <w:tc>
          <w:tcPr>
            <w:tcW w:w="1258" w:type="dxa"/>
          </w:tcPr>
          <w:p w:rsidR="007A3EAF" w:rsidRPr="007A3EAF" w:rsidRDefault="007A3EAF" w:rsidP="007A3EAF">
            <w:pPr>
              <w:pStyle w:val="TableParagraph"/>
              <w:spacing w:before="0"/>
              <w:rPr>
                <w:sz w:val="20"/>
                <w:szCs w:val="20"/>
              </w:rPr>
            </w:pPr>
            <w:r w:rsidRPr="007A3EAF">
              <w:rPr>
                <w:sz w:val="20"/>
                <w:szCs w:val="20"/>
              </w:rPr>
              <w:t>0,152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0,152</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Котовского,</w:t>
            </w:r>
            <w:r w:rsidRPr="007A3EAF">
              <w:rPr>
                <w:spacing w:val="-2"/>
                <w:sz w:val="20"/>
                <w:szCs w:val="20"/>
              </w:rPr>
              <w:t xml:space="preserve"> </w:t>
            </w:r>
            <w:r w:rsidRPr="007A3EAF">
              <w:rPr>
                <w:sz w:val="20"/>
                <w:szCs w:val="20"/>
              </w:rPr>
              <w:t>1а</w:t>
            </w:r>
          </w:p>
        </w:tc>
        <w:tc>
          <w:tcPr>
            <w:tcW w:w="1258" w:type="dxa"/>
          </w:tcPr>
          <w:p w:rsidR="007A3EAF" w:rsidRPr="007A3EAF" w:rsidRDefault="007A3EAF" w:rsidP="007A3EAF">
            <w:pPr>
              <w:pStyle w:val="TableParagraph"/>
              <w:spacing w:before="0"/>
              <w:rPr>
                <w:sz w:val="20"/>
                <w:szCs w:val="20"/>
              </w:rPr>
            </w:pPr>
            <w:r w:rsidRPr="007A3EAF">
              <w:rPr>
                <w:sz w:val="20"/>
                <w:szCs w:val="20"/>
              </w:rPr>
              <w:t>0,111</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0,111</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1</w:t>
            </w:r>
          </w:p>
        </w:tc>
        <w:tc>
          <w:tcPr>
            <w:tcW w:w="1258" w:type="dxa"/>
          </w:tcPr>
          <w:p w:rsidR="007A3EAF" w:rsidRPr="007A3EAF" w:rsidRDefault="007A3EAF" w:rsidP="007A3EAF">
            <w:pPr>
              <w:pStyle w:val="TableParagraph"/>
              <w:spacing w:before="0"/>
              <w:rPr>
                <w:sz w:val="20"/>
                <w:szCs w:val="20"/>
              </w:rPr>
            </w:pPr>
            <w:r w:rsidRPr="007A3EAF">
              <w:rPr>
                <w:sz w:val="20"/>
                <w:szCs w:val="20"/>
              </w:rPr>
              <w:t>0,332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0,0543</w:t>
            </w:r>
          </w:p>
        </w:tc>
        <w:tc>
          <w:tcPr>
            <w:tcW w:w="1277" w:type="dxa"/>
          </w:tcPr>
          <w:p w:rsidR="007A3EAF" w:rsidRPr="007A3EAF" w:rsidRDefault="007A3EAF" w:rsidP="007A3EAF">
            <w:pPr>
              <w:pStyle w:val="TableParagraph"/>
              <w:spacing w:before="0"/>
              <w:rPr>
                <w:sz w:val="20"/>
                <w:szCs w:val="20"/>
              </w:rPr>
            </w:pPr>
            <w:r w:rsidRPr="007A3EAF">
              <w:rPr>
                <w:sz w:val="20"/>
                <w:szCs w:val="20"/>
              </w:rPr>
              <w:t>0,3863</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4"/>
                <w:sz w:val="20"/>
                <w:szCs w:val="20"/>
              </w:rPr>
              <w:t xml:space="preserve"> </w:t>
            </w:r>
            <w:r w:rsidRPr="007A3EAF">
              <w:rPr>
                <w:sz w:val="20"/>
                <w:szCs w:val="20"/>
              </w:rPr>
              <w:t>10</w:t>
            </w:r>
          </w:p>
        </w:tc>
        <w:tc>
          <w:tcPr>
            <w:tcW w:w="1258" w:type="dxa"/>
          </w:tcPr>
          <w:p w:rsidR="007A3EAF" w:rsidRPr="007A3EAF" w:rsidRDefault="007A3EAF" w:rsidP="007A3EAF">
            <w:pPr>
              <w:pStyle w:val="TableParagraph"/>
              <w:spacing w:before="0"/>
              <w:rPr>
                <w:sz w:val="20"/>
                <w:szCs w:val="20"/>
              </w:rPr>
            </w:pPr>
            <w:r w:rsidRPr="007A3EAF">
              <w:rPr>
                <w:sz w:val="20"/>
                <w:szCs w:val="20"/>
              </w:rPr>
              <w:t>0,036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0,0059</w:t>
            </w:r>
          </w:p>
        </w:tc>
        <w:tc>
          <w:tcPr>
            <w:tcW w:w="1277" w:type="dxa"/>
          </w:tcPr>
          <w:p w:rsidR="007A3EAF" w:rsidRPr="007A3EAF" w:rsidRDefault="007A3EAF" w:rsidP="007A3EAF">
            <w:pPr>
              <w:pStyle w:val="TableParagraph"/>
              <w:spacing w:before="0"/>
              <w:rPr>
                <w:sz w:val="20"/>
                <w:szCs w:val="20"/>
              </w:rPr>
            </w:pPr>
            <w:r w:rsidRPr="007A3EAF">
              <w:rPr>
                <w:sz w:val="20"/>
                <w:szCs w:val="20"/>
              </w:rPr>
              <w:t>0,0419</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2</w:t>
            </w:r>
          </w:p>
        </w:tc>
        <w:tc>
          <w:tcPr>
            <w:tcW w:w="1258" w:type="dxa"/>
          </w:tcPr>
          <w:p w:rsidR="007A3EAF" w:rsidRPr="007A3EAF" w:rsidRDefault="007A3EAF" w:rsidP="007A3EAF">
            <w:pPr>
              <w:pStyle w:val="TableParagraph"/>
              <w:spacing w:before="0"/>
              <w:rPr>
                <w:sz w:val="20"/>
                <w:szCs w:val="20"/>
              </w:rPr>
            </w:pPr>
            <w:r w:rsidRPr="007A3EAF">
              <w:rPr>
                <w:sz w:val="20"/>
                <w:szCs w:val="20"/>
              </w:rPr>
              <w:t>0,054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0,0088</w:t>
            </w:r>
          </w:p>
        </w:tc>
        <w:tc>
          <w:tcPr>
            <w:tcW w:w="1277" w:type="dxa"/>
          </w:tcPr>
          <w:p w:rsidR="007A3EAF" w:rsidRPr="007A3EAF" w:rsidRDefault="007A3EAF" w:rsidP="007A3EAF">
            <w:pPr>
              <w:pStyle w:val="TableParagraph"/>
              <w:spacing w:before="0"/>
              <w:rPr>
                <w:sz w:val="20"/>
                <w:szCs w:val="20"/>
              </w:rPr>
            </w:pPr>
            <w:r w:rsidRPr="007A3EAF">
              <w:rPr>
                <w:sz w:val="20"/>
                <w:szCs w:val="20"/>
              </w:rPr>
              <w:t>0,0628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4а</w:t>
            </w:r>
          </w:p>
        </w:tc>
        <w:tc>
          <w:tcPr>
            <w:tcW w:w="1258" w:type="dxa"/>
          </w:tcPr>
          <w:p w:rsidR="007A3EAF" w:rsidRPr="007A3EAF" w:rsidRDefault="007A3EAF" w:rsidP="007A3EAF">
            <w:pPr>
              <w:pStyle w:val="TableParagraph"/>
              <w:spacing w:before="0"/>
              <w:rPr>
                <w:sz w:val="20"/>
                <w:szCs w:val="20"/>
              </w:rPr>
            </w:pPr>
            <w:r w:rsidRPr="007A3EAF">
              <w:rPr>
                <w:sz w:val="20"/>
                <w:szCs w:val="20"/>
              </w:rPr>
              <w:t>0,266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0,0433</w:t>
            </w:r>
          </w:p>
        </w:tc>
        <w:tc>
          <w:tcPr>
            <w:tcW w:w="1277" w:type="dxa"/>
          </w:tcPr>
          <w:p w:rsidR="007A3EAF" w:rsidRPr="007A3EAF" w:rsidRDefault="007A3EAF" w:rsidP="007A3EAF">
            <w:pPr>
              <w:pStyle w:val="TableParagraph"/>
              <w:spacing w:before="0"/>
              <w:rPr>
                <w:sz w:val="20"/>
                <w:szCs w:val="20"/>
              </w:rPr>
            </w:pPr>
            <w:r w:rsidRPr="007A3EAF">
              <w:rPr>
                <w:sz w:val="20"/>
                <w:szCs w:val="20"/>
              </w:rPr>
              <w:t>0,3093</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6</w:t>
            </w:r>
          </w:p>
        </w:tc>
        <w:tc>
          <w:tcPr>
            <w:tcW w:w="1258" w:type="dxa"/>
          </w:tcPr>
          <w:p w:rsidR="007A3EAF" w:rsidRPr="007A3EAF" w:rsidRDefault="007A3EAF" w:rsidP="007A3EAF">
            <w:pPr>
              <w:pStyle w:val="TableParagraph"/>
              <w:spacing w:before="0"/>
              <w:rPr>
                <w:sz w:val="20"/>
                <w:szCs w:val="20"/>
              </w:rPr>
            </w:pPr>
            <w:r w:rsidRPr="007A3EAF">
              <w:rPr>
                <w:sz w:val="20"/>
                <w:szCs w:val="20"/>
              </w:rPr>
              <w:t>0,03</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0,0048</w:t>
            </w:r>
          </w:p>
        </w:tc>
        <w:tc>
          <w:tcPr>
            <w:tcW w:w="1277" w:type="dxa"/>
          </w:tcPr>
          <w:p w:rsidR="007A3EAF" w:rsidRPr="007A3EAF" w:rsidRDefault="007A3EAF" w:rsidP="007A3EAF">
            <w:pPr>
              <w:pStyle w:val="TableParagraph"/>
              <w:spacing w:before="0"/>
              <w:rPr>
                <w:sz w:val="20"/>
                <w:szCs w:val="20"/>
              </w:rPr>
            </w:pPr>
            <w:r w:rsidRPr="007A3EAF">
              <w:rPr>
                <w:sz w:val="20"/>
                <w:szCs w:val="20"/>
              </w:rPr>
              <w:t>0,0348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7а</w:t>
            </w:r>
          </w:p>
        </w:tc>
        <w:tc>
          <w:tcPr>
            <w:tcW w:w="1258" w:type="dxa"/>
          </w:tcPr>
          <w:p w:rsidR="007A3EAF" w:rsidRPr="007A3EAF" w:rsidRDefault="007A3EAF" w:rsidP="007A3EAF">
            <w:pPr>
              <w:pStyle w:val="TableParagraph"/>
              <w:spacing w:before="0"/>
              <w:rPr>
                <w:sz w:val="20"/>
                <w:szCs w:val="20"/>
              </w:rPr>
            </w:pPr>
            <w:r w:rsidRPr="007A3EAF">
              <w:rPr>
                <w:sz w:val="20"/>
                <w:szCs w:val="20"/>
              </w:rPr>
              <w:t>0,072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0,0118</w:t>
            </w:r>
          </w:p>
        </w:tc>
        <w:tc>
          <w:tcPr>
            <w:tcW w:w="1277" w:type="dxa"/>
          </w:tcPr>
          <w:p w:rsidR="007A3EAF" w:rsidRPr="007A3EAF" w:rsidRDefault="007A3EAF" w:rsidP="007A3EAF">
            <w:pPr>
              <w:pStyle w:val="TableParagraph"/>
              <w:spacing w:before="0"/>
              <w:rPr>
                <w:sz w:val="20"/>
                <w:szCs w:val="20"/>
              </w:rPr>
            </w:pPr>
            <w:r w:rsidRPr="007A3EAF">
              <w:rPr>
                <w:sz w:val="20"/>
                <w:szCs w:val="20"/>
              </w:rPr>
              <w:t>0,0838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8</w:t>
            </w:r>
          </w:p>
        </w:tc>
        <w:tc>
          <w:tcPr>
            <w:tcW w:w="1258" w:type="dxa"/>
          </w:tcPr>
          <w:p w:rsidR="007A3EAF" w:rsidRPr="007A3EAF" w:rsidRDefault="007A3EAF" w:rsidP="007A3EAF">
            <w:pPr>
              <w:pStyle w:val="TableParagraph"/>
              <w:spacing w:before="0"/>
              <w:rPr>
                <w:sz w:val="20"/>
                <w:szCs w:val="20"/>
              </w:rPr>
            </w:pPr>
            <w:r w:rsidRPr="007A3EAF">
              <w:rPr>
                <w:sz w:val="20"/>
                <w:szCs w:val="20"/>
              </w:rPr>
              <w:t>0,074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0,012</w:t>
            </w:r>
          </w:p>
        </w:tc>
        <w:tc>
          <w:tcPr>
            <w:tcW w:w="1277" w:type="dxa"/>
          </w:tcPr>
          <w:p w:rsidR="007A3EAF" w:rsidRPr="007A3EAF" w:rsidRDefault="007A3EAF" w:rsidP="007A3EAF">
            <w:pPr>
              <w:pStyle w:val="TableParagraph"/>
              <w:spacing w:before="0"/>
              <w:rPr>
                <w:sz w:val="20"/>
                <w:szCs w:val="20"/>
              </w:rPr>
            </w:pPr>
            <w:r w:rsidRPr="007A3EAF">
              <w:rPr>
                <w:sz w:val="20"/>
                <w:szCs w:val="20"/>
              </w:rPr>
              <w:t>0,086</w:t>
            </w:r>
          </w:p>
        </w:tc>
      </w:tr>
      <w:tr w:rsidR="007A3EAF" w:rsidTr="007A3EAF">
        <w:trPr>
          <w:trHeight w:val="20"/>
        </w:trPr>
        <w:tc>
          <w:tcPr>
            <w:tcW w:w="4216" w:type="dxa"/>
          </w:tcPr>
          <w:p w:rsidR="007A3EAF" w:rsidRPr="007A3EAF" w:rsidRDefault="007A3EAF" w:rsidP="007A3EAF">
            <w:pPr>
              <w:pStyle w:val="TableParagraph"/>
              <w:spacing w:before="0"/>
              <w:jc w:val="left"/>
              <w:rPr>
                <w:sz w:val="20"/>
                <w:lang w:val="ru-RU"/>
              </w:rPr>
            </w:pPr>
            <w:r w:rsidRPr="007A3EAF">
              <w:rPr>
                <w:sz w:val="20"/>
                <w:lang w:val="ru-RU"/>
              </w:rPr>
              <w:t>Трудовая,</w:t>
            </w:r>
            <w:r w:rsidRPr="007A3EAF">
              <w:rPr>
                <w:spacing w:val="-2"/>
                <w:sz w:val="20"/>
                <w:lang w:val="ru-RU"/>
              </w:rPr>
              <w:t xml:space="preserve"> </w:t>
            </w:r>
            <w:r w:rsidRPr="007A3EAF">
              <w:rPr>
                <w:sz w:val="20"/>
                <w:lang w:val="ru-RU"/>
              </w:rPr>
              <w:t>д/с</w:t>
            </w:r>
            <w:r w:rsidRPr="007A3EAF">
              <w:rPr>
                <w:spacing w:val="-3"/>
                <w:sz w:val="20"/>
                <w:lang w:val="ru-RU"/>
              </w:rPr>
              <w:t xml:space="preserve"> </w:t>
            </w:r>
            <w:r w:rsidRPr="007A3EAF">
              <w:rPr>
                <w:sz w:val="20"/>
                <w:lang w:val="ru-RU"/>
              </w:rPr>
              <w:t>Золотой</w:t>
            </w:r>
            <w:r w:rsidRPr="007A3EAF">
              <w:rPr>
                <w:spacing w:val="-2"/>
                <w:sz w:val="20"/>
                <w:lang w:val="ru-RU"/>
              </w:rPr>
              <w:t xml:space="preserve"> </w:t>
            </w:r>
            <w:r w:rsidRPr="007A3EAF">
              <w:rPr>
                <w:sz w:val="20"/>
                <w:lang w:val="ru-RU"/>
              </w:rPr>
              <w:t>петушок</w:t>
            </w:r>
          </w:p>
        </w:tc>
        <w:tc>
          <w:tcPr>
            <w:tcW w:w="1258" w:type="dxa"/>
          </w:tcPr>
          <w:p w:rsidR="007A3EAF" w:rsidRDefault="007A3EAF" w:rsidP="007A3EAF">
            <w:pPr>
              <w:pStyle w:val="TableParagraph"/>
              <w:spacing w:before="0"/>
              <w:rPr>
                <w:sz w:val="20"/>
              </w:rPr>
            </w:pPr>
            <w:r>
              <w:rPr>
                <w:sz w:val="20"/>
              </w:rPr>
              <w:t>0,089</w:t>
            </w:r>
          </w:p>
        </w:tc>
        <w:tc>
          <w:tcPr>
            <w:tcW w:w="1257" w:type="dxa"/>
          </w:tcPr>
          <w:p w:rsidR="007A3EAF" w:rsidRDefault="007A3EAF" w:rsidP="007A3EAF">
            <w:pPr>
              <w:pStyle w:val="TableParagraph"/>
              <w:spacing w:before="0"/>
              <w:rPr>
                <w:sz w:val="20"/>
              </w:rPr>
            </w:pPr>
            <w:r>
              <w:rPr>
                <w:sz w:val="20"/>
              </w:rPr>
              <w:t>‐</w:t>
            </w:r>
          </w:p>
        </w:tc>
        <w:tc>
          <w:tcPr>
            <w:tcW w:w="1359" w:type="dxa"/>
          </w:tcPr>
          <w:p w:rsidR="007A3EAF" w:rsidRDefault="007A3EAF" w:rsidP="007A3EAF">
            <w:pPr>
              <w:pStyle w:val="TableParagraph"/>
              <w:spacing w:before="0"/>
              <w:rPr>
                <w:sz w:val="20"/>
              </w:rPr>
            </w:pPr>
            <w:r>
              <w:rPr>
                <w:sz w:val="20"/>
              </w:rPr>
              <w:t>0,014546586</w:t>
            </w:r>
          </w:p>
        </w:tc>
        <w:tc>
          <w:tcPr>
            <w:tcW w:w="1277" w:type="dxa"/>
          </w:tcPr>
          <w:p w:rsidR="007A3EAF" w:rsidRDefault="007A3EAF" w:rsidP="007A3EAF">
            <w:pPr>
              <w:pStyle w:val="TableParagraph"/>
              <w:spacing w:before="0"/>
              <w:rPr>
                <w:sz w:val="20"/>
              </w:rPr>
            </w:pPr>
            <w:r>
              <w:rPr>
                <w:sz w:val="20"/>
              </w:rPr>
              <w:t>0,103546586</w:t>
            </w:r>
          </w:p>
        </w:tc>
      </w:tr>
      <w:tr w:rsidR="007A3EAF" w:rsidTr="007A3EAF">
        <w:trPr>
          <w:trHeight w:val="20"/>
        </w:trPr>
        <w:tc>
          <w:tcPr>
            <w:tcW w:w="4216" w:type="dxa"/>
          </w:tcPr>
          <w:p w:rsidR="007A3EAF" w:rsidRDefault="007A3EAF" w:rsidP="007A3EAF">
            <w:pPr>
              <w:pStyle w:val="TableParagraph"/>
              <w:spacing w:before="0"/>
              <w:jc w:val="left"/>
              <w:rPr>
                <w:sz w:val="20"/>
              </w:rPr>
            </w:pPr>
            <w:r>
              <w:rPr>
                <w:sz w:val="20"/>
              </w:rPr>
              <w:t>Щорса,</w:t>
            </w:r>
            <w:r>
              <w:rPr>
                <w:spacing w:val="-2"/>
                <w:sz w:val="20"/>
              </w:rPr>
              <w:t xml:space="preserve"> </w:t>
            </w:r>
            <w:r>
              <w:rPr>
                <w:sz w:val="20"/>
              </w:rPr>
              <w:t>14а</w:t>
            </w:r>
          </w:p>
        </w:tc>
        <w:tc>
          <w:tcPr>
            <w:tcW w:w="1258" w:type="dxa"/>
          </w:tcPr>
          <w:p w:rsidR="007A3EAF" w:rsidRDefault="007A3EAF" w:rsidP="007A3EAF">
            <w:pPr>
              <w:pStyle w:val="TableParagraph"/>
              <w:spacing w:before="0"/>
              <w:rPr>
                <w:sz w:val="20"/>
              </w:rPr>
            </w:pPr>
            <w:r>
              <w:rPr>
                <w:sz w:val="20"/>
              </w:rPr>
              <w:t>0,041</w:t>
            </w:r>
          </w:p>
        </w:tc>
        <w:tc>
          <w:tcPr>
            <w:tcW w:w="1257" w:type="dxa"/>
          </w:tcPr>
          <w:p w:rsidR="007A3EAF" w:rsidRDefault="007A3EAF" w:rsidP="007A3EAF">
            <w:pPr>
              <w:pStyle w:val="TableParagraph"/>
              <w:spacing w:before="0"/>
              <w:rPr>
                <w:sz w:val="20"/>
              </w:rPr>
            </w:pPr>
            <w:r>
              <w:rPr>
                <w:sz w:val="20"/>
              </w:rPr>
              <w:t>‐</w:t>
            </w:r>
          </w:p>
        </w:tc>
        <w:tc>
          <w:tcPr>
            <w:tcW w:w="1359" w:type="dxa"/>
          </w:tcPr>
          <w:p w:rsidR="007A3EAF" w:rsidRDefault="007A3EAF" w:rsidP="007A3EAF">
            <w:pPr>
              <w:pStyle w:val="TableParagraph"/>
              <w:spacing w:before="0"/>
              <w:rPr>
                <w:sz w:val="20"/>
              </w:rPr>
            </w:pPr>
            <w:r>
              <w:rPr>
                <w:sz w:val="20"/>
              </w:rPr>
              <w:t>‐</w:t>
            </w:r>
          </w:p>
        </w:tc>
        <w:tc>
          <w:tcPr>
            <w:tcW w:w="1277" w:type="dxa"/>
          </w:tcPr>
          <w:p w:rsidR="007A3EAF" w:rsidRDefault="007A3EAF" w:rsidP="007A3EAF">
            <w:pPr>
              <w:pStyle w:val="TableParagraph"/>
              <w:spacing w:before="0"/>
              <w:rPr>
                <w:sz w:val="20"/>
              </w:rPr>
            </w:pPr>
            <w:r>
              <w:rPr>
                <w:sz w:val="20"/>
              </w:rPr>
              <w:t>0,041</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школы</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293388" w:rsidP="00293388">
            <w:pPr>
              <w:pStyle w:val="TableParagraph"/>
              <w:spacing w:before="0"/>
              <w:jc w:val="left"/>
              <w:rPr>
                <w:sz w:val="20"/>
              </w:rPr>
            </w:pPr>
            <w:r>
              <w:rPr>
                <w:sz w:val="20"/>
              </w:rPr>
              <w:t>СОШ</w:t>
            </w:r>
            <w:r>
              <w:rPr>
                <w:spacing w:val="-2"/>
                <w:sz w:val="20"/>
              </w:rPr>
              <w:t xml:space="preserve"> </w:t>
            </w:r>
            <w:r>
              <w:rPr>
                <w:sz w:val="20"/>
              </w:rPr>
              <w:t>№2</w:t>
            </w:r>
          </w:p>
        </w:tc>
        <w:tc>
          <w:tcPr>
            <w:tcW w:w="1454" w:type="dxa"/>
          </w:tcPr>
          <w:p w:rsidR="00293388" w:rsidRDefault="00293388" w:rsidP="00293388">
            <w:pPr>
              <w:pStyle w:val="TableParagraph"/>
              <w:spacing w:before="0"/>
              <w:rPr>
                <w:sz w:val="20"/>
              </w:rPr>
            </w:pPr>
            <w:r>
              <w:rPr>
                <w:sz w:val="20"/>
              </w:rPr>
              <w:t>0,15</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Default="00293388" w:rsidP="00293388">
            <w:pPr>
              <w:pStyle w:val="TableParagraph"/>
              <w:spacing w:before="0"/>
              <w:rPr>
                <w:sz w:val="20"/>
              </w:rPr>
            </w:pPr>
            <w:r>
              <w:rPr>
                <w:sz w:val="20"/>
              </w:rPr>
              <w:t>0,15</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школы</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Гагарина,</w:t>
            </w:r>
            <w:r>
              <w:rPr>
                <w:spacing w:val="-3"/>
                <w:sz w:val="20"/>
              </w:rPr>
              <w:t xml:space="preserve"> </w:t>
            </w:r>
            <w:r>
              <w:rPr>
                <w:sz w:val="20"/>
              </w:rPr>
              <w:t>ср.школа</w:t>
            </w:r>
            <w:r>
              <w:rPr>
                <w:spacing w:val="-1"/>
                <w:sz w:val="20"/>
              </w:rPr>
              <w:t xml:space="preserve"> </w:t>
            </w:r>
            <w:r>
              <w:rPr>
                <w:sz w:val="20"/>
              </w:rPr>
              <w:t>№3</w:t>
            </w:r>
            <w:r>
              <w:rPr>
                <w:spacing w:val="-2"/>
                <w:sz w:val="20"/>
              </w:rPr>
              <w:t xml:space="preserve"> </w:t>
            </w:r>
            <w:r>
              <w:rPr>
                <w:sz w:val="20"/>
              </w:rPr>
              <w:t>(1)</w:t>
            </w:r>
          </w:p>
        </w:tc>
        <w:tc>
          <w:tcPr>
            <w:tcW w:w="1454" w:type="dxa"/>
          </w:tcPr>
          <w:p w:rsidR="007A3EAF" w:rsidRDefault="007A3EAF" w:rsidP="007A3EAF">
            <w:pPr>
              <w:pStyle w:val="TableParagraph"/>
              <w:spacing w:before="0"/>
              <w:jc w:val="left"/>
              <w:rPr>
                <w:sz w:val="20"/>
              </w:rPr>
            </w:pPr>
            <w:r>
              <w:rPr>
                <w:sz w:val="20"/>
              </w:rPr>
              <w:t>0,1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Гагарина,</w:t>
            </w:r>
            <w:r>
              <w:rPr>
                <w:spacing w:val="-3"/>
                <w:sz w:val="20"/>
              </w:rPr>
              <w:t xml:space="preserve"> </w:t>
            </w:r>
            <w:r>
              <w:rPr>
                <w:sz w:val="20"/>
              </w:rPr>
              <w:t>ср.школа</w:t>
            </w:r>
            <w:r>
              <w:rPr>
                <w:spacing w:val="-1"/>
                <w:sz w:val="20"/>
              </w:rPr>
              <w:t xml:space="preserve"> </w:t>
            </w:r>
            <w:r>
              <w:rPr>
                <w:sz w:val="20"/>
              </w:rPr>
              <w:t>№3</w:t>
            </w:r>
            <w:r>
              <w:rPr>
                <w:spacing w:val="-2"/>
                <w:sz w:val="20"/>
              </w:rPr>
              <w:t xml:space="preserve"> </w:t>
            </w:r>
            <w:r>
              <w:rPr>
                <w:sz w:val="20"/>
              </w:rPr>
              <w:t>(2)</w:t>
            </w:r>
          </w:p>
        </w:tc>
        <w:tc>
          <w:tcPr>
            <w:tcW w:w="1454" w:type="dxa"/>
          </w:tcPr>
          <w:p w:rsidR="007A3EAF" w:rsidRDefault="007A3EAF" w:rsidP="007A3EAF">
            <w:pPr>
              <w:pStyle w:val="TableParagraph"/>
              <w:spacing w:before="0"/>
              <w:jc w:val="left"/>
              <w:rPr>
                <w:sz w:val="20"/>
              </w:rPr>
            </w:pPr>
            <w:r>
              <w:rPr>
                <w:sz w:val="20"/>
              </w:rPr>
              <w:t>0,1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w:t>
            </w:r>
          </w:p>
        </w:tc>
      </w:tr>
    </w:tbl>
    <w:p w:rsidR="007A3EAF" w:rsidRDefault="007A3EAF" w:rsidP="007A3EAF">
      <w:pPr>
        <w:pStyle w:val="aff6"/>
        <w:spacing w:line="360" w:lineRule="auto"/>
        <w:rPr>
          <w:b/>
          <w:sz w:val="20"/>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д/с №9</w:t>
      </w:r>
      <w:r w:rsidRPr="00293388">
        <w:rPr>
          <w:rFonts w:ascii="Times New Roman" w:hAnsi="Times New Roman"/>
          <w:color w:val="000000" w:themeColor="text1"/>
          <w:spacing w:val="-42"/>
          <w:sz w:val="24"/>
          <w:szCs w:val="24"/>
        </w:rPr>
        <w:t xml:space="preserve"> </w:t>
      </w:r>
      <w:r w:rsidRPr="00293388">
        <w:rPr>
          <w:rFonts w:ascii="Times New Roman" w:hAnsi="Times New Roman"/>
          <w:color w:val="000000" w:themeColor="text1"/>
          <w:sz w:val="24"/>
          <w:szCs w:val="24"/>
        </w:rPr>
        <w:t>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Tr="007A3EAF">
        <w:trPr>
          <w:trHeight w:val="20"/>
        </w:trPr>
        <w:tc>
          <w:tcPr>
            <w:tcW w:w="3695"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39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39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498"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3"/>
                <w:sz w:val="20"/>
                <w:lang w:val="ru-RU"/>
              </w:rPr>
              <w:t xml:space="preserve"> </w:t>
            </w:r>
            <w:r w:rsidRPr="007A3EAF">
              <w:rPr>
                <w:sz w:val="20"/>
                <w:lang w:val="ru-RU"/>
              </w:rPr>
              <w:t>Гкал/ч</w:t>
            </w:r>
          </w:p>
        </w:tc>
        <w:tc>
          <w:tcPr>
            <w:tcW w:w="1384"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695" w:type="dxa"/>
          </w:tcPr>
          <w:p w:rsidR="007A3EAF" w:rsidRDefault="007A3EAF" w:rsidP="007A3EAF">
            <w:pPr>
              <w:pStyle w:val="TableParagraph"/>
              <w:spacing w:before="0"/>
              <w:jc w:val="left"/>
              <w:rPr>
                <w:sz w:val="20"/>
              </w:rPr>
            </w:pPr>
            <w:r>
              <w:rPr>
                <w:sz w:val="20"/>
              </w:rPr>
              <w:t>Родниковская,</w:t>
            </w:r>
            <w:r>
              <w:rPr>
                <w:spacing w:val="-5"/>
                <w:sz w:val="20"/>
              </w:rPr>
              <w:t xml:space="preserve"> </w:t>
            </w:r>
            <w:r>
              <w:rPr>
                <w:sz w:val="20"/>
              </w:rPr>
              <w:t>4</w:t>
            </w:r>
          </w:p>
        </w:tc>
        <w:tc>
          <w:tcPr>
            <w:tcW w:w="1395" w:type="dxa"/>
          </w:tcPr>
          <w:p w:rsidR="007A3EAF" w:rsidRDefault="007A3EAF" w:rsidP="007A3EAF">
            <w:pPr>
              <w:pStyle w:val="TableParagraph"/>
              <w:spacing w:before="0"/>
              <w:rPr>
                <w:sz w:val="20"/>
              </w:rPr>
            </w:pPr>
            <w:r>
              <w:rPr>
                <w:sz w:val="20"/>
              </w:rPr>
              <w:t>0,1</w:t>
            </w:r>
          </w:p>
        </w:tc>
        <w:tc>
          <w:tcPr>
            <w:tcW w:w="1395" w:type="dxa"/>
          </w:tcPr>
          <w:p w:rsidR="007A3EAF" w:rsidRDefault="007A3EAF" w:rsidP="007A3EAF">
            <w:pPr>
              <w:pStyle w:val="TableParagraph"/>
              <w:spacing w:before="0"/>
              <w:rPr>
                <w:sz w:val="20"/>
              </w:rPr>
            </w:pPr>
            <w:r>
              <w:rPr>
                <w:sz w:val="20"/>
              </w:rPr>
              <w:t>‐</w:t>
            </w:r>
          </w:p>
        </w:tc>
        <w:tc>
          <w:tcPr>
            <w:tcW w:w="1498" w:type="dxa"/>
          </w:tcPr>
          <w:p w:rsidR="007A3EAF" w:rsidRDefault="007A3EAF" w:rsidP="007A3EAF">
            <w:pPr>
              <w:pStyle w:val="TableParagraph"/>
              <w:spacing w:before="0"/>
              <w:rPr>
                <w:sz w:val="20"/>
              </w:rPr>
            </w:pPr>
            <w:r>
              <w:rPr>
                <w:sz w:val="20"/>
              </w:rPr>
              <w:t>‐</w:t>
            </w:r>
          </w:p>
        </w:tc>
        <w:tc>
          <w:tcPr>
            <w:tcW w:w="1384" w:type="dxa"/>
          </w:tcPr>
          <w:p w:rsidR="007A3EAF" w:rsidRDefault="007A3EAF" w:rsidP="007A3EAF">
            <w:pPr>
              <w:pStyle w:val="TableParagraph"/>
              <w:spacing w:before="0"/>
              <w:rPr>
                <w:sz w:val="20"/>
              </w:rPr>
            </w:pPr>
            <w:r>
              <w:rPr>
                <w:sz w:val="20"/>
              </w:rPr>
              <w:t>0,1</w:t>
            </w:r>
          </w:p>
        </w:tc>
      </w:tr>
      <w:tr w:rsidR="007A3EAF" w:rsidTr="007A3EAF">
        <w:trPr>
          <w:trHeight w:val="20"/>
        </w:trPr>
        <w:tc>
          <w:tcPr>
            <w:tcW w:w="3695" w:type="dxa"/>
          </w:tcPr>
          <w:p w:rsidR="007A3EAF" w:rsidRDefault="007A3EAF" w:rsidP="007A3EAF">
            <w:pPr>
              <w:pStyle w:val="TableParagraph"/>
              <w:spacing w:before="0"/>
              <w:jc w:val="left"/>
              <w:rPr>
                <w:sz w:val="20"/>
              </w:rPr>
            </w:pPr>
            <w:r>
              <w:rPr>
                <w:sz w:val="20"/>
              </w:rPr>
              <w:t>Родниковская,</w:t>
            </w:r>
            <w:r>
              <w:rPr>
                <w:spacing w:val="-4"/>
                <w:sz w:val="20"/>
              </w:rPr>
              <w:t xml:space="preserve"> </w:t>
            </w:r>
            <w:r>
              <w:rPr>
                <w:sz w:val="20"/>
              </w:rPr>
              <w:t>д/с</w:t>
            </w:r>
            <w:r>
              <w:rPr>
                <w:spacing w:val="-4"/>
                <w:sz w:val="20"/>
              </w:rPr>
              <w:t xml:space="preserve"> </w:t>
            </w:r>
            <w:r>
              <w:rPr>
                <w:sz w:val="20"/>
              </w:rPr>
              <w:t>№9</w:t>
            </w:r>
            <w:r>
              <w:rPr>
                <w:spacing w:val="-4"/>
                <w:sz w:val="20"/>
              </w:rPr>
              <w:t xml:space="preserve"> </w:t>
            </w:r>
            <w:r>
              <w:rPr>
                <w:sz w:val="20"/>
              </w:rPr>
              <w:t>Солнышко</w:t>
            </w:r>
          </w:p>
        </w:tc>
        <w:tc>
          <w:tcPr>
            <w:tcW w:w="1395" w:type="dxa"/>
          </w:tcPr>
          <w:p w:rsidR="007A3EAF" w:rsidRDefault="007A3EAF" w:rsidP="007A3EAF">
            <w:pPr>
              <w:pStyle w:val="TableParagraph"/>
              <w:spacing w:before="0"/>
              <w:rPr>
                <w:sz w:val="20"/>
              </w:rPr>
            </w:pPr>
            <w:r>
              <w:rPr>
                <w:sz w:val="20"/>
              </w:rPr>
              <w:t>0,15</w:t>
            </w:r>
          </w:p>
        </w:tc>
        <w:tc>
          <w:tcPr>
            <w:tcW w:w="1395" w:type="dxa"/>
          </w:tcPr>
          <w:p w:rsidR="007A3EAF" w:rsidRDefault="007A3EAF" w:rsidP="007A3EAF">
            <w:pPr>
              <w:pStyle w:val="TableParagraph"/>
              <w:spacing w:before="0"/>
              <w:rPr>
                <w:sz w:val="20"/>
              </w:rPr>
            </w:pPr>
            <w:r>
              <w:rPr>
                <w:sz w:val="20"/>
              </w:rPr>
              <w:t>‐</w:t>
            </w:r>
          </w:p>
        </w:tc>
        <w:tc>
          <w:tcPr>
            <w:tcW w:w="1498" w:type="dxa"/>
          </w:tcPr>
          <w:p w:rsidR="007A3EAF" w:rsidRDefault="007A3EAF" w:rsidP="007A3EAF">
            <w:pPr>
              <w:pStyle w:val="TableParagraph"/>
              <w:spacing w:before="0"/>
              <w:rPr>
                <w:sz w:val="20"/>
              </w:rPr>
            </w:pPr>
            <w:r>
              <w:rPr>
                <w:sz w:val="20"/>
              </w:rPr>
              <w:t>‐</w:t>
            </w:r>
          </w:p>
        </w:tc>
        <w:tc>
          <w:tcPr>
            <w:tcW w:w="1384" w:type="dxa"/>
          </w:tcPr>
          <w:p w:rsidR="007A3EAF" w:rsidRDefault="007A3EAF" w:rsidP="007A3EAF">
            <w:pPr>
              <w:pStyle w:val="TableParagraph"/>
              <w:spacing w:before="0"/>
              <w:rPr>
                <w:sz w:val="20"/>
              </w:rPr>
            </w:pPr>
            <w:r>
              <w:rPr>
                <w:sz w:val="20"/>
              </w:rPr>
              <w:t>0,15</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д/с</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№11</w:t>
      </w:r>
      <w:r w:rsidRPr="00293388">
        <w:rPr>
          <w:rFonts w:ascii="Times New Roman" w:hAnsi="Times New Roman"/>
          <w:color w:val="000000" w:themeColor="text1"/>
          <w:spacing w:val="39"/>
          <w:sz w:val="24"/>
          <w:szCs w:val="24"/>
        </w:rPr>
        <w:t xml:space="preserve"> </w:t>
      </w:r>
      <w:r w:rsidRPr="00293388">
        <w:rPr>
          <w:rFonts w:ascii="Times New Roman" w:hAnsi="Times New Roman"/>
          <w:color w:val="000000" w:themeColor="text1"/>
          <w:sz w:val="24"/>
          <w:szCs w:val="24"/>
        </w:rPr>
        <w:t>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Д/с</w:t>
            </w:r>
            <w:r>
              <w:rPr>
                <w:spacing w:val="-1"/>
                <w:sz w:val="20"/>
              </w:rPr>
              <w:t xml:space="preserve"> </w:t>
            </w:r>
            <w:r>
              <w:rPr>
                <w:sz w:val="20"/>
              </w:rPr>
              <w:t>№11</w:t>
            </w:r>
            <w:r>
              <w:rPr>
                <w:spacing w:val="-2"/>
                <w:sz w:val="20"/>
              </w:rPr>
              <w:t xml:space="preserve"> </w:t>
            </w:r>
            <w:r>
              <w:rPr>
                <w:sz w:val="20"/>
              </w:rPr>
              <w:t>"Голубок"</w:t>
            </w:r>
          </w:p>
        </w:tc>
        <w:tc>
          <w:tcPr>
            <w:tcW w:w="1454" w:type="dxa"/>
          </w:tcPr>
          <w:p w:rsidR="007A3EAF" w:rsidRDefault="007A3EAF" w:rsidP="007A3EAF">
            <w:pPr>
              <w:pStyle w:val="TableParagraph"/>
              <w:spacing w:before="0"/>
              <w:rPr>
                <w:sz w:val="20"/>
              </w:rPr>
            </w:pPr>
            <w:r>
              <w:rPr>
                <w:sz w:val="20"/>
              </w:rPr>
              <w:t>0,15</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0,15</w:t>
            </w:r>
          </w:p>
        </w:tc>
      </w:tr>
    </w:tbl>
    <w:p w:rsidR="007A3EAF" w:rsidRDefault="007A3EAF" w:rsidP="007A3EAF">
      <w:pPr>
        <w:pStyle w:val="3"/>
        <w:numPr>
          <w:ilvl w:val="0"/>
          <w:numId w:val="0"/>
        </w:numPr>
        <w:spacing w:before="0" w:after="0" w:line="360" w:lineRule="auto"/>
        <w:ind w:left="720"/>
      </w:pPr>
    </w:p>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825AB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25AB8"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25AB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284A62">
        <w:rPr>
          <w:rFonts w:ascii="Times New Roman" w:eastAsia="Times New Roman" w:hAnsi="Times New Roman"/>
          <w:b/>
          <w:bCs/>
          <w:sz w:val="24"/>
          <w:szCs w:val="18"/>
        </w:rPr>
        <w:t>7</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7A3EAF">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20</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3</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ЗАО</w:t>
            </w:r>
            <w:r w:rsidRPr="007A3EAF">
              <w:rPr>
                <w:rFonts w:cs="Times New Roman"/>
                <w:b/>
                <w:spacing w:val="38"/>
                <w:sz w:val="20"/>
                <w:szCs w:val="20"/>
              </w:rPr>
              <w:t xml:space="preserve"> </w:t>
            </w:r>
            <w:r w:rsidRPr="007A3EAF">
              <w:rPr>
                <w:rFonts w:cs="Times New Roman"/>
                <w:b/>
                <w:sz w:val="20"/>
                <w:szCs w:val="20"/>
              </w:rPr>
              <w:t>РМЗ</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7,988</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1,410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9,398</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7,039</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1,254</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8,293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0,947</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0,156</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1,103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0,003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0,003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4</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«Агросервис»</w:t>
            </w:r>
            <w:r w:rsidRPr="007A3EAF">
              <w:rPr>
                <w:rFonts w:cs="Times New Roman"/>
                <w:b/>
                <w:spacing w:val="-3"/>
                <w:sz w:val="20"/>
                <w:szCs w:val="20"/>
              </w:rPr>
              <w:t xml:space="preserve"> </w:t>
            </w:r>
            <w:r w:rsidRPr="007A3EAF">
              <w:rPr>
                <w:rFonts w:cs="Times New Roman"/>
                <w:b/>
                <w:sz w:val="20"/>
                <w:szCs w:val="20"/>
              </w:rPr>
              <w:t>№1</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1,743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0,155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1,898</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1,016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1,157</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0,711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0,725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0,016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0,016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825AB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25AB8"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25AB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284A62">
        <w:rPr>
          <w:rFonts w:ascii="Times New Roman" w:eastAsia="Times New Roman" w:hAnsi="Times New Roman"/>
          <w:b/>
          <w:bCs/>
          <w:sz w:val="24"/>
          <w:szCs w:val="18"/>
        </w:rPr>
        <w:t>8</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825AB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25AB8"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25AB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284A62">
        <w:rPr>
          <w:rFonts w:ascii="Times New Roman" w:eastAsia="Times New Roman" w:hAnsi="Times New Roman"/>
          <w:b/>
          <w:bCs/>
          <w:sz w:val="24"/>
          <w:szCs w:val="18"/>
        </w:rPr>
        <w:t>9</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централизованным ГВС  </w:t>
            </w:r>
            <w:r w:rsidRPr="008B4AC0">
              <w:rPr>
                <w:rFonts w:ascii="Times New Roman" w:hAnsi="Times New Roman"/>
              </w:rPr>
              <w:lastRenderedPageBreak/>
              <w:t>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водонагревателями на 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80</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lastRenderedPageBreak/>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D3741" w:rsidRPr="007A3EAF" w:rsidRDefault="007D3741" w:rsidP="007A3EAF">
      <w:pPr>
        <w:pStyle w:val="a9"/>
        <w:spacing w:line="360" w:lineRule="auto"/>
        <w:ind w:firstLine="567"/>
        <w:jc w:val="both"/>
        <w:rPr>
          <w:rFonts w:ascii="Times New Roman" w:hAnsi="Times New Roman"/>
          <w:sz w:val="24"/>
          <w:szCs w:val="24"/>
        </w:rPr>
      </w:pPr>
    </w:p>
    <w:p w:rsidR="00035E7D" w:rsidRPr="008B4AC0" w:rsidRDefault="00035E7D" w:rsidP="0032747F">
      <w:pPr>
        <w:pStyle w:val="2"/>
        <w:spacing w:line="360" w:lineRule="auto"/>
        <w:rPr>
          <w:sz w:val="28"/>
          <w:szCs w:val="28"/>
        </w:rPr>
      </w:pPr>
      <w:bookmarkStart w:id="116" w:name="_Toc7011121"/>
      <w:r w:rsidRPr="008B4AC0">
        <w:rPr>
          <w:sz w:val="28"/>
          <w:szCs w:val="28"/>
        </w:rPr>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67"/>
          <w:headerReference w:type="default" r:id="rId68"/>
          <w:footerReference w:type="even" r:id="rId69"/>
          <w:footerReference w:type="default" r:id="rId70"/>
          <w:headerReference w:type="first" r:id="rId71"/>
          <w:footerReference w:type="first" r:id="rId72"/>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571"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31"/>
        <w:gridCol w:w="7796"/>
        <w:gridCol w:w="949"/>
        <w:gridCol w:w="1134"/>
        <w:gridCol w:w="992"/>
        <w:gridCol w:w="992"/>
        <w:gridCol w:w="992"/>
        <w:gridCol w:w="993"/>
        <w:gridCol w:w="992"/>
      </w:tblGrid>
      <w:tr w:rsidR="000D3A65" w:rsidRPr="000D3A65" w:rsidTr="00AE6800">
        <w:trPr>
          <w:trHeight w:val="20"/>
          <w:tblHeader/>
        </w:trPr>
        <w:tc>
          <w:tcPr>
            <w:tcW w:w="731" w:type="dxa"/>
            <w:vAlign w:val="center"/>
          </w:tcPr>
          <w:p w:rsidR="000D3A65" w:rsidRPr="000D3A65" w:rsidRDefault="000D3A65" w:rsidP="00AE6800">
            <w:pPr>
              <w:spacing w:after="0" w:line="240" w:lineRule="auto"/>
            </w:pPr>
            <w:r w:rsidRPr="000D3A65">
              <w:t>№ п/п</w:t>
            </w:r>
          </w:p>
        </w:tc>
        <w:tc>
          <w:tcPr>
            <w:tcW w:w="7796" w:type="dxa"/>
            <w:tcBorders>
              <w:right w:val="single" w:sz="4" w:space="0" w:color="auto"/>
            </w:tcBorders>
            <w:vAlign w:val="center"/>
          </w:tcPr>
          <w:p w:rsidR="000D3A65" w:rsidRPr="000D3A65" w:rsidRDefault="000D3A65" w:rsidP="00AE6800">
            <w:pPr>
              <w:spacing w:after="0" w:line="240" w:lineRule="auto"/>
            </w:pPr>
            <w:r w:rsidRPr="000D3A65">
              <w:t>Наименование параметра</w:t>
            </w:r>
          </w:p>
        </w:tc>
        <w:tc>
          <w:tcPr>
            <w:tcW w:w="949" w:type="dxa"/>
            <w:tcBorders>
              <w:left w:val="single" w:sz="4" w:space="0" w:color="auto"/>
            </w:tcBorders>
            <w:vAlign w:val="center"/>
          </w:tcPr>
          <w:p w:rsidR="000D3A65" w:rsidRPr="000D3A65" w:rsidRDefault="000D3A65" w:rsidP="00AE6800">
            <w:pPr>
              <w:spacing w:after="0" w:line="240" w:lineRule="auto"/>
            </w:pPr>
            <w:r w:rsidRPr="000D3A65">
              <w:t>2021 г.</w:t>
            </w:r>
          </w:p>
        </w:tc>
        <w:tc>
          <w:tcPr>
            <w:tcW w:w="1134" w:type="dxa"/>
            <w:vAlign w:val="center"/>
          </w:tcPr>
          <w:p w:rsidR="000D3A65" w:rsidRPr="000D3A65" w:rsidRDefault="000D3A65" w:rsidP="00AE6800">
            <w:pPr>
              <w:spacing w:after="0" w:line="240" w:lineRule="auto"/>
            </w:pPr>
            <w:r w:rsidRPr="000D3A65">
              <w:t>2022 г.</w:t>
            </w:r>
          </w:p>
        </w:tc>
        <w:tc>
          <w:tcPr>
            <w:tcW w:w="992" w:type="dxa"/>
            <w:vAlign w:val="center"/>
          </w:tcPr>
          <w:p w:rsidR="000D3A65" w:rsidRPr="000D3A65" w:rsidRDefault="000D3A65" w:rsidP="00AE6800">
            <w:pPr>
              <w:spacing w:after="0" w:line="240" w:lineRule="auto"/>
            </w:pPr>
            <w:r w:rsidRPr="000D3A65">
              <w:t>2023 г.</w:t>
            </w:r>
          </w:p>
        </w:tc>
        <w:tc>
          <w:tcPr>
            <w:tcW w:w="992" w:type="dxa"/>
            <w:vAlign w:val="center"/>
          </w:tcPr>
          <w:p w:rsidR="000D3A65" w:rsidRPr="000D3A65" w:rsidRDefault="000D3A65" w:rsidP="00AE6800">
            <w:pPr>
              <w:spacing w:after="0" w:line="240" w:lineRule="auto"/>
            </w:pPr>
            <w:r w:rsidRPr="000D3A65">
              <w:t>2024 г.</w:t>
            </w:r>
          </w:p>
        </w:tc>
        <w:tc>
          <w:tcPr>
            <w:tcW w:w="992" w:type="dxa"/>
            <w:vAlign w:val="center"/>
          </w:tcPr>
          <w:p w:rsidR="000D3A65" w:rsidRPr="000D3A65" w:rsidRDefault="000D3A65" w:rsidP="00AE6800">
            <w:pPr>
              <w:spacing w:after="0" w:line="240" w:lineRule="auto"/>
            </w:pPr>
            <w:r w:rsidRPr="000D3A65">
              <w:t>2025 г.</w:t>
            </w:r>
          </w:p>
        </w:tc>
        <w:tc>
          <w:tcPr>
            <w:tcW w:w="993" w:type="dxa"/>
            <w:vAlign w:val="center"/>
          </w:tcPr>
          <w:p w:rsidR="000D3A65" w:rsidRPr="000D3A65" w:rsidRDefault="000D3A65" w:rsidP="00AE6800">
            <w:pPr>
              <w:spacing w:after="0" w:line="240" w:lineRule="auto"/>
            </w:pPr>
            <w:r w:rsidRPr="000D3A65">
              <w:t>2026 - 2030</w:t>
            </w:r>
          </w:p>
          <w:p w:rsidR="000D3A65" w:rsidRPr="000D3A65" w:rsidRDefault="000D3A65" w:rsidP="00AE6800">
            <w:pPr>
              <w:spacing w:after="0" w:line="240" w:lineRule="auto"/>
            </w:pPr>
            <w:r w:rsidRPr="000D3A65">
              <w:t>гг.</w:t>
            </w:r>
          </w:p>
        </w:tc>
        <w:tc>
          <w:tcPr>
            <w:tcW w:w="992" w:type="dxa"/>
            <w:vAlign w:val="center"/>
          </w:tcPr>
          <w:p w:rsidR="000D3A65" w:rsidRPr="000D3A65" w:rsidRDefault="000D3A65" w:rsidP="00AE6800">
            <w:pPr>
              <w:spacing w:after="0" w:line="240" w:lineRule="auto"/>
            </w:pPr>
            <w:r w:rsidRPr="000D3A65">
              <w:t>2031 - 2035</w:t>
            </w:r>
          </w:p>
          <w:p w:rsidR="000D3A65" w:rsidRPr="000D3A65" w:rsidRDefault="000D3A65" w:rsidP="00AE6800">
            <w:pPr>
              <w:spacing w:after="0" w:line="240" w:lineRule="auto"/>
            </w:pPr>
            <w:r w:rsidRPr="000D3A65">
              <w:t>гг.</w:t>
            </w:r>
          </w:p>
        </w:tc>
      </w:tr>
      <w:tr w:rsidR="000D3A65" w:rsidRPr="000D3A65" w:rsidTr="00AE6800">
        <w:trPr>
          <w:trHeight w:val="20"/>
        </w:trPr>
        <w:tc>
          <w:tcPr>
            <w:tcW w:w="731" w:type="dxa"/>
            <w:vMerge w:val="restart"/>
            <w:vAlign w:val="center"/>
          </w:tcPr>
          <w:p w:rsidR="000D3A65" w:rsidRPr="000D3A65" w:rsidRDefault="000D3A65" w:rsidP="00AE6800">
            <w:pPr>
              <w:spacing w:after="0" w:line="240" w:lineRule="auto"/>
            </w:pPr>
            <w:r w:rsidRPr="000D3A65">
              <w:t>1.</w:t>
            </w:r>
          </w:p>
        </w:tc>
        <w:tc>
          <w:tcPr>
            <w:tcW w:w="14840" w:type="dxa"/>
            <w:gridSpan w:val="8"/>
            <w:vAlign w:val="center"/>
          </w:tcPr>
          <w:p w:rsidR="000D3A65" w:rsidRPr="000D3A65" w:rsidRDefault="000D3A65" w:rsidP="00AE6800">
            <w:pPr>
              <w:spacing w:after="0" w:line="240" w:lineRule="auto"/>
            </w:pPr>
            <w:r w:rsidRPr="000D3A65">
              <w:t>Система теплоснабжения ООО «УК ИП «Родники» (центральная часть города и мкр. Южный)</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tcBorders>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left w:val="single" w:sz="4" w:space="0" w:color="auto"/>
            </w:tcBorders>
            <w:vAlign w:val="center"/>
          </w:tcPr>
          <w:p w:rsidR="000D3A65" w:rsidRPr="000D3A65" w:rsidRDefault="000D3A65" w:rsidP="00AE6800">
            <w:pPr>
              <w:spacing w:after="0" w:line="240" w:lineRule="auto"/>
              <w:jc w:val="center"/>
            </w:pPr>
            <w:r w:rsidRPr="000D3A65">
              <w:t>115,400</w:t>
            </w:r>
          </w:p>
        </w:tc>
        <w:tc>
          <w:tcPr>
            <w:tcW w:w="1134"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3"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95,4</w:t>
            </w:r>
          </w:p>
        </w:tc>
        <w:tc>
          <w:tcPr>
            <w:tcW w:w="1134"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3"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7733AC" w:rsidP="00AE6800">
            <w:pPr>
              <w:spacing w:after="0" w:line="240" w:lineRule="auto"/>
              <w:jc w:val="center"/>
            </w:pPr>
            <w:r>
              <w:t>50,00</w:t>
            </w:r>
          </w:p>
        </w:tc>
        <w:tc>
          <w:tcPr>
            <w:tcW w:w="1134" w:type="dxa"/>
            <w:vAlign w:val="center"/>
          </w:tcPr>
          <w:p w:rsidR="000D3A65" w:rsidRPr="000D3A65" w:rsidRDefault="007733AC" w:rsidP="00AE6800">
            <w:pPr>
              <w:spacing w:after="0" w:line="240" w:lineRule="auto"/>
              <w:jc w:val="center"/>
            </w:pPr>
            <w:r>
              <w:t>50,00</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9E3265" w:rsidP="00AE6800">
            <w:pPr>
              <w:spacing w:after="0" w:line="240" w:lineRule="auto"/>
              <w:jc w:val="center"/>
            </w:pPr>
            <w:r>
              <w:t>-</w:t>
            </w:r>
          </w:p>
        </w:tc>
        <w:tc>
          <w:tcPr>
            <w:tcW w:w="1134" w:type="dxa"/>
            <w:vAlign w:val="center"/>
          </w:tcPr>
          <w:p w:rsidR="000D3A65" w:rsidRPr="000D3A65" w:rsidRDefault="009E3265" w:rsidP="00AE6800">
            <w:pPr>
              <w:spacing w:after="0" w:line="240" w:lineRule="auto"/>
              <w:jc w:val="center"/>
            </w:pPr>
            <w:r>
              <w:t>-</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3"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vAlign w:val="center"/>
          </w:tcPr>
          <w:p w:rsidR="000D3A65" w:rsidRPr="000D3A65" w:rsidRDefault="000D3A65" w:rsidP="00AE6800">
            <w:pPr>
              <w:spacing w:after="0" w:line="240" w:lineRule="auto"/>
              <w:jc w:val="center"/>
            </w:pPr>
            <w:r w:rsidRPr="000D3A65">
              <w:t>90,700</w:t>
            </w:r>
          </w:p>
        </w:tc>
        <w:tc>
          <w:tcPr>
            <w:tcW w:w="1134"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3"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70,7</w:t>
            </w:r>
          </w:p>
        </w:tc>
        <w:tc>
          <w:tcPr>
            <w:tcW w:w="1134"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3"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7733AC" w:rsidP="00AE6800">
            <w:pPr>
              <w:spacing w:after="0" w:line="240" w:lineRule="auto"/>
              <w:jc w:val="center"/>
            </w:pPr>
            <w:r>
              <w:t>50,00</w:t>
            </w:r>
          </w:p>
        </w:tc>
        <w:tc>
          <w:tcPr>
            <w:tcW w:w="1134" w:type="dxa"/>
            <w:vAlign w:val="center"/>
          </w:tcPr>
          <w:p w:rsidR="000D3A65" w:rsidRPr="000D3A65" w:rsidRDefault="007733AC" w:rsidP="00AE6800">
            <w:pPr>
              <w:spacing w:after="0" w:line="240" w:lineRule="auto"/>
              <w:jc w:val="center"/>
            </w:pPr>
            <w:r>
              <w:t>50,00</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9E3265" w:rsidP="00AE6800">
            <w:pPr>
              <w:spacing w:after="0" w:line="240" w:lineRule="auto"/>
              <w:jc w:val="center"/>
            </w:pPr>
            <w:r>
              <w:t>-</w:t>
            </w:r>
          </w:p>
        </w:tc>
        <w:tc>
          <w:tcPr>
            <w:tcW w:w="1134" w:type="dxa"/>
            <w:vAlign w:val="center"/>
          </w:tcPr>
          <w:p w:rsidR="000D3A65" w:rsidRPr="000D3A65" w:rsidRDefault="009E3265" w:rsidP="00AE6800">
            <w:pPr>
              <w:spacing w:after="0" w:line="240" w:lineRule="auto"/>
              <w:jc w:val="center"/>
            </w:pPr>
            <w:r>
              <w:t>-</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3"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Затраты тепловой мощности на собственные и хозяйствен ные нужды, Гкал/ч:</w:t>
            </w:r>
          </w:p>
        </w:tc>
        <w:tc>
          <w:tcPr>
            <w:tcW w:w="949" w:type="dxa"/>
            <w:vAlign w:val="center"/>
          </w:tcPr>
          <w:p w:rsidR="000D3A65" w:rsidRPr="000D3A65" w:rsidRDefault="000D3A65" w:rsidP="00AE6800">
            <w:pPr>
              <w:spacing w:after="0" w:line="240" w:lineRule="auto"/>
              <w:jc w:val="center"/>
            </w:pPr>
            <w:r w:rsidRPr="000D3A65">
              <w:t>2,721</w:t>
            </w:r>
          </w:p>
        </w:tc>
        <w:tc>
          <w:tcPr>
            <w:tcW w:w="1134"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3"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2,121</w:t>
            </w:r>
          </w:p>
        </w:tc>
        <w:tc>
          <w:tcPr>
            <w:tcW w:w="1134"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3"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7733AC" w:rsidP="00AE6800">
            <w:pPr>
              <w:spacing w:after="0" w:line="240" w:lineRule="auto"/>
              <w:jc w:val="center"/>
            </w:pPr>
            <w:r>
              <w:t>0,600</w:t>
            </w:r>
          </w:p>
        </w:tc>
        <w:tc>
          <w:tcPr>
            <w:tcW w:w="1134" w:type="dxa"/>
            <w:vAlign w:val="center"/>
          </w:tcPr>
          <w:p w:rsidR="000D3A65" w:rsidRPr="000D3A65" w:rsidRDefault="007733AC" w:rsidP="00AE6800">
            <w:pPr>
              <w:spacing w:after="0" w:line="240" w:lineRule="auto"/>
              <w:jc w:val="center"/>
            </w:pPr>
            <w:r>
              <w:t>0,600</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9E3265" w:rsidP="00AE6800">
            <w:pPr>
              <w:spacing w:after="0" w:line="240" w:lineRule="auto"/>
              <w:jc w:val="center"/>
            </w:pPr>
            <w:r>
              <w:t>-</w:t>
            </w:r>
          </w:p>
        </w:tc>
        <w:tc>
          <w:tcPr>
            <w:tcW w:w="1134" w:type="dxa"/>
            <w:vAlign w:val="center"/>
          </w:tcPr>
          <w:p w:rsidR="000D3A65" w:rsidRPr="000D3A65" w:rsidRDefault="009E3265" w:rsidP="00AE6800">
            <w:pPr>
              <w:spacing w:after="0" w:line="240" w:lineRule="auto"/>
              <w:jc w:val="center"/>
            </w:pPr>
            <w:r>
              <w:t>-</w:t>
            </w:r>
          </w:p>
        </w:tc>
        <w:tc>
          <w:tcPr>
            <w:tcW w:w="992"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c>
          <w:tcPr>
            <w:tcW w:w="993"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vAlign w:val="center"/>
          </w:tcPr>
          <w:p w:rsidR="000D3A65" w:rsidRPr="000D3A65" w:rsidRDefault="000D3A65" w:rsidP="00AE6800">
            <w:pPr>
              <w:spacing w:after="0" w:line="240" w:lineRule="auto"/>
              <w:jc w:val="center"/>
            </w:pPr>
            <w:r w:rsidRPr="000D3A65">
              <w:t>87,979</w:t>
            </w:r>
          </w:p>
        </w:tc>
        <w:tc>
          <w:tcPr>
            <w:tcW w:w="1134"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3"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68,579</w:t>
            </w:r>
          </w:p>
        </w:tc>
        <w:tc>
          <w:tcPr>
            <w:tcW w:w="1134"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3"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7733AC" w:rsidP="00AE6800">
            <w:pPr>
              <w:spacing w:after="0" w:line="240" w:lineRule="auto"/>
              <w:jc w:val="center"/>
            </w:pPr>
            <w:r>
              <w:t>48,400</w:t>
            </w:r>
          </w:p>
        </w:tc>
        <w:tc>
          <w:tcPr>
            <w:tcW w:w="1134" w:type="dxa"/>
            <w:vAlign w:val="center"/>
          </w:tcPr>
          <w:p w:rsidR="000D3A65" w:rsidRPr="000D3A65" w:rsidRDefault="007733AC" w:rsidP="00AE6800">
            <w:pPr>
              <w:spacing w:after="0" w:line="240" w:lineRule="auto"/>
              <w:jc w:val="center"/>
            </w:pPr>
            <w:r>
              <w:t>48,400</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9E3265" w:rsidP="00AE6800">
            <w:pPr>
              <w:spacing w:after="0" w:line="240" w:lineRule="auto"/>
              <w:jc w:val="center"/>
            </w:pPr>
            <w:r>
              <w:t>-</w:t>
            </w:r>
          </w:p>
        </w:tc>
        <w:tc>
          <w:tcPr>
            <w:tcW w:w="1134" w:type="dxa"/>
            <w:vAlign w:val="center"/>
          </w:tcPr>
          <w:p w:rsidR="000D3A65" w:rsidRPr="000D3A65" w:rsidRDefault="009E3265" w:rsidP="00AE6800">
            <w:pPr>
              <w:spacing w:after="0" w:line="240" w:lineRule="auto"/>
              <w:jc w:val="center"/>
            </w:pPr>
            <w:r>
              <w:t>-</w:t>
            </w:r>
          </w:p>
        </w:tc>
        <w:tc>
          <w:tcPr>
            <w:tcW w:w="992"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c>
          <w:tcPr>
            <w:tcW w:w="993"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vAlign w:val="center"/>
          </w:tcPr>
          <w:p w:rsidR="000D3A65" w:rsidRPr="000D3A65" w:rsidRDefault="000D3A65" w:rsidP="00AE6800">
            <w:pPr>
              <w:spacing w:after="0" w:line="240" w:lineRule="auto"/>
              <w:jc w:val="center"/>
            </w:pPr>
            <w:r w:rsidRPr="000D3A65">
              <w:t>5,34</w:t>
            </w:r>
          </w:p>
        </w:tc>
        <w:tc>
          <w:tcPr>
            <w:tcW w:w="1134"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3"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vAlign w:val="center"/>
          </w:tcPr>
          <w:p w:rsidR="000D3A65" w:rsidRPr="000D3A65" w:rsidRDefault="000D3A65" w:rsidP="00AE6800">
            <w:pPr>
              <w:spacing w:after="0" w:line="240" w:lineRule="auto"/>
              <w:jc w:val="center"/>
            </w:pPr>
            <w:r w:rsidRPr="000D3A65">
              <w:t>50,534</w:t>
            </w:r>
          </w:p>
        </w:tc>
        <w:tc>
          <w:tcPr>
            <w:tcW w:w="1134"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3"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r>
      <w:tr w:rsidR="000D3A65" w:rsidRPr="000D3A65" w:rsidTr="00AE6800">
        <w:trPr>
          <w:trHeight w:val="20"/>
        </w:trPr>
        <w:tc>
          <w:tcPr>
            <w:tcW w:w="731" w:type="dxa"/>
            <w:vMerge/>
            <w:tcBorders>
              <w:top w:val="nil"/>
              <w:bottom w:val="single" w:sz="4" w:space="0" w:color="auto"/>
            </w:tcBorders>
          </w:tcPr>
          <w:p w:rsidR="000D3A65" w:rsidRPr="000D3A65" w:rsidRDefault="000D3A65" w:rsidP="00AE6800">
            <w:pPr>
              <w:spacing w:after="0" w:line="240" w:lineRule="auto"/>
            </w:pPr>
          </w:p>
        </w:tc>
        <w:tc>
          <w:tcPr>
            <w:tcW w:w="7796" w:type="dxa"/>
            <w:tcBorders>
              <w:bottom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1134"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3"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r>
      <w:tr w:rsidR="000D3A65" w:rsidRPr="000D3A65" w:rsidTr="00AE6800">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2.</w:t>
            </w:r>
          </w:p>
        </w:tc>
        <w:tc>
          <w:tcPr>
            <w:tcW w:w="14840" w:type="dxa"/>
            <w:gridSpan w:val="8"/>
            <w:tcBorders>
              <w:left w:val="single" w:sz="4" w:space="0" w:color="auto"/>
              <w:bottom w:val="single" w:sz="4" w:space="0" w:color="auto"/>
            </w:tcBorders>
            <w:vAlign w:val="center"/>
          </w:tcPr>
          <w:p w:rsidR="000D3A65" w:rsidRPr="000D3A65" w:rsidRDefault="000D3A65" w:rsidP="00AE6800">
            <w:pPr>
              <w:spacing w:after="0" w:line="240" w:lineRule="auto"/>
            </w:pPr>
            <w:r w:rsidRPr="000D3A65">
              <w:t>Котельная «Агросервис» №1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3.</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ООО «Теплоснаб-Родники»</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4.</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школы №2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5.</w:t>
            </w:r>
          </w:p>
        </w:tc>
        <w:tc>
          <w:tcPr>
            <w:tcW w:w="14840" w:type="dxa"/>
            <w:gridSpan w:val="8"/>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r w:rsidRPr="000D3A65">
              <w:t>Котельная школы №3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6.</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д/с №9 Солнышко</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 xml:space="preserve">Располагаемая мощность основного оборудования источников тепловой </w:t>
            </w:r>
            <w:r w:rsidRPr="000D3A65">
              <w:lastRenderedPageBreak/>
              <w:t>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lastRenderedPageBreak/>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7.</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д/с №11 Голубок</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8</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мкр. Машиностроитель</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9.</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60 лет Октября</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10.</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 xml:space="preserve">БМК ул. 8 марта </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11.</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Советская д.4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12.</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АШФ Прогресс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w:t>
            </w:r>
            <w:r w:rsidR="000D3A65" w:rsidRPr="000D3A65">
              <w:t>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13.</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ООО Бигус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9E3265" w:rsidP="00AE6800">
            <w:pPr>
              <w:spacing w:after="0" w:line="240" w:lineRule="auto"/>
              <w:jc w:val="center"/>
            </w:pPr>
            <w:r>
              <w:t>0,00</w:t>
            </w:r>
            <w:r w:rsidR="000D3A65" w:rsidRPr="000D3A65">
              <w:t>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Default="000D3A65" w:rsidP="000D3A65">
      <w:pPr>
        <w:pStyle w:val="3"/>
      </w:pPr>
      <w:r w:rsidRPr="000D3A65">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825AB8"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825AB8" w:rsidRPr="00C013BB">
        <w:rPr>
          <w:rFonts w:ascii="Times New Roman" w:eastAsia="Times New Roman" w:hAnsi="Times New Roman"/>
          <w:b/>
          <w:bCs/>
          <w:sz w:val="24"/>
          <w:szCs w:val="18"/>
        </w:rPr>
        <w:fldChar w:fldCharType="separate"/>
      </w:r>
      <w:r w:rsidR="002B76D4">
        <w:rPr>
          <w:rFonts w:ascii="Times New Roman" w:eastAsia="Times New Roman" w:hAnsi="Times New Roman"/>
          <w:b/>
          <w:bCs/>
          <w:noProof/>
          <w:sz w:val="24"/>
          <w:szCs w:val="18"/>
        </w:rPr>
        <w:t>1</w:t>
      </w:r>
      <w:r w:rsidR="00825AB8"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A3EAF" w:rsidRPr="00924FAD" w:rsidTr="007A3EAF">
        <w:trPr>
          <w:trHeight w:val="20"/>
          <w:tblHeader/>
        </w:trPr>
        <w:tc>
          <w:tcPr>
            <w:tcW w:w="447" w:type="dxa"/>
            <w:vAlign w:val="center"/>
          </w:tcPr>
          <w:p w:rsidR="007A3EAF" w:rsidRPr="00924FAD" w:rsidRDefault="007A3EAF" w:rsidP="007A3EAF">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A3EAF" w:rsidRPr="00924FAD" w:rsidRDefault="007A3EAF" w:rsidP="007A3EAF">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A3EAF" w:rsidRPr="00924FAD" w:rsidRDefault="007A3EAF" w:rsidP="007A3EAF">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A3EAF" w:rsidRPr="00924FAD" w:rsidRDefault="007A3EAF" w:rsidP="007A3EAF">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A3EAF" w:rsidRPr="00924FAD" w:rsidRDefault="007A3EAF" w:rsidP="007A3EAF">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A3EAF" w:rsidRPr="00924FAD" w:rsidRDefault="007A3EAF" w:rsidP="007A3EAF">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A3EAF" w:rsidRPr="00924FAD" w:rsidTr="007A3EAF">
        <w:trPr>
          <w:trHeight w:val="20"/>
        </w:trPr>
        <w:tc>
          <w:tcPr>
            <w:tcW w:w="9803" w:type="dxa"/>
            <w:gridSpan w:val="9"/>
            <w:tcBorders>
              <w:bottom w:val="single" w:sz="4" w:space="0" w:color="auto"/>
            </w:tcBorders>
            <w:vAlign w:val="center"/>
          </w:tcPr>
          <w:p w:rsidR="007A3EAF" w:rsidRPr="00924FAD" w:rsidRDefault="007A3EAF" w:rsidP="007A3EAF">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A3EAF" w:rsidRPr="00924FAD" w:rsidTr="007A3EAF">
        <w:trPr>
          <w:trHeight w:val="1047"/>
        </w:trPr>
        <w:tc>
          <w:tcPr>
            <w:tcW w:w="447" w:type="dxa"/>
            <w:tcBorders>
              <w:top w:val="single" w:sz="4" w:space="0" w:color="auto"/>
            </w:tcBorders>
            <w:vAlign w:val="center"/>
          </w:tcPr>
          <w:p w:rsidR="007A3EAF" w:rsidRPr="001A66EE" w:rsidRDefault="007A3EAF" w:rsidP="007A3EAF">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A3EAF" w:rsidRPr="00924FAD" w:rsidRDefault="007A3EAF" w:rsidP="007A3EAF">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866"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726"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708"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993"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992" w:type="dxa"/>
            <w:vAlign w:val="center"/>
          </w:tcPr>
          <w:p w:rsidR="007A3EAF" w:rsidRPr="00924FAD" w:rsidRDefault="007A3EAF" w:rsidP="007A3EAF">
            <w:pPr>
              <w:pStyle w:val="TableParagraph"/>
              <w:spacing w:before="0"/>
              <w:rPr>
                <w:rFonts w:cs="Times New Roman"/>
              </w:rPr>
            </w:pPr>
            <w:r w:rsidRPr="00924FAD">
              <w:rPr>
                <w:rFonts w:cs="Times New Roman"/>
              </w:rPr>
              <w:t>32,105</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r>
    </w:tbl>
    <w:p w:rsidR="007F3DBB" w:rsidRPr="00E07BDB" w:rsidRDefault="007F3DBB" w:rsidP="0032747F">
      <w:pPr>
        <w:spacing w:after="0" w:line="360" w:lineRule="auto"/>
        <w:jc w:val="center"/>
        <w:rPr>
          <w:highlight w:val="yellow"/>
        </w:rPr>
      </w:pP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lastRenderedPageBreak/>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924FAD" w:rsidTr="007A3EAF">
        <w:trPr>
          <w:trHeight w:val="20"/>
          <w:tblHeader/>
        </w:trPr>
        <w:tc>
          <w:tcPr>
            <w:tcW w:w="447" w:type="dxa"/>
            <w:vAlign w:val="center"/>
          </w:tcPr>
          <w:p w:rsidR="007A3EAF" w:rsidRPr="00924FAD" w:rsidRDefault="007A3EAF" w:rsidP="007A3EAF">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2050" w:type="dxa"/>
            <w:tcBorders>
              <w:left w:val="single" w:sz="4" w:space="0" w:color="auto"/>
            </w:tcBorders>
            <w:vAlign w:val="center"/>
          </w:tcPr>
          <w:p w:rsidR="007A3EAF" w:rsidRPr="007A3EAF" w:rsidRDefault="007A3EAF" w:rsidP="007A3EAF">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c>
          <w:tcPr>
            <w:tcW w:w="4252" w:type="dxa"/>
            <w:vAlign w:val="center"/>
          </w:tcPr>
          <w:p w:rsidR="007A3EAF" w:rsidRPr="007A3EAF" w:rsidRDefault="007A3EAF" w:rsidP="007A3EAF">
            <w:pPr>
              <w:pStyle w:val="TableParagraph"/>
              <w:spacing w:before="0"/>
              <w:rPr>
                <w:rFonts w:cs="Times New Roman"/>
              </w:rPr>
            </w:pPr>
            <w:r w:rsidRPr="007A3EAF">
              <w:t>Расширение зоны теплоснабжения</w:t>
            </w:r>
          </w:p>
        </w:tc>
      </w:tr>
      <w:tr w:rsidR="007A3EAF" w:rsidRPr="00924FAD" w:rsidTr="007A3EAF">
        <w:trPr>
          <w:trHeight w:val="20"/>
        </w:trPr>
        <w:tc>
          <w:tcPr>
            <w:tcW w:w="447" w:type="dxa"/>
            <w:tcBorders>
              <w:top w:val="single" w:sz="4" w:space="0" w:color="auto"/>
            </w:tcBorders>
            <w:vAlign w:val="center"/>
          </w:tcPr>
          <w:p w:rsidR="007A3EAF" w:rsidRPr="001A66EE" w:rsidRDefault="007A3EAF" w:rsidP="007A3EAF">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A3EAF" w:rsidRPr="00924FAD" w:rsidRDefault="007A3EAF" w:rsidP="007A3EAF">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4252" w:type="dxa"/>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lastRenderedPageBreak/>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lastRenderedPageBreak/>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826"/>
        <w:gridCol w:w="2398"/>
        <w:gridCol w:w="1520"/>
      </w:tblGrid>
      <w:tr w:rsidR="00F278AC" w:rsidRPr="00E453BA" w:rsidTr="00BA2C02">
        <w:trPr>
          <w:trHeight w:val="20"/>
        </w:trPr>
        <w:tc>
          <w:tcPr>
            <w:tcW w:w="48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 п/п</w:t>
            </w:r>
          </w:p>
        </w:tc>
        <w:tc>
          <w:tcPr>
            <w:tcW w:w="3599"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Источник тепловой энергии</w:t>
            </w:r>
          </w:p>
        </w:tc>
        <w:tc>
          <w:tcPr>
            <w:tcW w:w="182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Год ввода в эксплуатацию/год реконструкции</w:t>
            </w:r>
          </w:p>
        </w:tc>
        <w:tc>
          <w:tcPr>
            <w:tcW w:w="2398"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Тип ВПУ</w:t>
            </w:r>
          </w:p>
        </w:tc>
        <w:tc>
          <w:tcPr>
            <w:tcW w:w="1520"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Наличие деаэрацион- ной установки</w:t>
            </w:r>
          </w:p>
        </w:tc>
      </w:tr>
      <w:tr w:rsidR="00F278AC" w:rsidRPr="00E453BA" w:rsidTr="00BA2C02">
        <w:trPr>
          <w:trHeight w:val="20"/>
        </w:trPr>
        <w:tc>
          <w:tcPr>
            <w:tcW w:w="486" w:type="dxa"/>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w:t>
            </w:r>
          </w:p>
        </w:tc>
        <w:tc>
          <w:tcPr>
            <w:tcW w:w="3599" w:type="dxa"/>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комбината ООО «УК Инду стриальный парк «Родники»</w:t>
            </w:r>
          </w:p>
        </w:tc>
        <w:tc>
          <w:tcPr>
            <w:tcW w:w="182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1977</w:t>
            </w:r>
          </w:p>
        </w:tc>
        <w:tc>
          <w:tcPr>
            <w:tcW w:w="2398"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Химическая деаэрация</w:t>
            </w:r>
          </w:p>
        </w:tc>
      </w:tr>
      <w:tr w:rsidR="00F278AC" w:rsidRPr="00E453BA" w:rsidTr="00BA2C02">
        <w:trPr>
          <w:trHeight w:val="20"/>
        </w:trPr>
        <w:tc>
          <w:tcPr>
            <w:tcW w:w="486" w:type="dxa"/>
            <w:tcBorders>
              <w:bottom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2.</w:t>
            </w:r>
          </w:p>
        </w:tc>
        <w:tc>
          <w:tcPr>
            <w:tcW w:w="3599" w:type="dxa"/>
            <w:tcBorders>
              <w:bottom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ПГ ТЭЦ</w:t>
            </w:r>
          </w:p>
        </w:tc>
        <w:tc>
          <w:tcPr>
            <w:tcW w:w="1826"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2013</w:t>
            </w:r>
          </w:p>
        </w:tc>
        <w:tc>
          <w:tcPr>
            <w:tcW w:w="2398"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ДА 15</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3.</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«Агросервис» №1</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1978/2007</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ДСА 15</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4.</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ОАО «Теплоснаб-Родники»</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5.</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Школы №2</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6.</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Школы №3</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7.</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Детского сада №9 «Сол- нышко»</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8.</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Детского сада №11 «Голу- бок»</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9.</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мкр. Машиностроитель</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10.</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60 лет октября</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11.</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ул. 8 марта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12.</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Советская д.4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2022</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13.</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АШФ Прогресс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w:t>
            </w:r>
            <w:r w:rsidR="009E3265">
              <w:rPr>
                <w:rFonts w:ascii="Times New Roman" w:hAnsi="Times New Roman"/>
              </w:rPr>
              <w:t>3</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14.</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ООО Бигус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w:t>
            </w:r>
            <w:r w:rsidR="009E3265">
              <w:rPr>
                <w:rFonts w:ascii="Times New Roman" w:hAnsi="Times New Roman"/>
              </w:rPr>
              <w:t>3</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bl>
    <w:p w:rsidR="00BA2C02" w:rsidRDefault="00BA2C02" w:rsidP="00F278AC">
      <w:pPr>
        <w:spacing w:after="0" w:line="360" w:lineRule="auto"/>
        <w:ind w:firstLine="426"/>
        <w:jc w:val="both"/>
        <w:rPr>
          <w:rFonts w:ascii="Times New Roman" w:hAnsi="Times New Roman"/>
          <w:sz w:val="24"/>
          <w:szCs w:val="24"/>
        </w:rPr>
      </w:pPr>
      <w:bookmarkStart w:id="119" w:name="_Toc372794811"/>
      <w:bookmarkStart w:id="120" w:name="_Toc1017751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W w:w="14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530"/>
        <w:gridCol w:w="1459"/>
      </w:tblGrid>
      <w:tr w:rsidR="00F278AC" w:rsidRPr="00474F0B" w:rsidTr="00BA2C02">
        <w:trPr>
          <w:trHeight w:val="20"/>
          <w:tblHeader/>
          <w:jc w:val="center"/>
        </w:trPr>
        <w:tc>
          <w:tcPr>
            <w:tcW w:w="6732"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Показатель</w:t>
            </w:r>
          </w:p>
        </w:tc>
        <w:tc>
          <w:tcPr>
            <w:tcW w:w="1149"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2021 г.</w:t>
            </w:r>
          </w:p>
        </w:tc>
        <w:tc>
          <w:tcPr>
            <w:tcW w:w="966"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2022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2023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2024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2025 г.</w:t>
            </w:r>
          </w:p>
        </w:tc>
        <w:tc>
          <w:tcPr>
            <w:tcW w:w="1530"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2026 -2030 гг.</w:t>
            </w:r>
          </w:p>
        </w:tc>
        <w:tc>
          <w:tcPr>
            <w:tcW w:w="1459"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2031 -2035 гг.</w:t>
            </w:r>
          </w:p>
        </w:tc>
      </w:tr>
      <w:tr w:rsidR="00F278AC" w:rsidRPr="00474F0B" w:rsidTr="00BA2C02">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комбината ООО «УК Индустриальный парк «Родники»*</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10,84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2-х трубная система теплоснабжения</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2-х трубная система теплоснабжения</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10,84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ЦТП ОТС</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14731" w:type="dxa"/>
            <w:gridSpan w:val="8"/>
            <w:vAlign w:val="center"/>
          </w:tcPr>
          <w:p w:rsidR="00F278AC" w:rsidRPr="00474F0B" w:rsidRDefault="00474F0B" w:rsidP="00474F0B">
            <w:pPr>
              <w:spacing w:after="0" w:line="240" w:lineRule="auto"/>
              <w:jc w:val="center"/>
              <w:rPr>
                <w:rFonts w:ascii="Times New Roman" w:hAnsi="Times New Roman"/>
                <w:sz w:val="20"/>
                <w:szCs w:val="20"/>
              </w:rPr>
            </w:pPr>
            <w:r w:rsidRPr="00474F0B">
              <w:rPr>
                <w:rFonts w:ascii="Times New Roman" w:hAnsi="Times New Roman"/>
                <w:sz w:val="20"/>
                <w:szCs w:val="20"/>
              </w:rPr>
              <w:t>БМК мкр. Южный т и ЦТП на</w:t>
            </w:r>
            <w:r w:rsidRPr="00474F0B">
              <w:rPr>
                <w:rFonts w:ascii="Times New Roman" w:hAnsi="Times New Roman"/>
                <w:spacing w:val="-3"/>
                <w:sz w:val="20"/>
                <w:szCs w:val="20"/>
              </w:rPr>
              <w:t xml:space="preserve"> </w:t>
            </w:r>
            <w:r w:rsidRPr="00474F0B">
              <w:rPr>
                <w:rFonts w:ascii="Times New Roman" w:hAnsi="Times New Roman"/>
                <w:sz w:val="20"/>
                <w:szCs w:val="20"/>
              </w:rPr>
              <w:t>перспективу</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«Агросервис» №1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ОАО «Теплоснаб-Родники»*</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Школы №2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lastRenderedPageBreak/>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Школы №3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Детского сада №9 «Солнышко»</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Детского сада №11 «Голубок»</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ул. 8 марта</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мкр. «60 лет Октября»</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Советская, 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0D3A65" w:rsidRPr="00E453BA" w:rsidTr="00AE6800">
        <w:trPr>
          <w:trHeight w:val="475"/>
        </w:trPr>
        <w:tc>
          <w:tcPr>
            <w:tcW w:w="546"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 п/п</w:t>
            </w:r>
          </w:p>
        </w:tc>
        <w:tc>
          <w:tcPr>
            <w:tcW w:w="3851"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Наименование котельной</w:t>
            </w:r>
          </w:p>
        </w:tc>
        <w:tc>
          <w:tcPr>
            <w:tcW w:w="2340"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Объём теплоносителя в теплосети, м</w:t>
            </w:r>
            <w:r w:rsidRPr="00E453BA">
              <w:rPr>
                <w:rFonts w:ascii="Times New Roman" w:hAnsi="Times New Roman"/>
                <w:vertAlign w:val="superscript"/>
              </w:rPr>
              <w:t>3</w:t>
            </w:r>
          </w:p>
        </w:tc>
        <w:tc>
          <w:tcPr>
            <w:tcW w:w="2606"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Аварийная подпитка, м</w:t>
            </w:r>
            <w:r w:rsidRPr="00E453BA">
              <w:rPr>
                <w:rFonts w:ascii="Times New Roman" w:hAnsi="Times New Roman"/>
                <w:vertAlign w:val="superscript"/>
              </w:rPr>
              <w:t>3</w:t>
            </w:r>
          </w:p>
        </w:tc>
      </w:tr>
      <w:tr w:rsidR="000D3A65" w:rsidRPr="00E453BA" w:rsidTr="00AE6800">
        <w:trPr>
          <w:trHeight w:val="300"/>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ПГ ТЭЦ</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667,64</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13,35</w:t>
            </w:r>
          </w:p>
        </w:tc>
      </w:tr>
      <w:tr w:rsidR="000D3A65" w:rsidRPr="00E453BA" w:rsidTr="00AE6800">
        <w:trPr>
          <w:trHeight w:val="299"/>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2.</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«Агросервис» №1</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29,28</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0,59</w:t>
            </w:r>
          </w:p>
        </w:tc>
      </w:tr>
      <w:tr w:rsidR="000D3A65" w:rsidRPr="00E453BA" w:rsidTr="00AE6800">
        <w:trPr>
          <w:trHeight w:val="299"/>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3.</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ОАО «Теплоснаб-Родники»</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99,40</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1,99</w:t>
            </w:r>
          </w:p>
        </w:tc>
      </w:tr>
      <w:tr w:rsidR="000D3A65" w:rsidRPr="00E453BA" w:rsidTr="00AE6800">
        <w:trPr>
          <w:trHeight w:val="300"/>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4.</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школы №2</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0,32</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r w:rsidR="000D3A65" w:rsidRPr="00E453BA" w:rsidTr="00AE6800">
        <w:trPr>
          <w:trHeight w:val="299"/>
        </w:trPr>
        <w:tc>
          <w:tcPr>
            <w:tcW w:w="546"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5.</w:t>
            </w:r>
          </w:p>
        </w:tc>
        <w:tc>
          <w:tcPr>
            <w:tcW w:w="3851"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школы №3</w:t>
            </w:r>
          </w:p>
        </w:tc>
        <w:tc>
          <w:tcPr>
            <w:tcW w:w="2340"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1,44</w:t>
            </w:r>
          </w:p>
        </w:tc>
        <w:tc>
          <w:tcPr>
            <w:tcW w:w="2606"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0,03</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6.</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д/с №9 «Солнышко»</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0,73</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7.</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д/с №11 «Голубок»</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0,00</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0,00</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8.</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мкр. Машиностроитель</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164,1</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3,28</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9.</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60 лет октября</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27,07</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0,54</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10.</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ул. 8 марта</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0,82</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0,02</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11.</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Советская д.4</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0,66</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lastRenderedPageBreak/>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80</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F278AC" w:rsidRPr="00594EFA" w:rsidTr="00F278AC">
        <w:trPr>
          <w:trHeight w:val="20"/>
          <w:tblHeader/>
        </w:trPr>
        <w:tc>
          <w:tcPr>
            <w:tcW w:w="701"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 п/п</w:t>
            </w:r>
          </w:p>
        </w:tc>
        <w:tc>
          <w:tcPr>
            <w:tcW w:w="4119" w:type="dxa"/>
            <w:tcBorders>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2019 г.</w:t>
            </w:r>
          </w:p>
        </w:tc>
        <w:tc>
          <w:tcPr>
            <w:tcW w:w="966" w:type="dxa"/>
            <w:tcBorders>
              <w:lef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2020 г.</w:t>
            </w:r>
          </w:p>
        </w:tc>
        <w:tc>
          <w:tcPr>
            <w:tcW w:w="1037"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2021 г.</w:t>
            </w:r>
          </w:p>
        </w:tc>
        <w:tc>
          <w:tcPr>
            <w:tcW w:w="1134"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2022 г.</w:t>
            </w:r>
          </w:p>
        </w:tc>
        <w:tc>
          <w:tcPr>
            <w:tcW w:w="966"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2023 г.</w:t>
            </w:r>
          </w:p>
        </w:tc>
        <w:tc>
          <w:tcPr>
            <w:tcW w:w="966"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2024 г.</w:t>
            </w:r>
          </w:p>
        </w:tc>
        <w:tc>
          <w:tcPr>
            <w:tcW w:w="1044"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2025 г.</w:t>
            </w:r>
          </w:p>
        </w:tc>
        <w:tc>
          <w:tcPr>
            <w:tcW w:w="1540"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2026 – 2030 гг.</w:t>
            </w:r>
          </w:p>
        </w:tc>
        <w:tc>
          <w:tcPr>
            <w:tcW w:w="1579"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2031 - 2035 гг.</w:t>
            </w:r>
          </w:p>
        </w:tc>
      </w:tr>
      <w:tr w:rsidR="00F278AC" w:rsidRPr="00594EFA" w:rsidTr="00F278AC">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w:t>
            </w:r>
          </w:p>
        </w:tc>
        <w:tc>
          <w:tcPr>
            <w:tcW w:w="14322" w:type="dxa"/>
            <w:gridSpan w:val="13"/>
          </w:tcPr>
          <w:p w:rsidR="00F278AC" w:rsidRPr="00594EFA" w:rsidRDefault="00F278AC" w:rsidP="00474F0B">
            <w:pPr>
              <w:spacing w:after="0" w:line="240" w:lineRule="auto"/>
              <w:jc w:val="center"/>
              <w:rPr>
                <w:rFonts w:ascii="Times New Roman" w:hAnsi="Times New Roman"/>
                <w:sz w:val="20"/>
                <w:szCs w:val="20"/>
              </w:rPr>
            </w:pPr>
            <w:r w:rsidRPr="00594EFA">
              <w:rPr>
                <w:rFonts w:ascii="Times New Roman" w:hAnsi="Times New Roman"/>
                <w:sz w:val="20"/>
                <w:szCs w:val="20"/>
              </w:rPr>
              <w:t xml:space="preserve">Система теплоснабжения ООО «УК ИП «Родники» (ПГ ТЭЦ, котельная УК ИП Родники и </w:t>
            </w:r>
            <w:r w:rsidR="00474F0B" w:rsidRPr="00594EFA">
              <w:rPr>
                <w:rFonts w:ascii="Times New Roman" w:hAnsi="Times New Roman"/>
                <w:sz w:val="20"/>
                <w:szCs w:val="20"/>
              </w:rPr>
              <w:t>БМК мкр. Южный 8 МВт и ЦТП 10 МВт</w:t>
            </w:r>
            <w:r w:rsidR="00474F0B" w:rsidRPr="00594EFA">
              <w:rPr>
                <w:rFonts w:ascii="Times New Roman" w:hAnsi="Times New Roman"/>
                <w:spacing w:val="-2"/>
                <w:sz w:val="20"/>
                <w:szCs w:val="20"/>
              </w:rPr>
              <w:t xml:space="preserve"> </w:t>
            </w:r>
            <w:r w:rsidR="00474F0B" w:rsidRPr="00594EFA">
              <w:rPr>
                <w:rFonts w:ascii="Times New Roman" w:hAnsi="Times New Roman"/>
                <w:sz w:val="20"/>
                <w:szCs w:val="20"/>
              </w:rPr>
              <w:t>на</w:t>
            </w:r>
            <w:r w:rsidR="00474F0B" w:rsidRPr="00594EFA">
              <w:rPr>
                <w:rFonts w:ascii="Times New Roman" w:hAnsi="Times New Roman"/>
                <w:spacing w:val="-3"/>
                <w:sz w:val="20"/>
                <w:szCs w:val="20"/>
              </w:rPr>
              <w:t xml:space="preserve"> </w:t>
            </w:r>
            <w:r w:rsidR="00474F0B" w:rsidRPr="00594EFA">
              <w:rPr>
                <w:rFonts w:ascii="Times New Roman" w:hAnsi="Times New Roman"/>
                <w:sz w:val="20"/>
                <w:szCs w:val="20"/>
              </w:rPr>
              <w:t>перспективу</w:t>
            </w:r>
            <w:r w:rsidRPr="00594EFA">
              <w:rPr>
                <w:rFonts w:ascii="Times New Roman" w:hAnsi="Times New Roman"/>
                <w:sz w:val="20"/>
                <w:szCs w:val="20"/>
              </w:rPr>
              <w:t>)</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21985,34</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21985,34</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20335,89</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1037"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1134"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1037"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1134"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21979,72</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1037"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1134" w:type="dxa"/>
            <w:vAlign w:val="center"/>
          </w:tcPr>
          <w:p w:rsidR="00F278AC" w:rsidRPr="00594EFA" w:rsidRDefault="009E3265"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r>
      <w:tr w:rsidR="00F278AC" w:rsidRPr="00594EFA" w:rsidTr="00F278AC">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w:t>
            </w:r>
          </w:p>
        </w:tc>
        <w:tc>
          <w:tcPr>
            <w:tcW w:w="14322" w:type="dxa"/>
            <w:gridSpan w:val="13"/>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ЗАО «РМЗ»</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1929,72</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1929,72</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921,05</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921,05</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2369,29</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2369,29</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5220,05</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5220,05</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1,74</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1,74</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3.</w:t>
            </w:r>
          </w:p>
        </w:tc>
        <w:tc>
          <w:tcPr>
            <w:tcW w:w="14322" w:type="dxa"/>
            <w:gridSpan w:val="13"/>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«Агросервис» №1</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807,28</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905,61</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r>
      <w:tr w:rsidR="00F278AC" w:rsidRPr="00594EFA" w:rsidTr="00080281">
        <w:trPr>
          <w:trHeight w:val="20"/>
        </w:trPr>
        <w:tc>
          <w:tcPr>
            <w:tcW w:w="701" w:type="dxa"/>
            <w:vMerge/>
            <w:tcBorders>
              <w:top w:val="nil"/>
              <w:bottom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bottom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tcBorders>
              <w:left w:val="single" w:sz="4" w:space="0" w:color="auto"/>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037"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134"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044"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540"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579"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ООО «Теплоснаб-Родники</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школы №2</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64,06</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64,06</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lastRenderedPageBreak/>
              <w:t>Котельная школы №3</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77,14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77,14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д/с №9 Солнышко</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106,70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106,70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д/с №11 Голубок</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57,53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57,53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БМК мкр. Машиностроитель</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 xml:space="preserve">Котельная БМК 60 лет </w:t>
            </w:r>
            <w:r w:rsidR="00080281" w:rsidRPr="00594EFA">
              <w:rPr>
                <w:rFonts w:ascii="Times New Roman" w:hAnsi="Times New Roman"/>
                <w:sz w:val="20"/>
                <w:szCs w:val="20"/>
              </w:rPr>
              <w:t>О</w:t>
            </w:r>
            <w:r w:rsidRPr="00594EFA">
              <w:rPr>
                <w:rFonts w:ascii="Times New Roman" w:hAnsi="Times New Roman"/>
                <w:sz w:val="20"/>
                <w:szCs w:val="20"/>
              </w:rPr>
              <w:t>ктября</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 xml:space="preserve">Котельная БМК ул. 8 </w:t>
            </w:r>
            <w:r w:rsidR="00080281" w:rsidRPr="00594EFA">
              <w:rPr>
                <w:rFonts w:ascii="Times New Roman" w:hAnsi="Times New Roman"/>
                <w:sz w:val="20"/>
                <w:szCs w:val="20"/>
              </w:rPr>
              <w:t>М</w:t>
            </w:r>
            <w:r w:rsidRPr="00594EFA">
              <w:rPr>
                <w:rFonts w:ascii="Times New Roman" w:hAnsi="Times New Roman"/>
                <w:sz w:val="20"/>
                <w:szCs w:val="20"/>
              </w:rPr>
              <w:t>арта</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БМК Советская д.4</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АШФ Прогресс</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9E3265" w:rsidP="00080281">
            <w:pPr>
              <w:spacing w:after="0" w:line="240" w:lineRule="auto"/>
              <w:jc w:val="center"/>
              <w:rPr>
                <w:rFonts w:ascii="Times New Roman" w:hAnsi="Times New Roman"/>
                <w:sz w:val="20"/>
                <w:szCs w:val="20"/>
              </w:rPr>
            </w:pPr>
            <w:r>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9E3265" w:rsidP="00080281">
            <w:pPr>
              <w:spacing w:after="0" w:line="240" w:lineRule="auto"/>
              <w:jc w:val="center"/>
              <w:rPr>
                <w:rFonts w:ascii="Times New Roman" w:hAnsi="Times New Roman"/>
                <w:sz w:val="20"/>
                <w:szCs w:val="20"/>
              </w:rPr>
            </w:pPr>
            <w:r>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9E3265" w:rsidP="00080281">
            <w:pPr>
              <w:spacing w:after="0" w:line="240" w:lineRule="auto"/>
              <w:jc w:val="center"/>
              <w:rPr>
                <w:rFonts w:ascii="Times New Roman" w:hAnsi="Times New Roman"/>
                <w:sz w:val="20"/>
                <w:szCs w:val="20"/>
              </w:rPr>
            </w:pPr>
            <w:r>
              <w:rPr>
                <w:rFonts w:ascii="Times New Roman" w:hAnsi="Times New Roman"/>
                <w:sz w:val="20"/>
                <w:szCs w:val="20"/>
              </w:rPr>
              <w:t>0,0</w:t>
            </w:r>
            <w:r w:rsidR="00F278AC" w:rsidRPr="00594EFA">
              <w:rPr>
                <w:rFonts w:ascii="Times New Roman" w:hAnsi="Times New Roman"/>
                <w:sz w:val="20"/>
                <w:szCs w:val="20"/>
              </w:rPr>
              <w:t>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ООО Бигус</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9E3265" w:rsidP="00080281">
            <w:pPr>
              <w:spacing w:after="0" w:line="240" w:lineRule="auto"/>
              <w:jc w:val="center"/>
              <w:rPr>
                <w:rFonts w:ascii="Times New Roman" w:hAnsi="Times New Roman"/>
                <w:sz w:val="20"/>
                <w:szCs w:val="20"/>
              </w:rPr>
            </w:pPr>
            <w:r>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9E3265" w:rsidP="00080281">
            <w:pPr>
              <w:spacing w:after="0" w:line="240" w:lineRule="auto"/>
              <w:jc w:val="center"/>
              <w:rPr>
                <w:rFonts w:ascii="Times New Roman" w:hAnsi="Times New Roman"/>
                <w:sz w:val="20"/>
                <w:szCs w:val="20"/>
              </w:rPr>
            </w:pPr>
            <w:r>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w:t>
            </w:r>
            <w:r w:rsidR="009E3265">
              <w:rPr>
                <w:rFonts w:ascii="Times New Roman" w:hAnsi="Times New Roman"/>
                <w:sz w:val="20"/>
                <w:szCs w:val="20"/>
              </w:rPr>
              <w:t>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В Родниковском городском поселении резервное топливо (дизельное)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Резервное топливо на источник теплоснабжения поставляется железнодорожным</w:t>
      </w:r>
      <w:r w:rsidRPr="00981699">
        <w:rPr>
          <w:spacing w:val="1"/>
        </w:rPr>
        <w:t xml:space="preserve"> </w:t>
      </w:r>
      <w:r w:rsidRPr="00981699">
        <w:t>транспортом.</w:t>
      </w:r>
      <w:r w:rsidRPr="00981699">
        <w:rPr>
          <w:spacing w:val="-10"/>
        </w:rPr>
        <w:t xml:space="preserve"> </w:t>
      </w:r>
      <w:r w:rsidRPr="00981699">
        <w:t>Длительность</w:t>
      </w:r>
      <w:r w:rsidRPr="00981699">
        <w:rPr>
          <w:spacing w:val="-10"/>
        </w:rPr>
        <w:t xml:space="preserve"> </w:t>
      </w:r>
      <w:r w:rsidRPr="00981699">
        <w:t>периода</w:t>
      </w:r>
      <w:r w:rsidRPr="00981699">
        <w:rPr>
          <w:spacing w:val="-10"/>
        </w:rPr>
        <w:t xml:space="preserve"> </w:t>
      </w:r>
      <w:r w:rsidRPr="00981699">
        <w:t>формирования</w:t>
      </w:r>
      <w:r w:rsidRPr="00981699">
        <w:rPr>
          <w:spacing w:val="-10"/>
        </w:rPr>
        <w:t xml:space="preserve"> </w:t>
      </w:r>
      <w:r w:rsidRPr="0098169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Pr="00981699">
        <w:t>за-</w:t>
      </w:r>
      <w:r w:rsidRPr="00981699">
        <w:rPr>
          <w:spacing w:val="-58"/>
        </w:rPr>
        <w:t xml:space="preserve"> </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tcPr>
          <w:p w:rsidR="000D3A65" w:rsidRDefault="000D3A65" w:rsidP="00AE6800">
            <w:pPr>
              <w:pStyle w:val="TableParagraph"/>
              <w:spacing w:before="0"/>
              <w:jc w:val="left"/>
              <w:rPr>
                <w:sz w:val="24"/>
                <w:szCs w:val="24"/>
              </w:rPr>
            </w:pPr>
            <w:r>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96,03</w:t>
            </w:r>
          </w:p>
        </w:tc>
      </w:tr>
      <w:tr w:rsidR="000D3A65" w:rsidTr="00AE6800">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1,95</w:t>
            </w:r>
          </w:p>
        </w:tc>
      </w:tr>
      <w:tr w:rsidR="000D3A65" w:rsidTr="00AE6800">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0,63</w:t>
            </w:r>
          </w:p>
        </w:tc>
      </w:tr>
      <w:tr w:rsidR="000D3A65" w:rsidTr="00AE6800">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0,105</w:t>
            </w:r>
          </w:p>
        </w:tc>
      </w:tr>
      <w:tr w:rsidR="000D3A65" w:rsidTr="00AE6800">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0,022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0,122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0,0152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t>0,63</w:t>
            </w:r>
          </w:p>
        </w:tc>
      </w:tr>
      <w:tr w:rsidR="000D3A65" w:rsidTr="00AE6800">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tcPr>
          <w:p w:rsidR="000D3A65" w:rsidRPr="00143892" w:rsidRDefault="000D3A65" w:rsidP="00AE6800">
            <w:pPr>
              <w:pStyle w:val="TableParagraph"/>
              <w:spacing w:before="0"/>
              <w:jc w:val="left"/>
              <w:rPr>
                <w:sz w:val="24"/>
                <w:szCs w:val="24"/>
                <w:vertAlign w:val="superscript"/>
              </w:rPr>
            </w:pPr>
            <w:r>
              <w:rPr>
                <w:sz w:val="24"/>
                <w:szCs w:val="24"/>
              </w:rPr>
              <w:t>ккал/м</w:t>
            </w:r>
            <w:r>
              <w:rPr>
                <w:sz w:val="24"/>
                <w:szCs w:val="24"/>
                <w:vertAlign w:val="superscript"/>
              </w:rPr>
              <w:t>3</w:t>
            </w:r>
          </w:p>
        </w:tc>
        <w:tc>
          <w:tcPr>
            <w:tcW w:w="1134" w:type="dxa"/>
          </w:tcPr>
          <w:p w:rsidR="000D3A65" w:rsidRDefault="000D3A65" w:rsidP="00AE6800">
            <w:pPr>
              <w:pStyle w:val="TableParagraph"/>
              <w:spacing w:before="0"/>
              <w:jc w:val="left"/>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0D3A65">
      <w:pPr>
        <w:pStyle w:val="TableParagraph"/>
        <w:spacing w:before="0" w:line="360" w:lineRule="auto"/>
        <w:jc w:val="left"/>
      </w:pPr>
      <w:r>
        <w:t>Поставка угля для теплоисточников осуществляется в соответствии с заключенными договорами.</w:t>
      </w:r>
    </w:p>
    <w:p w:rsidR="000D3A65" w:rsidRDefault="000D3A65" w:rsidP="000D3A65">
      <w:pPr>
        <w:pStyle w:val="TableParagraph"/>
        <w:spacing w:before="0" w:line="360" w:lineRule="auto"/>
        <w:jc w:val="left"/>
        <w:rPr>
          <w:sz w:val="24"/>
          <w:szCs w:val="24"/>
        </w:rPr>
      </w:pPr>
      <w:r>
        <w:t xml:space="preserve"> Диапазон теплотехнических характеристик углей достаточно широк, однако на источниках  в основном используется Хакасский каменный уголь Минусинского угольного бассейна марки ДПК. Основные характеристики Хакасского каменного угля Минусинского угольного бассейна марок ДПК приведены в таблице ниже.</w:t>
      </w:r>
    </w:p>
    <w:p w:rsidR="000D3A65" w:rsidRDefault="00284A62" w:rsidP="000D3A65">
      <w:pPr>
        <w:pStyle w:val="TableParagraph"/>
        <w:spacing w:before="0" w:line="360" w:lineRule="auto"/>
        <w:jc w:val="left"/>
        <w:rPr>
          <w:sz w:val="24"/>
          <w:szCs w:val="24"/>
        </w:rPr>
      </w:pPr>
      <w:r w:rsidRPr="00284A62">
        <w:rPr>
          <w:b/>
          <w:sz w:val="24"/>
          <w:szCs w:val="24"/>
        </w:rPr>
        <w:t>Таблица 1.91.</w:t>
      </w:r>
      <w:r w:rsidR="000D3A65" w:rsidRPr="008E54F7">
        <w:rPr>
          <w:sz w:val="24"/>
          <w:szCs w:val="24"/>
        </w:rPr>
        <w:t xml:space="preserve"> </w:t>
      </w:r>
      <w:r w:rsidR="000D3A65" w:rsidRPr="00143892">
        <w:rPr>
          <w:sz w:val="24"/>
          <w:szCs w:val="24"/>
        </w:rPr>
        <w:t>Характеристики твердого топлива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AE6800">
        <w:trPr>
          <w:jc w:val="center"/>
        </w:trPr>
        <w:tc>
          <w:tcPr>
            <w:tcW w:w="5155" w:type="dxa"/>
          </w:tcPr>
          <w:p w:rsidR="000D3A65" w:rsidRDefault="000D3A65" w:rsidP="00AE6800">
            <w:pPr>
              <w:pStyle w:val="TableParagraph"/>
              <w:spacing w:before="0"/>
              <w:jc w:val="left"/>
              <w:rPr>
                <w:sz w:val="24"/>
                <w:szCs w:val="24"/>
              </w:rPr>
            </w:pPr>
            <w:r>
              <w:t>Зольность</w:t>
            </w:r>
          </w:p>
        </w:tc>
        <w:tc>
          <w:tcPr>
            <w:tcW w:w="2041" w:type="dxa"/>
          </w:tcPr>
          <w:p w:rsidR="000D3A65" w:rsidRDefault="000D3A65" w:rsidP="00AE6800">
            <w:pPr>
              <w:pStyle w:val="TableParagraph"/>
              <w:spacing w:before="0"/>
              <w:jc w:val="left"/>
              <w:rPr>
                <w:sz w:val="24"/>
                <w:szCs w:val="24"/>
              </w:rPr>
            </w:pPr>
            <w:r>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8,1-9,1</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Массовая доля воды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15,6</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Массовая доля серы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0,42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tcPr>
          <w:p w:rsidR="000D3A65" w:rsidRDefault="000D3A65" w:rsidP="00AE6800">
            <w:pPr>
              <w:spacing w:after="0" w:line="240" w:lineRule="auto"/>
            </w:pPr>
            <w:r>
              <w:rPr>
                <w:sz w:val="24"/>
                <w:szCs w:val="24"/>
              </w:rPr>
              <w:t>Ккал/кг</w:t>
            </w:r>
          </w:p>
        </w:tc>
        <w:tc>
          <w:tcPr>
            <w:tcW w:w="1134" w:type="dxa"/>
          </w:tcPr>
          <w:p w:rsidR="000D3A65" w:rsidRDefault="000D3A65" w:rsidP="00AE6800">
            <w:pPr>
              <w:pStyle w:val="TableParagraph"/>
              <w:spacing w:before="0"/>
              <w:jc w:val="left"/>
              <w:rPr>
                <w:sz w:val="24"/>
                <w:szCs w:val="24"/>
              </w:rPr>
            </w:pPr>
            <w:r>
              <w:rPr>
                <w:sz w:val="24"/>
                <w:szCs w:val="24"/>
              </w:rPr>
              <w:t>5500</w:t>
            </w:r>
          </w:p>
        </w:tc>
      </w:tr>
    </w:tbl>
    <w:p w:rsidR="000D3A65" w:rsidRDefault="000D3A65" w:rsidP="000D3A65">
      <w:pPr>
        <w:pStyle w:val="TableParagraph"/>
        <w:spacing w:before="0" w:line="360" w:lineRule="auto"/>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A65D60">
      <w:pPr>
        <w:rPr>
          <w:rFonts w:ascii="Times New Roman" w:eastAsia="Times New Roman" w:hAnsi="Times New Roman"/>
          <w:color w:val="000000"/>
        </w:rPr>
      </w:pPr>
      <w:r>
        <w:br w:type="page"/>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E6800" w:rsidP="00AE6800">
      <w:pPr>
        <w:spacing w:line="360" w:lineRule="auto"/>
        <w:rPr>
          <w:rFonts w:ascii="Times New Roman" w:hAnsi="Times New Roman"/>
          <w:sz w:val="24"/>
          <w:szCs w:val="24"/>
        </w:rPr>
      </w:pPr>
      <w:r w:rsidRPr="00AE6800">
        <w:rPr>
          <w:rFonts w:ascii="Times New Roman" w:hAnsi="Times New Roman"/>
          <w:sz w:val="24"/>
          <w:szCs w:val="24"/>
        </w:rPr>
        <w:t>Характеристика  угля, применяемого на котельных приведена в п.1.8.3.</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AE6800">
      <w:pPr>
        <w:spacing w:line="36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lastRenderedPageBreak/>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lastRenderedPageBreak/>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xml:space="preserve">– состояние элемента тепловой сети или тепловой сети в целом, при котором значения всех параметров, характеризующих способность выполнять </w:t>
      </w:r>
      <w:r w:rsidRPr="000314DF">
        <w:rPr>
          <w:rFonts w:ascii="Times New Roman" w:eastAsia="ArialMT" w:hAnsi="Times New Roman"/>
          <w:sz w:val="24"/>
          <w:szCs w:val="24"/>
        </w:rPr>
        <w:lastRenderedPageBreak/>
        <w:t>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 xml:space="preserve">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w:t>
      </w:r>
      <w:r w:rsidRPr="000314DF">
        <w:rPr>
          <w:rFonts w:ascii="Times New Roman" w:eastAsia="ArialMT" w:hAnsi="Times New Roman"/>
          <w:sz w:val="24"/>
          <w:szCs w:val="24"/>
        </w:rPr>
        <w:lastRenderedPageBreak/>
        <w:t>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lastRenderedPageBreak/>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825AB8"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825AB8"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w:lastRenderedPageBreak/>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t xml:space="preserve">График </w:t>
      </w:r>
      <w:r w:rsidR="00825AB8"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825AB8" w:rsidRPr="0032747F">
        <w:rPr>
          <w:color w:val="000000" w:themeColor="text1"/>
          <w:sz w:val="24"/>
          <w:szCs w:val="24"/>
        </w:rPr>
        <w:fldChar w:fldCharType="separate"/>
      </w:r>
      <w:r w:rsidR="002B76D4">
        <w:rPr>
          <w:noProof/>
          <w:color w:val="000000" w:themeColor="text1"/>
          <w:sz w:val="24"/>
          <w:szCs w:val="24"/>
        </w:rPr>
        <w:t>1</w:t>
      </w:r>
      <w:r w:rsidR="00825AB8"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Например, для расчета времени снижения температуры в жилом здании используют формулу: </w:t>
      </w:r>
    </w:p>
    <w:p w:rsidR="007F3DBB" w:rsidRPr="000314DF" w:rsidRDefault="00825AB8"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825AB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825AB8"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825AB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825AB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825AB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825AB8"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825AB8"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825AB8" w:rsidRPr="000314DF">
        <w:rPr>
          <w:rFonts w:ascii="Times New Roman" w:hAnsi="Times New Roman"/>
          <w:b/>
          <w:bCs/>
          <w:sz w:val="24"/>
          <w:szCs w:val="18"/>
        </w:rPr>
        <w:fldChar w:fldCharType="separate"/>
      </w:r>
      <w:r w:rsidR="002B76D4">
        <w:rPr>
          <w:rFonts w:ascii="Times New Roman" w:hAnsi="Times New Roman"/>
          <w:b/>
          <w:bCs/>
          <w:noProof/>
          <w:sz w:val="24"/>
          <w:szCs w:val="18"/>
        </w:rPr>
        <w:t>1</w:t>
      </w:r>
      <w:r w:rsidR="00825AB8"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BA2C02">
        <w:rPr>
          <w:rFonts w:ascii="Times New Roman" w:hAnsi="Times New Roman"/>
          <w:b/>
          <w:bCs/>
          <w:sz w:val="24"/>
          <w:szCs w:val="18"/>
        </w:rPr>
        <w:t>2</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825AB8"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825AB8"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вычисляется вероятность безотказной работы участка тепловой сети  относительно абонента:</w:t>
            </w:r>
          </w:p>
          <w:p w:rsidR="007F3DBB" w:rsidRPr="000314DF" w:rsidRDefault="00825AB8"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lastRenderedPageBreak/>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lastRenderedPageBreak/>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825AB8"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825AB8"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825AB8"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825AB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825AB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825AB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w:t>
      </w:r>
      <w:r w:rsidRPr="00A65D60">
        <w:rPr>
          <w:rFonts w:ascii="Times New Roman" w:hAnsi="Times New Roman"/>
          <w:sz w:val="24"/>
          <w:szCs w:val="24"/>
        </w:rPr>
        <w:lastRenderedPageBreak/>
        <w:t>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Pr="00A65D60" w:rsidRDefault="00A65D60" w:rsidP="00A65D60">
      <w:pPr>
        <w:spacing w:after="0" w:line="360" w:lineRule="auto"/>
        <w:ind w:firstLine="567"/>
        <w:jc w:val="both"/>
        <w:rPr>
          <w:rFonts w:ascii="Times New Roman" w:hAnsi="Times New Roman"/>
          <w:sz w:val="24"/>
          <w:szCs w:val="24"/>
        </w:rPr>
      </w:pPr>
    </w:p>
    <w:p w:rsidR="00567512" w:rsidRPr="00B14951" w:rsidRDefault="009D6919" w:rsidP="0032747F">
      <w:pPr>
        <w:pStyle w:val="2"/>
        <w:spacing w:line="360" w:lineRule="auto"/>
        <w:ind w:left="1145" w:hanging="578"/>
        <w:rPr>
          <w:sz w:val="28"/>
          <w:szCs w:val="28"/>
        </w:rPr>
      </w:pPr>
      <w:bookmarkStart w:id="127" w:name="_Toc7011134"/>
      <w:r w:rsidRPr="00B14951">
        <w:rPr>
          <w:sz w:val="28"/>
          <w:szCs w:val="28"/>
        </w:rPr>
        <w:t>Технико-экономические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BA2C02" w:rsidRPr="00857D28">
        <w:rPr>
          <w:b/>
          <w:color w:val="000000" w:themeColor="text1"/>
          <w:sz w:val="24"/>
          <w:szCs w:val="24"/>
        </w:rPr>
        <w:t>3.</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r w:rsidRPr="00857D28">
        <w:rPr>
          <w:b/>
          <w:color w:val="000000" w:themeColor="text1"/>
          <w:spacing w:val="-4"/>
          <w:sz w:val="24"/>
          <w:szCs w:val="24"/>
        </w:rPr>
        <w:t xml:space="preserve"> </w:t>
      </w:r>
      <w:r w:rsidRPr="00857D28">
        <w:rPr>
          <w:b/>
          <w:color w:val="000000" w:themeColor="text1"/>
          <w:sz w:val="24"/>
          <w:szCs w:val="24"/>
        </w:rPr>
        <w:t>за</w:t>
      </w:r>
      <w:r w:rsidRPr="00857D28">
        <w:rPr>
          <w:b/>
          <w:color w:val="000000" w:themeColor="text1"/>
          <w:spacing w:val="-5"/>
          <w:sz w:val="24"/>
          <w:szCs w:val="24"/>
        </w:rPr>
        <w:t xml:space="preserve"> </w:t>
      </w:r>
      <w:r w:rsidRPr="00857D28">
        <w:rPr>
          <w:b/>
          <w:color w:val="000000" w:themeColor="text1"/>
          <w:sz w:val="24"/>
          <w:szCs w:val="24"/>
        </w:rPr>
        <w:t>2020</w:t>
      </w:r>
      <w:r w:rsidRPr="00857D28">
        <w:rPr>
          <w:b/>
          <w:color w:val="000000" w:themeColor="text1"/>
          <w:spacing w:val="-4"/>
          <w:sz w:val="24"/>
          <w:szCs w:val="24"/>
        </w:rPr>
        <w:t xml:space="preserve"> </w:t>
      </w:r>
      <w:r w:rsidRPr="00857D28">
        <w:rPr>
          <w:b/>
          <w:color w:val="000000" w:themeColor="text1"/>
          <w:sz w:val="24"/>
          <w:szCs w:val="24"/>
        </w:rPr>
        <w:t>год</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980"/>
        <w:gridCol w:w="878"/>
        <w:gridCol w:w="980"/>
        <w:gridCol w:w="877"/>
        <w:gridCol w:w="878"/>
        <w:gridCol w:w="878"/>
        <w:gridCol w:w="877"/>
        <w:gridCol w:w="777"/>
        <w:gridCol w:w="776"/>
      </w:tblGrid>
      <w:tr w:rsidR="00B14951" w:rsidTr="00857D28">
        <w:trPr>
          <w:trHeight w:val="2024"/>
        </w:trPr>
        <w:tc>
          <w:tcPr>
            <w:tcW w:w="6393" w:type="dxa"/>
            <w:vAlign w:val="center"/>
          </w:tcPr>
          <w:p w:rsidR="00B14951" w:rsidRDefault="00B14951" w:rsidP="00857D28">
            <w:pPr>
              <w:pStyle w:val="TableParagraph"/>
              <w:spacing w:before="0"/>
              <w:ind w:left="2612" w:right="2593"/>
              <w:rPr>
                <w:sz w:val="20"/>
              </w:rPr>
            </w:pPr>
            <w:r>
              <w:rPr>
                <w:sz w:val="20"/>
              </w:rPr>
              <w:t>Наименование</w:t>
            </w:r>
            <w:r>
              <w:rPr>
                <w:spacing w:val="-8"/>
                <w:sz w:val="20"/>
              </w:rPr>
              <w:t xml:space="preserve"> </w:t>
            </w:r>
            <w:r>
              <w:rPr>
                <w:sz w:val="20"/>
              </w:rPr>
              <w:t>источника</w:t>
            </w:r>
          </w:p>
        </w:tc>
        <w:tc>
          <w:tcPr>
            <w:tcW w:w="980" w:type="dxa"/>
            <w:textDirection w:val="btLr"/>
            <w:vAlign w:val="center"/>
          </w:tcPr>
          <w:p w:rsidR="00B14951" w:rsidRDefault="00B14951" w:rsidP="00857D28">
            <w:pPr>
              <w:pStyle w:val="TableParagraph"/>
              <w:spacing w:before="0"/>
              <w:ind w:left="315"/>
              <w:rPr>
                <w:sz w:val="20"/>
              </w:rPr>
            </w:pPr>
            <w:r>
              <w:rPr>
                <w:sz w:val="20"/>
              </w:rPr>
              <w:t>Выработка,</w:t>
            </w:r>
            <w:r>
              <w:rPr>
                <w:spacing w:val="-2"/>
                <w:sz w:val="20"/>
              </w:rPr>
              <w:t xml:space="preserve"> </w:t>
            </w:r>
            <w:r>
              <w:rPr>
                <w:sz w:val="20"/>
              </w:rPr>
              <w:t>Гкал</w:t>
            </w:r>
          </w:p>
        </w:tc>
        <w:tc>
          <w:tcPr>
            <w:tcW w:w="878" w:type="dxa"/>
            <w:textDirection w:val="btLr"/>
            <w:vAlign w:val="center"/>
          </w:tcPr>
          <w:p w:rsidR="00B14951" w:rsidRPr="00B14951" w:rsidRDefault="00B14951" w:rsidP="00857D28">
            <w:pPr>
              <w:pStyle w:val="TableParagraph"/>
              <w:spacing w:before="0"/>
              <w:ind w:left="142" w:right="142"/>
              <w:rPr>
                <w:sz w:val="20"/>
                <w:lang w:val="ru-RU"/>
              </w:rPr>
            </w:pPr>
            <w:r w:rsidRPr="00B14951">
              <w:rPr>
                <w:sz w:val="20"/>
                <w:lang w:val="ru-RU"/>
              </w:rPr>
              <w:t>Расход</w:t>
            </w:r>
            <w:r w:rsidRPr="00B14951">
              <w:rPr>
                <w:spacing w:val="-2"/>
                <w:sz w:val="20"/>
                <w:lang w:val="ru-RU"/>
              </w:rPr>
              <w:t xml:space="preserve"> </w:t>
            </w:r>
            <w:r w:rsidRPr="00B14951">
              <w:rPr>
                <w:sz w:val="20"/>
                <w:lang w:val="ru-RU"/>
              </w:rPr>
              <w:t>тепла</w:t>
            </w:r>
            <w:r w:rsidRPr="00B14951">
              <w:rPr>
                <w:spacing w:val="-3"/>
                <w:sz w:val="20"/>
                <w:lang w:val="ru-RU"/>
              </w:rPr>
              <w:t xml:space="preserve"> </w:t>
            </w:r>
            <w:r w:rsidRPr="00B14951">
              <w:rPr>
                <w:sz w:val="20"/>
                <w:lang w:val="ru-RU"/>
              </w:rPr>
              <w:t>на</w:t>
            </w:r>
            <w:r w:rsidR="00857D28">
              <w:rPr>
                <w:sz w:val="20"/>
                <w:lang w:val="ru-RU"/>
              </w:rPr>
              <w:t xml:space="preserve"> </w:t>
            </w:r>
            <w:r w:rsidRPr="00B14951">
              <w:rPr>
                <w:sz w:val="20"/>
                <w:lang w:val="ru-RU"/>
              </w:rPr>
              <w:t>собств.</w:t>
            </w:r>
            <w:r w:rsidRPr="00B14951">
              <w:rPr>
                <w:spacing w:val="-2"/>
                <w:sz w:val="20"/>
                <w:lang w:val="ru-RU"/>
              </w:rPr>
              <w:t xml:space="preserve"> </w:t>
            </w:r>
            <w:r w:rsidRPr="00B14951">
              <w:rPr>
                <w:sz w:val="20"/>
                <w:lang w:val="ru-RU"/>
              </w:rPr>
              <w:t>нужды,</w:t>
            </w:r>
            <w:r w:rsidRPr="00B14951">
              <w:rPr>
                <w:spacing w:val="-1"/>
                <w:sz w:val="20"/>
                <w:lang w:val="ru-RU"/>
              </w:rPr>
              <w:t xml:space="preserve"> </w:t>
            </w:r>
            <w:r w:rsidRPr="00B14951">
              <w:rPr>
                <w:sz w:val="20"/>
                <w:lang w:val="ru-RU"/>
              </w:rPr>
              <w:t>Гкал</w:t>
            </w:r>
          </w:p>
          <w:p w:rsidR="00B14951" w:rsidRDefault="00B14951" w:rsidP="00857D28">
            <w:pPr>
              <w:pStyle w:val="TableParagraph"/>
              <w:spacing w:before="0"/>
              <w:ind w:left="142" w:right="142"/>
              <w:rPr>
                <w:sz w:val="20"/>
              </w:rPr>
            </w:pPr>
            <w:r>
              <w:rPr>
                <w:sz w:val="20"/>
              </w:rPr>
              <w:t>(%)</w:t>
            </w:r>
          </w:p>
        </w:tc>
        <w:tc>
          <w:tcPr>
            <w:tcW w:w="980" w:type="dxa"/>
            <w:textDirection w:val="btLr"/>
            <w:vAlign w:val="center"/>
          </w:tcPr>
          <w:p w:rsidR="00B14951" w:rsidRDefault="00B14951" w:rsidP="00857D28">
            <w:pPr>
              <w:pStyle w:val="TableParagraph"/>
              <w:spacing w:before="0"/>
              <w:ind w:left="484"/>
              <w:rPr>
                <w:sz w:val="20"/>
              </w:rPr>
            </w:pPr>
            <w:r>
              <w:rPr>
                <w:sz w:val="20"/>
              </w:rPr>
              <w:t>Отпуск,</w:t>
            </w:r>
            <w:r>
              <w:rPr>
                <w:spacing w:val="-1"/>
                <w:sz w:val="20"/>
              </w:rPr>
              <w:t xml:space="preserve"> </w:t>
            </w:r>
            <w:r>
              <w:rPr>
                <w:sz w:val="20"/>
              </w:rPr>
              <w:t>Гкал</w:t>
            </w:r>
          </w:p>
        </w:tc>
        <w:tc>
          <w:tcPr>
            <w:tcW w:w="877" w:type="dxa"/>
            <w:textDirection w:val="btLr"/>
            <w:vAlign w:val="center"/>
          </w:tcPr>
          <w:p w:rsidR="00B14951" w:rsidRPr="00B14951" w:rsidRDefault="00B14951" w:rsidP="00857D28">
            <w:pPr>
              <w:pStyle w:val="TableParagraph"/>
              <w:spacing w:before="0"/>
              <w:ind w:left="399" w:right="349" w:hanging="30"/>
              <w:rPr>
                <w:sz w:val="20"/>
                <w:lang w:val="ru-RU"/>
              </w:rPr>
            </w:pPr>
            <w:r w:rsidRPr="00B14951">
              <w:rPr>
                <w:sz w:val="20"/>
                <w:lang w:val="ru-RU"/>
              </w:rPr>
              <w:t>Потери тепла в</w:t>
            </w:r>
            <w:r w:rsidRPr="00B14951">
              <w:rPr>
                <w:spacing w:val="-44"/>
                <w:sz w:val="20"/>
                <w:lang w:val="ru-RU"/>
              </w:rPr>
              <w:t xml:space="preserve"> </w:t>
            </w:r>
            <w:r w:rsidRPr="00B14951">
              <w:rPr>
                <w:sz w:val="20"/>
                <w:lang w:val="ru-RU"/>
              </w:rPr>
              <w:t>сетях,</w:t>
            </w:r>
            <w:r w:rsidRPr="00B14951">
              <w:rPr>
                <w:spacing w:val="-2"/>
                <w:sz w:val="20"/>
                <w:lang w:val="ru-RU"/>
              </w:rPr>
              <w:t xml:space="preserve"> </w:t>
            </w:r>
            <w:r w:rsidRPr="00B14951">
              <w:rPr>
                <w:sz w:val="20"/>
                <w:lang w:val="ru-RU"/>
              </w:rPr>
              <w:t>Гкал</w:t>
            </w:r>
            <w:r w:rsidRPr="00B14951">
              <w:rPr>
                <w:spacing w:val="-3"/>
                <w:sz w:val="20"/>
                <w:lang w:val="ru-RU"/>
              </w:rPr>
              <w:t xml:space="preserve"> </w:t>
            </w:r>
            <w:r w:rsidRPr="00B14951">
              <w:rPr>
                <w:sz w:val="20"/>
                <w:lang w:val="ru-RU"/>
              </w:rPr>
              <w:t>(%)</w:t>
            </w:r>
          </w:p>
        </w:tc>
        <w:tc>
          <w:tcPr>
            <w:tcW w:w="878" w:type="dxa"/>
            <w:textDirection w:val="btLr"/>
            <w:vAlign w:val="center"/>
          </w:tcPr>
          <w:p w:rsidR="00B14951" w:rsidRDefault="00B14951" w:rsidP="00857D28">
            <w:pPr>
              <w:pStyle w:val="TableParagraph"/>
              <w:spacing w:before="0"/>
              <w:ind w:left="275"/>
              <w:rPr>
                <w:sz w:val="20"/>
              </w:rPr>
            </w:pPr>
            <w:r>
              <w:rPr>
                <w:sz w:val="20"/>
              </w:rPr>
              <w:t>Реализация,</w:t>
            </w:r>
            <w:r>
              <w:rPr>
                <w:spacing w:val="-6"/>
                <w:sz w:val="20"/>
              </w:rPr>
              <w:t xml:space="preserve"> </w:t>
            </w:r>
            <w:r>
              <w:rPr>
                <w:sz w:val="20"/>
              </w:rPr>
              <w:t>Гкал</w:t>
            </w:r>
          </w:p>
        </w:tc>
        <w:tc>
          <w:tcPr>
            <w:tcW w:w="878" w:type="dxa"/>
            <w:textDirection w:val="btLr"/>
            <w:vAlign w:val="center"/>
          </w:tcPr>
          <w:p w:rsidR="00B14951" w:rsidRPr="00B14951" w:rsidRDefault="00B14951" w:rsidP="00857D28">
            <w:pPr>
              <w:pStyle w:val="TableParagraph"/>
              <w:spacing w:before="0"/>
              <w:ind w:left="421" w:right="243" w:hanging="159"/>
              <w:rPr>
                <w:sz w:val="20"/>
                <w:lang w:val="ru-RU"/>
              </w:rPr>
            </w:pPr>
            <w:r w:rsidRPr="00B14951">
              <w:rPr>
                <w:sz w:val="20"/>
                <w:lang w:val="ru-RU"/>
              </w:rPr>
              <w:t>Расход условного</w:t>
            </w:r>
            <w:r w:rsidRPr="00B14951">
              <w:rPr>
                <w:spacing w:val="-43"/>
                <w:sz w:val="20"/>
                <w:lang w:val="ru-RU"/>
              </w:rPr>
              <w:t xml:space="preserve"> </w:t>
            </w:r>
            <w:r w:rsidRPr="00B14951">
              <w:rPr>
                <w:sz w:val="20"/>
                <w:lang w:val="ru-RU"/>
              </w:rPr>
              <w:t>топлива,</w:t>
            </w:r>
            <w:r w:rsidRPr="00B14951">
              <w:rPr>
                <w:spacing w:val="-3"/>
                <w:sz w:val="20"/>
                <w:lang w:val="ru-RU"/>
              </w:rPr>
              <w:t xml:space="preserve"> </w:t>
            </w:r>
            <w:r w:rsidRPr="00B14951">
              <w:rPr>
                <w:sz w:val="20"/>
                <w:lang w:val="ru-RU"/>
              </w:rPr>
              <w:t>т.у.т.</w:t>
            </w:r>
          </w:p>
        </w:tc>
        <w:tc>
          <w:tcPr>
            <w:tcW w:w="877" w:type="dxa"/>
            <w:textDirection w:val="btLr"/>
            <w:vAlign w:val="center"/>
          </w:tcPr>
          <w:p w:rsidR="00B14951" w:rsidRPr="00B14951" w:rsidRDefault="00B14951" w:rsidP="00857D28">
            <w:pPr>
              <w:pStyle w:val="TableParagraph"/>
              <w:spacing w:before="0"/>
              <w:ind w:left="227" w:right="219" w:firstLine="146"/>
              <w:rPr>
                <w:sz w:val="20"/>
                <w:lang w:val="ru-RU"/>
              </w:rPr>
            </w:pPr>
            <w:r w:rsidRPr="00B14951">
              <w:rPr>
                <w:sz w:val="20"/>
                <w:lang w:val="ru-RU"/>
              </w:rPr>
              <w:t>Уд. расход усл.</w:t>
            </w:r>
            <w:r w:rsidRPr="00B14951">
              <w:rPr>
                <w:spacing w:val="1"/>
                <w:sz w:val="20"/>
                <w:lang w:val="ru-RU"/>
              </w:rPr>
              <w:t xml:space="preserve"> </w:t>
            </w:r>
            <w:r w:rsidRPr="00B14951">
              <w:rPr>
                <w:sz w:val="20"/>
                <w:lang w:val="ru-RU"/>
              </w:rPr>
              <w:t>топлива,</w:t>
            </w:r>
            <w:r w:rsidRPr="00B14951">
              <w:rPr>
                <w:spacing w:val="-10"/>
                <w:sz w:val="20"/>
                <w:lang w:val="ru-RU"/>
              </w:rPr>
              <w:t xml:space="preserve"> </w:t>
            </w:r>
            <w:r w:rsidRPr="00B14951">
              <w:rPr>
                <w:sz w:val="20"/>
                <w:lang w:val="ru-RU"/>
              </w:rPr>
              <w:t>кгут/Гкал</w:t>
            </w:r>
          </w:p>
        </w:tc>
        <w:tc>
          <w:tcPr>
            <w:tcW w:w="777" w:type="dxa"/>
            <w:textDirection w:val="btLr"/>
            <w:vAlign w:val="center"/>
          </w:tcPr>
          <w:p w:rsidR="00B14951" w:rsidRPr="00B14951" w:rsidRDefault="00B14951" w:rsidP="00857D28">
            <w:pPr>
              <w:pStyle w:val="TableParagraph"/>
              <w:spacing w:before="0"/>
              <w:ind w:left="142" w:right="142"/>
              <w:rPr>
                <w:sz w:val="20"/>
                <w:lang w:val="ru-RU"/>
              </w:rPr>
            </w:pPr>
            <w:r w:rsidRPr="00B14951">
              <w:rPr>
                <w:sz w:val="20"/>
                <w:lang w:val="ru-RU"/>
              </w:rPr>
              <w:t>Расход</w:t>
            </w:r>
            <w:r w:rsidRPr="00B14951">
              <w:rPr>
                <w:spacing w:val="-3"/>
                <w:sz w:val="20"/>
                <w:lang w:val="ru-RU"/>
              </w:rPr>
              <w:t xml:space="preserve"> </w:t>
            </w:r>
            <w:r w:rsidRPr="00B14951">
              <w:rPr>
                <w:sz w:val="20"/>
                <w:lang w:val="ru-RU"/>
              </w:rPr>
              <w:t>эл.</w:t>
            </w:r>
            <w:r w:rsidRPr="00B14951">
              <w:rPr>
                <w:spacing w:val="-2"/>
                <w:sz w:val="20"/>
                <w:lang w:val="ru-RU"/>
              </w:rPr>
              <w:t xml:space="preserve"> </w:t>
            </w:r>
            <w:r w:rsidRPr="00B14951">
              <w:rPr>
                <w:sz w:val="20"/>
                <w:lang w:val="ru-RU"/>
              </w:rPr>
              <w:t>энергии</w:t>
            </w:r>
          </w:p>
          <w:p w:rsidR="00B14951" w:rsidRPr="00B14951" w:rsidRDefault="00B14951" w:rsidP="00857D28">
            <w:pPr>
              <w:pStyle w:val="TableParagraph"/>
              <w:spacing w:before="0"/>
              <w:ind w:left="142" w:right="142"/>
              <w:rPr>
                <w:sz w:val="20"/>
                <w:lang w:val="ru-RU"/>
              </w:rPr>
            </w:pPr>
            <w:r w:rsidRPr="00B14951">
              <w:rPr>
                <w:sz w:val="20"/>
                <w:lang w:val="ru-RU"/>
              </w:rPr>
              <w:t>(факт),</w:t>
            </w:r>
            <w:r w:rsidRPr="00B14951">
              <w:rPr>
                <w:spacing w:val="-2"/>
                <w:sz w:val="20"/>
                <w:lang w:val="ru-RU"/>
              </w:rPr>
              <w:t xml:space="preserve"> </w:t>
            </w:r>
            <w:r w:rsidRPr="00B14951">
              <w:rPr>
                <w:sz w:val="20"/>
                <w:lang w:val="ru-RU"/>
              </w:rPr>
              <w:t>тыс.</w:t>
            </w:r>
            <w:r w:rsidRPr="00B14951">
              <w:rPr>
                <w:spacing w:val="-3"/>
                <w:sz w:val="20"/>
                <w:lang w:val="ru-RU"/>
              </w:rPr>
              <w:t xml:space="preserve"> </w:t>
            </w:r>
            <w:r w:rsidRPr="00B14951">
              <w:rPr>
                <w:sz w:val="20"/>
                <w:lang w:val="ru-RU"/>
              </w:rPr>
              <w:t>кВтч</w:t>
            </w:r>
          </w:p>
        </w:tc>
        <w:tc>
          <w:tcPr>
            <w:tcW w:w="776" w:type="dxa"/>
            <w:textDirection w:val="btLr"/>
            <w:vAlign w:val="center"/>
          </w:tcPr>
          <w:p w:rsidR="00B14951" w:rsidRDefault="00B14951" w:rsidP="00857D28">
            <w:pPr>
              <w:pStyle w:val="TableParagraph"/>
              <w:spacing w:before="0"/>
              <w:ind w:left="453"/>
              <w:rPr>
                <w:sz w:val="20"/>
              </w:rPr>
            </w:pPr>
            <w:r>
              <w:rPr>
                <w:sz w:val="20"/>
              </w:rPr>
              <w:t>Подпитка,</w:t>
            </w:r>
            <w:r>
              <w:rPr>
                <w:spacing w:val="-4"/>
                <w:sz w:val="20"/>
              </w:rPr>
              <w:t xml:space="preserve"> </w:t>
            </w:r>
            <w:r>
              <w:rPr>
                <w:sz w:val="20"/>
              </w:rPr>
              <w:t>м</w:t>
            </w:r>
            <w:r>
              <w:rPr>
                <w:sz w:val="20"/>
                <w:vertAlign w:val="superscript"/>
              </w:rPr>
              <w:t>3</w:t>
            </w:r>
          </w:p>
        </w:tc>
      </w:tr>
      <w:tr w:rsidR="00B14951" w:rsidTr="00857D28">
        <w:trPr>
          <w:trHeight w:val="480"/>
        </w:trPr>
        <w:tc>
          <w:tcPr>
            <w:tcW w:w="6393" w:type="dxa"/>
            <w:vAlign w:val="center"/>
          </w:tcPr>
          <w:p w:rsidR="00B14951" w:rsidRPr="00B14951" w:rsidRDefault="00B14951" w:rsidP="00857D28">
            <w:pPr>
              <w:pStyle w:val="TableParagraph"/>
              <w:spacing w:before="0"/>
              <w:ind w:left="112"/>
              <w:rPr>
                <w:sz w:val="20"/>
                <w:lang w:val="ru-RU"/>
              </w:rPr>
            </w:pPr>
            <w:r w:rsidRPr="00B14951">
              <w:rPr>
                <w:sz w:val="20"/>
                <w:lang w:val="ru-RU"/>
              </w:rPr>
              <w:t>Котельная</w:t>
            </w:r>
            <w:r w:rsidRPr="00B14951">
              <w:rPr>
                <w:spacing w:val="-5"/>
                <w:sz w:val="20"/>
                <w:lang w:val="ru-RU"/>
              </w:rPr>
              <w:t xml:space="preserve"> </w:t>
            </w:r>
            <w:r w:rsidRPr="00B14951">
              <w:rPr>
                <w:sz w:val="20"/>
                <w:lang w:val="ru-RU"/>
              </w:rPr>
              <w:t>комбината</w:t>
            </w:r>
            <w:r w:rsidRPr="00B14951">
              <w:rPr>
                <w:spacing w:val="-5"/>
                <w:sz w:val="20"/>
                <w:lang w:val="ru-RU"/>
              </w:rPr>
              <w:t xml:space="preserve"> </w:t>
            </w:r>
            <w:r w:rsidRPr="00B14951">
              <w:rPr>
                <w:sz w:val="20"/>
                <w:lang w:val="ru-RU"/>
              </w:rPr>
              <w:t>ООО</w:t>
            </w:r>
            <w:r w:rsidRPr="00B14951">
              <w:rPr>
                <w:spacing w:val="-4"/>
                <w:sz w:val="20"/>
                <w:lang w:val="ru-RU"/>
              </w:rPr>
              <w:t xml:space="preserve"> </w:t>
            </w:r>
            <w:r w:rsidRPr="00B14951">
              <w:rPr>
                <w:sz w:val="20"/>
                <w:lang w:val="ru-RU"/>
              </w:rPr>
              <w:t>«УК</w:t>
            </w:r>
            <w:r w:rsidRPr="00B14951">
              <w:rPr>
                <w:spacing w:val="-5"/>
                <w:sz w:val="20"/>
                <w:lang w:val="ru-RU"/>
              </w:rPr>
              <w:t xml:space="preserve"> </w:t>
            </w:r>
            <w:r w:rsidRPr="00B14951">
              <w:rPr>
                <w:sz w:val="20"/>
                <w:lang w:val="ru-RU"/>
              </w:rPr>
              <w:t>Индустриальный</w:t>
            </w:r>
            <w:r w:rsidRPr="00B14951">
              <w:rPr>
                <w:spacing w:val="-5"/>
                <w:sz w:val="20"/>
                <w:lang w:val="ru-RU"/>
              </w:rPr>
              <w:t xml:space="preserve"> </w:t>
            </w:r>
            <w:r w:rsidRPr="00B14951">
              <w:rPr>
                <w:sz w:val="20"/>
                <w:lang w:val="ru-RU"/>
              </w:rPr>
              <w:t>парк</w:t>
            </w:r>
            <w:r w:rsidRPr="00B14951">
              <w:rPr>
                <w:spacing w:val="-8"/>
                <w:sz w:val="20"/>
                <w:lang w:val="ru-RU"/>
              </w:rPr>
              <w:t xml:space="preserve"> </w:t>
            </w:r>
            <w:r w:rsidRPr="00B14951">
              <w:rPr>
                <w:sz w:val="20"/>
                <w:lang w:val="ru-RU"/>
              </w:rPr>
              <w:t>«Родники»</w:t>
            </w:r>
          </w:p>
        </w:tc>
        <w:tc>
          <w:tcPr>
            <w:tcW w:w="980" w:type="dxa"/>
            <w:vAlign w:val="center"/>
          </w:tcPr>
          <w:p w:rsidR="00B14951" w:rsidRDefault="00B14951" w:rsidP="008B76C4">
            <w:pPr>
              <w:pStyle w:val="TableParagraph"/>
              <w:spacing w:before="0"/>
              <w:rPr>
                <w:sz w:val="20"/>
              </w:rPr>
            </w:pPr>
            <w:r>
              <w:rPr>
                <w:sz w:val="20"/>
              </w:rPr>
              <w:t>71610</w:t>
            </w:r>
          </w:p>
        </w:tc>
        <w:tc>
          <w:tcPr>
            <w:tcW w:w="878" w:type="dxa"/>
            <w:vAlign w:val="center"/>
          </w:tcPr>
          <w:p w:rsidR="00B14951" w:rsidRDefault="00B14951" w:rsidP="008B76C4">
            <w:pPr>
              <w:pStyle w:val="TableParagraph"/>
              <w:spacing w:before="0"/>
              <w:rPr>
                <w:sz w:val="20"/>
              </w:rPr>
            </w:pPr>
            <w:r>
              <w:rPr>
                <w:sz w:val="20"/>
              </w:rPr>
              <w:t>‐</w:t>
            </w:r>
          </w:p>
        </w:tc>
        <w:tc>
          <w:tcPr>
            <w:tcW w:w="980" w:type="dxa"/>
            <w:vAlign w:val="center"/>
          </w:tcPr>
          <w:p w:rsidR="00B14951" w:rsidRDefault="00B14951" w:rsidP="008B76C4">
            <w:pPr>
              <w:pStyle w:val="TableParagraph"/>
              <w:spacing w:before="0"/>
              <w:rPr>
                <w:sz w:val="20"/>
              </w:rPr>
            </w:pPr>
            <w:r>
              <w:rPr>
                <w:sz w:val="20"/>
              </w:rPr>
              <w:t>71610</w:t>
            </w:r>
          </w:p>
        </w:tc>
        <w:tc>
          <w:tcPr>
            <w:tcW w:w="877" w:type="dxa"/>
            <w:vAlign w:val="center"/>
          </w:tcPr>
          <w:p w:rsidR="00B14951" w:rsidRDefault="00B14951" w:rsidP="008B76C4">
            <w:pPr>
              <w:pStyle w:val="TableParagraph"/>
              <w:spacing w:before="0"/>
              <w:rPr>
                <w:sz w:val="20"/>
              </w:rPr>
            </w:pPr>
            <w:r>
              <w:rPr>
                <w:sz w:val="20"/>
              </w:rPr>
              <w:t>16943</w:t>
            </w:r>
          </w:p>
        </w:tc>
        <w:tc>
          <w:tcPr>
            <w:tcW w:w="878" w:type="dxa"/>
            <w:vAlign w:val="center"/>
          </w:tcPr>
          <w:p w:rsidR="00B14951" w:rsidRDefault="00B14951" w:rsidP="008B76C4">
            <w:pPr>
              <w:pStyle w:val="TableParagraph"/>
              <w:spacing w:before="0"/>
              <w:rPr>
                <w:sz w:val="20"/>
              </w:rPr>
            </w:pPr>
            <w:r>
              <w:rPr>
                <w:sz w:val="20"/>
              </w:rPr>
              <w:t>54668</w:t>
            </w:r>
          </w:p>
        </w:tc>
        <w:tc>
          <w:tcPr>
            <w:tcW w:w="878" w:type="dxa"/>
            <w:vAlign w:val="center"/>
          </w:tcPr>
          <w:p w:rsidR="00B14951" w:rsidRDefault="00B14951" w:rsidP="008B76C4">
            <w:pPr>
              <w:pStyle w:val="TableParagraph"/>
              <w:spacing w:before="0"/>
              <w:rPr>
                <w:sz w:val="20"/>
              </w:rPr>
            </w:pPr>
            <w:r>
              <w:rPr>
                <w:sz w:val="20"/>
              </w:rPr>
              <w:t>7159,41</w:t>
            </w:r>
          </w:p>
        </w:tc>
        <w:tc>
          <w:tcPr>
            <w:tcW w:w="877" w:type="dxa"/>
            <w:vAlign w:val="center"/>
          </w:tcPr>
          <w:p w:rsidR="00B14951" w:rsidRDefault="00B14951" w:rsidP="008B76C4">
            <w:pPr>
              <w:pStyle w:val="TableParagraph"/>
              <w:spacing w:before="0"/>
              <w:rPr>
                <w:sz w:val="20"/>
              </w:rPr>
            </w:pPr>
            <w:r>
              <w:rPr>
                <w:sz w:val="20"/>
              </w:rPr>
              <w:t>155,63</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bottom w:val="single" w:sz="8" w:space="0" w:color="000000"/>
            </w:tcBorders>
            <w:vAlign w:val="center"/>
          </w:tcPr>
          <w:p w:rsidR="00B14951" w:rsidRDefault="00B14951" w:rsidP="00857D28">
            <w:pPr>
              <w:pStyle w:val="TableParagraph"/>
              <w:spacing w:before="0"/>
              <w:ind w:left="112"/>
              <w:rPr>
                <w:sz w:val="20"/>
              </w:rPr>
            </w:pPr>
            <w:r>
              <w:rPr>
                <w:sz w:val="20"/>
              </w:rPr>
              <w:t>ПГ</w:t>
            </w:r>
            <w:r>
              <w:rPr>
                <w:spacing w:val="-2"/>
                <w:sz w:val="20"/>
              </w:rPr>
              <w:t xml:space="preserve"> </w:t>
            </w:r>
            <w:r>
              <w:rPr>
                <w:sz w:val="20"/>
              </w:rPr>
              <w:t>ТЭЦ</w:t>
            </w:r>
          </w:p>
        </w:tc>
        <w:tc>
          <w:tcPr>
            <w:tcW w:w="980" w:type="dxa"/>
            <w:vAlign w:val="center"/>
          </w:tcPr>
          <w:p w:rsidR="00B14951" w:rsidRDefault="00B14951" w:rsidP="008B76C4">
            <w:pPr>
              <w:pStyle w:val="TableParagraph"/>
              <w:spacing w:before="0"/>
              <w:rPr>
                <w:sz w:val="20"/>
              </w:rPr>
            </w:pPr>
            <w:r>
              <w:rPr>
                <w:sz w:val="20"/>
              </w:rPr>
              <w:t>174823</w:t>
            </w:r>
          </w:p>
        </w:tc>
        <w:tc>
          <w:tcPr>
            <w:tcW w:w="878" w:type="dxa"/>
            <w:vAlign w:val="center"/>
          </w:tcPr>
          <w:p w:rsidR="00B14951" w:rsidRDefault="00B14951" w:rsidP="008B76C4">
            <w:pPr>
              <w:pStyle w:val="TableParagraph"/>
              <w:spacing w:before="0"/>
              <w:rPr>
                <w:sz w:val="20"/>
              </w:rPr>
            </w:pPr>
            <w:r>
              <w:rPr>
                <w:sz w:val="20"/>
              </w:rPr>
              <w:t>28414</w:t>
            </w:r>
          </w:p>
        </w:tc>
        <w:tc>
          <w:tcPr>
            <w:tcW w:w="980" w:type="dxa"/>
            <w:vAlign w:val="center"/>
          </w:tcPr>
          <w:p w:rsidR="00B14951" w:rsidRDefault="00B14951" w:rsidP="008B76C4">
            <w:pPr>
              <w:pStyle w:val="TableParagraph"/>
              <w:spacing w:before="0"/>
              <w:rPr>
                <w:sz w:val="20"/>
              </w:rPr>
            </w:pPr>
            <w:r>
              <w:rPr>
                <w:sz w:val="20"/>
              </w:rPr>
              <w:t>146,409</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146,409</w:t>
            </w:r>
          </w:p>
        </w:tc>
        <w:tc>
          <w:tcPr>
            <w:tcW w:w="878" w:type="dxa"/>
            <w:vAlign w:val="center"/>
          </w:tcPr>
          <w:p w:rsidR="00B14951" w:rsidRDefault="00B14951" w:rsidP="008B76C4">
            <w:pPr>
              <w:pStyle w:val="TableParagraph"/>
              <w:spacing w:before="0"/>
              <w:rPr>
                <w:sz w:val="20"/>
              </w:rPr>
            </w:pPr>
            <w:r>
              <w:rPr>
                <w:sz w:val="20"/>
              </w:rPr>
              <w:t>36204</w:t>
            </w:r>
          </w:p>
        </w:tc>
        <w:tc>
          <w:tcPr>
            <w:tcW w:w="877" w:type="dxa"/>
            <w:vAlign w:val="center"/>
          </w:tcPr>
          <w:p w:rsidR="00B14951" w:rsidRDefault="00B14951" w:rsidP="008B76C4">
            <w:pPr>
              <w:pStyle w:val="TableParagraph"/>
              <w:spacing w:before="0"/>
              <w:rPr>
                <w:sz w:val="20"/>
              </w:rPr>
            </w:pPr>
            <w:r>
              <w:rPr>
                <w:sz w:val="20"/>
              </w:rPr>
              <w:t>247,28</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B14951" w:rsidRDefault="00B14951" w:rsidP="00857D28">
            <w:pPr>
              <w:pStyle w:val="TableParagraph"/>
              <w:spacing w:before="0"/>
              <w:ind w:left="107"/>
              <w:rPr>
                <w:sz w:val="20"/>
                <w:lang w:val="ru-RU"/>
              </w:rPr>
            </w:pPr>
            <w:r w:rsidRPr="00B14951">
              <w:rPr>
                <w:sz w:val="20"/>
                <w:lang w:val="ru-RU"/>
              </w:rPr>
              <w:t>Котельная</w:t>
            </w:r>
            <w:r w:rsidRPr="00B14951">
              <w:rPr>
                <w:spacing w:val="-6"/>
                <w:sz w:val="20"/>
                <w:lang w:val="ru-RU"/>
              </w:rPr>
              <w:t xml:space="preserve"> </w:t>
            </w:r>
            <w:r w:rsidRPr="00B14951">
              <w:rPr>
                <w:sz w:val="20"/>
                <w:lang w:val="ru-RU"/>
              </w:rPr>
              <w:t>ЗАО</w:t>
            </w:r>
            <w:r w:rsidRPr="00B14951">
              <w:rPr>
                <w:spacing w:val="-7"/>
                <w:sz w:val="20"/>
                <w:lang w:val="ru-RU"/>
              </w:rPr>
              <w:t xml:space="preserve"> </w:t>
            </w:r>
            <w:r w:rsidRPr="00B14951">
              <w:rPr>
                <w:sz w:val="20"/>
                <w:lang w:val="ru-RU"/>
              </w:rPr>
              <w:t>«Родниковский</w:t>
            </w:r>
            <w:r w:rsidRPr="00B14951">
              <w:rPr>
                <w:spacing w:val="-6"/>
                <w:sz w:val="20"/>
                <w:lang w:val="ru-RU"/>
              </w:rPr>
              <w:t xml:space="preserve"> </w:t>
            </w:r>
            <w:r w:rsidRPr="00B14951">
              <w:rPr>
                <w:sz w:val="20"/>
                <w:lang w:val="ru-RU"/>
              </w:rPr>
              <w:t>Машиностроительный</w:t>
            </w:r>
            <w:r w:rsidRPr="00B14951">
              <w:rPr>
                <w:spacing w:val="-6"/>
                <w:sz w:val="20"/>
                <w:lang w:val="ru-RU"/>
              </w:rPr>
              <w:t xml:space="preserve"> </w:t>
            </w:r>
            <w:r w:rsidRPr="00B14951">
              <w:rPr>
                <w:sz w:val="20"/>
                <w:lang w:val="ru-RU"/>
              </w:rPr>
              <w:t>завод»</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51998,22</w:t>
            </w:r>
          </w:p>
        </w:tc>
        <w:tc>
          <w:tcPr>
            <w:tcW w:w="878" w:type="dxa"/>
            <w:vAlign w:val="center"/>
          </w:tcPr>
          <w:p w:rsidR="00B14951" w:rsidRDefault="00B14951" w:rsidP="008B76C4">
            <w:pPr>
              <w:pStyle w:val="TableParagraph"/>
              <w:spacing w:before="0"/>
              <w:rPr>
                <w:sz w:val="20"/>
              </w:rPr>
            </w:pPr>
            <w:r>
              <w:rPr>
                <w:sz w:val="20"/>
              </w:rPr>
              <w:t>3848,72</w:t>
            </w:r>
          </w:p>
        </w:tc>
        <w:tc>
          <w:tcPr>
            <w:tcW w:w="980" w:type="dxa"/>
            <w:vAlign w:val="center"/>
          </w:tcPr>
          <w:p w:rsidR="00B14951" w:rsidRDefault="00B14951" w:rsidP="008B76C4">
            <w:pPr>
              <w:pStyle w:val="TableParagraph"/>
              <w:spacing w:before="0"/>
              <w:rPr>
                <w:sz w:val="20"/>
              </w:rPr>
            </w:pPr>
            <w:r>
              <w:rPr>
                <w:sz w:val="20"/>
              </w:rPr>
              <w:t>48149,50</w:t>
            </w:r>
          </w:p>
        </w:tc>
        <w:tc>
          <w:tcPr>
            <w:tcW w:w="877" w:type="dxa"/>
            <w:vAlign w:val="center"/>
          </w:tcPr>
          <w:p w:rsidR="00B14951" w:rsidRDefault="00B14951" w:rsidP="008B76C4">
            <w:pPr>
              <w:pStyle w:val="TableParagraph"/>
              <w:spacing w:before="0"/>
              <w:rPr>
                <w:sz w:val="20"/>
              </w:rPr>
            </w:pPr>
            <w:r>
              <w:rPr>
                <w:sz w:val="20"/>
              </w:rPr>
              <w:t>18048</w:t>
            </w:r>
          </w:p>
        </w:tc>
        <w:tc>
          <w:tcPr>
            <w:tcW w:w="878" w:type="dxa"/>
            <w:vAlign w:val="center"/>
          </w:tcPr>
          <w:p w:rsidR="00B14951" w:rsidRDefault="00B14951" w:rsidP="008B76C4">
            <w:pPr>
              <w:pStyle w:val="TableParagraph"/>
              <w:spacing w:before="0"/>
              <w:rPr>
                <w:sz w:val="20"/>
              </w:rPr>
            </w:pPr>
            <w:r>
              <w:rPr>
                <w:sz w:val="20"/>
              </w:rPr>
              <w:t>19908</w:t>
            </w:r>
          </w:p>
        </w:tc>
        <w:tc>
          <w:tcPr>
            <w:tcW w:w="878" w:type="dxa"/>
            <w:vAlign w:val="center"/>
          </w:tcPr>
          <w:p w:rsidR="00B14951" w:rsidRDefault="00B14951" w:rsidP="008B76C4">
            <w:pPr>
              <w:pStyle w:val="TableParagraph"/>
              <w:spacing w:before="0"/>
              <w:rPr>
                <w:sz w:val="20"/>
              </w:rPr>
            </w:pPr>
            <w:r>
              <w:rPr>
                <w:sz w:val="20"/>
              </w:rPr>
              <w:t>8170,03</w:t>
            </w:r>
          </w:p>
        </w:tc>
        <w:tc>
          <w:tcPr>
            <w:tcW w:w="877" w:type="dxa"/>
            <w:vAlign w:val="center"/>
          </w:tcPr>
          <w:p w:rsidR="00B14951" w:rsidRDefault="00B14951" w:rsidP="008B76C4">
            <w:pPr>
              <w:pStyle w:val="TableParagraph"/>
              <w:spacing w:before="0"/>
              <w:rPr>
                <w:sz w:val="20"/>
              </w:rPr>
            </w:pPr>
            <w:r>
              <w:rPr>
                <w:sz w:val="20"/>
              </w:rPr>
              <w:t>169,68</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«Агросервис»</w:t>
            </w:r>
            <w:r>
              <w:rPr>
                <w:spacing w:val="-3"/>
                <w:sz w:val="20"/>
              </w:rPr>
              <w:t xml:space="preserve"> </w:t>
            </w:r>
            <w:r>
              <w:rPr>
                <w:sz w:val="20"/>
              </w:rPr>
              <w:t>№1</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5440,40</w:t>
            </w:r>
          </w:p>
        </w:tc>
        <w:tc>
          <w:tcPr>
            <w:tcW w:w="878" w:type="dxa"/>
            <w:vAlign w:val="center"/>
          </w:tcPr>
          <w:p w:rsidR="00B14951" w:rsidRDefault="00B14951" w:rsidP="008B76C4">
            <w:pPr>
              <w:pStyle w:val="TableParagraph"/>
              <w:spacing w:before="0"/>
              <w:rPr>
                <w:sz w:val="20"/>
              </w:rPr>
            </w:pPr>
            <w:r>
              <w:rPr>
                <w:sz w:val="20"/>
              </w:rPr>
              <w:t>140,82</w:t>
            </w:r>
          </w:p>
        </w:tc>
        <w:tc>
          <w:tcPr>
            <w:tcW w:w="980" w:type="dxa"/>
            <w:vAlign w:val="center"/>
          </w:tcPr>
          <w:p w:rsidR="00B14951" w:rsidRDefault="00B14951" w:rsidP="008B76C4">
            <w:pPr>
              <w:pStyle w:val="TableParagraph"/>
              <w:spacing w:before="0"/>
              <w:rPr>
                <w:sz w:val="20"/>
              </w:rPr>
            </w:pPr>
            <w:r>
              <w:rPr>
                <w:sz w:val="20"/>
              </w:rPr>
              <w:t>5299,58</w:t>
            </w:r>
          </w:p>
        </w:tc>
        <w:tc>
          <w:tcPr>
            <w:tcW w:w="877" w:type="dxa"/>
            <w:vAlign w:val="center"/>
          </w:tcPr>
          <w:p w:rsidR="00B14951" w:rsidRDefault="00B14951" w:rsidP="008B76C4">
            <w:pPr>
              <w:pStyle w:val="TableParagraph"/>
              <w:spacing w:before="0"/>
              <w:rPr>
                <w:sz w:val="20"/>
              </w:rPr>
            </w:pPr>
            <w:r>
              <w:rPr>
                <w:sz w:val="20"/>
              </w:rPr>
              <w:t>2131,55</w:t>
            </w:r>
          </w:p>
        </w:tc>
        <w:tc>
          <w:tcPr>
            <w:tcW w:w="878" w:type="dxa"/>
            <w:vAlign w:val="center"/>
          </w:tcPr>
          <w:p w:rsidR="00B14951" w:rsidRDefault="00B14951" w:rsidP="008B76C4">
            <w:pPr>
              <w:pStyle w:val="TableParagraph"/>
              <w:spacing w:before="0"/>
              <w:rPr>
                <w:sz w:val="20"/>
              </w:rPr>
            </w:pPr>
            <w:r>
              <w:rPr>
                <w:sz w:val="20"/>
              </w:rPr>
              <w:t>3168,03</w:t>
            </w:r>
          </w:p>
        </w:tc>
        <w:tc>
          <w:tcPr>
            <w:tcW w:w="878" w:type="dxa"/>
            <w:vAlign w:val="center"/>
          </w:tcPr>
          <w:p w:rsidR="00B14951" w:rsidRDefault="00B14951" w:rsidP="008B76C4">
            <w:pPr>
              <w:pStyle w:val="TableParagraph"/>
              <w:spacing w:before="0"/>
              <w:rPr>
                <w:sz w:val="20"/>
              </w:rPr>
            </w:pPr>
            <w:r>
              <w:rPr>
                <w:sz w:val="20"/>
              </w:rPr>
              <w:t>893,84</w:t>
            </w:r>
          </w:p>
        </w:tc>
        <w:tc>
          <w:tcPr>
            <w:tcW w:w="877" w:type="dxa"/>
            <w:vAlign w:val="center"/>
          </w:tcPr>
          <w:p w:rsidR="00B14951" w:rsidRDefault="00B14951" w:rsidP="008B76C4">
            <w:pPr>
              <w:pStyle w:val="TableParagraph"/>
              <w:spacing w:before="0"/>
              <w:rPr>
                <w:sz w:val="20"/>
              </w:rPr>
            </w:pPr>
            <w:r>
              <w:rPr>
                <w:sz w:val="20"/>
              </w:rPr>
              <w:t>164,3</w:t>
            </w:r>
          </w:p>
        </w:tc>
        <w:tc>
          <w:tcPr>
            <w:tcW w:w="777" w:type="dxa"/>
            <w:vAlign w:val="center"/>
          </w:tcPr>
          <w:p w:rsidR="00B14951" w:rsidRDefault="00B14951" w:rsidP="008B76C4">
            <w:pPr>
              <w:pStyle w:val="TableParagraph"/>
              <w:spacing w:before="0"/>
              <w:rPr>
                <w:sz w:val="20"/>
              </w:rPr>
            </w:pPr>
            <w:r>
              <w:rPr>
                <w:sz w:val="20"/>
              </w:rPr>
              <w:t>425,52</w:t>
            </w:r>
          </w:p>
        </w:tc>
        <w:tc>
          <w:tcPr>
            <w:tcW w:w="776" w:type="dxa"/>
            <w:vAlign w:val="center"/>
          </w:tcPr>
          <w:p w:rsidR="00B14951" w:rsidRDefault="00B14951" w:rsidP="008B76C4">
            <w:pPr>
              <w:pStyle w:val="TableParagraph"/>
              <w:spacing w:before="0"/>
              <w:rPr>
                <w:sz w:val="20"/>
              </w:rPr>
            </w:pPr>
            <w:r>
              <w:rPr>
                <w:sz w:val="20"/>
              </w:rPr>
              <w:t>1654,8</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980" w:type="dxa"/>
            <w:vAlign w:val="center"/>
          </w:tcPr>
          <w:p w:rsidR="00B14951" w:rsidRDefault="00B14951" w:rsidP="008B76C4">
            <w:pPr>
              <w:pStyle w:val="TableParagraph"/>
              <w:spacing w:before="0"/>
              <w:rPr>
                <w:sz w:val="20"/>
              </w:rPr>
            </w:pPr>
            <w:r>
              <w:rPr>
                <w:sz w:val="20"/>
              </w:rPr>
              <w:t>‐</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877" w:type="dxa"/>
            <w:vAlign w:val="center"/>
          </w:tcPr>
          <w:p w:rsidR="00B14951" w:rsidRDefault="00B14951" w:rsidP="008B76C4">
            <w:pPr>
              <w:pStyle w:val="TableParagraph"/>
              <w:spacing w:before="0"/>
              <w:rPr>
                <w:sz w:val="20"/>
              </w:rPr>
            </w:pPr>
            <w:r>
              <w:rPr>
                <w:sz w:val="20"/>
              </w:rPr>
              <w:t>‐</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499</w:t>
            </w:r>
          </w:p>
        </w:tc>
        <w:tc>
          <w:tcPr>
            <w:tcW w:w="878" w:type="dxa"/>
            <w:vAlign w:val="center"/>
          </w:tcPr>
          <w:p w:rsidR="00B14951" w:rsidRDefault="00B14951" w:rsidP="008B76C4">
            <w:pPr>
              <w:pStyle w:val="TableParagraph"/>
              <w:spacing w:before="0"/>
              <w:rPr>
                <w:sz w:val="20"/>
              </w:rPr>
            </w:pPr>
            <w:r>
              <w:rPr>
                <w:sz w:val="20"/>
              </w:rPr>
              <w:t>3</w:t>
            </w:r>
          </w:p>
        </w:tc>
        <w:tc>
          <w:tcPr>
            <w:tcW w:w="980" w:type="dxa"/>
            <w:vAlign w:val="center"/>
          </w:tcPr>
          <w:p w:rsidR="00B14951" w:rsidRDefault="00B14951" w:rsidP="008B76C4">
            <w:pPr>
              <w:pStyle w:val="TableParagraph"/>
              <w:spacing w:before="0"/>
              <w:rPr>
                <w:sz w:val="20"/>
              </w:rPr>
            </w:pPr>
            <w:r>
              <w:rPr>
                <w:sz w:val="20"/>
              </w:rPr>
              <w:t>496</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496</w:t>
            </w:r>
          </w:p>
        </w:tc>
        <w:tc>
          <w:tcPr>
            <w:tcW w:w="878" w:type="dxa"/>
            <w:vAlign w:val="center"/>
          </w:tcPr>
          <w:p w:rsidR="00B14951" w:rsidRDefault="00B14951" w:rsidP="008B76C4">
            <w:pPr>
              <w:pStyle w:val="TableParagraph"/>
              <w:spacing w:before="0"/>
              <w:rPr>
                <w:sz w:val="20"/>
              </w:rPr>
            </w:pPr>
            <w:r>
              <w:rPr>
                <w:sz w:val="20"/>
              </w:rPr>
              <w:t>89,48</w:t>
            </w:r>
          </w:p>
        </w:tc>
        <w:tc>
          <w:tcPr>
            <w:tcW w:w="877" w:type="dxa"/>
            <w:vAlign w:val="center"/>
          </w:tcPr>
          <w:p w:rsidR="00B14951" w:rsidRDefault="00B14951" w:rsidP="008B76C4">
            <w:pPr>
              <w:pStyle w:val="TableParagraph"/>
              <w:spacing w:before="0"/>
              <w:rPr>
                <w:sz w:val="20"/>
              </w:rPr>
            </w:pPr>
            <w:r>
              <w:rPr>
                <w:sz w:val="20"/>
              </w:rPr>
              <w:t>179,32</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Школы</w:t>
            </w:r>
            <w:r>
              <w:rPr>
                <w:spacing w:val="-3"/>
                <w:sz w:val="20"/>
              </w:rPr>
              <w:t xml:space="preserve"> </w:t>
            </w:r>
            <w:r>
              <w:rPr>
                <w:sz w:val="20"/>
              </w:rPr>
              <w:t>№3</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862</w:t>
            </w:r>
          </w:p>
        </w:tc>
        <w:tc>
          <w:tcPr>
            <w:tcW w:w="878" w:type="dxa"/>
            <w:vAlign w:val="center"/>
          </w:tcPr>
          <w:p w:rsidR="00B14951" w:rsidRDefault="00B14951" w:rsidP="008B76C4">
            <w:pPr>
              <w:pStyle w:val="TableParagraph"/>
              <w:spacing w:before="0"/>
              <w:rPr>
                <w:sz w:val="20"/>
              </w:rPr>
            </w:pPr>
            <w:r>
              <w:rPr>
                <w:sz w:val="20"/>
              </w:rPr>
              <w:t>8</w:t>
            </w:r>
          </w:p>
        </w:tc>
        <w:tc>
          <w:tcPr>
            <w:tcW w:w="980" w:type="dxa"/>
            <w:vAlign w:val="center"/>
          </w:tcPr>
          <w:p w:rsidR="00B14951" w:rsidRDefault="00B14951" w:rsidP="008B76C4">
            <w:pPr>
              <w:pStyle w:val="TableParagraph"/>
              <w:spacing w:before="0"/>
              <w:rPr>
                <w:sz w:val="20"/>
              </w:rPr>
            </w:pPr>
            <w:r>
              <w:rPr>
                <w:sz w:val="20"/>
              </w:rPr>
              <w:t>854</w:t>
            </w:r>
          </w:p>
        </w:tc>
        <w:tc>
          <w:tcPr>
            <w:tcW w:w="877" w:type="dxa"/>
            <w:vAlign w:val="center"/>
          </w:tcPr>
          <w:p w:rsidR="00B14951" w:rsidRDefault="00B14951" w:rsidP="008B76C4">
            <w:pPr>
              <w:pStyle w:val="TableParagraph"/>
              <w:spacing w:before="0"/>
              <w:rPr>
                <w:sz w:val="20"/>
              </w:rPr>
            </w:pPr>
            <w:r>
              <w:rPr>
                <w:sz w:val="20"/>
              </w:rPr>
              <w:t>1,8</w:t>
            </w:r>
          </w:p>
        </w:tc>
        <w:tc>
          <w:tcPr>
            <w:tcW w:w="878" w:type="dxa"/>
            <w:vAlign w:val="center"/>
          </w:tcPr>
          <w:p w:rsidR="00B14951" w:rsidRDefault="00B14951" w:rsidP="008B76C4">
            <w:pPr>
              <w:pStyle w:val="TableParagraph"/>
              <w:spacing w:before="0"/>
              <w:rPr>
                <w:sz w:val="20"/>
              </w:rPr>
            </w:pPr>
            <w:r>
              <w:rPr>
                <w:sz w:val="20"/>
              </w:rPr>
              <w:t>852,2</w:t>
            </w:r>
          </w:p>
        </w:tc>
        <w:tc>
          <w:tcPr>
            <w:tcW w:w="878" w:type="dxa"/>
            <w:vAlign w:val="center"/>
          </w:tcPr>
          <w:p w:rsidR="00B14951" w:rsidRDefault="00B14951" w:rsidP="008B76C4">
            <w:pPr>
              <w:pStyle w:val="TableParagraph"/>
              <w:spacing w:before="0"/>
              <w:rPr>
                <w:sz w:val="20"/>
              </w:rPr>
            </w:pPr>
            <w:r>
              <w:rPr>
                <w:sz w:val="20"/>
              </w:rPr>
              <w:t>139,59</w:t>
            </w:r>
          </w:p>
        </w:tc>
        <w:tc>
          <w:tcPr>
            <w:tcW w:w="877" w:type="dxa"/>
            <w:vAlign w:val="center"/>
          </w:tcPr>
          <w:p w:rsidR="00B14951" w:rsidRDefault="00B14951" w:rsidP="008B76C4">
            <w:pPr>
              <w:pStyle w:val="TableParagraph"/>
              <w:spacing w:before="0"/>
              <w:rPr>
                <w:sz w:val="20"/>
              </w:rPr>
            </w:pPr>
            <w:r>
              <w:rPr>
                <w:sz w:val="20"/>
              </w:rPr>
              <w:t>161,942</w:t>
            </w:r>
          </w:p>
        </w:tc>
        <w:tc>
          <w:tcPr>
            <w:tcW w:w="777" w:type="dxa"/>
            <w:vAlign w:val="center"/>
          </w:tcPr>
          <w:p w:rsidR="00B14951" w:rsidRDefault="00B14951" w:rsidP="008B76C4">
            <w:pPr>
              <w:pStyle w:val="TableParagraph"/>
              <w:spacing w:before="0"/>
              <w:rPr>
                <w:sz w:val="20"/>
              </w:rPr>
            </w:pPr>
            <w:r>
              <w:rPr>
                <w:sz w:val="20"/>
              </w:rPr>
              <w:t>17,24</w:t>
            </w:r>
          </w:p>
        </w:tc>
        <w:tc>
          <w:tcPr>
            <w:tcW w:w="776" w:type="dxa"/>
            <w:vAlign w:val="center"/>
          </w:tcPr>
          <w:p w:rsidR="00B14951" w:rsidRDefault="00B14951" w:rsidP="008B76C4">
            <w:pPr>
              <w:pStyle w:val="TableParagraph"/>
              <w:spacing w:before="0"/>
              <w:rPr>
                <w:sz w:val="20"/>
              </w:rPr>
            </w:pPr>
            <w:r>
              <w:rPr>
                <w:sz w:val="20"/>
              </w:rPr>
              <w:t>60,34</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3"/>
                <w:sz w:val="20"/>
              </w:rPr>
              <w:t xml:space="preserve"> </w:t>
            </w:r>
            <w:r>
              <w:rPr>
                <w:sz w:val="20"/>
              </w:rPr>
              <w:t>Детского</w:t>
            </w:r>
            <w:r>
              <w:rPr>
                <w:spacing w:val="-3"/>
                <w:sz w:val="20"/>
              </w:rPr>
              <w:t xml:space="preserve"> </w:t>
            </w:r>
            <w:r>
              <w:rPr>
                <w:sz w:val="20"/>
              </w:rPr>
              <w:t>сада</w:t>
            </w:r>
            <w:r>
              <w:rPr>
                <w:spacing w:val="-2"/>
                <w:sz w:val="20"/>
              </w:rPr>
              <w:t xml:space="preserve"> </w:t>
            </w:r>
            <w:r>
              <w:rPr>
                <w:sz w:val="20"/>
              </w:rPr>
              <w:t>№9</w:t>
            </w:r>
            <w:r>
              <w:rPr>
                <w:spacing w:val="-1"/>
                <w:sz w:val="20"/>
              </w:rPr>
              <w:t xml:space="preserve"> </w:t>
            </w:r>
            <w:r>
              <w:rPr>
                <w:sz w:val="20"/>
              </w:rPr>
              <w:t>«Солнышко»</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451</w:t>
            </w:r>
          </w:p>
        </w:tc>
        <w:tc>
          <w:tcPr>
            <w:tcW w:w="878" w:type="dxa"/>
            <w:vAlign w:val="center"/>
          </w:tcPr>
          <w:p w:rsidR="00B14951" w:rsidRDefault="00B14951" w:rsidP="008B76C4">
            <w:pPr>
              <w:pStyle w:val="TableParagraph"/>
              <w:spacing w:before="0"/>
              <w:rPr>
                <w:sz w:val="20"/>
              </w:rPr>
            </w:pPr>
            <w:r>
              <w:rPr>
                <w:sz w:val="20"/>
              </w:rPr>
              <w:t>34</w:t>
            </w:r>
          </w:p>
        </w:tc>
        <w:tc>
          <w:tcPr>
            <w:tcW w:w="980" w:type="dxa"/>
            <w:vAlign w:val="center"/>
          </w:tcPr>
          <w:p w:rsidR="00B14951" w:rsidRDefault="00B14951" w:rsidP="008B76C4">
            <w:pPr>
              <w:pStyle w:val="TableParagraph"/>
              <w:spacing w:before="0"/>
              <w:rPr>
                <w:sz w:val="20"/>
              </w:rPr>
            </w:pPr>
            <w:r>
              <w:rPr>
                <w:sz w:val="20"/>
              </w:rPr>
              <w:t>417</w:t>
            </w:r>
          </w:p>
        </w:tc>
        <w:tc>
          <w:tcPr>
            <w:tcW w:w="877" w:type="dxa"/>
            <w:vAlign w:val="center"/>
          </w:tcPr>
          <w:p w:rsidR="00B14951" w:rsidRDefault="00B14951" w:rsidP="008B76C4">
            <w:pPr>
              <w:pStyle w:val="TableParagraph"/>
              <w:spacing w:before="0"/>
              <w:rPr>
                <w:sz w:val="20"/>
              </w:rPr>
            </w:pPr>
            <w:r>
              <w:rPr>
                <w:sz w:val="20"/>
              </w:rPr>
              <w:t>31</w:t>
            </w:r>
          </w:p>
        </w:tc>
        <w:tc>
          <w:tcPr>
            <w:tcW w:w="878" w:type="dxa"/>
            <w:vAlign w:val="center"/>
          </w:tcPr>
          <w:p w:rsidR="00B14951" w:rsidRDefault="00B14951" w:rsidP="008B76C4">
            <w:pPr>
              <w:pStyle w:val="TableParagraph"/>
              <w:spacing w:before="0"/>
              <w:rPr>
                <w:sz w:val="20"/>
              </w:rPr>
            </w:pPr>
            <w:r>
              <w:rPr>
                <w:sz w:val="20"/>
              </w:rPr>
              <w:t>386</w:t>
            </w:r>
          </w:p>
        </w:tc>
        <w:tc>
          <w:tcPr>
            <w:tcW w:w="878" w:type="dxa"/>
            <w:vAlign w:val="center"/>
          </w:tcPr>
          <w:p w:rsidR="00B14951" w:rsidRDefault="00B14951" w:rsidP="008B76C4">
            <w:pPr>
              <w:pStyle w:val="TableParagraph"/>
              <w:spacing w:before="0"/>
              <w:rPr>
                <w:sz w:val="20"/>
              </w:rPr>
            </w:pPr>
            <w:r>
              <w:rPr>
                <w:sz w:val="20"/>
              </w:rPr>
              <w:t>80,81</w:t>
            </w:r>
          </w:p>
        </w:tc>
        <w:tc>
          <w:tcPr>
            <w:tcW w:w="877" w:type="dxa"/>
            <w:vAlign w:val="center"/>
          </w:tcPr>
          <w:p w:rsidR="00B14951" w:rsidRDefault="00B14951" w:rsidP="008B76C4">
            <w:pPr>
              <w:pStyle w:val="TableParagraph"/>
              <w:spacing w:before="0"/>
              <w:rPr>
                <w:sz w:val="20"/>
              </w:rPr>
            </w:pPr>
            <w:r>
              <w:rPr>
                <w:sz w:val="20"/>
              </w:rPr>
              <w:t>179,2</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2"/>
                <w:sz w:val="20"/>
              </w:rPr>
              <w:t xml:space="preserve"> </w:t>
            </w:r>
            <w:r>
              <w:rPr>
                <w:sz w:val="20"/>
              </w:rPr>
              <w:t>Детского</w:t>
            </w:r>
            <w:r>
              <w:rPr>
                <w:spacing w:val="-3"/>
                <w:sz w:val="20"/>
              </w:rPr>
              <w:t xml:space="preserve"> </w:t>
            </w:r>
            <w:r>
              <w:rPr>
                <w:sz w:val="20"/>
              </w:rPr>
              <w:t>сада</w:t>
            </w:r>
            <w:r>
              <w:rPr>
                <w:spacing w:val="-2"/>
                <w:sz w:val="20"/>
              </w:rPr>
              <w:t xml:space="preserve"> </w:t>
            </w:r>
            <w:r>
              <w:rPr>
                <w:sz w:val="20"/>
              </w:rPr>
              <w:t>№11</w:t>
            </w:r>
            <w:r>
              <w:rPr>
                <w:spacing w:val="-2"/>
                <w:sz w:val="20"/>
              </w:rPr>
              <w:t xml:space="preserve"> </w:t>
            </w:r>
            <w:r>
              <w:rPr>
                <w:sz w:val="20"/>
              </w:rPr>
              <w:t>«Голубок»</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243</w:t>
            </w:r>
          </w:p>
        </w:tc>
        <w:tc>
          <w:tcPr>
            <w:tcW w:w="878" w:type="dxa"/>
            <w:vAlign w:val="center"/>
          </w:tcPr>
          <w:p w:rsidR="00B14951" w:rsidRDefault="00B14951" w:rsidP="008B76C4">
            <w:pPr>
              <w:pStyle w:val="TableParagraph"/>
              <w:spacing w:before="0"/>
              <w:rPr>
                <w:sz w:val="20"/>
              </w:rPr>
            </w:pPr>
            <w:r>
              <w:rPr>
                <w:sz w:val="20"/>
              </w:rPr>
              <w:t>3</w:t>
            </w:r>
          </w:p>
        </w:tc>
        <w:tc>
          <w:tcPr>
            <w:tcW w:w="980" w:type="dxa"/>
            <w:vAlign w:val="center"/>
          </w:tcPr>
          <w:p w:rsidR="00B14951" w:rsidRDefault="00B14951" w:rsidP="008B76C4">
            <w:pPr>
              <w:pStyle w:val="TableParagraph"/>
              <w:spacing w:before="0"/>
              <w:rPr>
                <w:sz w:val="20"/>
              </w:rPr>
            </w:pPr>
            <w:r>
              <w:rPr>
                <w:sz w:val="20"/>
              </w:rPr>
              <w:t>240</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240</w:t>
            </w:r>
          </w:p>
        </w:tc>
        <w:tc>
          <w:tcPr>
            <w:tcW w:w="878" w:type="dxa"/>
            <w:vAlign w:val="center"/>
          </w:tcPr>
          <w:p w:rsidR="00B14951" w:rsidRDefault="00B14951" w:rsidP="008B76C4">
            <w:pPr>
              <w:pStyle w:val="TableParagraph"/>
              <w:spacing w:before="0"/>
              <w:rPr>
                <w:sz w:val="20"/>
              </w:rPr>
            </w:pPr>
            <w:r>
              <w:rPr>
                <w:sz w:val="20"/>
              </w:rPr>
              <w:t>39,13</w:t>
            </w:r>
          </w:p>
        </w:tc>
        <w:tc>
          <w:tcPr>
            <w:tcW w:w="877" w:type="dxa"/>
            <w:vAlign w:val="center"/>
          </w:tcPr>
          <w:p w:rsidR="00B14951" w:rsidRDefault="00B14951" w:rsidP="008B76C4">
            <w:pPr>
              <w:pStyle w:val="TableParagraph"/>
              <w:spacing w:before="0"/>
              <w:rPr>
                <w:sz w:val="20"/>
              </w:rPr>
            </w:pPr>
            <w:r>
              <w:rPr>
                <w:sz w:val="20"/>
              </w:rPr>
              <w:t>161,04</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sectPr w:rsidR="00857D28" w:rsidSect="00857D28">
          <w:pgSz w:w="16840" w:h="11910" w:orient="landscape"/>
          <w:pgMar w:top="618" w:right="902" w:bottom="1162" w:left="1140" w:header="0" w:footer="635" w:gutter="0"/>
          <w:cols w:space="720"/>
        </w:sectPr>
      </w:pPr>
    </w:p>
    <w:p w:rsidR="00B14951" w:rsidRPr="00B14951" w:rsidRDefault="00B14951" w:rsidP="00B14951">
      <w:pPr>
        <w:pStyle w:val="aff6"/>
        <w:spacing w:line="360" w:lineRule="auto"/>
        <w:ind w:left="258" w:right="227" w:firstLine="709"/>
        <w:rPr>
          <w:color w:val="000000" w:themeColor="text1"/>
        </w:rPr>
      </w:pPr>
      <w:r>
        <w:lastRenderedPageBreak/>
        <w:t>Информация</w:t>
      </w:r>
      <w:r>
        <w:rPr>
          <w:spacing w:val="1"/>
        </w:rPr>
        <w:t xml:space="preserve"> </w:t>
      </w:r>
      <w:r>
        <w:t>по</w:t>
      </w:r>
      <w:r>
        <w:rPr>
          <w:spacing w:val="1"/>
        </w:rPr>
        <w:t xml:space="preserve"> </w:t>
      </w:r>
      <w:r>
        <w:t>технико-экономическим</w:t>
      </w:r>
      <w:r>
        <w:rPr>
          <w:spacing w:val="1"/>
        </w:rPr>
        <w:t xml:space="preserve"> </w:t>
      </w:r>
      <w:r>
        <w:t>показателям</w:t>
      </w:r>
      <w:r>
        <w:rPr>
          <w:spacing w:val="1"/>
        </w:rPr>
        <w:t xml:space="preserve"> </w:t>
      </w:r>
      <w:r>
        <w:t>работы</w:t>
      </w:r>
      <w:r>
        <w:rPr>
          <w:spacing w:val="1"/>
        </w:rPr>
        <w:t xml:space="preserve"> </w:t>
      </w:r>
      <w:r>
        <w:t>теплоснабжающей</w:t>
      </w:r>
      <w:r>
        <w:rPr>
          <w:spacing w:val="-57"/>
        </w:rPr>
        <w:t xml:space="preserve"> </w:t>
      </w:r>
      <w:r w:rsidRPr="00B14951">
        <w:rPr>
          <w:color w:val="000000" w:themeColor="text1"/>
        </w:rPr>
        <w:t>организации</w:t>
      </w:r>
      <w:r w:rsidRPr="00B14951">
        <w:rPr>
          <w:color w:val="000000" w:themeColor="text1"/>
          <w:spacing w:val="-1"/>
        </w:rPr>
        <w:t xml:space="preserve"> </w:t>
      </w:r>
      <w:r w:rsidRPr="00B14951">
        <w:rPr>
          <w:color w:val="000000" w:themeColor="text1"/>
        </w:rPr>
        <w:t>ЗАО</w:t>
      </w:r>
      <w:r w:rsidRPr="00B14951">
        <w:rPr>
          <w:color w:val="000000" w:themeColor="text1"/>
          <w:spacing w:val="-1"/>
        </w:rPr>
        <w:t xml:space="preserve"> </w:t>
      </w:r>
      <w:r w:rsidRPr="00B14951">
        <w:rPr>
          <w:color w:val="000000" w:themeColor="text1"/>
        </w:rPr>
        <w:t>«РЭК» приведена в</w:t>
      </w:r>
      <w:r w:rsidRPr="00B14951">
        <w:rPr>
          <w:color w:val="000000" w:themeColor="text1"/>
          <w:spacing w:val="-1"/>
        </w:rPr>
        <w:t xml:space="preserve"> </w:t>
      </w:r>
      <w:r w:rsidRPr="00B14951">
        <w:rPr>
          <w:color w:val="000000" w:themeColor="text1"/>
        </w:rPr>
        <w:t xml:space="preserve">таблице </w:t>
      </w:r>
      <w:r w:rsidR="00857D28" w:rsidRPr="00857D28">
        <w:rPr>
          <w:color w:val="000000" w:themeColor="text1"/>
        </w:rPr>
        <w:t>1</w:t>
      </w:r>
      <w:r w:rsidRPr="00857D28">
        <w:rPr>
          <w:color w:val="000000" w:themeColor="text1"/>
        </w:rPr>
        <w:t>.</w:t>
      </w:r>
      <w:r w:rsidR="00284A62">
        <w:rPr>
          <w:color w:val="000000" w:themeColor="text1"/>
        </w:rPr>
        <w:t>9</w:t>
      </w:r>
      <w:r w:rsidR="00857D28" w:rsidRPr="00857D28">
        <w:rPr>
          <w:color w:val="000000" w:themeColor="text1"/>
        </w:rPr>
        <w:t>4</w:t>
      </w:r>
      <w:r w:rsidRPr="00857D28">
        <w:rPr>
          <w:color w:val="000000" w:themeColor="text1"/>
        </w:rPr>
        <w:t>.</w:t>
      </w:r>
    </w:p>
    <w:p w:rsidR="00B14951" w:rsidRPr="00B14951" w:rsidRDefault="00B14951" w:rsidP="00B14951">
      <w:pPr>
        <w:pStyle w:val="aff6"/>
        <w:spacing w:line="360" w:lineRule="auto"/>
        <w:rPr>
          <w:color w:val="000000" w:themeColor="text1"/>
        </w:rPr>
      </w:pPr>
    </w:p>
    <w:p w:rsidR="00B14951" w:rsidRPr="00B14951" w:rsidRDefault="00857D28" w:rsidP="00B14951">
      <w:pPr>
        <w:spacing w:after="0" w:line="360" w:lineRule="auto"/>
        <w:ind w:left="258"/>
        <w:rPr>
          <w:rFonts w:ascii="Times New Roman" w:hAnsi="Times New Roman"/>
          <w:b/>
          <w:color w:val="000000" w:themeColor="text1"/>
          <w:sz w:val="24"/>
          <w:szCs w:val="24"/>
        </w:rPr>
      </w:pPr>
      <w:r w:rsidRPr="00857D28">
        <w:rPr>
          <w:rFonts w:ascii="Times New Roman" w:hAnsi="Times New Roman"/>
          <w:b/>
          <w:color w:val="000000" w:themeColor="text1"/>
          <w:sz w:val="24"/>
          <w:szCs w:val="24"/>
        </w:rPr>
        <w:t>Таблица 1</w:t>
      </w:r>
      <w:r w:rsidR="00B14951" w:rsidRPr="00857D28">
        <w:rPr>
          <w:rFonts w:ascii="Times New Roman" w:hAnsi="Times New Roman"/>
          <w:b/>
          <w:color w:val="000000" w:themeColor="text1"/>
          <w:sz w:val="24"/>
          <w:szCs w:val="24"/>
        </w:rPr>
        <w:t>.</w:t>
      </w:r>
      <w:r w:rsidR="00284A62">
        <w:rPr>
          <w:rFonts w:ascii="Times New Roman" w:hAnsi="Times New Roman"/>
          <w:b/>
          <w:color w:val="000000" w:themeColor="text1"/>
          <w:sz w:val="24"/>
          <w:szCs w:val="24"/>
        </w:rPr>
        <w:t>9</w:t>
      </w:r>
      <w:r w:rsidRPr="00857D28">
        <w:rPr>
          <w:rFonts w:ascii="Times New Roman" w:hAnsi="Times New Roman"/>
          <w:b/>
          <w:color w:val="000000" w:themeColor="text1"/>
          <w:sz w:val="24"/>
          <w:szCs w:val="24"/>
        </w:rPr>
        <w:t>4</w:t>
      </w:r>
      <w:r w:rsidR="00B14951" w:rsidRPr="00857D28">
        <w:rPr>
          <w:rFonts w:ascii="Times New Roman" w:hAnsi="Times New Roman"/>
          <w:b/>
          <w:color w:val="000000" w:themeColor="text1"/>
          <w:sz w:val="24"/>
          <w:szCs w:val="24"/>
        </w:rPr>
        <w:t xml:space="preserve">. </w:t>
      </w:r>
      <w:r w:rsidR="00B14951" w:rsidRPr="00857D28">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организаций,</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включая</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структуру</w:t>
      </w:r>
      <w:r w:rsidR="00B14951" w:rsidRPr="00857D28">
        <w:rPr>
          <w:rFonts w:ascii="Times New Roman" w:hAnsi="Times New Roman"/>
          <w:color w:val="000000" w:themeColor="text1"/>
          <w:spacing w:val="-3"/>
          <w:sz w:val="24"/>
          <w:szCs w:val="24"/>
        </w:rPr>
        <w:t xml:space="preserve"> </w:t>
      </w:r>
      <w:r w:rsidR="00B14951" w:rsidRPr="00857D28">
        <w:rPr>
          <w:rFonts w:ascii="Times New Roman" w:hAnsi="Times New Roman"/>
          <w:color w:val="000000" w:themeColor="text1"/>
          <w:sz w:val="24"/>
          <w:szCs w:val="24"/>
        </w:rPr>
        <w:t>основных</w:t>
      </w:r>
      <w:r w:rsidR="00B14951" w:rsidRPr="00857D28">
        <w:rPr>
          <w:rFonts w:ascii="Times New Roman" w:hAnsi="Times New Roman"/>
          <w:color w:val="000000" w:themeColor="text1"/>
          <w:spacing w:val="-5"/>
          <w:sz w:val="24"/>
          <w:szCs w:val="24"/>
        </w:rPr>
        <w:t xml:space="preserve"> </w:t>
      </w:r>
      <w:r w:rsidR="00B14951" w:rsidRPr="00857D28">
        <w:rPr>
          <w:rFonts w:ascii="Times New Roman" w:hAnsi="Times New Roman"/>
          <w:color w:val="000000" w:themeColor="text1"/>
          <w:sz w:val="24"/>
          <w:szCs w:val="24"/>
        </w:rPr>
        <w:t>производственных</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затрат</w:t>
      </w:r>
      <w:r w:rsidR="00B14951" w:rsidRPr="00857D28">
        <w:rPr>
          <w:rFonts w:ascii="Times New Roman" w:hAnsi="Times New Roman"/>
          <w:color w:val="000000" w:themeColor="text1"/>
          <w:spacing w:val="-5"/>
          <w:sz w:val="24"/>
          <w:szCs w:val="24"/>
        </w:rPr>
        <w:t xml:space="preserve"> </w:t>
      </w:r>
      <w:r w:rsidR="00B14951" w:rsidRPr="00857D28">
        <w:rPr>
          <w:rFonts w:ascii="Times New Roman" w:hAnsi="Times New Roman"/>
          <w:color w:val="000000" w:themeColor="text1"/>
          <w:sz w:val="24"/>
          <w:szCs w:val="24"/>
        </w:rPr>
        <w:t>(в</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части</w:t>
      </w:r>
      <w:r w:rsidR="00B14951" w:rsidRPr="00857D28">
        <w:rPr>
          <w:rFonts w:ascii="Times New Roman" w:hAnsi="Times New Roman"/>
          <w:color w:val="000000" w:themeColor="text1"/>
          <w:spacing w:val="-6"/>
          <w:sz w:val="24"/>
          <w:szCs w:val="24"/>
        </w:rPr>
        <w:t xml:space="preserve"> </w:t>
      </w:r>
      <w:r w:rsidR="00B14951" w:rsidRPr="00857D28">
        <w:rPr>
          <w:rFonts w:ascii="Times New Roman" w:hAnsi="Times New Roman"/>
          <w:color w:val="000000" w:themeColor="text1"/>
          <w:sz w:val="24"/>
          <w:szCs w:val="24"/>
        </w:rPr>
        <w:t>регулируемой</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деятельности)</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ЗАО «РЭК»</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за</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2020</w:t>
      </w:r>
      <w:r w:rsidR="00B14951" w:rsidRPr="00857D28">
        <w:rPr>
          <w:rFonts w:ascii="Times New Roman" w:hAnsi="Times New Roman"/>
          <w:color w:val="000000" w:themeColor="text1"/>
          <w:spacing w:val="-2"/>
          <w:sz w:val="24"/>
          <w:szCs w:val="24"/>
        </w:rPr>
        <w:t xml:space="preserve"> </w:t>
      </w:r>
      <w:r w:rsidR="00B14951" w:rsidRPr="00857D28">
        <w:rPr>
          <w:rFonts w:ascii="Times New Roman" w:hAnsi="Times New Roman"/>
          <w:color w:val="000000" w:themeColor="text1"/>
          <w:sz w:val="24"/>
          <w:szCs w:val="24"/>
        </w:rPr>
        <w:t>г.</w:t>
      </w:r>
      <w:r w:rsidR="00B14951" w:rsidRPr="00857D28">
        <w:rPr>
          <w:rFonts w:ascii="Times New Roman" w:hAnsi="Times New Roman"/>
          <w:color w:val="000000" w:themeColor="text1"/>
          <w:sz w:val="24"/>
          <w:szCs w:val="24"/>
        </w:rPr>
        <w:tab/>
      </w:r>
    </w:p>
    <w:tbl>
      <w:tblPr>
        <w:tblStyle w:val="TableNormal"/>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Tr="007571B7">
        <w:trPr>
          <w:trHeight w:val="20"/>
          <w:tblHeader/>
        </w:trPr>
        <w:tc>
          <w:tcPr>
            <w:tcW w:w="6796" w:type="dxa"/>
          </w:tcPr>
          <w:p w:rsidR="00B14951" w:rsidRDefault="00B14951" w:rsidP="00B14951">
            <w:pPr>
              <w:pStyle w:val="TableParagraph"/>
              <w:spacing w:before="0"/>
              <w:ind w:left="1586"/>
              <w:jc w:val="left"/>
              <w:rPr>
                <w:sz w:val="20"/>
              </w:rPr>
            </w:pPr>
            <w:r>
              <w:rPr>
                <w:sz w:val="20"/>
              </w:rPr>
              <w:t>Наименование</w:t>
            </w:r>
            <w:r>
              <w:rPr>
                <w:spacing w:val="-8"/>
                <w:sz w:val="20"/>
              </w:rPr>
              <w:t xml:space="preserve"> </w:t>
            </w:r>
            <w:r>
              <w:rPr>
                <w:sz w:val="20"/>
              </w:rPr>
              <w:t>показателя</w:t>
            </w:r>
          </w:p>
        </w:tc>
        <w:tc>
          <w:tcPr>
            <w:tcW w:w="2977" w:type="dxa"/>
          </w:tcPr>
          <w:p w:rsidR="00B14951" w:rsidRDefault="00B14951" w:rsidP="00B14951">
            <w:pPr>
              <w:pStyle w:val="TableParagraph"/>
              <w:spacing w:before="0"/>
              <w:ind w:left="794" w:right="787"/>
              <w:rPr>
                <w:sz w:val="20"/>
              </w:rPr>
            </w:pPr>
            <w:r>
              <w:rPr>
                <w:sz w:val="20"/>
              </w:rPr>
              <w:t>Показатель</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а) Вид деятельности организации (производство, передача и</w:t>
            </w:r>
            <w:r w:rsidRPr="00B14951">
              <w:rPr>
                <w:spacing w:val="-43"/>
                <w:sz w:val="20"/>
                <w:lang w:val="ru-RU"/>
              </w:rPr>
              <w:t xml:space="preserve"> </w:t>
            </w:r>
            <w:r w:rsidRPr="00B14951">
              <w:rPr>
                <w:sz w:val="20"/>
                <w:lang w:val="ru-RU"/>
              </w:rPr>
              <w:t>сбыт</w:t>
            </w:r>
            <w:r w:rsidRPr="00B14951">
              <w:rPr>
                <w:spacing w:val="-1"/>
                <w:sz w:val="20"/>
                <w:lang w:val="ru-RU"/>
              </w:rPr>
              <w:t xml:space="preserve"> </w:t>
            </w:r>
            <w:r w:rsidRPr="00B14951">
              <w:rPr>
                <w:sz w:val="20"/>
                <w:lang w:val="ru-RU"/>
              </w:rPr>
              <w:t>тепловой энергии)</w:t>
            </w:r>
          </w:p>
        </w:tc>
        <w:tc>
          <w:tcPr>
            <w:tcW w:w="2977" w:type="dxa"/>
            <w:vAlign w:val="center"/>
          </w:tcPr>
          <w:p w:rsidR="00B14951" w:rsidRDefault="00B14951" w:rsidP="00857D28">
            <w:pPr>
              <w:pStyle w:val="TableParagraph"/>
              <w:tabs>
                <w:tab w:val="left" w:pos="3625"/>
              </w:tabs>
              <w:spacing w:before="0"/>
              <w:rPr>
                <w:sz w:val="20"/>
              </w:rPr>
            </w:pPr>
            <w:r>
              <w:rPr>
                <w:sz w:val="20"/>
              </w:rPr>
              <w:t>Производство</w:t>
            </w:r>
            <w:r>
              <w:rPr>
                <w:spacing w:val="-5"/>
                <w:sz w:val="20"/>
              </w:rPr>
              <w:t xml:space="preserve"> </w:t>
            </w:r>
            <w:r>
              <w:rPr>
                <w:sz w:val="20"/>
              </w:rPr>
              <w:t>тепловой</w:t>
            </w:r>
            <w:r>
              <w:rPr>
                <w:spacing w:val="-5"/>
                <w:sz w:val="20"/>
              </w:rPr>
              <w:t xml:space="preserve"> </w:t>
            </w:r>
            <w:r>
              <w:rPr>
                <w:sz w:val="20"/>
              </w:rPr>
              <w:t>энергии</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б)</w:t>
            </w:r>
            <w:r>
              <w:rPr>
                <w:spacing w:val="-1"/>
                <w:sz w:val="20"/>
              </w:rPr>
              <w:t xml:space="preserve"> </w:t>
            </w:r>
            <w:r>
              <w:rPr>
                <w:sz w:val="20"/>
              </w:rPr>
              <w:t>Выручка</w:t>
            </w:r>
            <w:r>
              <w:rPr>
                <w:spacing w:val="-2"/>
                <w:sz w:val="20"/>
              </w:rPr>
              <w:t xml:space="preserve"> </w:t>
            </w:r>
            <w:r>
              <w:rPr>
                <w:sz w:val="20"/>
              </w:rPr>
              <w:t>(тыс.</w:t>
            </w:r>
            <w:r>
              <w:rPr>
                <w:spacing w:val="-1"/>
                <w:sz w:val="20"/>
              </w:rPr>
              <w:t xml:space="preserve"> </w:t>
            </w:r>
            <w:r>
              <w:rPr>
                <w:sz w:val="20"/>
              </w:rPr>
              <w:t>рублей)</w:t>
            </w:r>
          </w:p>
        </w:tc>
        <w:tc>
          <w:tcPr>
            <w:tcW w:w="2977" w:type="dxa"/>
            <w:vAlign w:val="center"/>
          </w:tcPr>
          <w:p w:rsidR="00B14951" w:rsidRDefault="00B14951" w:rsidP="00857D28">
            <w:pPr>
              <w:pStyle w:val="TableParagraph"/>
              <w:spacing w:before="0"/>
              <w:ind w:left="796" w:right="787"/>
              <w:rPr>
                <w:sz w:val="20"/>
              </w:rPr>
            </w:pPr>
            <w:r>
              <w:rPr>
                <w:sz w:val="20"/>
              </w:rPr>
              <w:t>246046,100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в) Себестоимость производимых товаров (оказываемых</w:t>
            </w:r>
            <w:r w:rsidRPr="00B14951">
              <w:rPr>
                <w:spacing w:val="1"/>
                <w:sz w:val="20"/>
                <w:lang w:val="ru-RU"/>
              </w:rPr>
              <w:t xml:space="preserve"> </w:t>
            </w:r>
            <w:r w:rsidRPr="00B14951">
              <w:rPr>
                <w:sz w:val="20"/>
                <w:lang w:val="ru-RU"/>
              </w:rPr>
              <w:t>услуг)</w:t>
            </w:r>
            <w:r w:rsidRPr="00B14951">
              <w:rPr>
                <w:spacing w:val="-5"/>
                <w:sz w:val="20"/>
                <w:lang w:val="ru-RU"/>
              </w:rPr>
              <w:t xml:space="preserve"> </w:t>
            </w:r>
            <w:r w:rsidRPr="00B14951">
              <w:rPr>
                <w:sz w:val="20"/>
                <w:lang w:val="ru-RU"/>
              </w:rPr>
              <w:t>по</w:t>
            </w:r>
            <w:r w:rsidRPr="00B14951">
              <w:rPr>
                <w:spacing w:val="-5"/>
                <w:sz w:val="20"/>
                <w:lang w:val="ru-RU"/>
              </w:rPr>
              <w:t xml:space="preserve"> </w:t>
            </w:r>
            <w:r w:rsidRPr="00B14951">
              <w:rPr>
                <w:sz w:val="20"/>
                <w:lang w:val="ru-RU"/>
              </w:rPr>
              <w:t>регулируемому</w:t>
            </w:r>
            <w:r w:rsidRPr="00B14951">
              <w:rPr>
                <w:spacing w:val="-5"/>
                <w:sz w:val="20"/>
                <w:lang w:val="ru-RU"/>
              </w:rPr>
              <w:t xml:space="preserve"> </w:t>
            </w:r>
            <w:r w:rsidRPr="00B14951">
              <w:rPr>
                <w:sz w:val="20"/>
                <w:lang w:val="ru-RU"/>
              </w:rPr>
              <w:t>виду</w:t>
            </w:r>
            <w:r w:rsidRPr="00B14951">
              <w:rPr>
                <w:spacing w:val="-5"/>
                <w:sz w:val="20"/>
                <w:lang w:val="ru-RU"/>
              </w:rPr>
              <w:t xml:space="preserve"> </w:t>
            </w:r>
            <w:r w:rsidRPr="00B14951">
              <w:rPr>
                <w:sz w:val="20"/>
                <w:lang w:val="ru-RU"/>
              </w:rPr>
              <w:t>деятельности</w:t>
            </w:r>
            <w:r w:rsidRPr="00B14951">
              <w:rPr>
                <w:spacing w:val="-2"/>
                <w:sz w:val="20"/>
                <w:lang w:val="ru-RU"/>
              </w:rPr>
              <w:t xml:space="preserve"> </w:t>
            </w:r>
            <w:r w:rsidRPr="00B14951">
              <w:rPr>
                <w:sz w:val="20"/>
                <w:lang w:val="ru-RU"/>
              </w:rPr>
              <w:t>(тыс.</w:t>
            </w:r>
            <w:r w:rsidRPr="00B14951">
              <w:rPr>
                <w:spacing w:val="-5"/>
                <w:sz w:val="20"/>
                <w:lang w:val="ru-RU"/>
              </w:rPr>
              <w:t xml:space="preserve"> </w:t>
            </w:r>
            <w:r w:rsidRPr="00B14951">
              <w:rPr>
                <w:sz w:val="20"/>
                <w:lang w:val="ru-RU"/>
              </w:rPr>
              <w:t>рублей):</w:t>
            </w:r>
          </w:p>
        </w:tc>
        <w:tc>
          <w:tcPr>
            <w:tcW w:w="2977" w:type="dxa"/>
            <w:vAlign w:val="center"/>
          </w:tcPr>
          <w:p w:rsidR="00B14951" w:rsidRDefault="00B14951" w:rsidP="00857D28">
            <w:pPr>
              <w:pStyle w:val="TableParagraph"/>
              <w:spacing w:before="0"/>
              <w:ind w:left="796" w:right="787"/>
              <w:rPr>
                <w:sz w:val="20"/>
              </w:rPr>
            </w:pPr>
            <w:r>
              <w:rPr>
                <w:sz w:val="20"/>
              </w:rPr>
              <w:t>241230,748</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w:t>
            </w:r>
            <w:r w:rsidRPr="00B14951">
              <w:rPr>
                <w:spacing w:val="-4"/>
                <w:sz w:val="20"/>
                <w:lang w:val="ru-RU"/>
              </w:rPr>
              <w:t xml:space="preserve"> </w:t>
            </w:r>
            <w:r w:rsidRPr="00B14951">
              <w:rPr>
                <w:sz w:val="20"/>
                <w:lang w:val="ru-RU"/>
              </w:rPr>
              <w:t>на</w:t>
            </w:r>
            <w:r w:rsidRPr="00B14951">
              <w:rPr>
                <w:spacing w:val="-4"/>
                <w:sz w:val="20"/>
                <w:lang w:val="ru-RU"/>
              </w:rPr>
              <w:t xml:space="preserve"> </w:t>
            </w:r>
            <w:r w:rsidRPr="00B14951">
              <w:rPr>
                <w:sz w:val="20"/>
                <w:lang w:val="ru-RU"/>
              </w:rPr>
              <w:t>покупаемую</w:t>
            </w:r>
            <w:r w:rsidRPr="00B14951">
              <w:rPr>
                <w:spacing w:val="-2"/>
                <w:sz w:val="20"/>
                <w:lang w:val="ru-RU"/>
              </w:rPr>
              <w:t xml:space="preserve"> </w:t>
            </w:r>
            <w:r w:rsidRPr="00B14951">
              <w:rPr>
                <w:sz w:val="20"/>
                <w:lang w:val="ru-RU"/>
              </w:rPr>
              <w:t>тепловую</w:t>
            </w:r>
            <w:r w:rsidRPr="00B14951">
              <w:rPr>
                <w:spacing w:val="-4"/>
                <w:sz w:val="20"/>
                <w:lang w:val="ru-RU"/>
              </w:rPr>
              <w:t xml:space="preserve"> </w:t>
            </w:r>
            <w:r w:rsidRPr="00B14951">
              <w:rPr>
                <w:sz w:val="20"/>
                <w:lang w:val="ru-RU"/>
              </w:rPr>
              <w:t>энергию</w:t>
            </w:r>
            <w:r w:rsidRPr="00B14951">
              <w:rPr>
                <w:spacing w:val="-2"/>
                <w:sz w:val="20"/>
                <w:lang w:val="ru-RU"/>
              </w:rPr>
              <w:t xml:space="preserve"> </w:t>
            </w:r>
            <w:r w:rsidRPr="00B14951">
              <w:rPr>
                <w:sz w:val="20"/>
                <w:lang w:val="ru-RU"/>
              </w:rPr>
              <w:t>(мощность)</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w:t>
            </w:r>
            <w:r w:rsidRPr="00B14951">
              <w:rPr>
                <w:spacing w:val="-5"/>
                <w:sz w:val="20"/>
                <w:lang w:val="ru-RU"/>
              </w:rPr>
              <w:t xml:space="preserve"> </w:t>
            </w:r>
            <w:r w:rsidRPr="00B14951">
              <w:rPr>
                <w:sz w:val="20"/>
                <w:lang w:val="ru-RU"/>
              </w:rPr>
              <w:t>на</w:t>
            </w:r>
            <w:r w:rsidRPr="00B14951">
              <w:rPr>
                <w:spacing w:val="-3"/>
                <w:sz w:val="20"/>
                <w:lang w:val="ru-RU"/>
              </w:rPr>
              <w:t xml:space="preserve"> </w:t>
            </w:r>
            <w:r w:rsidRPr="00B14951">
              <w:rPr>
                <w:sz w:val="20"/>
                <w:lang w:val="ru-RU"/>
              </w:rPr>
              <w:t>топливо</w:t>
            </w:r>
            <w:r w:rsidRPr="00B14951">
              <w:rPr>
                <w:spacing w:val="-4"/>
                <w:sz w:val="20"/>
                <w:lang w:val="ru-RU"/>
              </w:rPr>
              <w:t xml:space="preserve"> </w:t>
            </w:r>
            <w:r w:rsidRPr="00B14951">
              <w:rPr>
                <w:sz w:val="20"/>
                <w:lang w:val="ru-RU"/>
              </w:rPr>
              <w:t>всего(см.Форму</w:t>
            </w:r>
            <w:r w:rsidRPr="00B14951">
              <w:rPr>
                <w:spacing w:val="-3"/>
                <w:sz w:val="20"/>
                <w:lang w:val="ru-RU"/>
              </w:rPr>
              <w:t xml:space="preserve"> </w:t>
            </w:r>
            <w:r w:rsidRPr="00B14951">
              <w:rPr>
                <w:sz w:val="20"/>
                <w:lang w:val="ru-RU"/>
              </w:rPr>
              <w:t>2.1)</w:t>
            </w:r>
          </w:p>
        </w:tc>
        <w:tc>
          <w:tcPr>
            <w:tcW w:w="2977" w:type="dxa"/>
            <w:vAlign w:val="center"/>
          </w:tcPr>
          <w:p w:rsidR="00B14951" w:rsidRDefault="00B14951" w:rsidP="00857D28">
            <w:pPr>
              <w:pStyle w:val="TableParagraph"/>
              <w:spacing w:before="0"/>
              <w:ind w:left="796" w:right="787"/>
              <w:rPr>
                <w:sz w:val="20"/>
              </w:rPr>
            </w:pPr>
            <w:r>
              <w:rPr>
                <w:sz w:val="20"/>
              </w:rPr>
              <w:t>125573,722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электрическую энергию (мощность),</w:t>
            </w:r>
            <w:r w:rsidRPr="00B14951">
              <w:rPr>
                <w:spacing w:val="-44"/>
                <w:sz w:val="20"/>
                <w:lang w:val="ru-RU"/>
              </w:rPr>
              <w:t xml:space="preserve"> </w:t>
            </w:r>
            <w:r w:rsidRPr="00B14951">
              <w:rPr>
                <w:sz w:val="20"/>
                <w:lang w:val="ru-RU"/>
              </w:rPr>
              <w:t>потребляемую оборудованием, используемым в</w:t>
            </w:r>
            <w:r w:rsidRPr="00B14951">
              <w:rPr>
                <w:spacing w:val="1"/>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средневзвешенная</w:t>
            </w:r>
            <w:r>
              <w:rPr>
                <w:spacing w:val="-7"/>
                <w:sz w:val="20"/>
              </w:rPr>
              <w:t xml:space="preserve"> </w:t>
            </w:r>
            <w:r>
              <w:rPr>
                <w:sz w:val="20"/>
              </w:rPr>
              <w:t>стоимость</w:t>
            </w:r>
            <w:r>
              <w:rPr>
                <w:spacing w:val="-7"/>
                <w:sz w:val="20"/>
              </w:rPr>
              <w:t xml:space="preserve"> </w:t>
            </w:r>
            <w:r>
              <w:rPr>
                <w:sz w:val="20"/>
              </w:rPr>
              <w:t>1кВт•ч</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объем</w:t>
            </w:r>
            <w:r>
              <w:rPr>
                <w:spacing w:val="-6"/>
                <w:sz w:val="20"/>
              </w:rPr>
              <w:t xml:space="preserve"> </w:t>
            </w:r>
            <w:r>
              <w:rPr>
                <w:sz w:val="20"/>
              </w:rPr>
              <w:t>приобретения</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приобретение холодной воды,</w:t>
            </w:r>
            <w:r w:rsidRPr="00B14951">
              <w:rPr>
                <w:spacing w:val="-44"/>
                <w:sz w:val="20"/>
                <w:lang w:val="ru-RU"/>
              </w:rPr>
              <w:t xml:space="preserve"> </w:t>
            </w:r>
            <w:r w:rsidRPr="00B14951">
              <w:rPr>
                <w:sz w:val="20"/>
                <w:lang w:val="ru-RU"/>
              </w:rPr>
              <w:t>используемой</w:t>
            </w:r>
            <w:r w:rsidRPr="00B14951">
              <w:rPr>
                <w:spacing w:val="-3"/>
                <w:sz w:val="20"/>
                <w:lang w:val="ru-RU"/>
              </w:rPr>
              <w:t xml:space="preserve"> </w:t>
            </w:r>
            <w:r w:rsidRPr="00B14951">
              <w:rPr>
                <w:sz w:val="20"/>
                <w:lang w:val="ru-RU"/>
              </w:rPr>
              <w:t>в</w:t>
            </w:r>
            <w:r w:rsidRPr="00B14951">
              <w:rPr>
                <w:spacing w:val="-1"/>
                <w:sz w:val="20"/>
                <w:lang w:val="ru-RU"/>
              </w:rPr>
              <w:t xml:space="preserve"> </w:t>
            </w:r>
            <w:r w:rsidRPr="00B14951">
              <w:rPr>
                <w:sz w:val="20"/>
                <w:lang w:val="ru-RU"/>
              </w:rPr>
              <w:t>технологическом</w:t>
            </w:r>
            <w:r w:rsidRPr="00B14951">
              <w:rPr>
                <w:spacing w:val="-1"/>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795" w:right="787"/>
              <w:rPr>
                <w:sz w:val="20"/>
              </w:rPr>
            </w:pPr>
            <w:r>
              <w:rPr>
                <w:sz w:val="20"/>
              </w:rPr>
              <w:t>516,985</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химреагенты, используемы в</w:t>
            </w:r>
            <w:r w:rsidRPr="00B14951">
              <w:rPr>
                <w:spacing w:val="-43"/>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796" w:right="786"/>
              <w:rPr>
                <w:sz w:val="20"/>
              </w:rPr>
            </w:pPr>
            <w:r>
              <w:rPr>
                <w:sz w:val="20"/>
              </w:rPr>
              <w:t>1064,131</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 социальные</w:t>
            </w:r>
            <w:r w:rsidRPr="00B14951">
              <w:rPr>
                <w:spacing w:val="-43"/>
                <w:sz w:val="20"/>
                <w:lang w:val="ru-RU"/>
              </w:rPr>
              <w:t xml:space="preserve"> </w:t>
            </w:r>
            <w:r w:rsidRPr="00B14951">
              <w:rPr>
                <w:sz w:val="20"/>
                <w:lang w:val="ru-RU"/>
              </w:rPr>
              <w:t>нужды</w:t>
            </w:r>
            <w:r w:rsidRPr="00B14951">
              <w:rPr>
                <w:spacing w:val="-2"/>
                <w:sz w:val="20"/>
                <w:lang w:val="ru-RU"/>
              </w:rPr>
              <w:t xml:space="preserve"> </w:t>
            </w:r>
            <w:r w:rsidRPr="00B14951">
              <w:rPr>
                <w:sz w:val="20"/>
                <w:lang w:val="ru-RU"/>
              </w:rPr>
              <w:t>основного</w:t>
            </w:r>
            <w:r w:rsidRPr="00B14951">
              <w:rPr>
                <w:spacing w:val="-2"/>
                <w:sz w:val="20"/>
                <w:lang w:val="ru-RU"/>
              </w:rPr>
              <w:t xml:space="preserve"> </w:t>
            </w:r>
            <w:r w:rsidRPr="00B14951">
              <w:rPr>
                <w:sz w:val="20"/>
                <w:lang w:val="ru-RU"/>
              </w:rPr>
              <w:t>производственного</w:t>
            </w:r>
            <w:r w:rsidRPr="00B14951">
              <w:rPr>
                <w:spacing w:val="-1"/>
                <w:sz w:val="20"/>
                <w:lang w:val="ru-RU"/>
              </w:rPr>
              <w:t xml:space="preserve"> </w:t>
            </w:r>
            <w:r w:rsidRPr="00B14951">
              <w:rPr>
                <w:sz w:val="20"/>
                <w:lang w:val="ru-RU"/>
              </w:rPr>
              <w:t>персонала</w:t>
            </w:r>
          </w:p>
        </w:tc>
        <w:tc>
          <w:tcPr>
            <w:tcW w:w="2977" w:type="dxa"/>
            <w:vAlign w:val="center"/>
          </w:tcPr>
          <w:p w:rsidR="00B14951" w:rsidRDefault="00B14951" w:rsidP="00857D28">
            <w:pPr>
              <w:pStyle w:val="TableParagraph"/>
              <w:spacing w:before="0"/>
              <w:ind w:left="796" w:right="787"/>
              <w:rPr>
                <w:sz w:val="20"/>
              </w:rPr>
            </w:pPr>
            <w:r>
              <w:rPr>
                <w:sz w:val="20"/>
              </w:rPr>
              <w:t>10651,577</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амортизацию основных производственных</w:t>
            </w:r>
            <w:r w:rsidRPr="00B14951">
              <w:rPr>
                <w:spacing w:val="-43"/>
                <w:sz w:val="20"/>
                <w:lang w:val="ru-RU"/>
              </w:rPr>
              <w:t xml:space="preserve"> </w:t>
            </w:r>
            <w:r w:rsidRPr="00B14951">
              <w:rPr>
                <w:sz w:val="20"/>
                <w:lang w:val="ru-RU"/>
              </w:rPr>
              <w:t>средств и аренду имущества, используемого в</w:t>
            </w:r>
            <w:r w:rsidRPr="00B14951">
              <w:rPr>
                <w:spacing w:val="1"/>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Pr="00B14951" w:rsidRDefault="00B14951" w:rsidP="00857D28">
            <w:pPr>
              <w:pStyle w:val="TableParagraph"/>
              <w:spacing w:before="0"/>
              <w:rPr>
                <w:b/>
                <w:sz w:val="23"/>
                <w:lang w:val="ru-RU"/>
              </w:rPr>
            </w:pPr>
          </w:p>
          <w:p w:rsidR="00B14951" w:rsidRDefault="00B14951" w:rsidP="00857D28">
            <w:pPr>
              <w:pStyle w:val="TableParagraph"/>
              <w:spacing w:before="0"/>
              <w:ind w:left="796" w:right="787"/>
              <w:rPr>
                <w:sz w:val="20"/>
              </w:rPr>
            </w:pPr>
            <w:r>
              <w:rPr>
                <w:sz w:val="20"/>
              </w:rPr>
              <w:t>69669,752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общепроизводственные (цеховые) расходы, в том</w:t>
            </w:r>
            <w:r w:rsidRPr="00B14951">
              <w:rPr>
                <w:spacing w:val="-43"/>
                <w:sz w:val="20"/>
                <w:lang w:val="ru-RU"/>
              </w:rPr>
              <w:t xml:space="preserve"> </w:t>
            </w:r>
            <w:r w:rsidRPr="00B14951">
              <w:rPr>
                <w:sz w:val="20"/>
                <w:lang w:val="ru-RU"/>
              </w:rPr>
              <w:t>числе:</w:t>
            </w:r>
          </w:p>
        </w:tc>
        <w:tc>
          <w:tcPr>
            <w:tcW w:w="2977" w:type="dxa"/>
            <w:vAlign w:val="center"/>
          </w:tcPr>
          <w:p w:rsidR="00B14951" w:rsidRDefault="00B14951" w:rsidP="00857D28">
            <w:pPr>
              <w:pStyle w:val="TableParagraph"/>
              <w:spacing w:before="0"/>
              <w:ind w:left="796" w:right="787"/>
              <w:rPr>
                <w:sz w:val="20"/>
              </w:rPr>
            </w:pPr>
            <w:r>
              <w:rPr>
                <w:sz w:val="20"/>
              </w:rPr>
              <w:t>32316,949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w:t>
            </w:r>
            <w:r w:rsidRPr="00B14951">
              <w:rPr>
                <w:spacing w:val="-43"/>
                <w:sz w:val="20"/>
                <w:lang w:val="ru-RU"/>
              </w:rPr>
              <w:t xml:space="preserve"> </w:t>
            </w:r>
            <w:r w:rsidRPr="00B14951">
              <w:rPr>
                <w:sz w:val="20"/>
                <w:lang w:val="ru-RU"/>
              </w:rPr>
              <w:t>социальные</w:t>
            </w:r>
            <w:r w:rsidRPr="00B14951">
              <w:rPr>
                <w:spacing w:val="-2"/>
                <w:sz w:val="20"/>
                <w:lang w:val="ru-RU"/>
              </w:rPr>
              <w:t xml:space="preserve"> </w:t>
            </w:r>
            <w:r w:rsidRPr="00B14951">
              <w:rPr>
                <w:sz w:val="20"/>
                <w:lang w:val="ru-RU"/>
              </w:rPr>
              <w:t>нужды</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общехозяйственные (управленческие расходы), в том</w:t>
            </w:r>
            <w:r w:rsidRPr="00B14951">
              <w:rPr>
                <w:spacing w:val="-43"/>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w:t>
            </w:r>
            <w:r w:rsidRPr="00B14951">
              <w:rPr>
                <w:spacing w:val="-43"/>
                <w:sz w:val="20"/>
                <w:lang w:val="ru-RU"/>
              </w:rPr>
              <w:t xml:space="preserve"> </w:t>
            </w:r>
            <w:r w:rsidRPr="00B14951">
              <w:rPr>
                <w:sz w:val="20"/>
                <w:lang w:val="ru-RU"/>
              </w:rPr>
              <w:t>социальные</w:t>
            </w:r>
            <w:r w:rsidRPr="00B14951">
              <w:rPr>
                <w:spacing w:val="-2"/>
                <w:sz w:val="20"/>
                <w:lang w:val="ru-RU"/>
              </w:rPr>
              <w:t xml:space="preserve"> </w:t>
            </w:r>
            <w:r w:rsidRPr="00B14951">
              <w:rPr>
                <w:sz w:val="20"/>
                <w:lang w:val="ru-RU"/>
              </w:rPr>
              <w:t>нужды</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ремонт (капитальный и текущий) основных</w:t>
            </w:r>
            <w:r w:rsidRPr="00B14951">
              <w:rPr>
                <w:spacing w:val="-43"/>
                <w:sz w:val="20"/>
                <w:lang w:val="ru-RU"/>
              </w:rPr>
              <w:t xml:space="preserve"> </w:t>
            </w:r>
            <w:r w:rsidRPr="00B14951">
              <w:rPr>
                <w:sz w:val="20"/>
                <w:lang w:val="ru-RU"/>
              </w:rPr>
              <w:t>производственных</w:t>
            </w:r>
            <w:r w:rsidRPr="00B14951">
              <w:rPr>
                <w:spacing w:val="-1"/>
                <w:sz w:val="20"/>
                <w:lang w:val="ru-RU"/>
              </w:rPr>
              <w:t xml:space="preserve"> </w:t>
            </w:r>
            <w:r w:rsidRPr="00B14951">
              <w:rPr>
                <w:sz w:val="20"/>
                <w:lang w:val="ru-RU"/>
              </w:rPr>
              <w:t>средств</w:t>
            </w:r>
          </w:p>
        </w:tc>
        <w:tc>
          <w:tcPr>
            <w:tcW w:w="2977" w:type="dxa"/>
            <w:vAlign w:val="center"/>
          </w:tcPr>
          <w:p w:rsidR="00B14951" w:rsidRDefault="00B14951" w:rsidP="00857D28">
            <w:pPr>
              <w:pStyle w:val="TableParagraph"/>
              <w:spacing w:before="0"/>
              <w:ind w:left="796" w:right="786"/>
              <w:rPr>
                <w:sz w:val="20"/>
              </w:rPr>
            </w:pPr>
            <w:r>
              <w:rPr>
                <w:sz w:val="20"/>
              </w:rPr>
              <w:t>1437,628</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услуги производственного характера,</w:t>
            </w:r>
            <w:r w:rsidRPr="00B14951">
              <w:rPr>
                <w:spacing w:val="1"/>
                <w:sz w:val="20"/>
                <w:lang w:val="ru-RU"/>
              </w:rPr>
              <w:t xml:space="preserve"> </w:t>
            </w:r>
            <w:r w:rsidRPr="00B14951">
              <w:rPr>
                <w:sz w:val="20"/>
                <w:lang w:val="ru-RU"/>
              </w:rPr>
              <w:t>выполняемые по договорам с организациями на</w:t>
            </w:r>
            <w:r w:rsidRPr="00B14951">
              <w:rPr>
                <w:spacing w:val="1"/>
                <w:sz w:val="20"/>
                <w:lang w:val="ru-RU"/>
              </w:rPr>
              <w:t xml:space="preserve"> </w:t>
            </w:r>
            <w:r w:rsidRPr="00B14951">
              <w:rPr>
                <w:sz w:val="20"/>
                <w:lang w:val="ru-RU"/>
              </w:rPr>
              <w:t>проведение</w:t>
            </w:r>
            <w:r w:rsidRPr="00B14951">
              <w:rPr>
                <w:spacing w:val="-5"/>
                <w:sz w:val="20"/>
                <w:lang w:val="ru-RU"/>
              </w:rPr>
              <w:t xml:space="preserve"> </w:t>
            </w:r>
            <w:r w:rsidRPr="00B14951">
              <w:rPr>
                <w:sz w:val="20"/>
                <w:lang w:val="ru-RU"/>
              </w:rPr>
              <w:t>регламентных</w:t>
            </w:r>
            <w:r w:rsidRPr="00B14951">
              <w:rPr>
                <w:spacing w:val="-6"/>
                <w:sz w:val="20"/>
                <w:lang w:val="ru-RU"/>
              </w:rPr>
              <w:t xml:space="preserve"> </w:t>
            </w:r>
            <w:r w:rsidRPr="00B14951">
              <w:rPr>
                <w:sz w:val="20"/>
                <w:lang w:val="ru-RU"/>
              </w:rPr>
              <w:t>работ</w:t>
            </w:r>
            <w:r w:rsidRPr="00B14951">
              <w:rPr>
                <w:spacing w:val="-6"/>
                <w:sz w:val="20"/>
                <w:lang w:val="ru-RU"/>
              </w:rPr>
              <w:t xml:space="preserve"> </w:t>
            </w:r>
            <w:r w:rsidRPr="00B14951">
              <w:rPr>
                <w:sz w:val="20"/>
                <w:lang w:val="ru-RU"/>
              </w:rPr>
              <w:t>в</w:t>
            </w:r>
            <w:r w:rsidRPr="00B14951">
              <w:rPr>
                <w:spacing w:val="-6"/>
                <w:sz w:val="20"/>
                <w:lang w:val="ru-RU"/>
              </w:rPr>
              <w:t xml:space="preserve"> </w:t>
            </w:r>
            <w:r w:rsidRPr="00B14951">
              <w:rPr>
                <w:sz w:val="20"/>
                <w:lang w:val="ru-RU"/>
              </w:rPr>
              <w:t>рамках</w:t>
            </w:r>
            <w:r w:rsidRPr="00B14951">
              <w:rPr>
                <w:spacing w:val="-6"/>
                <w:sz w:val="20"/>
                <w:lang w:val="ru-RU"/>
              </w:rPr>
              <w:t xml:space="preserve"> </w:t>
            </w:r>
            <w:r w:rsidRPr="00B14951">
              <w:rPr>
                <w:sz w:val="20"/>
                <w:lang w:val="ru-RU"/>
              </w:rPr>
              <w:t>технологического</w:t>
            </w:r>
            <w:r w:rsidRPr="00B14951">
              <w:rPr>
                <w:spacing w:val="-42"/>
                <w:sz w:val="20"/>
                <w:lang w:val="ru-RU"/>
              </w:rPr>
              <w:t xml:space="preserve"> </w:t>
            </w:r>
            <w:r w:rsidRPr="00B14951">
              <w:rPr>
                <w:sz w:val="20"/>
                <w:lang w:val="ru-RU"/>
              </w:rPr>
              <w:t>процесса</w:t>
            </w:r>
            <w:r w:rsidRPr="00B14951">
              <w:rPr>
                <w:sz w:val="20"/>
                <w:vertAlign w:val="superscript"/>
                <w:lang w:val="ru-RU"/>
              </w:rPr>
              <w:t>3</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7571B7" w:rsidRDefault="00B14951" w:rsidP="007571B7">
            <w:pPr>
              <w:pStyle w:val="TableParagraph"/>
              <w:spacing w:before="0"/>
              <w:jc w:val="left"/>
              <w:rPr>
                <w:sz w:val="20"/>
                <w:lang w:val="ru-RU"/>
              </w:rPr>
            </w:pPr>
            <w:r w:rsidRPr="00B14951">
              <w:rPr>
                <w:sz w:val="20"/>
                <w:lang w:val="ru-RU"/>
              </w:rPr>
              <w:t>г)</w:t>
            </w:r>
            <w:r w:rsidRPr="00B14951">
              <w:rPr>
                <w:spacing w:val="-2"/>
                <w:sz w:val="20"/>
                <w:lang w:val="ru-RU"/>
              </w:rPr>
              <w:t xml:space="preserve"> </w:t>
            </w:r>
            <w:r w:rsidRPr="00B14951">
              <w:rPr>
                <w:sz w:val="20"/>
                <w:lang w:val="ru-RU"/>
              </w:rPr>
              <w:t>Валовая</w:t>
            </w:r>
            <w:r w:rsidRPr="00B14951">
              <w:rPr>
                <w:spacing w:val="-2"/>
                <w:sz w:val="20"/>
                <w:lang w:val="ru-RU"/>
              </w:rPr>
              <w:t xml:space="preserve"> </w:t>
            </w:r>
            <w:r w:rsidRPr="00B14951">
              <w:rPr>
                <w:sz w:val="20"/>
                <w:lang w:val="ru-RU"/>
              </w:rPr>
              <w:t>прибыль</w:t>
            </w:r>
            <w:r w:rsidRPr="00B14951">
              <w:rPr>
                <w:spacing w:val="43"/>
                <w:sz w:val="20"/>
                <w:lang w:val="ru-RU"/>
              </w:rPr>
              <w:t xml:space="preserve"> </w:t>
            </w:r>
            <w:r w:rsidRPr="00B14951">
              <w:rPr>
                <w:sz w:val="20"/>
                <w:lang w:val="ru-RU"/>
              </w:rPr>
              <w:t>от</w:t>
            </w:r>
            <w:r w:rsidRPr="00B14951">
              <w:rPr>
                <w:spacing w:val="-2"/>
                <w:sz w:val="20"/>
                <w:lang w:val="ru-RU"/>
              </w:rPr>
              <w:t xml:space="preserve"> </w:t>
            </w:r>
            <w:r w:rsidRPr="00B14951">
              <w:rPr>
                <w:sz w:val="20"/>
                <w:lang w:val="ru-RU"/>
              </w:rPr>
              <w:t>продажи</w:t>
            </w:r>
            <w:r w:rsidRPr="00B14951">
              <w:rPr>
                <w:spacing w:val="-2"/>
                <w:sz w:val="20"/>
                <w:lang w:val="ru-RU"/>
              </w:rPr>
              <w:t xml:space="preserve"> </w:t>
            </w:r>
            <w:r w:rsidRPr="00B14951">
              <w:rPr>
                <w:sz w:val="20"/>
                <w:lang w:val="ru-RU"/>
              </w:rPr>
              <w:t>товаров</w:t>
            </w:r>
            <w:r w:rsidRPr="00B14951">
              <w:rPr>
                <w:spacing w:val="-5"/>
                <w:sz w:val="20"/>
                <w:lang w:val="ru-RU"/>
              </w:rPr>
              <w:t xml:space="preserve"> </w:t>
            </w:r>
            <w:r w:rsidRPr="00B14951">
              <w:rPr>
                <w:sz w:val="20"/>
                <w:lang w:val="ru-RU"/>
              </w:rPr>
              <w:t>и</w:t>
            </w:r>
            <w:r w:rsidRPr="00B14951">
              <w:rPr>
                <w:spacing w:val="-1"/>
                <w:sz w:val="20"/>
                <w:lang w:val="ru-RU"/>
              </w:rPr>
              <w:t xml:space="preserve"> </w:t>
            </w:r>
            <w:r w:rsidRPr="00B14951">
              <w:rPr>
                <w:sz w:val="20"/>
                <w:lang w:val="ru-RU"/>
              </w:rPr>
              <w:t>услуг</w:t>
            </w:r>
            <w:r w:rsidRPr="00B14951">
              <w:rPr>
                <w:spacing w:val="41"/>
                <w:sz w:val="20"/>
                <w:lang w:val="ru-RU"/>
              </w:rPr>
              <w:t xml:space="preserve"> </w:t>
            </w:r>
            <w:r w:rsidRPr="00B14951">
              <w:rPr>
                <w:sz w:val="20"/>
                <w:lang w:val="ru-RU"/>
              </w:rPr>
              <w:t>(тыс.</w:t>
            </w:r>
            <w:r w:rsidR="007571B7">
              <w:rPr>
                <w:sz w:val="20"/>
                <w:lang w:val="ru-RU"/>
              </w:rPr>
              <w:t xml:space="preserve"> </w:t>
            </w:r>
            <w:r w:rsidRPr="007571B7">
              <w:rPr>
                <w:sz w:val="20"/>
                <w:lang w:val="ru-RU"/>
              </w:rPr>
              <w:t>рублей)</w:t>
            </w:r>
          </w:p>
        </w:tc>
        <w:tc>
          <w:tcPr>
            <w:tcW w:w="2977" w:type="dxa"/>
            <w:vAlign w:val="center"/>
          </w:tcPr>
          <w:p w:rsidR="00B14951" w:rsidRDefault="00B14951" w:rsidP="00857D28">
            <w:pPr>
              <w:pStyle w:val="TableParagraph"/>
              <w:spacing w:before="0"/>
              <w:ind w:left="796" w:right="786"/>
              <w:rPr>
                <w:sz w:val="20"/>
              </w:rPr>
            </w:pPr>
            <w:r>
              <w:rPr>
                <w:sz w:val="20"/>
              </w:rPr>
              <w:t>4815,352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д)</w:t>
            </w:r>
            <w:r w:rsidRPr="00B14951">
              <w:rPr>
                <w:spacing w:val="-1"/>
                <w:sz w:val="20"/>
                <w:lang w:val="ru-RU"/>
              </w:rPr>
              <w:t xml:space="preserve"> </w:t>
            </w:r>
            <w:r w:rsidRPr="00B14951">
              <w:rPr>
                <w:sz w:val="20"/>
                <w:lang w:val="ru-RU"/>
              </w:rPr>
              <w:t>Чистая</w:t>
            </w:r>
            <w:r w:rsidRPr="00B14951">
              <w:rPr>
                <w:spacing w:val="-3"/>
                <w:sz w:val="20"/>
                <w:lang w:val="ru-RU"/>
              </w:rPr>
              <w:t xml:space="preserve"> </w:t>
            </w:r>
            <w:r w:rsidRPr="00B14951">
              <w:rPr>
                <w:sz w:val="20"/>
                <w:lang w:val="ru-RU"/>
              </w:rPr>
              <w:t>прибыль</w:t>
            </w:r>
            <w:r w:rsidRPr="00B14951">
              <w:rPr>
                <w:spacing w:val="45"/>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r w:rsidRPr="00B14951">
              <w:rPr>
                <w:spacing w:val="-2"/>
                <w:sz w:val="20"/>
                <w:lang w:val="ru-RU"/>
              </w:rPr>
              <w:t xml:space="preserve"> </w:t>
            </w:r>
            <w:r w:rsidRPr="00B14951">
              <w:rPr>
                <w:sz w:val="20"/>
                <w:lang w:val="ru-RU"/>
              </w:rPr>
              <w:t>в том</w:t>
            </w:r>
            <w:r w:rsidRPr="00B14951">
              <w:rPr>
                <w:spacing w:val="-1"/>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размер расходования чистой прибыли на</w:t>
            </w:r>
            <w:r w:rsidRPr="00B14951">
              <w:rPr>
                <w:spacing w:val="1"/>
                <w:sz w:val="20"/>
                <w:lang w:val="ru-RU"/>
              </w:rPr>
              <w:t xml:space="preserve"> </w:t>
            </w:r>
            <w:r w:rsidRPr="00B14951">
              <w:rPr>
                <w:sz w:val="20"/>
                <w:lang w:val="ru-RU"/>
              </w:rPr>
              <w:t>финансирование мероприятий, предусмотренных</w:t>
            </w:r>
            <w:r w:rsidRPr="00B14951">
              <w:rPr>
                <w:spacing w:val="1"/>
                <w:sz w:val="20"/>
                <w:lang w:val="ru-RU"/>
              </w:rPr>
              <w:t xml:space="preserve"> </w:t>
            </w:r>
            <w:r w:rsidRPr="00B14951">
              <w:rPr>
                <w:sz w:val="20"/>
                <w:lang w:val="ru-RU"/>
              </w:rPr>
              <w:t>инвестиционной программой регулируемой организации по</w:t>
            </w:r>
            <w:r w:rsidRPr="00B14951">
              <w:rPr>
                <w:spacing w:val="-43"/>
                <w:sz w:val="20"/>
                <w:lang w:val="ru-RU"/>
              </w:rPr>
              <w:t xml:space="preserve"> </w:t>
            </w:r>
            <w:r w:rsidRPr="00B14951">
              <w:rPr>
                <w:sz w:val="20"/>
                <w:lang w:val="ru-RU"/>
              </w:rPr>
              <w:t>развитию</w:t>
            </w:r>
            <w:r w:rsidRPr="00B14951">
              <w:rPr>
                <w:spacing w:val="-2"/>
                <w:sz w:val="20"/>
                <w:lang w:val="ru-RU"/>
              </w:rPr>
              <w:t xml:space="preserve"> </w:t>
            </w:r>
            <w:r w:rsidRPr="00B14951">
              <w:rPr>
                <w:sz w:val="20"/>
                <w:lang w:val="ru-RU"/>
              </w:rPr>
              <w:t>системы</w:t>
            </w:r>
            <w:r w:rsidRPr="00B14951">
              <w:rPr>
                <w:spacing w:val="-1"/>
                <w:sz w:val="20"/>
                <w:lang w:val="ru-RU"/>
              </w:rPr>
              <w:t xml:space="preserve"> </w:t>
            </w:r>
            <w:r w:rsidRPr="00B14951">
              <w:rPr>
                <w:sz w:val="20"/>
                <w:lang w:val="ru-RU"/>
              </w:rPr>
              <w:t>теплоснабжения</w:t>
            </w:r>
            <w:r w:rsidRPr="00B14951">
              <w:rPr>
                <w:spacing w:val="-1"/>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е) Изменение стоимости основных фондов (тыс. рублей), в</w:t>
            </w:r>
            <w:r w:rsidRPr="00B14951">
              <w:rPr>
                <w:spacing w:val="-43"/>
                <w:sz w:val="20"/>
                <w:lang w:val="ru-RU"/>
              </w:rPr>
              <w:t xml:space="preserve"> </w:t>
            </w:r>
            <w:r w:rsidRPr="00B14951">
              <w:rPr>
                <w:sz w:val="20"/>
                <w:lang w:val="ru-RU"/>
              </w:rPr>
              <w:t>том</w:t>
            </w:r>
            <w:r w:rsidRPr="00B14951">
              <w:rPr>
                <w:spacing w:val="-1"/>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за</w:t>
            </w:r>
            <w:r w:rsidRPr="00B14951">
              <w:rPr>
                <w:spacing w:val="-3"/>
                <w:sz w:val="20"/>
                <w:lang w:val="ru-RU"/>
              </w:rPr>
              <w:t xml:space="preserve"> </w:t>
            </w:r>
            <w:r w:rsidRPr="00B14951">
              <w:rPr>
                <w:sz w:val="20"/>
                <w:lang w:val="ru-RU"/>
              </w:rPr>
              <w:t>счет</w:t>
            </w:r>
            <w:r w:rsidRPr="00B14951">
              <w:rPr>
                <w:spacing w:val="-3"/>
                <w:sz w:val="20"/>
                <w:lang w:val="ru-RU"/>
              </w:rPr>
              <w:t xml:space="preserve"> </w:t>
            </w:r>
            <w:r w:rsidRPr="00B14951">
              <w:rPr>
                <w:sz w:val="20"/>
                <w:lang w:val="ru-RU"/>
              </w:rPr>
              <w:t>ввода</w:t>
            </w:r>
            <w:r w:rsidRPr="00B14951">
              <w:rPr>
                <w:spacing w:val="-2"/>
                <w:sz w:val="20"/>
                <w:lang w:val="ru-RU"/>
              </w:rPr>
              <w:t xml:space="preserve"> </w:t>
            </w:r>
            <w:r w:rsidRPr="00B14951">
              <w:rPr>
                <w:sz w:val="20"/>
                <w:lang w:val="ru-RU"/>
              </w:rPr>
              <w:t>(вывода)</w:t>
            </w:r>
            <w:r w:rsidRPr="00B14951">
              <w:rPr>
                <w:spacing w:val="-3"/>
                <w:sz w:val="20"/>
                <w:lang w:val="ru-RU"/>
              </w:rPr>
              <w:t xml:space="preserve"> </w:t>
            </w:r>
            <w:r w:rsidRPr="00B14951">
              <w:rPr>
                <w:sz w:val="20"/>
                <w:lang w:val="ru-RU"/>
              </w:rPr>
              <w:t>их</w:t>
            </w:r>
            <w:r w:rsidRPr="00B14951">
              <w:rPr>
                <w:spacing w:val="-2"/>
                <w:sz w:val="20"/>
                <w:lang w:val="ru-RU"/>
              </w:rPr>
              <w:t xml:space="preserve"> </w:t>
            </w:r>
            <w:r w:rsidRPr="00B14951">
              <w:rPr>
                <w:sz w:val="20"/>
                <w:lang w:val="ru-RU"/>
              </w:rPr>
              <w:t>из</w:t>
            </w:r>
            <w:r w:rsidRPr="00B14951">
              <w:rPr>
                <w:spacing w:val="-2"/>
                <w:sz w:val="20"/>
                <w:lang w:val="ru-RU"/>
              </w:rPr>
              <w:t xml:space="preserve"> </w:t>
            </w:r>
            <w:r w:rsidRPr="00B14951">
              <w:rPr>
                <w:sz w:val="20"/>
                <w:lang w:val="ru-RU"/>
              </w:rPr>
              <w:t>эксплуатации</w:t>
            </w:r>
            <w:r w:rsidRPr="00B14951">
              <w:rPr>
                <w:spacing w:val="-2"/>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ж) Сведения об источнике публикации годовой</w:t>
            </w:r>
            <w:r w:rsidRPr="00B14951">
              <w:rPr>
                <w:spacing w:val="1"/>
                <w:sz w:val="20"/>
                <w:lang w:val="ru-RU"/>
              </w:rPr>
              <w:t xml:space="preserve"> </w:t>
            </w:r>
            <w:r w:rsidRPr="00B14951">
              <w:rPr>
                <w:sz w:val="20"/>
                <w:lang w:val="ru-RU"/>
              </w:rPr>
              <w:t>бухгалтерской отчетности, включая бухгалтерский баланс и</w:t>
            </w:r>
            <w:r w:rsidRPr="00B14951">
              <w:rPr>
                <w:spacing w:val="-43"/>
                <w:sz w:val="20"/>
                <w:lang w:val="ru-RU"/>
              </w:rPr>
              <w:t xml:space="preserve"> </w:t>
            </w:r>
            <w:r w:rsidRPr="00B14951">
              <w:rPr>
                <w:sz w:val="20"/>
                <w:lang w:val="ru-RU"/>
              </w:rPr>
              <w:t>приложения к</w:t>
            </w:r>
            <w:r w:rsidRPr="00B14951">
              <w:rPr>
                <w:spacing w:val="-2"/>
                <w:sz w:val="20"/>
                <w:lang w:val="ru-RU"/>
              </w:rPr>
              <w:t xml:space="preserve"> </w:t>
            </w:r>
            <w:r w:rsidRPr="00B14951">
              <w:rPr>
                <w:sz w:val="20"/>
                <w:lang w:val="ru-RU"/>
              </w:rPr>
              <w:t>нему⁴</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з)</w:t>
            </w:r>
            <w:r w:rsidRPr="00B14951">
              <w:rPr>
                <w:spacing w:val="-5"/>
                <w:sz w:val="20"/>
                <w:lang w:val="ru-RU"/>
              </w:rPr>
              <w:t xml:space="preserve"> </w:t>
            </w:r>
            <w:r w:rsidRPr="00B14951">
              <w:rPr>
                <w:sz w:val="20"/>
                <w:lang w:val="ru-RU"/>
              </w:rPr>
              <w:t>Установленная</w:t>
            </w:r>
            <w:r w:rsidRPr="00B14951">
              <w:rPr>
                <w:spacing w:val="-5"/>
                <w:sz w:val="20"/>
                <w:lang w:val="ru-RU"/>
              </w:rPr>
              <w:t xml:space="preserve"> </w:t>
            </w:r>
            <w:r w:rsidRPr="00B14951">
              <w:rPr>
                <w:sz w:val="20"/>
                <w:lang w:val="ru-RU"/>
              </w:rPr>
              <w:t>тепловая</w:t>
            </w:r>
            <w:r w:rsidRPr="00B14951">
              <w:rPr>
                <w:spacing w:val="-6"/>
                <w:sz w:val="20"/>
                <w:lang w:val="ru-RU"/>
              </w:rPr>
              <w:t xml:space="preserve"> </w:t>
            </w:r>
            <w:r w:rsidRPr="00B14951">
              <w:rPr>
                <w:sz w:val="20"/>
                <w:lang w:val="ru-RU"/>
              </w:rPr>
              <w:t>мощность</w:t>
            </w:r>
            <w:r w:rsidRPr="00B14951">
              <w:rPr>
                <w:spacing w:val="-4"/>
                <w:sz w:val="20"/>
                <w:lang w:val="ru-RU"/>
              </w:rPr>
              <w:t xml:space="preserve"> </w:t>
            </w:r>
            <w:r w:rsidRPr="00B14951">
              <w:rPr>
                <w:sz w:val="20"/>
                <w:lang w:val="ru-RU"/>
              </w:rPr>
              <w:t>(Гкал/ч)</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и)</w:t>
            </w:r>
            <w:r w:rsidRPr="00B14951">
              <w:rPr>
                <w:spacing w:val="-3"/>
                <w:sz w:val="20"/>
                <w:lang w:val="ru-RU"/>
              </w:rPr>
              <w:t xml:space="preserve"> </w:t>
            </w:r>
            <w:r w:rsidRPr="00B14951">
              <w:rPr>
                <w:sz w:val="20"/>
                <w:lang w:val="ru-RU"/>
              </w:rPr>
              <w:t>Присоединенная</w:t>
            </w:r>
            <w:r w:rsidRPr="00B14951">
              <w:rPr>
                <w:spacing w:val="-2"/>
                <w:sz w:val="20"/>
                <w:lang w:val="ru-RU"/>
              </w:rPr>
              <w:t xml:space="preserve"> </w:t>
            </w:r>
            <w:r w:rsidRPr="00B14951">
              <w:rPr>
                <w:sz w:val="20"/>
                <w:lang w:val="ru-RU"/>
              </w:rPr>
              <w:t>нагрузка</w:t>
            </w:r>
            <w:r w:rsidRPr="00B14951">
              <w:rPr>
                <w:spacing w:val="-5"/>
                <w:sz w:val="20"/>
                <w:lang w:val="ru-RU"/>
              </w:rPr>
              <w:t xml:space="preserve"> </w:t>
            </w:r>
            <w:r w:rsidRPr="00B14951">
              <w:rPr>
                <w:sz w:val="20"/>
                <w:lang w:val="ru-RU"/>
              </w:rPr>
              <w:t>(Гкал/ч)</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Default="00B14951" w:rsidP="007571B7">
            <w:pPr>
              <w:pStyle w:val="TableParagraph"/>
              <w:spacing w:before="0"/>
              <w:jc w:val="left"/>
              <w:rPr>
                <w:sz w:val="20"/>
              </w:rPr>
            </w:pPr>
            <w:r w:rsidRPr="00B14951">
              <w:rPr>
                <w:sz w:val="20"/>
                <w:lang w:val="ru-RU"/>
              </w:rPr>
              <w:t>к)</w:t>
            </w:r>
            <w:r w:rsidRPr="00B14951">
              <w:rPr>
                <w:spacing w:val="-4"/>
                <w:sz w:val="20"/>
                <w:lang w:val="ru-RU"/>
              </w:rPr>
              <w:t xml:space="preserve"> </w:t>
            </w:r>
            <w:r w:rsidRPr="00B14951">
              <w:rPr>
                <w:sz w:val="20"/>
                <w:lang w:val="ru-RU"/>
              </w:rPr>
              <w:t>Объем</w:t>
            </w:r>
            <w:r w:rsidRPr="00B14951">
              <w:rPr>
                <w:spacing w:val="-6"/>
                <w:sz w:val="20"/>
                <w:lang w:val="ru-RU"/>
              </w:rPr>
              <w:t xml:space="preserve"> </w:t>
            </w:r>
            <w:r w:rsidRPr="00B14951">
              <w:rPr>
                <w:sz w:val="20"/>
                <w:lang w:val="ru-RU"/>
              </w:rPr>
              <w:t>вырабатываемой</w:t>
            </w:r>
            <w:r w:rsidRPr="00B14951">
              <w:rPr>
                <w:spacing w:val="-5"/>
                <w:sz w:val="20"/>
                <w:lang w:val="ru-RU"/>
              </w:rPr>
              <w:t xml:space="preserve"> </w:t>
            </w:r>
            <w:r w:rsidRPr="00B14951">
              <w:rPr>
                <w:sz w:val="20"/>
                <w:lang w:val="ru-RU"/>
              </w:rPr>
              <w:t>тепловой</w:t>
            </w:r>
            <w:r w:rsidRPr="00B14951">
              <w:rPr>
                <w:spacing w:val="-5"/>
                <w:sz w:val="20"/>
                <w:lang w:val="ru-RU"/>
              </w:rPr>
              <w:t xml:space="preserve"> </w:t>
            </w:r>
            <w:r w:rsidRPr="00B14951">
              <w:rPr>
                <w:sz w:val="20"/>
                <w:lang w:val="ru-RU"/>
              </w:rPr>
              <w:t>энергии</w:t>
            </w:r>
            <w:r w:rsidRPr="00B14951">
              <w:rPr>
                <w:spacing w:val="-2"/>
                <w:sz w:val="20"/>
                <w:lang w:val="ru-RU"/>
              </w:rPr>
              <w:t xml:space="preserve"> </w:t>
            </w:r>
            <w:r w:rsidRPr="00B14951">
              <w:rPr>
                <w:sz w:val="20"/>
                <w:lang w:val="ru-RU"/>
              </w:rPr>
              <w:t>(тыс.</w:t>
            </w:r>
            <w:r w:rsidRPr="00B14951">
              <w:rPr>
                <w:spacing w:val="-6"/>
                <w:sz w:val="20"/>
                <w:lang w:val="ru-RU"/>
              </w:rPr>
              <w:t xml:space="preserve"> </w:t>
            </w:r>
            <w:r>
              <w:rPr>
                <w:sz w:val="20"/>
              </w:rPr>
              <w:t>Гкал)</w:t>
            </w:r>
          </w:p>
        </w:tc>
        <w:tc>
          <w:tcPr>
            <w:tcW w:w="2977" w:type="dxa"/>
            <w:vAlign w:val="center"/>
          </w:tcPr>
          <w:p w:rsidR="00B14951" w:rsidRDefault="00B14951" w:rsidP="00857D28">
            <w:pPr>
              <w:pStyle w:val="TableParagraph"/>
              <w:spacing w:before="0"/>
              <w:rPr>
                <w:sz w:val="20"/>
              </w:rPr>
            </w:pPr>
          </w:p>
        </w:tc>
      </w:tr>
      <w:tr w:rsidR="00B14951" w:rsidTr="007571B7">
        <w:trPr>
          <w:trHeight w:val="20"/>
        </w:trPr>
        <w:tc>
          <w:tcPr>
            <w:tcW w:w="6796" w:type="dxa"/>
          </w:tcPr>
          <w:p w:rsidR="00B14951" w:rsidRDefault="00B14951" w:rsidP="007571B7">
            <w:pPr>
              <w:pStyle w:val="TableParagraph"/>
              <w:spacing w:before="0"/>
              <w:jc w:val="left"/>
              <w:rPr>
                <w:sz w:val="20"/>
              </w:rPr>
            </w:pPr>
            <w:r w:rsidRPr="00B14951">
              <w:rPr>
                <w:sz w:val="20"/>
                <w:lang w:val="ru-RU"/>
              </w:rPr>
              <w:t>л)</w:t>
            </w:r>
            <w:r w:rsidRPr="00B14951">
              <w:rPr>
                <w:spacing w:val="-3"/>
                <w:sz w:val="20"/>
                <w:lang w:val="ru-RU"/>
              </w:rPr>
              <w:t xml:space="preserve"> </w:t>
            </w:r>
            <w:r w:rsidRPr="00B14951">
              <w:rPr>
                <w:sz w:val="20"/>
                <w:lang w:val="ru-RU"/>
              </w:rPr>
              <w:t>Объем</w:t>
            </w:r>
            <w:r w:rsidRPr="00B14951">
              <w:rPr>
                <w:spacing w:val="-4"/>
                <w:sz w:val="20"/>
                <w:lang w:val="ru-RU"/>
              </w:rPr>
              <w:t xml:space="preserve"> </w:t>
            </w:r>
            <w:r w:rsidRPr="00B14951">
              <w:rPr>
                <w:sz w:val="20"/>
                <w:lang w:val="ru-RU"/>
              </w:rPr>
              <w:t>покупаемой</w:t>
            </w:r>
            <w:r w:rsidRPr="00B14951">
              <w:rPr>
                <w:spacing w:val="38"/>
                <w:sz w:val="20"/>
                <w:lang w:val="ru-RU"/>
              </w:rPr>
              <w:t xml:space="preserve"> </w:t>
            </w:r>
            <w:r w:rsidRPr="00B14951">
              <w:rPr>
                <w:sz w:val="20"/>
                <w:lang w:val="ru-RU"/>
              </w:rPr>
              <w:t>тепловой</w:t>
            </w:r>
            <w:r w:rsidRPr="00B14951">
              <w:rPr>
                <w:spacing w:val="-3"/>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(тыс.</w:t>
            </w:r>
            <w:r w:rsidRPr="00B14951">
              <w:rPr>
                <w:spacing w:val="-4"/>
                <w:sz w:val="20"/>
                <w:lang w:val="ru-RU"/>
              </w:rPr>
              <w:t xml:space="preserve"> </w:t>
            </w:r>
            <w:r>
              <w:rPr>
                <w:sz w:val="20"/>
              </w:rPr>
              <w:t>Гкал)</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м)</w:t>
            </w:r>
            <w:r w:rsidRPr="00B14951">
              <w:rPr>
                <w:spacing w:val="-4"/>
                <w:sz w:val="20"/>
                <w:lang w:val="ru-RU"/>
              </w:rPr>
              <w:t xml:space="preserve"> </w:t>
            </w:r>
            <w:r w:rsidRPr="00B14951">
              <w:rPr>
                <w:sz w:val="20"/>
                <w:lang w:val="ru-RU"/>
              </w:rPr>
              <w:t>Объем</w:t>
            </w:r>
            <w:r w:rsidRPr="00B14951">
              <w:rPr>
                <w:spacing w:val="-5"/>
                <w:sz w:val="20"/>
                <w:lang w:val="ru-RU"/>
              </w:rPr>
              <w:t xml:space="preserve"> </w:t>
            </w:r>
            <w:r w:rsidRPr="00B14951">
              <w:rPr>
                <w:sz w:val="20"/>
                <w:lang w:val="ru-RU"/>
              </w:rPr>
              <w:t>тепловой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отпускаемой</w:t>
            </w:r>
            <w:r w:rsidRPr="00B14951">
              <w:rPr>
                <w:spacing w:val="-5"/>
                <w:sz w:val="20"/>
                <w:lang w:val="ru-RU"/>
              </w:rPr>
              <w:t xml:space="preserve"> </w:t>
            </w:r>
            <w:r w:rsidRPr="00B14951">
              <w:rPr>
                <w:sz w:val="20"/>
                <w:lang w:val="ru-RU"/>
              </w:rPr>
              <w:t>потребителям</w:t>
            </w:r>
            <w:r w:rsidR="007571B7">
              <w:rPr>
                <w:sz w:val="20"/>
                <w:lang w:val="ru-RU"/>
              </w:rPr>
              <w:t xml:space="preserve"> </w:t>
            </w:r>
            <w:r w:rsidRPr="00B14951">
              <w:rPr>
                <w:sz w:val="20"/>
                <w:lang w:val="ru-RU"/>
              </w:rPr>
              <w:t>(тыс.</w:t>
            </w:r>
            <w:r w:rsidRPr="00B14951">
              <w:rPr>
                <w:spacing w:val="-3"/>
                <w:sz w:val="20"/>
                <w:lang w:val="ru-RU"/>
              </w:rPr>
              <w:t xml:space="preserve"> </w:t>
            </w:r>
            <w:r w:rsidRPr="00B14951">
              <w:rPr>
                <w:sz w:val="20"/>
                <w:lang w:val="ru-RU"/>
              </w:rPr>
              <w:t>Гкал), в</w:t>
            </w:r>
            <w:r w:rsidRPr="00B14951">
              <w:rPr>
                <w:spacing w:val="-2"/>
                <w:sz w:val="20"/>
                <w:lang w:val="ru-RU"/>
              </w:rPr>
              <w:t xml:space="preserve"> </w:t>
            </w:r>
            <w:r w:rsidRPr="00B14951">
              <w:rPr>
                <w:sz w:val="20"/>
                <w:lang w:val="ru-RU"/>
              </w:rPr>
              <w:t>том числе:</w:t>
            </w:r>
          </w:p>
        </w:tc>
        <w:tc>
          <w:tcPr>
            <w:tcW w:w="2977" w:type="dxa"/>
            <w:vAlign w:val="center"/>
          </w:tcPr>
          <w:p w:rsidR="00B14951" w:rsidRDefault="00B14951" w:rsidP="00857D28">
            <w:pPr>
              <w:pStyle w:val="TableParagraph"/>
              <w:spacing w:before="0"/>
              <w:ind w:left="795" w:right="787"/>
              <w:rPr>
                <w:sz w:val="20"/>
              </w:rPr>
            </w:pPr>
            <w:r>
              <w:rPr>
                <w:sz w:val="20"/>
              </w:rPr>
              <w:t>158,219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по</w:t>
            </w:r>
            <w:r w:rsidRPr="00B14951">
              <w:rPr>
                <w:spacing w:val="-1"/>
                <w:sz w:val="20"/>
                <w:lang w:val="ru-RU"/>
              </w:rPr>
              <w:t xml:space="preserve"> </w:t>
            </w:r>
            <w:r w:rsidRPr="00B14951">
              <w:rPr>
                <w:sz w:val="20"/>
                <w:lang w:val="ru-RU"/>
              </w:rPr>
              <w:t>приборам</w:t>
            </w:r>
            <w:r w:rsidRPr="00B14951">
              <w:rPr>
                <w:spacing w:val="-2"/>
                <w:sz w:val="20"/>
                <w:lang w:val="ru-RU"/>
              </w:rPr>
              <w:t xml:space="preserve"> </w:t>
            </w:r>
            <w:r w:rsidRPr="00B14951">
              <w:rPr>
                <w:sz w:val="20"/>
                <w:lang w:val="ru-RU"/>
              </w:rPr>
              <w:t>учета</w:t>
            </w:r>
            <w:r w:rsidRPr="00B14951">
              <w:rPr>
                <w:spacing w:val="-4"/>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Гкал)</w:t>
            </w:r>
          </w:p>
        </w:tc>
        <w:tc>
          <w:tcPr>
            <w:tcW w:w="2977" w:type="dxa"/>
            <w:vAlign w:val="center"/>
          </w:tcPr>
          <w:p w:rsidR="00B14951" w:rsidRDefault="00B14951" w:rsidP="00857D28">
            <w:pPr>
              <w:pStyle w:val="TableParagraph"/>
              <w:spacing w:before="0"/>
              <w:ind w:left="795" w:right="787"/>
              <w:rPr>
                <w:sz w:val="20"/>
              </w:rPr>
            </w:pPr>
            <w:r>
              <w:rPr>
                <w:sz w:val="20"/>
              </w:rPr>
              <w:t>158,219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по</w:t>
            </w:r>
            <w:r w:rsidRPr="00B14951">
              <w:rPr>
                <w:spacing w:val="-2"/>
                <w:sz w:val="20"/>
                <w:lang w:val="ru-RU"/>
              </w:rPr>
              <w:t xml:space="preserve"> </w:t>
            </w:r>
            <w:r w:rsidRPr="00B14951">
              <w:rPr>
                <w:sz w:val="20"/>
                <w:lang w:val="ru-RU"/>
              </w:rPr>
              <w:t>нормативам</w:t>
            </w:r>
            <w:r w:rsidRPr="00B14951">
              <w:rPr>
                <w:spacing w:val="-2"/>
                <w:sz w:val="20"/>
                <w:lang w:val="ru-RU"/>
              </w:rPr>
              <w:t xml:space="preserve"> </w:t>
            </w:r>
            <w:r w:rsidRPr="00B14951">
              <w:rPr>
                <w:sz w:val="20"/>
                <w:lang w:val="ru-RU"/>
              </w:rPr>
              <w:t>потребления</w:t>
            </w:r>
            <w:r w:rsidRPr="00B14951">
              <w:rPr>
                <w:spacing w:val="43"/>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Гкал)</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н) Технологические потери тепловой энергии при передаче</w:t>
            </w:r>
            <w:r w:rsidRPr="00B14951">
              <w:rPr>
                <w:spacing w:val="-43"/>
                <w:sz w:val="20"/>
                <w:lang w:val="ru-RU"/>
              </w:rPr>
              <w:t xml:space="preserve"> </w:t>
            </w:r>
            <w:r w:rsidRPr="00B14951">
              <w:rPr>
                <w:sz w:val="20"/>
                <w:lang w:val="ru-RU"/>
              </w:rPr>
              <w:t>по</w:t>
            </w:r>
            <w:r w:rsidRPr="00B14951">
              <w:rPr>
                <w:spacing w:val="-1"/>
                <w:sz w:val="20"/>
                <w:lang w:val="ru-RU"/>
              </w:rPr>
              <w:t xml:space="preserve"> </w:t>
            </w:r>
            <w:r w:rsidRPr="00B14951">
              <w:rPr>
                <w:sz w:val="20"/>
                <w:lang w:val="ru-RU"/>
              </w:rPr>
              <w:t>тепловым сетям</w:t>
            </w:r>
            <w:r w:rsidRPr="00B14951">
              <w:rPr>
                <w:spacing w:val="-2"/>
                <w:sz w:val="20"/>
                <w:lang w:val="ru-RU"/>
              </w:rPr>
              <w:t xml:space="preserve"> </w:t>
            </w:r>
            <w:r w:rsidRPr="00B14951">
              <w:rPr>
                <w:sz w:val="20"/>
                <w:lang w:val="ru-RU"/>
              </w:rPr>
              <w:t>(процентов)</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w:t>
            </w:r>
            <w:r w:rsidRPr="00B14951">
              <w:rPr>
                <w:spacing w:val="-4"/>
                <w:sz w:val="20"/>
                <w:lang w:val="ru-RU"/>
              </w:rPr>
              <w:t xml:space="preserve"> </w:t>
            </w:r>
            <w:r w:rsidRPr="00B14951">
              <w:rPr>
                <w:sz w:val="20"/>
                <w:lang w:val="ru-RU"/>
              </w:rPr>
              <w:t>Протяженность</w:t>
            </w:r>
            <w:r w:rsidRPr="00B14951">
              <w:rPr>
                <w:spacing w:val="-3"/>
                <w:sz w:val="20"/>
                <w:lang w:val="ru-RU"/>
              </w:rPr>
              <w:t xml:space="preserve"> </w:t>
            </w:r>
            <w:r w:rsidRPr="00B14951">
              <w:rPr>
                <w:sz w:val="20"/>
                <w:lang w:val="ru-RU"/>
              </w:rPr>
              <w:t>магистральных</w:t>
            </w:r>
            <w:r w:rsidRPr="00B14951">
              <w:rPr>
                <w:spacing w:val="-4"/>
                <w:sz w:val="20"/>
                <w:lang w:val="ru-RU"/>
              </w:rPr>
              <w:t xml:space="preserve"> </w:t>
            </w:r>
            <w:r w:rsidRPr="00B14951">
              <w:rPr>
                <w:sz w:val="20"/>
                <w:lang w:val="ru-RU"/>
              </w:rPr>
              <w:t>сетей</w:t>
            </w:r>
            <w:r w:rsidRPr="00B14951">
              <w:rPr>
                <w:spacing w:val="-3"/>
                <w:sz w:val="20"/>
                <w:lang w:val="ru-RU"/>
              </w:rPr>
              <w:t xml:space="preserve"> </w:t>
            </w:r>
            <w:r w:rsidRPr="00B14951">
              <w:rPr>
                <w:sz w:val="20"/>
                <w:lang w:val="ru-RU"/>
              </w:rPr>
              <w:t>и</w:t>
            </w:r>
            <w:r w:rsidRPr="00B14951">
              <w:rPr>
                <w:spacing w:val="-5"/>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вводов</w:t>
            </w:r>
          </w:p>
          <w:p w:rsidR="00B14951" w:rsidRDefault="00B14951" w:rsidP="007571B7">
            <w:pPr>
              <w:pStyle w:val="TableParagraph"/>
              <w:spacing w:before="0"/>
              <w:jc w:val="left"/>
              <w:rPr>
                <w:sz w:val="20"/>
              </w:rPr>
            </w:pPr>
            <w:r>
              <w:rPr>
                <w:sz w:val="20"/>
              </w:rPr>
              <w:t>(в</w:t>
            </w:r>
            <w:r>
              <w:rPr>
                <w:spacing w:val="-5"/>
                <w:sz w:val="20"/>
              </w:rPr>
              <w:t xml:space="preserve"> </w:t>
            </w:r>
            <w:r>
              <w:rPr>
                <w:sz w:val="20"/>
              </w:rPr>
              <w:t>однотрубном</w:t>
            </w:r>
            <w:r>
              <w:rPr>
                <w:spacing w:val="-5"/>
                <w:sz w:val="20"/>
              </w:rPr>
              <w:t xml:space="preserve"> </w:t>
            </w:r>
            <w:r>
              <w:rPr>
                <w:sz w:val="20"/>
              </w:rPr>
              <w:t>исчислении)</w:t>
            </w:r>
            <w:r>
              <w:rPr>
                <w:spacing w:val="-4"/>
                <w:sz w:val="20"/>
              </w:rPr>
              <w:t xml:space="preserve"> </w:t>
            </w:r>
            <w:r>
              <w:rPr>
                <w:sz w:val="20"/>
              </w:rPr>
              <w:t>(км)</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lastRenderedPageBreak/>
              <w:t>п) Протяженность разводящих сетей (в однотрубном</w:t>
            </w:r>
            <w:r w:rsidRPr="00B14951">
              <w:rPr>
                <w:spacing w:val="-43"/>
                <w:sz w:val="20"/>
                <w:lang w:val="ru-RU"/>
              </w:rPr>
              <w:t xml:space="preserve"> </w:t>
            </w:r>
            <w:r w:rsidRPr="00B14951">
              <w:rPr>
                <w:sz w:val="20"/>
                <w:lang w:val="ru-RU"/>
              </w:rPr>
              <w:t>исчислении)</w:t>
            </w:r>
            <w:r w:rsidRPr="00B14951">
              <w:rPr>
                <w:spacing w:val="-2"/>
                <w:sz w:val="20"/>
                <w:lang w:val="ru-RU"/>
              </w:rPr>
              <w:t xml:space="preserve"> </w:t>
            </w:r>
            <w:r w:rsidRPr="00B14951">
              <w:rPr>
                <w:sz w:val="20"/>
                <w:lang w:val="ru-RU"/>
              </w:rPr>
              <w:t>(км)</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р)</w:t>
            </w:r>
            <w:r>
              <w:rPr>
                <w:spacing w:val="-6"/>
                <w:sz w:val="20"/>
              </w:rPr>
              <w:t xml:space="preserve"> </w:t>
            </w:r>
            <w:r>
              <w:rPr>
                <w:sz w:val="20"/>
              </w:rPr>
              <w:t>Количество</w:t>
            </w:r>
            <w:r>
              <w:rPr>
                <w:spacing w:val="-6"/>
                <w:sz w:val="20"/>
              </w:rPr>
              <w:t xml:space="preserve"> </w:t>
            </w:r>
            <w:r>
              <w:rPr>
                <w:sz w:val="20"/>
              </w:rPr>
              <w:t>теплоэлектростанций</w:t>
            </w:r>
            <w:r>
              <w:rPr>
                <w:spacing w:val="-4"/>
                <w:sz w:val="20"/>
              </w:rPr>
              <w:t xml:space="preserve"> </w:t>
            </w:r>
            <w:r>
              <w:rPr>
                <w:sz w:val="20"/>
              </w:rPr>
              <w:t>(штук)</w:t>
            </w:r>
          </w:p>
        </w:tc>
        <w:tc>
          <w:tcPr>
            <w:tcW w:w="2977" w:type="dxa"/>
            <w:vAlign w:val="center"/>
          </w:tcPr>
          <w:p w:rsidR="00B14951" w:rsidRDefault="00B14951" w:rsidP="00857D28">
            <w:pPr>
              <w:pStyle w:val="TableParagraph"/>
              <w:spacing w:before="0"/>
              <w:ind w:left="8"/>
              <w:rPr>
                <w:sz w:val="20"/>
              </w:rPr>
            </w:pPr>
            <w:r>
              <w:rPr>
                <w:sz w:val="20"/>
              </w:rPr>
              <w:t>1</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с)</w:t>
            </w:r>
            <w:r w:rsidRPr="00B14951">
              <w:rPr>
                <w:spacing w:val="-4"/>
                <w:sz w:val="20"/>
                <w:lang w:val="ru-RU"/>
              </w:rPr>
              <w:t xml:space="preserve"> </w:t>
            </w:r>
            <w:r w:rsidRPr="00B14951">
              <w:rPr>
                <w:sz w:val="20"/>
                <w:lang w:val="ru-RU"/>
              </w:rPr>
              <w:t>Количество</w:t>
            </w:r>
            <w:r w:rsidRPr="00B14951">
              <w:rPr>
                <w:spacing w:val="-5"/>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станций</w:t>
            </w:r>
            <w:r w:rsidRPr="00B14951">
              <w:rPr>
                <w:spacing w:val="-3"/>
                <w:sz w:val="20"/>
                <w:lang w:val="ru-RU"/>
              </w:rPr>
              <w:t xml:space="preserve"> </w:t>
            </w:r>
            <w:r w:rsidRPr="00B14951">
              <w:rPr>
                <w:sz w:val="20"/>
                <w:lang w:val="ru-RU"/>
              </w:rPr>
              <w:t>и</w:t>
            </w:r>
            <w:r w:rsidRPr="00B14951">
              <w:rPr>
                <w:spacing w:val="-3"/>
                <w:sz w:val="20"/>
                <w:lang w:val="ru-RU"/>
              </w:rPr>
              <w:t xml:space="preserve"> </w:t>
            </w:r>
            <w:r w:rsidRPr="00B14951">
              <w:rPr>
                <w:sz w:val="20"/>
                <w:lang w:val="ru-RU"/>
              </w:rPr>
              <w:t>котельных</w:t>
            </w:r>
            <w:r w:rsidRPr="00B14951">
              <w:rPr>
                <w:spacing w:val="-2"/>
                <w:sz w:val="20"/>
                <w:lang w:val="ru-RU"/>
              </w:rPr>
              <w:t xml:space="preserve"> </w:t>
            </w:r>
            <w:r w:rsidRPr="00B14951">
              <w:rPr>
                <w:sz w:val="20"/>
                <w:lang w:val="ru-RU"/>
              </w:rPr>
              <w:t>(штук)</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т)</w:t>
            </w:r>
            <w:r w:rsidRPr="00B14951">
              <w:rPr>
                <w:spacing w:val="-4"/>
                <w:sz w:val="20"/>
                <w:lang w:val="ru-RU"/>
              </w:rPr>
              <w:t xml:space="preserve"> </w:t>
            </w:r>
            <w:r w:rsidRPr="00B14951">
              <w:rPr>
                <w:sz w:val="20"/>
                <w:lang w:val="ru-RU"/>
              </w:rPr>
              <w:t>Количество</w:t>
            </w:r>
            <w:r w:rsidRPr="00B14951">
              <w:rPr>
                <w:spacing w:val="-4"/>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пунктов</w:t>
            </w:r>
            <w:r w:rsidRPr="00B14951">
              <w:rPr>
                <w:spacing w:val="-4"/>
                <w:sz w:val="20"/>
                <w:lang w:val="ru-RU"/>
              </w:rPr>
              <w:t xml:space="preserve"> </w:t>
            </w:r>
            <w:r w:rsidRPr="00B14951">
              <w:rPr>
                <w:sz w:val="20"/>
                <w:lang w:val="ru-RU"/>
              </w:rPr>
              <w:t>(штук)</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у) Среднесписочная численность основного</w:t>
            </w:r>
            <w:r w:rsidRPr="00B14951">
              <w:rPr>
                <w:spacing w:val="-44"/>
                <w:sz w:val="20"/>
                <w:lang w:val="ru-RU"/>
              </w:rPr>
              <w:t xml:space="preserve"> </w:t>
            </w:r>
            <w:r w:rsidRPr="00B14951">
              <w:rPr>
                <w:sz w:val="20"/>
                <w:lang w:val="ru-RU"/>
              </w:rPr>
              <w:t>производственного</w:t>
            </w:r>
            <w:r w:rsidRPr="00B14951">
              <w:rPr>
                <w:spacing w:val="-2"/>
                <w:sz w:val="20"/>
                <w:lang w:val="ru-RU"/>
              </w:rPr>
              <w:t xml:space="preserve"> </w:t>
            </w:r>
            <w:r w:rsidRPr="00B14951">
              <w:rPr>
                <w:sz w:val="20"/>
                <w:lang w:val="ru-RU"/>
              </w:rPr>
              <w:t>персонала</w:t>
            </w:r>
            <w:r w:rsidRPr="00B14951">
              <w:rPr>
                <w:spacing w:val="-4"/>
                <w:sz w:val="20"/>
                <w:lang w:val="ru-RU"/>
              </w:rPr>
              <w:t xml:space="preserve"> </w:t>
            </w:r>
            <w:r w:rsidRPr="00B14951">
              <w:rPr>
                <w:sz w:val="20"/>
                <w:lang w:val="ru-RU"/>
              </w:rPr>
              <w:t>(человек)</w:t>
            </w:r>
          </w:p>
        </w:tc>
        <w:tc>
          <w:tcPr>
            <w:tcW w:w="2977" w:type="dxa"/>
            <w:vAlign w:val="center"/>
          </w:tcPr>
          <w:p w:rsidR="00B14951" w:rsidRDefault="00B14951" w:rsidP="00857D28">
            <w:pPr>
              <w:pStyle w:val="TableParagraph"/>
              <w:spacing w:before="0"/>
              <w:ind w:left="796" w:right="787"/>
              <w:rPr>
                <w:sz w:val="20"/>
              </w:rPr>
            </w:pPr>
            <w:r>
              <w:rPr>
                <w:sz w:val="20"/>
              </w:rPr>
              <w:t>44</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ф) Удельный расход</w:t>
            </w:r>
            <w:r w:rsidRPr="00B14951">
              <w:rPr>
                <w:spacing w:val="1"/>
                <w:sz w:val="20"/>
                <w:lang w:val="ru-RU"/>
              </w:rPr>
              <w:t xml:space="preserve"> </w:t>
            </w:r>
            <w:r w:rsidRPr="00B14951">
              <w:rPr>
                <w:sz w:val="20"/>
                <w:lang w:val="ru-RU"/>
              </w:rPr>
              <w:t>условного топлива на единицу</w:t>
            </w:r>
            <w:r w:rsidRPr="00B14951">
              <w:rPr>
                <w:spacing w:val="1"/>
                <w:sz w:val="20"/>
                <w:lang w:val="ru-RU"/>
              </w:rPr>
              <w:t xml:space="preserve"> </w:t>
            </w:r>
            <w:r w:rsidRPr="00B14951">
              <w:rPr>
                <w:sz w:val="20"/>
                <w:lang w:val="ru-RU"/>
              </w:rPr>
              <w:t>тепловой энергии, отпускаемой в тепловую сеть (кг у.</w:t>
            </w:r>
            <w:r w:rsidRPr="00B14951">
              <w:rPr>
                <w:spacing w:val="-43"/>
                <w:sz w:val="20"/>
                <w:lang w:val="ru-RU"/>
              </w:rPr>
              <w:t xml:space="preserve"> </w:t>
            </w:r>
            <w:r w:rsidRPr="00B14951">
              <w:rPr>
                <w:sz w:val="20"/>
                <w:lang w:val="ru-RU"/>
              </w:rPr>
              <w:t>т./Гкал);</w:t>
            </w:r>
          </w:p>
        </w:tc>
        <w:tc>
          <w:tcPr>
            <w:tcW w:w="2977" w:type="dxa"/>
            <w:vAlign w:val="center"/>
          </w:tcPr>
          <w:p w:rsidR="00B14951" w:rsidRDefault="00B14951" w:rsidP="00857D28">
            <w:pPr>
              <w:pStyle w:val="TableParagraph"/>
              <w:spacing w:before="0"/>
              <w:ind w:left="795" w:right="787"/>
              <w:rPr>
                <w:sz w:val="20"/>
              </w:rPr>
            </w:pPr>
            <w:r>
              <w:rPr>
                <w:sz w:val="20"/>
              </w:rPr>
              <w:t>168,39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х)</w:t>
            </w:r>
            <w:r w:rsidRPr="00B14951">
              <w:rPr>
                <w:spacing w:val="-4"/>
                <w:sz w:val="20"/>
                <w:lang w:val="ru-RU"/>
              </w:rPr>
              <w:t xml:space="preserve"> </w:t>
            </w:r>
            <w:r w:rsidRPr="00B14951">
              <w:rPr>
                <w:sz w:val="20"/>
                <w:lang w:val="ru-RU"/>
              </w:rPr>
              <w:t>Удельный</w:t>
            </w:r>
            <w:r w:rsidRPr="00B14951">
              <w:rPr>
                <w:spacing w:val="-4"/>
                <w:sz w:val="20"/>
                <w:lang w:val="ru-RU"/>
              </w:rPr>
              <w:t xml:space="preserve"> </w:t>
            </w:r>
            <w:r w:rsidRPr="00B14951">
              <w:rPr>
                <w:sz w:val="20"/>
                <w:lang w:val="ru-RU"/>
              </w:rPr>
              <w:t>расход</w:t>
            </w:r>
            <w:r w:rsidRPr="00B14951">
              <w:rPr>
                <w:spacing w:val="-4"/>
                <w:sz w:val="20"/>
                <w:lang w:val="ru-RU"/>
              </w:rPr>
              <w:t xml:space="preserve"> </w:t>
            </w:r>
            <w:r w:rsidRPr="00B14951">
              <w:rPr>
                <w:sz w:val="20"/>
                <w:lang w:val="ru-RU"/>
              </w:rPr>
              <w:t>электрической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на</w:t>
            </w:r>
            <w:r w:rsidRPr="00B14951">
              <w:rPr>
                <w:spacing w:val="-4"/>
                <w:sz w:val="20"/>
                <w:lang w:val="ru-RU"/>
              </w:rPr>
              <w:t xml:space="preserve"> </w:t>
            </w:r>
            <w:r w:rsidRPr="00B14951">
              <w:rPr>
                <w:sz w:val="20"/>
                <w:lang w:val="ru-RU"/>
              </w:rPr>
              <w:t>единицу</w:t>
            </w:r>
          </w:p>
          <w:p w:rsidR="00B14951" w:rsidRPr="00B14951" w:rsidRDefault="00B14951" w:rsidP="007571B7">
            <w:pPr>
              <w:pStyle w:val="TableParagraph"/>
              <w:spacing w:before="0"/>
              <w:jc w:val="left"/>
              <w:rPr>
                <w:sz w:val="20"/>
                <w:lang w:val="ru-RU"/>
              </w:rPr>
            </w:pPr>
            <w:r w:rsidRPr="00B14951">
              <w:rPr>
                <w:sz w:val="20"/>
                <w:lang w:val="ru-RU"/>
              </w:rPr>
              <w:t>тепловой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отпускаемой</w:t>
            </w:r>
            <w:r w:rsidRPr="00B14951">
              <w:rPr>
                <w:spacing w:val="-4"/>
                <w:sz w:val="20"/>
                <w:lang w:val="ru-RU"/>
              </w:rPr>
              <w:t xml:space="preserve"> </w:t>
            </w:r>
            <w:r w:rsidRPr="00B14951">
              <w:rPr>
                <w:sz w:val="20"/>
                <w:lang w:val="ru-RU"/>
              </w:rPr>
              <w:t>в</w:t>
            </w:r>
            <w:r w:rsidRPr="00B14951">
              <w:rPr>
                <w:spacing w:val="-3"/>
                <w:sz w:val="20"/>
                <w:lang w:val="ru-RU"/>
              </w:rPr>
              <w:t xml:space="preserve"> </w:t>
            </w:r>
            <w:r w:rsidRPr="00B14951">
              <w:rPr>
                <w:sz w:val="20"/>
                <w:lang w:val="ru-RU"/>
              </w:rPr>
              <w:t>тепловую</w:t>
            </w:r>
            <w:r w:rsidRPr="00B14951">
              <w:rPr>
                <w:spacing w:val="-3"/>
                <w:sz w:val="20"/>
                <w:lang w:val="ru-RU"/>
              </w:rPr>
              <w:t xml:space="preserve"> </w:t>
            </w:r>
            <w:r w:rsidRPr="00B14951">
              <w:rPr>
                <w:sz w:val="20"/>
                <w:lang w:val="ru-RU"/>
              </w:rPr>
              <w:t>сеть</w:t>
            </w:r>
            <w:r w:rsidRPr="00B14951">
              <w:rPr>
                <w:spacing w:val="-3"/>
                <w:sz w:val="20"/>
                <w:lang w:val="ru-RU"/>
              </w:rPr>
              <w:t xml:space="preserve"> </w:t>
            </w:r>
            <w:r w:rsidRPr="00B14951">
              <w:rPr>
                <w:sz w:val="20"/>
                <w:lang w:val="ru-RU"/>
              </w:rPr>
              <w:t>(тыс.</w:t>
            </w:r>
          </w:p>
        </w:tc>
        <w:tc>
          <w:tcPr>
            <w:tcW w:w="2977" w:type="dxa"/>
            <w:vAlign w:val="center"/>
          </w:tcPr>
          <w:p w:rsidR="00B14951" w:rsidRDefault="00B14951" w:rsidP="00857D28">
            <w:pPr>
              <w:pStyle w:val="TableParagraph"/>
              <w:spacing w:before="0"/>
              <w:ind w:left="8"/>
              <w:rPr>
                <w:sz w:val="20"/>
              </w:rPr>
            </w:pPr>
            <w:r>
              <w:rPr>
                <w:sz w:val="20"/>
              </w:rPr>
              <w:t>‐</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кВт•ч/Гкал)</w:t>
            </w:r>
          </w:p>
        </w:tc>
        <w:tc>
          <w:tcPr>
            <w:tcW w:w="2977" w:type="dxa"/>
            <w:vAlign w:val="center"/>
          </w:tcPr>
          <w:p w:rsidR="00B14951" w:rsidRDefault="00B14951" w:rsidP="00857D28">
            <w:pPr>
              <w:pStyle w:val="TableParagraph"/>
              <w:spacing w:before="0"/>
              <w:rPr>
                <w:sz w:val="20"/>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ц) Удельный расход холодной воды на единицу тепловой</w:t>
            </w:r>
            <w:r w:rsidRPr="00B14951">
              <w:rPr>
                <w:spacing w:val="-44"/>
                <w:sz w:val="20"/>
                <w:lang w:val="ru-RU"/>
              </w:rPr>
              <w:t xml:space="preserve"> </w:t>
            </w:r>
            <w:r w:rsidRPr="00B14951">
              <w:rPr>
                <w:sz w:val="20"/>
                <w:lang w:val="ru-RU"/>
              </w:rPr>
              <w:t>энергии,</w:t>
            </w:r>
            <w:r w:rsidRPr="00B14951">
              <w:rPr>
                <w:spacing w:val="-2"/>
                <w:sz w:val="20"/>
                <w:lang w:val="ru-RU"/>
              </w:rPr>
              <w:t xml:space="preserve"> </w:t>
            </w:r>
            <w:r w:rsidRPr="00B14951">
              <w:rPr>
                <w:sz w:val="20"/>
                <w:lang w:val="ru-RU"/>
              </w:rPr>
              <w:t>отпускаемой</w:t>
            </w:r>
            <w:r w:rsidRPr="00B14951">
              <w:rPr>
                <w:spacing w:val="-1"/>
                <w:sz w:val="20"/>
                <w:lang w:val="ru-RU"/>
              </w:rPr>
              <w:t xml:space="preserve"> </w:t>
            </w:r>
            <w:r w:rsidRPr="00B14951">
              <w:rPr>
                <w:sz w:val="20"/>
                <w:lang w:val="ru-RU"/>
              </w:rPr>
              <w:t>в</w:t>
            </w:r>
            <w:r w:rsidRPr="00B14951">
              <w:rPr>
                <w:spacing w:val="-3"/>
                <w:sz w:val="20"/>
                <w:lang w:val="ru-RU"/>
              </w:rPr>
              <w:t xml:space="preserve"> </w:t>
            </w:r>
            <w:r w:rsidRPr="00B14951">
              <w:rPr>
                <w:sz w:val="20"/>
                <w:lang w:val="ru-RU"/>
              </w:rPr>
              <w:t>тепловую сеть</w:t>
            </w:r>
            <w:r w:rsidRPr="00B14951">
              <w:rPr>
                <w:spacing w:val="-2"/>
                <w:sz w:val="20"/>
                <w:lang w:val="ru-RU"/>
              </w:rPr>
              <w:t xml:space="preserve"> </w:t>
            </w:r>
            <w:r w:rsidRPr="00B14951">
              <w:rPr>
                <w:sz w:val="20"/>
                <w:lang w:val="ru-RU"/>
              </w:rPr>
              <w:t>(куб.</w:t>
            </w:r>
            <w:r w:rsidRPr="00B14951">
              <w:rPr>
                <w:spacing w:val="-1"/>
                <w:sz w:val="20"/>
                <w:lang w:val="ru-RU"/>
              </w:rPr>
              <w:t xml:space="preserve"> </w:t>
            </w:r>
            <w:r w:rsidRPr="00B14951">
              <w:rPr>
                <w:sz w:val="20"/>
                <w:lang w:val="ru-RU"/>
              </w:rPr>
              <w:t>м/Гкал).</w:t>
            </w:r>
          </w:p>
        </w:tc>
        <w:tc>
          <w:tcPr>
            <w:tcW w:w="2977" w:type="dxa"/>
            <w:vAlign w:val="center"/>
          </w:tcPr>
          <w:p w:rsidR="00B14951" w:rsidRDefault="00B14951" w:rsidP="00857D28">
            <w:pPr>
              <w:pStyle w:val="TableParagraph"/>
              <w:spacing w:before="0"/>
              <w:ind w:left="795" w:right="787"/>
              <w:rPr>
                <w:sz w:val="20"/>
              </w:rPr>
            </w:pPr>
            <w:r>
              <w:rPr>
                <w:sz w:val="20"/>
              </w:rPr>
              <w:t>0,081</w:t>
            </w:r>
          </w:p>
        </w:tc>
      </w:tr>
    </w:tbl>
    <w:p w:rsidR="00B14951" w:rsidRDefault="00B14951" w:rsidP="00B14951">
      <w:pPr>
        <w:pStyle w:val="aff6"/>
        <w:spacing w:line="360" w:lineRule="auto"/>
        <w:rPr>
          <w:b/>
          <w:sz w:val="27"/>
        </w:rPr>
      </w:pPr>
    </w:p>
    <w:p w:rsidR="00B14951" w:rsidRDefault="00B14951" w:rsidP="00B14951">
      <w:pPr>
        <w:pStyle w:val="aff6"/>
        <w:spacing w:line="360" w:lineRule="auto"/>
        <w:ind w:left="258" w:firstLine="709"/>
      </w:pPr>
      <w:r>
        <w:t>Информация</w:t>
      </w:r>
      <w:r>
        <w:rPr>
          <w:spacing w:val="3"/>
        </w:rPr>
        <w:t xml:space="preserve"> </w:t>
      </w:r>
      <w:r>
        <w:t>по</w:t>
      </w:r>
      <w:r>
        <w:rPr>
          <w:spacing w:val="3"/>
        </w:rPr>
        <w:t xml:space="preserve"> </w:t>
      </w:r>
      <w:r>
        <w:t>технико-экономическим</w:t>
      </w:r>
      <w:r>
        <w:rPr>
          <w:spacing w:val="4"/>
        </w:rPr>
        <w:t xml:space="preserve"> </w:t>
      </w:r>
      <w:r>
        <w:t>показателям</w:t>
      </w:r>
      <w:r>
        <w:rPr>
          <w:spacing w:val="2"/>
        </w:rPr>
        <w:t xml:space="preserve"> </w:t>
      </w:r>
      <w:r>
        <w:t>работы</w:t>
      </w:r>
      <w:r>
        <w:rPr>
          <w:spacing w:val="3"/>
        </w:rPr>
        <w:t xml:space="preserve"> </w:t>
      </w:r>
      <w:r>
        <w:t>теплоснабжающей</w:t>
      </w:r>
      <w:r>
        <w:rPr>
          <w:spacing w:val="-57"/>
        </w:rPr>
        <w:t xml:space="preserve"> </w:t>
      </w:r>
      <w:r>
        <w:t>организации</w:t>
      </w:r>
      <w:r>
        <w:rPr>
          <w:spacing w:val="-1"/>
        </w:rPr>
        <w:t xml:space="preserve"> </w:t>
      </w:r>
      <w:r>
        <w:t>ООО</w:t>
      </w:r>
      <w:r>
        <w:rPr>
          <w:spacing w:val="-1"/>
        </w:rPr>
        <w:t xml:space="preserve"> </w:t>
      </w:r>
      <w:r>
        <w:t>«УК ИП</w:t>
      </w:r>
      <w:r>
        <w:rPr>
          <w:spacing w:val="-2"/>
        </w:rPr>
        <w:t xml:space="preserve"> </w:t>
      </w:r>
      <w:r>
        <w:t>«Родники» приведена в</w:t>
      </w:r>
      <w:r>
        <w:rPr>
          <w:spacing w:val="-1"/>
        </w:rPr>
        <w:t xml:space="preserve"> </w:t>
      </w:r>
      <w:r>
        <w:t>таблице</w:t>
      </w:r>
      <w:r>
        <w:rPr>
          <w:spacing w:val="-1"/>
        </w:rPr>
        <w:t xml:space="preserve"> </w:t>
      </w:r>
      <w:r w:rsidR="007571B7" w:rsidRPr="007571B7">
        <w:t>1</w:t>
      </w:r>
      <w:r w:rsidRPr="007571B7">
        <w:t>.</w:t>
      </w:r>
      <w:r w:rsidR="00284A62">
        <w:t>9</w:t>
      </w:r>
      <w:r w:rsidR="007571B7" w:rsidRPr="007571B7">
        <w:t>5</w:t>
      </w:r>
      <w:r w:rsidRPr="007571B7">
        <w:t>.</w:t>
      </w:r>
    </w:p>
    <w:p w:rsidR="00B14951" w:rsidRPr="00B14951" w:rsidRDefault="007571B7" w:rsidP="00B14951">
      <w:pPr>
        <w:spacing w:after="0" w:line="360" w:lineRule="auto"/>
        <w:ind w:left="258"/>
        <w:rPr>
          <w:rFonts w:ascii="Times New Roman" w:hAnsi="Times New Roman"/>
          <w:color w:val="000000" w:themeColor="text1"/>
          <w:sz w:val="24"/>
          <w:szCs w:val="24"/>
        </w:rPr>
      </w:pPr>
      <w:r w:rsidRPr="007571B7">
        <w:rPr>
          <w:rFonts w:ascii="Times New Roman" w:hAnsi="Times New Roman"/>
          <w:b/>
          <w:color w:val="000000" w:themeColor="text1"/>
          <w:sz w:val="24"/>
          <w:szCs w:val="24"/>
        </w:rPr>
        <w:t>Таблица 1</w:t>
      </w:r>
      <w:r w:rsidR="00B14951" w:rsidRPr="007571B7">
        <w:rPr>
          <w:rFonts w:ascii="Times New Roman" w:hAnsi="Times New Roman"/>
          <w:b/>
          <w:color w:val="000000" w:themeColor="text1"/>
          <w:sz w:val="24"/>
          <w:szCs w:val="24"/>
        </w:rPr>
        <w:t>.</w:t>
      </w:r>
      <w:r w:rsidR="00284A62">
        <w:rPr>
          <w:rFonts w:ascii="Times New Roman" w:hAnsi="Times New Roman"/>
          <w:b/>
          <w:color w:val="000000" w:themeColor="text1"/>
          <w:sz w:val="24"/>
          <w:szCs w:val="24"/>
        </w:rPr>
        <w:t>9</w:t>
      </w:r>
      <w:r w:rsidRPr="007571B7">
        <w:rPr>
          <w:rFonts w:ascii="Times New Roman" w:hAnsi="Times New Roman"/>
          <w:b/>
          <w:color w:val="000000" w:themeColor="text1"/>
          <w:sz w:val="24"/>
          <w:szCs w:val="24"/>
        </w:rPr>
        <w:t>5</w:t>
      </w:r>
      <w:r w:rsidR="00B14951" w:rsidRPr="007571B7">
        <w:rPr>
          <w:rFonts w:ascii="Times New Roman" w:hAnsi="Times New Roman"/>
          <w:b/>
          <w:color w:val="000000" w:themeColor="text1"/>
          <w:sz w:val="24"/>
          <w:szCs w:val="24"/>
        </w:rPr>
        <w:t xml:space="preserve">. </w:t>
      </w:r>
      <w:r w:rsidR="00B14951" w:rsidRPr="007571B7">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00B14951" w:rsidRPr="007571B7">
        <w:rPr>
          <w:rFonts w:ascii="Times New Roman" w:hAnsi="Times New Roman"/>
          <w:color w:val="000000" w:themeColor="text1"/>
          <w:spacing w:val="1"/>
          <w:sz w:val="24"/>
          <w:szCs w:val="24"/>
        </w:rPr>
        <w:t xml:space="preserve"> </w:t>
      </w:r>
      <w:r w:rsidR="00B14951" w:rsidRPr="007571B7">
        <w:rPr>
          <w:rFonts w:ascii="Times New Roman" w:hAnsi="Times New Roman"/>
          <w:color w:val="000000" w:themeColor="text1"/>
          <w:sz w:val="24"/>
          <w:szCs w:val="24"/>
        </w:rPr>
        <w:t>организаций,</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включая</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структуру</w:t>
      </w:r>
      <w:r w:rsidR="00B14951" w:rsidRPr="007571B7">
        <w:rPr>
          <w:rFonts w:ascii="Times New Roman" w:hAnsi="Times New Roman"/>
          <w:color w:val="000000" w:themeColor="text1"/>
          <w:spacing w:val="-3"/>
          <w:sz w:val="24"/>
          <w:szCs w:val="24"/>
        </w:rPr>
        <w:t xml:space="preserve"> </w:t>
      </w:r>
      <w:r w:rsidR="00B14951" w:rsidRPr="007571B7">
        <w:rPr>
          <w:rFonts w:ascii="Times New Roman" w:hAnsi="Times New Roman"/>
          <w:color w:val="000000" w:themeColor="text1"/>
          <w:sz w:val="24"/>
          <w:szCs w:val="24"/>
        </w:rPr>
        <w:t>основных</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производственных</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затрат</w:t>
      </w:r>
      <w:r w:rsidR="00B14951" w:rsidRPr="007571B7">
        <w:rPr>
          <w:rFonts w:ascii="Times New Roman" w:hAnsi="Times New Roman"/>
          <w:color w:val="000000" w:themeColor="text1"/>
          <w:spacing w:val="-5"/>
          <w:sz w:val="24"/>
          <w:szCs w:val="24"/>
        </w:rPr>
        <w:t xml:space="preserve"> </w:t>
      </w:r>
      <w:r w:rsidR="00B14951" w:rsidRPr="007571B7">
        <w:rPr>
          <w:rFonts w:ascii="Times New Roman" w:hAnsi="Times New Roman"/>
          <w:color w:val="000000" w:themeColor="text1"/>
          <w:sz w:val="24"/>
          <w:szCs w:val="24"/>
        </w:rPr>
        <w:t>(в</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части</w:t>
      </w:r>
      <w:r w:rsidR="00B14951" w:rsidRPr="007571B7">
        <w:rPr>
          <w:rFonts w:ascii="Times New Roman" w:hAnsi="Times New Roman"/>
          <w:color w:val="000000" w:themeColor="text1"/>
          <w:spacing w:val="-5"/>
          <w:sz w:val="24"/>
          <w:szCs w:val="24"/>
        </w:rPr>
        <w:t xml:space="preserve"> </w:t>
      </w:r>
      <w:r w:rsidR="00B14951" w:rsidRPr="007571B7">
        <w:rPr>
          <w:rFonts w:ascii="Times New Roman" w:hAnsi="Times New Roman"/>
          <w:color w:val="000000" w:themeColor="text1"/>
          <w:sz w:val="24"/>
          <w:szCs w:val="24"/>
        </w:rPr>
        <w:t>регулируемой</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деятельности)</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ООО «УК</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ИП</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«Родники»</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за</w:t>
      </w:r>
      <w:r w:rsidR="00B14951" w:rsidRPr="007571B7">
        <w:rPr>
          <w:rFonts w:ascii="Times New Roman" w:hAnsi="Times New Roman"/>
          <w:color w:val="000000" w:themeColor="text1"/>
          <w:spacing w:val="-1"/>
          <w:sz w:val="24"/>
          <w:szCs w:val="24"/>
        </w:rPr>
        <w:t xml:space="preserve"> </w:t>
      </w:r>
      <w:r w:rsidR="00B14951" w:rsidRPr="007571B7">
        <w:rPr>
          <w:rFonts w:ascii="Times New Roman" w:hAnsi="Times New Roman"/>
          <w:color w:val="000000" w:themeColor="text1"/>
          <w:sz w:val="24"/>
          <w:szCs w:val="24"/>
        </w:rPr>
        <w:t>2020</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571B7">
        <w:trPr>
          <w:trHeight w:val="20"/>
          <w:tblHeader/>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Наименование</w:t>
            </w:r>
            <w:r w:rsidRPr="007571B7">
              <w:rPr>
                <w:rFonts w:cs="Times New Roman"/>
                <w:spacing w:val="-4"/>
                <w:sz w:val="20"/>
                <w:szCs w:val="20"/>
              </w:rPr>
              <w:t xml:space="preserve"> </w:t>
            </w:r>
            <w:r w:rsidRPr="007571B7">
              <w:rPr>
                <w:rFonts w:cs="Times New Roman"/>
                <w:sz w:val="20"/>
                <w:szCs w:val="20"/>
              </w:rPr>
              <w:t>показателя</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Вид</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3"/>
                <w:sz w:val="20"/>
                <w:szCs w:val="20"/>
                <w:lang w:val="ru-RU"/>
              </w:rPr>
              <w:t xml:space="preserve"> </w:t>
            </w:r>
            <w:r w:rsidRPr="007571B7">
              <w:rPr>
                <w:rFonts w:cs="Times New Roman"/>
                <w:sz w:val="20"/>
                <w:szCs w:val="20"/>
                <w:lang w:val="ru-RU"/>
              </w:rPr>
              <w:t>организации</w:t>
            </w:r>
            <w:r w:rsidRPr="007571B7">
              <w:rPr>
                <w:rFonts w:cs="Times New Roman"/>
                <w:spacing w:val="-3"/>
                <w:sz w:val="20"/>
                <w:szCs w:val="20"/>
                <w:lang w:val="ru-RU"/>
              </w:rPr>
              <w:t xml:space="preserve"> </w:t>
            </w:r>
            <w:r w:rsidRPr="007571B7">
              <w:rPr>
                <w:rFonts w:cs="Times New Roman"/>
                <w:sz w:val="20"/>
                <w:szCs w:val="20"/>
                <w:lang w:val="ru-RU"/>
              </w:rPr>
              <w:t>(производство,</w:t>
            </w:r>
            <w:r w:rsidR="007571B7" w:rsidRPr="007571B7">
              <w:rPr>
                <w:rFonts w:cs="Times New Roman"/>
                <w:sz w:val="20"/>
                <w:szCs w:val="20"/>
                <w:lang w:val="ru-RU"/>
              </w:rPr>
              <w:t xml:space="preserve"> </w:t>
            </w:r>
            <w:r w:rsidRPr="007571B7">
              <w:rPr>
                <w:rFonts w:cs="Times New Roman"/>
                <w:sz w:val="20"/>
                <w:szCs w:val="20"/>
                <w:lang w:val="ru-RU"/>
              </w:rPr>
              <w:t>передача</w:t>
            </w:r>
            <w:r w:rsidRPr="007571B7">
              <w:rPr>
                <w:rFonts w:cs="Times New Roman"/>
                <w:spacing w:val="-2"/>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сбыт</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производство</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1"/>
                <w:sz w:val="20"/>
                <w:szCs w:val="20"/>
                <w:lang w:val="ru-RU"/>
              </w:rPr>
              <w:t xml:space="preserve"> </w:t>
            </w:r>
            <w:r w:rsidRPr="007571B7">
              <w:rPr>
                <w:rFonts w:cs="Times New Roman"/>
                <w:sz w:val="20"/>
                <w:szCs w:val="20"/>
                <w:lang w:val="ru-RU"/>
              </w:rPr>
              <w:t>передача</w:t>
            </w:r>
            <w:r w:rsidRPr="007571B7">
              <w:rPr>
                <w:rFonts w:cs="Times New Roman"/>
                <w:spacing w:val="-2"/>
                <w:sz w:val="20"/>
                <w:szCs w:val="20"/>
                <w:lang w:val="ru-RU"/>
              </w:rPr>
              <w:t xml:space="preserve"> </w:t>
            </w:r>
            <w:r w:rsidRPr="007571B7">
              <w:rPr>
                <w:rFonts w:cs="Times New Roman"/>
                <w:sz w:val="20"/>
                <w:szCs w:val="20"/>
                <w:lang w:val="ru-RU"/>
              </w:rPr>
              <w:t>тепловой</w:t>
            </w:r>
            <w:r w:rsidRPr="007571B7">
              <w:rPr>
                <w:rFonts w:cs="Times New Roman"/>
                <w:spacing w:val="-1"/>
                <w:sz w:val="20"/>
                <w:szCs w:val="20"/>
                <w:lang w:val="ru-RU"/>
              </w:rPr>
              <w:t xml:space="preserve"> </w:t>
            </w:r>
            <w:r w:rsidRPr="007571B7">
              <w:rPr>
                <w:rFonts w:cs="Times New Roman"/>
                <w:sz w:val="20"/>
                <w:szCs w:val="20"/>
                <w:lang w:val="ru-RU"/>
              </w:rPr>
              <w:t>энергии</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б)</w:t>
            </w:r>
            <w:r w:rsidRPr="007571B7">
              <w:rPr>
                <w:rFonts w:cs="Times New Roman"/>
                <w:spacing w:val="-1"/>
                <w:sz w:val="20"/>
                <w:szCs w:val="20"/>
              </w:rPr>
              <w:t xml:space="preserve"> </w:t>
            </w:r>
            <w:r w:rsidRPr="007571B7">
              <w:rPr>
                <w:rFonts w:cs="Times New Roman"/>
                <w:sz w:val="20"/>
                <w:szCs w:val="20"/>
              </w:rPr>
              <w:t>Выручка</w:t>
            </w:r>
            <w:r w:rsidRPr="007571B7">
              <w:rPr>
                <w:rFonts w:cs="Times New Roman"/>
                <w:spacing w:val="-2"/>
                <w:sz w:val="20"/>
                <w:szCs w:val="20"/>
              </w:rPr>
              <w:t xml:space="preserve"> </w:t>
            </w:r>
            <w:r w:rsidRPr="007571B7">
              <w:rPr>
                <w:rFonts w:cs="Times New Roman"/>
                <w:sz w:val="20"/>
                <w:szCs w:val="20"/>
              </w:rPr>
              <w:t>(тыс.</w:t>
            </w:r>
            <w:r w:rsidRPr="007571B7">
              <w:rPr>
                <w:rFonts w:cs="Times New Roman"/>
                <w:spacing w:val="-1"/>
                <w:sz w:val="20"/>
                <w:szCs w:val="20"/>
              </w:rPr>
              <w:t xml:space="preserve"> </w:t>
            </w:r>
            <w:r w:rsidRPr="007571B7">
              <w:rPr>
                <w:rFonts w:cs="Times New Roman"/>
                <w:sz w:val="20"/>
                <w:szCs w:val="20"/>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327808,236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 Себестоимость производимых товаров</w:t>
            </w:r>
            <w:r w:rsidRPr="007571B7">
              <w:rPr>
                <w:rFonts w:cs="Times New Roman"/>
                <w:spacing w:val="1"/>
                <w:sz w:val="20"/>
                <w:szCs w:val="20"/>
                <w:lang w:val="ru-RU"/>
              </w:rPr>
              <w:t xml:space="preserve"> </w:t>
            </w:r>
            <w:r w:rsidRPr="007571B7">
              <w:rPr>
                <w:rFonts w:cs="Times New Roman"/>
                <w:sz w:val="20"/>
                <w:szCs w:val="20"/>
                <w:lang w:val="ru-RU"/>
              </w:rPr>
              <w:t>(оказываемых услуг) по регулируемому виду</w:t>
            </w:r>
            <w:r w:rsidRPr="007571B7">
              <w:rPr>
                <w:rFonts w:cs="Times New Roman"/>
                <w:spacing w:val="-43"/>
                <w:sz w:val="20"/>
                <w:szCs w:val="20"/>
                <w:lang w:val="ru-RU"/>
              </w:rPr>
              <w:t xml:space="preserve"> </w:t>
            </w:r>
            <w:r w:rsidRPr="007571B7">
              <w:rPr>
                <w:rFonts w:cs="Times New Roman"/>
                <w:sz w:val="20"/>
                <w:szCs w:val="20"/>
                <w:lang w:val="ru-RU"/>
              </w:rPr>
              <w:t>деятельности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324507,994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3"/>
                <w:sz w:val="20"/>
                <w:szCs w:val="20"/>
                <w:lang w:val="ru-RU"/>
              </w:rPr>
              <w:t xml:space="preserve"> </w:t>
            </w:r>
            <w:r w:rsidRPr="007571B7">
              <w:rPr>
                <w:rFonts w:cs="Times New Roman"/>
                <w:sz w:val="20"/>
                <w:szCs w:val="20"/>
                <w:lang w:val="ru-RU"/>
              </w:rPr>
              <w:t>тепловую</w:t>
            </w:r>
            <w:r w:rsidRPr="007571B7">
              <w:rPr>
                <w:rFonts w:cs="Times New Roman"/>
                <w:spacing w:val="-4"/>
                <w:sz w:val="20"/>
                <w:szCs w:val="20"/>
                <w:lang w:val="ru-RU"/>
              </w:rPr>
              <w:t xml:space="preserve"> </w:t>
            </w:r>
            <w:r w:rsidRPr="007571B7">
              <w:rPr>
                <w:rFonts w:cs="Times New Roman"/>
                <w:sz w:val="20"/>
                <w:szCs w:val="20"/>
                <w:lang w:val="ru-RU"/>
              </w:rPr>
              <w:t>энергию</w:t>
            </w:r>
            <w:r w:rsidR="007571B7" w:rsidRPr="007571B7">
              <w:rPr>
                <w:rFonts w:cs="Times New Roman"/>
                <w:sz w:val="20"/>
                <w:szCs w:val="20"/>
                <w:lang w:val="ru-RU"/>
              </w:rPr>
              <w:t xml:space="preserve"> </w:t>
            </w:r>
            <w:r w:rsidRPr="007571B7">
              <w:rPr>
                <w:rFonts w:cs="Times New Roman"/>
                <w:sz w:val="20"/>
                <w:szCs w:val="20"/>
                <w:lang w:val="ru-RU"/>
              </w:rPr>
              <w:t>(мощность)</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246590,22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3"/>
                <w:sz w:val="20"/>
                <w:szCs w:val="20"/>
                <w:lang w:val="ru-RU"/>
              </w:rPr>
              <w:t xml:space="preserve"> </w:t>
            </w:r>
            <w:r w:rsidRPr="007571B7">
              <w:rPr>
                <w:rFonts w:cs="Times New Roman"/>
                <w:sz w:val="20"/>
                <w:szCs w:val="20"/>
                <w:lang w:val="ru-RU"/>
              </w:rPr>
              <w:t>топливо</w:t>
            </w:r>
            <w:r w:rsidRPr="007571B7">
              <w:rPr>
                <w:rFonts w:cs="Times New Roman"/>
                <w:spacing w:val="-4"/>
                <w:sz w:val="20"/>
                <w:szCs w:val="20"/>
                <w:lang w:val="ru-RU"/>
              </w:rPr>
              <w:t xml:space="preserve"> </w:t>
            </w:r>
            <w:r w:rsidRPr="007571B7">
              <w:rPr>
                <w:rFonts w:cs="Times New Roman"/>
                <w:sz w:val="20"/>
                <w:szCs w:val="20"/>
                <w:lang w:val="ru-RU"/>
              </w:rPr>
              <w:t>всего(см.Форму</w:t>
            </w:r>
            <w:r w:rsidRPr="007571B7">
              <w:rPr>
                <w:rFonts w:cs="Times New Roman"/>
                <w:spacing w:val="-3"/>
                <w:sz w:val="20"/>
                <w:szCs w:val="20"/>
                <w:lang w:val="ru-RU"/>
              </w:rPr>
              <w:t xml:space="preserve"> </w:t>
            </w:r>
            <w:r w:rsidRPr="007571B7">
              <w:rPr>
                <w:rFonts w:cs="Times New Roman"/>
                <w:sz w:val="20"/>
                <w:szCs w:val="20"/>
                <w:lang w:val="ru-RU"/>
              </w:rPr>
              <w:t>2.1)</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25821,75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электрическую энергию (мощность),</w:t>
            </w:r>
            <w:r w:rsidRPr="007571B7">
              <w:rPr>
                <w:rFonts w:cs="Times New Roman"/>
                <w:spacing w:val="-44"/>
                <w:sz w:val="20"/>
                <w:szCs w:val="20"/>
                <w:lang w:val="ru-RU"/>
              </w:rPr>
              <w:t xml:space="preserve"> </w:t>
            </w:r>
            <w:r w:rsidRPr="007571B7">
              <w:rPr>
                <w:rFonts w:cs="Times New Roman"/>
                <w:sz w:val="20"/>
                <w:szCs w:val="20"/>
                <w:lang w:val="ru-RU"/>
              </w:rPr>
              <w:t>потребляемую оборудованием, используемым в</w:t>
            </w:r>
            <w:r w:rsidRPr="007571B7">
              <w:rPr>
                <w:rFonts w:cs="Times New Roman"/>
                <w:spacing w:val="1"/>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18059,6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средневзвешенная</w:t>
            </w:r>
            <w:r w:rsidRPr="007571B7">
              <w:rPr>
                <w:rFonts w:cs="Times New Roman"/>
                <w:spacing w:val="-7"/>
                <w:sz w:val="20"/>
                <w:szCs w:val="20"/>
              </w:rPr>
              <w:t xml:space="preserve"> </w:t>
            </w:r>
            <w:r w:rsidRPr="007571B7">
              <w:rPr>
                <w:rFonts w:cs="Times New Roman"/>
                <w:sz w:val="20"/>
                <w:szCs w:val="20"/>
              </w:rPr>
              <w:t>стоимость</w:t>
            </w:r>
            <w:r w:rsidRPr="007571B7">
              <w:rPr>
                <w:rFonts w:cs="Times New Roman"/>
                <w:spacing w:val="-7"/>
                <w:sz w:val="20"/>
                <w:szCs w:val="20"/>
              </w:rPr>
              <w:t xml:space="preserve"> </w:t>
            </w:r>
            <w:r w:rsidRPr="007571B7">
              <w:rPr>
                <w:rFonts w:cs="Times New Roman"/>
                <w:sz w:val="20"/>
                <w:szCs w:val="20"/>
              </w:rPr>
              <w:t>1кВт•ч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4,475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приобретения</w:t>
            </w:r>
            <w:r w:rsidRPr="007571B7">
              <w:rPr>
                <w:rFonts w:cs="Times New Roman"/>
                <w:spacing w:val="-4"/>
                <w:sz w:val="20"/>
                <w:szCs w:val="20"/>
                <w:lang w:val="ru-RU"/>
              </w:rPr>
              <w:t xml:space="preserve"> </w:t>
            </w:r>
            <w:r w:rsidRPr="007571B7">
              <w:rPr>
                <w:rFonts w:cs="Times New Roman"/>
                <w:sz w:val="20"/>
                <w:szCs w:val="20"/>
                <w:lang w:val="ru-RU"/>
              </w:rPr>
              <w:t>,</w:t>
            </w:r>
            <w:r w:rsidRPr="007571B7">
              <w:rPr>
                <w:rFonts w:cs="Times New Roman"/>
                <w:spacing w:val="-2"/>
                <w:sz w:val="20"/>
                <w:szCs w:val="20"/>
                <w:lang w:val="ru-RU"/>
              </w:rPr>
              <w:t xml:space="preserve"> </w:t>
            </w:r>
            <w:r w:rsidRPr="007571B7">
              <w:rPr>
                <w:rFonts w:cs="Times New Roman"/>
                <w:sz w:val="20"/>
                <w:szCs w:val="20"/>
                <w:lang w:val="ru-RU"/>
              </w:rPr>
              <w:t>тыс.кВт.ч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4035,6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приобретение холодной воды,</w:t>
            </w:r>
            <w:r w:rsidRPr="007571B7">
              <w:rPr>
                <w:rFonts w:cs="Times New Roman"/>
                <w:spacing w:val="-44"/>
                <w:sz w:val="20"/>
                <w:szCs w:val="20"/>
                <w:lang w:val="ru-RU"/>
              </w:rPr>
              <w:t xml:space="preserve"> </w:t>
            </w:r>
            <w:r w:rsidRPr="007571B7">
              <w:rPr>
                <w:rFonts w:cs="Times New Roman"/>
                <w:sz w:val="20"/>
                <w:szCs w:val="20"/>
                <w:lang w:val="ru-RU"/>
              </w:rPr>
              <w:t>используемой</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технологическом</w:t>
            </w:r>
            <w:r w:rsidRPr="007571B7">
              <w:rPr>
                <w:rFonts w:cs="Times New Roman"/>
                <w:spacing w:val="-1"/>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1823,217</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химреагенты, используемы в</w:t>
            </w:r>
            <w:r w:rsidRPr="007571B7">
              <w:rPr>
                <w:rFonts w:cs="Times New Roman"/>
                <w:spacing w:val="-43"/>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3975,103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 отчисления на</w:t>
            </w:r>
            <w:r w:rsidRPr="007571B7">
              <w:rPr>
                <w:rFonts w:cs="Times New Roman"/>
                <w:spacing w:val="1"/>
                <w:sz w:val="20"/>
                <w:szCs w:val="20"/>
                <w:lang w:val="ru-RU"/>
              </w:rPr>
              <w:t xml:space="preserve"> </w:t>
            </w:r>
            <w:r w:rsidRPr="007571B7">
              <w:rPr>
                <w:rFonts w:cs="Times New Roman"/>
                <w:sz w:val="20"/>
                <w:szCs w:val="20"/>
                <w:lang w:val="ru-RU"/>
              </w:rPr>
              <w:t>социальные нужды основного производственного</w:t>
            </w:r>
            <w:r w:rsidRPr="007571B7">
              <w:rPr>
                <w:rFonts w:cs="Times New Roman"/>
                <w:spacing w:val="-43"/>
                <w:sz w:val="20"/>
                <w:szCs w:val="20"/>
                <w:lang w:val="ru-RU"/>
              </w:rPr>
              <w:t xml:space="preserve"> </w:t>
            </w:r>
            <w:r w:rsidR="007571B7">
              <w:rPr>
                <w:rFonts w:cs="Times New Roman"/>
                <w:spacing w:val="-43"/>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7083,239</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амортизацию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и аренду имущества,</w:t>
            </w:r>
            <w:r w:rsidRPr="007571B7">
              <w:rPr>
                <w:rFonts w:cs="Times New Roman"/>
                <w:spacing w:val="-43"/>
                <w:sz w:val="20"/>
                <w:szCs w:val="20"/>
                <w:lang w:val="ru-RU"/>
              </w:rPr>
              <w:t xml:space="preserve"> </w:t>
            </w:r>
            <w:r w:rsidRPr="007571B7">
              <w:rPr>
                <w:rFonts w:cs="Times New Roman"/>
                <w:sz w:val="20"/>
                <w:szCs w:val="20"/>
                <w:lang w:val="ru-RU"/>
              </w:rPr>
              <w:t>используемого</w:t>
            </w:r>
            <w:r w:rsidRPr="007571B7">
              <w:rPr>
                <w:rFonts w:cs="Times New Roman"/>
                <w:spacing w:val="-1"/>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технологическом</w:t>
            </w:r>
            <w:r w:rsidRPr="007571B7">
              <w:rPr>
                <w:rFonts w:cs="Times New Roman"/>
                <w:spacing w:val="-1"/>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5016,688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общепроизводственные (цеховые) расходы, в</w:t>
            </w:r>
            <w:r w:rsidRPr="007571B7">
              <w:rPr>
                <w:rFonts w:cs="Times New Roman"/>
                <w:spacing w:val="-43"/>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1525,62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w:t>
            </w:r>
            <w:r w:rsidRPr="007571B7">
              <w:rPr>
                <w:rFonts w:cs="Times New Roman"/>
                <w:spacing w:val="-4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общехозяйственные (управленческие расходы),</w:t>
            </w:r>
            <w:r w:rsidRPr="007571B7">
              <w:rPr>
                <w:rFonts w:cs="Times New Roman"/>
                <w:spacing w:val="-4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12831,18344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w:t>
            </w:r>
            <w:r w:rsidRPr="007571B7">
              <w:rPr>
                <w:rFonts w:cs="Times New Roman"/>
                <w:spacing w:val="-4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ремонт (капитальный и текущий)</w:t>
            </w:r>
            <w:r w:rsidRPr="007571B7">
              <w:rPr>
                <w:rFonts w:cs="Times New Roman"/>
                <w:spacing w:val="-43"/>
                <w:sz w:val="20"/>
                <w:szCs w:val="20"/>
                <w:lang w:val="ru-RU"/>
              </w:rPr>
              <w:t xml:space="preserve"> </w:t>
            </w:r>
            <w:r w:rsidRPr="007571B7">
              <w:rPr>
                <w:rFonts w:cs="Times New Roman"/>
                <w:sz w:val="20"/>
                <w:szCs w:val="20"/>
                <w:lang w:val="ru-RU"/>
              </w:rPr>
              <w:t>основных</w:t>
            </w:r>
            <w:r w:rsidRPr="007571B7">
              <w:rPr>
                <w:rFonts w:cs="Times New Roman"/>
                <w:spacing w:val="-2"/>
                <w:sz w:val="20"/>
                <w:szCs w:val="20"/>
                <w:lang w:val="ru-RU"/>
              </w:rPr>
              <w:t xml:space="preserve"> </w:t>
            </w:r>
            <w:r w:rsidRPr="007571B7">
              <w:rPr>
                <w:rFonts w:cs="Times New Roman"/>
                <w:sz w:val="20"/>
                <w:szCs w:val="20"/>
                <w:lang w:val="ru-RU"/>
              </w:rPr>
              <w:t>производственных</w:t>
            </w:r>
            <w:r w:rsidRPr="007571B7">
              <w:rPr>
                <w:rFonts w:cs="Times New Roman"/>
                <w:spacing w:val="-2"/>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услуги производственного</w:t>
            </w:r>
            <w:r w:rsidRPr="007571B7">
              <w:rPr>
                <w:rFonts w:cs="Times New Roman"/>
                <w:spacing w:val="1"/>
                <w:sz w:val="20"/>
                <w:szCs w:val="20"/>
                <w:lang w:val="ru-RU"/>
              </w:rPr>
              <w:t xml:space="preserve"> </w:t>
            </w:r>
            <w:r w:rsidRPr="007571B7">
              <w:rPr>
                <w:rFonts w:cs="Times New Roman"/>
                <w:sz w:val="20"/>
                <w:szCs w:val="20"/>
                <w:lang w:val="ru-RU"/>
              </w:rPr>
              <w:t>характера, выполняемые по договорам с</w:t>
            </w:r>
            <w:r w:rsidRPr="007571B7">
              <w:rPr>
                <w:rFonts w:cs="Times New Roman"/>
                <w:spacing w:val="1"/>
                <w:sz w:val="20"/>
                <w:szCs w:val="20"/>
                <w:lang w:val="ru-RU"/>
              </w:rPr>
              <w:t xml:space="preserve"> </w:t>
            </w:r>
            <w:r w:rsidRPr="007571B7">
              <w:rPr>
                <w:rFonts w:cs="Times New Roman"/>
                <w:sz w:val="20"/>
                <w:szCs w:val="20"/>
                <w:lang w:val="ru-RU"/>
              </w:rPr>
              <w:t>организациями на проведение регламентных работ</w:t>
            </w:r>
            <w:r w:rsidRPr="007571B7">
              <w:rPr>
                <w:rFonts w:cs="Times New Roman"/>
                <w:spacing w:val="-43"/>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рамках</w:t>
            </w:r>
            <w:r w:rsidRPr="007571B7">
              <w:rPr>
                <w:rFonts w:cs="Times New Roman"/>
                <w:spacing w:val="-1"/>
                <w:sz w:val="20"/>
                <w:szCs w:val="20"/>
                <w:lang w:val="ru-RU"/>
              </w:rPr>
              <w:t xml:space="preserve"> </w:t>
            </w:r>
            <w:r w:rsidRPr="007571B7">
              <w:rPr>
                <w:rFonts w:cs="Times New Roman"/>
                <w:sz w:val="20"/>
                <w:szCs w:val="20"/>
                <w:lang w:val="ru-RU"/>
              </w:rPr>
              <w:t>технологического</w:t>
            </w:r>
            <w:r w:rsidRPr="007571B7">
              <w:rPr>
                <w:rFonts w:cs="Times New Roman"/>
                <w:spacing w:val="-4"/>
                <w:sz w:val="20"/>
                <w:szCs w:val="20"/>
                <w:lang w:val="ru-RU"/>
              </w:rPr>
              <w:t xml:space="preserve"> </w:t>
            </w:r>
            <w:r w:rsidRPr="007571B7">
              <w:rPr>
                <w:rFonts w:cs="Times New Roman"/>
                <w:sz w:val="20"/>
                <w:szCs w:val="20"/>
                <w:lang w:val="ru-RU"/>
              </w:rPr>
              <w:t>процесса</w:t>
            </w:r>
            <w:r w:rsidRPr="007571B7">
              <w:rPr>
                <w:rFonts w:cs="Times New Roman"/>
                <w:sz w:val="20"/>
                <w:szCs w:val="20"/>
                <w:vertAlign w:val="superscript"/>
                <w:lang w:val="ru-RU"/>
              </w:rPr>
              <w:t>3</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1781,408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w:t>
            </w:r>
            <w:r w:rsidRPr="007571B7">
              <w:rPr>
                <w:rFonts w:cs="Times New Roman"/>
                <w:spacing w:val="-2"/>
                <w:sz w:val="20"/>
                <w:szCs w:val="20"/>
                <w:lang w:val="ru-RU"/>
              </w:rPr>
              <w:t xml:space="preserve"> </w:t>
            </w:r>
            <w:r w:rsidRPr="007571B7">
              <w:rPr>
                <w:rFonts w:cs="Times New Roman"/>
                <w:sz w:val="20"/>
                <w:szCs w:val="20"/>
                <w:lang w:val="ru-RU"/>
              </w:rPr>
              <w:t>Валовая</w:t>
            </w:r>
            <w:r w:rsidRPr="007571B7">
              <w:rPr>
                <w:rFonts w:cs="Times New Roman"/>
                <w:spacing w:val="-2"/>
                <w:sz w:val="20"/>
                <w:szCs w:val="20"/>
                <w:lang w:val="ru-RU"/>
              </w:rPr>
              <w:t xml:space="preserve"> </w:t>
            </w:r>
            <w:r w:rsidRPr="007571B7">
              <w:rPr>
                <w:rFonts w:cs="Times New Roman"/>
                <w:sz w:val="20"/>
                <w:szCs w:val="20"/>
                <w:lang w:val="ru-RU"/>
              </w:rPr>
              <w:t>прибыль</w:t>
            </w:r>
            <w:r w:rsidRPr="007571B7">
              <w:rPr>
                <w:rFonts w:cs="Times New Roman"/>
                <w:spacing w:val="42"/>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продажи</w:t>
            </w:r>
            <w:r w:rsidRPr="007571B7">
              <w:rPr>
                <w:rFonts w:cs="Times New Roman"/>
                <w:spacing w:val="-3"/>
                <w:sz w:val="20"/>
                <w:szCs w:val="20"/>
                <w:lang w:val="ru-RU"/>
              </w:rPr>
              <w:t xml:space="preserve"> </w:t>
            </w:r>
            <w:r w:rsidRPr="007571B7">
              <w:rPr>
                <w:rFonts w:cs="Times New Roman"/>
                <w:sz w:val="20"/>
                <w:szCs w:val="20"/>
                <w:lang w:val="ru-RU"/>
              </w:rPr>
              <w:t>товаров</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2"/>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3300,242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1"/>
                <w:sz w:val="20"/>
                <w:szCs w:val="20"/>
                <w:lang w:val="ru-RU"/>
              </w:rPr>
              <w:t xml:space="preserve"> </w:t>
            </w:r>
            <w:r w:rsidRPr="007571B7">
              <w:rPr>
                <w:rFonts w:cs="Times New Roman"/>
                <w:sz w:val="20"/>
                <w:szCs w:val="20"/>
                <w:lang w:val="ru-RU"/>
              </w:rPr>
              <w:t>Чистая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45"/>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r w:rsidRPr="007571B7">
              <w:rPr>
                <w:rFonts w:cs="Times New Roman"/>
                <w:spacing w:val="-2"/>
                <w:sz w:val="20"/>
                <w:szCs w:val="20"/>
                <w:lang w:val="ru-RU"/>
              </w:rPr>
              <w:t xml:space="preserve"> </w:t>
            </w:r>
            <w:r w:rsidRPr="007571B7">
              <w:rPr>
                <w:rFonts w:cs="Times New Roman"/>
                <w:sz w:val="20"/>
                <w:szCs w:val="20"/>
                <w:lang w:val="ru-RU"/>
              </w:rPr>
              <w:t>в 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размер расходования чистой прибыли на</w:t>
            </w:r>
            <w:r w:rsidRPr="007571B7">
              <w:rPr>
                <w:rFonts w:cs="Times New Roman"/>
                <w:spacing w:val="1"/>
                <w:sz w:val="20"/>
                <w:szCs w:val="20"/>
                <w:lang w:val="ru-RU"/>
              </w:rPr>
              <w:t xml:space="preserve"> </w:t>
            </w:r>
            <w:r w:rsidRPr="007571B7">
              <w:rPr>
                <w:rFonts w:cs="Times New Roman"/>
                <w:sz w:val="20"/>
                <w:szCs w:val="20"/>
                <w:lang w:val="ru-RU"/>
              </w:rPr>
              <w:t>финансирование мероприятий, 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 программой регулируемой</w:t>
            </w:r>
            <w:r w:rsidRPr="007571B7">
              <w:rPr>
                <w:rFonts w:cs="Times New Roman"/>
                <w:spacing w:val="1"/>
                <w:sz w:val="20"/>
                <w:szCs w:val="20"/>
                <w:lang w:val="ru-RU"/>
              </w:rPr>
              <w:t xml:space="preserve"> </w:t>
            </w:r>
            <w:r w:rsidRPr="007571B7">
              <w:rPr>
                <w:rFonts w:cs="Times New Roman"/>
                <w:sz w:val="20"/>
                <w:szCs w:val="20"/>
                <w:lang w:val="ru-RU"/>
              </w:rPr>
              <w:t>организации</w:t>
            </w:r>
            <w:r w:rsidRPr="007571B7">
              <w:rPr>
                <w:rFonts w:cs="Times New Roman"/>
                <w:spacing w:val="-8"/>
                <w:sz w:val="20"/>
                <w:szCs w:val="20"/>
                <w:lang w:val="ru-RU"/>
              </w:rPr>
              <w:t xml:space="preserve"> </w:t>
            </w:r>
            <w:r w:rsidRPr="007571B7">
              <w:rPr>
                <w:rFonts w:cs="Times New Roman"/>
                <w:sz w:val="20"/>
                <w:szCs w:val="20"/>
                <w:lang w:val="ru-RU"/>
              </w:rPr>
              <w:t>по</w:t>
            </w:r>
            <w:r w:rsidRPr="007571B7">
              <w:rPr>
                <w:rFonts w:cs="Times New Roman"/>
                <w:spacing w:val="-6"/>
                <w:sz w:val="20"/>
                <w:szCs w:val="20"/>
                <w:lang w:val="ru-RU"/>
              </w:rPr>
              <w:t xml:space="preserve"> </w:t>
            </w:r>
            <w:r w:rsidRPr="007571B7">
              <w:rPr>
                <w:rFonts w:cs="Times New Roman"/>
                <w:sz w:val="20"/>
                <w:szCs w:val="20"/>
                <w:lang w:val="ru-RU"/>
              </w:rPr>
              <w:t>развитию</w:t>
            </w:r>
            <w:r w:rsidRPr="007571B7">
              <w:rPr>
                <w:rFonts w:cs="Times New Roman"/>
                <w:spacing w:val="-7"/>
                <w:sz w:val="20"/>
                <w:szCs w:val="20"/>
                <w:lang w:val="ru-RU"/>
              </w:rPr>
              <w:t xml:space="preserve"> </w:t>
            </w:r>
            <w:r w:rsidRPr="007571B7">
              <w:rPr>
                <w:rFonts w:cs="Times New Roman"/>
                <w:sz w:val="20"/>
                <w:szCs w:val="20"/>
                <w:lang w:val="ru-RU"/>
              </w:rPr>
              <w:t>системы</w:t>
            </w:r>
            <w:r w:rsidRPr="007571B7">
              <w:rPr>
                <w:rFonts w:cs="Times New Roman"/>
                <w:spacing w:val="-8"/>
                <w:sz w:val="20"/>
                <w:szCs w:val="20"/>
                <w:lang w:val="ru-RU"/>
              </w:rPr>
              <w:t xml:space="preserve"> </w:t>
            </w:r>
            <w:r w:rsidRPr="007571B7">
              <w:rPr>
                <w:rFonts w:cs="Times New Roman"/>
                <w:sz w:val="20"/>
                <w:szCs w:val="20"/>
                <w:lang w:val="ru-RU"/>
              </w:rPr>
              <w:t>теплоснабжения</w:t>
            </w:r>
            <w:r w:rsidRPr="007571B7">
              <w:rPr>
                <w:rFonts w:cs="Times New Roman"/>
                <w:spacing w:val="-42"/>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Изменение</w:t>
            </w:r>
            <w:r w:rsidRPr="007571B7">
              <w:rPr>
                <w:rFonts w:cs="Times New Roman"/>
                <w:spacing w:val="-2"/>
                <w:sz w:val="20"/>
                <w:szCs w:val="20"/>
                <w:lang w:val="ru-RU"/>
              </w:rPr>
              <w:t xml:space="preserve"> </w:t>
            </w:r>
            <w:r w:rsidRPr="007571B7">
              <w:rPr>
                <w:rFonts w:cs="Times New Roman"/>
                <w:sz w:val="20"/>
                <w:szCs w:val="20"/>
                <w:lang w:val="ru-RU"/>
              </w:rPr>
              <w:t>стоимости</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фондов</w:t>
            </w:r>
            <w:r w:rsidRPr="007571B7">
              <w:rPr>
                <w:rFonts w:cs="Times New Roman"/>
                <w:spacing w:val="-3"/>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lang w:val="ru-RU"/>
              </w:rPr>
              <w:t>рублей),</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том</w:t>
            </w:r>
            <w:r w:rsidRPr="007571B7">
              <w:rPr>
                <w:rFonts w:cs="Times New Roman"/>
                <w:spacing w:val="-3"/>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за</w:t>
            </w:r>
            <w:r w:rsidRPr="007571B7">
              <w:rPr>
                <w:rFonts w:cs="Times New Roman"/>
                <w:spacing w:val="-4"/>
                <w:sz w:val="20"/>
                <w:szCs w:val="20"/>
                <w:lang w:val="ru-RU"/>
              </w:rPr>
              <w:t xml:space="preserve"> </w:t>
            </w:r>
            <w:r w:rsidRPr="007571B7">
              <w:rPr>
                <w:rFonts w:cs="Times New Roman"/>
                <w:sz w:val="20"/>
                <w:szCs w:val="20"/>
                <w:lang w:val="ru-RU"/>
              </w:rPr>
              <w:t>счет</w:t>
            </w:r>
            <w:r w:rsidRPr="007571B7">
              <w:rPr>
                <w:rFonts w:cs="Times New Roman"/>
                <w:spacing w:val="-2"/>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2"/>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lastRenderedPageBreak/>
              <w:t>ж) Сведения об источнике публикации годовой</w:t>
            </w:r>
            <w:r w:rsidRPr="007571B7">
              <w:rPr>
                <w:rFonts w:cs="Times New Roman"/>
                <w:spacing w:val="1"/>
                <w:sz w:val="20"/>
                <w:szCs w:val="20"/>
                <w:lang w:val="ru-RU"/>
              </w:rPr>
              <w:t xml:space="preserve"> </w:t>
            </w:r>
            <w:r w:rsidRPr="007571B7">
              <w:rPr>
                <w:rFonts w:cs="Times New Roman"/>
                <w:sz w:val="20"/>
                <w:szCs w:val="20"/>
                <w:lang w:val="ru-RU"/>
              </w:rPr>
              <w:t>бухгалтерской отчетности, включая бухгалтерский</w:t>
            </w:r>
            <w:r w:rsidRPr="007571B7">
              <w:rPr>
                <w:rFonts w:cs="Times New Roman"/>
                <w:spacing w:val="-43"/>
                <w:sz w:val="20"/>
                <w:szCs w:val="20"/>
                <w:lang w:val="ru-RU"/>
              </w:rPr>
              <w:t xml:space="preserve"> </w:t>
            </w:r>
            <w:r w:rsidRPr="007571B7">
              <w:rPr>
                <w:rFonts w:cs="Times New Roman"/>
                <w:sz w:val="20"/>
                <w:szCs w:val="20"/>
                <w:lang w:val="ru-RU"/>
              </w:rPr>
              <w:t>баланс</w:t>
            </w:r>
            <w:r w:rsidRPr="007571B7">
              <w:rPr>
                <w:rFonts w:cs="Times New Roman"/>
                <w:spacing w:val="-2"/>
                <w:sz w:val="20"/>
                <w:szCs w:val="20"/>
                <w:lang w:val="ru-RU"/>
              </w:rPr>
              <w:t xml:space="preserve"> </w:t>
            </w:r>
            <w:r w:rsidRPr="007571B7">
              <w:rPr>
                <w:rFonts w:cs="Times New Roman"/>
                <w:sz w:val="20"/>
                <w:szCs w:val="20"/>
                <w:lang w:val="ru-RU"/>
              </w:rPr>
              <w:t>и</w:t>
            </w:r>
            <w:r w:rsidRPr="007571B7">
              <w:rPr>
                <w:rFonts w:cs="Times New Roman"/>
                <w:spacing w:val="-1"/>
                <w:sz w:val="20"/>
                <w:szCs w:val="20"/>
                <w:lang w:val="ru-RU"/>
              </w:rPr>
              <w:t xml:space="preserve"> </w:t>
            </w:r>
            <w:r w:rsidRPr="007571B7">
              <w:rPr>
                <w:rFonts w:cs="Times New Roman"/>
                <w:sz w:val="20"/>
                <w:szCs w:val="20"/>
                <w:lang w:val="ru-RU"/>
              </w:rPr>
              <w:t>приложения</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1"/>
                <w:sz w:val="20"/>
                <w:szCs w:val="20"/>
                <w:lang w:val="ru-RU"/>
              </w:rPr>
              <w:t xml:space="preserve"> </w:t>
            </w:r>
            <w:r w:rsidRPr="007571B7">
              <w:rPr>
                <w:rFonts w:cs="Times New Roman"/>
                <w:sz w:val="20"/>
                <w:szCs w:val="20"/>
                <w:lang w:val="ru-RU"/>
              </w:rPr>
              <w:t>нему⁴</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Установленная</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6"/>
                <w:sz w:val="20"/>
                <w:szCs w:val="20"/>
                <w:lang w:val="ru-RU"/>
              </w:rPr>
              <w:t xml:space="preserve"> </w:t>
            </w:r>
            <w:r w:rsidRPr="007571B7">
              <w:rPr>
                <w:rFonts w:cs="Times New Roman"/>
                <w:sz w:val="20"/>
                <w:szCs w:val="20"/>
                <w:lang w:val="ru-RU"/>
              </w:rPr>
              <w:t>мощность</w:t>
            </w:r>
            <w:r w:rsidRPr="007571B7">
              <w:rPr>
                <w:rFonts w:cs="Times New Roman"/>
                <w:spacing w:val="-4"/>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100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Присоединенная</w:t>
            </w:r>
            <w:r w:rsidRPr="007571B7">
              <w:rPr>
                <w:rFonts w:cs="Times New Roman"/>
                <w:spacing w:val="-2"/>
                <w:sz w:val="20"/>
                <w:szCs w:val="20"/>
                <w:lang w:val="ru-RU"/>
              </w:rPr>
              <w:t xml:space="preserve"> </w:t>
            </w:r>
            <w:r w:rsidRPr="007571B7">
              <w:rPr>
                <w:rFonts w:cs="Times New Roman"/>
                <w:sz w:val="20"/>
                <w:szCs w:val="20"/>
                <w:lang w:val="ru-RU"/>
              </w:rPr>
              <w:t>нагрузка</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к)</w:t>
            </w:r>
            <w:r w:rsidRPr="007571B7">
              <w:rPr>
                <w:rFonts w:cs="Times New Roman"/>
                <w:spacing w:val="-5"/>
                <w:sz w:val="20"/>
                <w:szCs w:val="20"/>
                <w:lang w:val="ru-RU"/>
              </w:rPr>
              <w:t xml:space="preserve"> </w:t>
            </w:r>
            <w:r w:rsidRPr="007571B7">
              <w:rPr>
                <w:rFonts w:cs="Times New Roman"/>
                <w:sz w:val="20"/>
                <w:szCs w:val="20"/>
                <w:lang w:val="ru-RU"/>
              </w:rPr>
              <w:t>Объем</w:t>
            </w:r>
            <w:r w:rsidRPr="007571B7">
              <w:rPr>
                <w:rFonts w:cs="Times New Roman"/>
                <w:spacing w:val="-5"/>
                <w:sz w:val="20"/>
                <w:szCs w:val="20"/>
                <w:lang w:val="ru-RU"/>
              </w:rPr>
              <w:t xml:space="preserve"> </w:t>
            </w:r>
            <w:r w:rsidRPr="007571B7">
              <w:rPr>
                <w:rFonts w:cs="Times New Roman"/>
                <w:sz w:val="20"/>
                <w:szCs w:val="20"/>
                <w:lang w:val="ru-RU"/>
              </w:rPr>
              <w:t>вырабатываемой</w:t>
            </w:r>
            <w:r w:rsidRPr="007571B7">
              <w:rPr>
                <w:rFonts w:cs="Times New Roman"/>
                <w:spacing w:val="-5"/>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л)</w:t>
            </w:r>
            <w:r w:rsidRPr="007571B7">
              <w:rPr>
                <w:rFonts w:cs="Times New Roman"/>
                <w:spacing w:val="-3"/>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покупаемой</w:t>
            </w:r>
            <w:r w:rsidRPr="007571B7">
              <w:rPr>
                <w:rFonts w:cs="Times New Roman"/>
                <w:spacing w:val="38"/>
                <w:sz w:val="20"/>
                <w:szCs w:val="20"/>
                <w:lang w:val="ru-RU"/>
              </w:rPr>
              <w:t xml:space="preserve"> </w:t>
            </w:r>
            <w:r w:rsidRPr="007571B7">
              <w:rPr>
                <w:rFonts w:cs="Times New Roman"/>
                <w:sz w:val="20"/>
                <w:szCs w:val="20"/>
                <w:lang w:val="ru-RU"/>
              </w:rPr>
              <w:t>тепловой</w:t>
            </w:r>
            <w:r w:rsidRPr="007571B7">
              <w:rPr>
                <w:rFonts w:cs="Times New Roman"/>
                <w:spacing w:val="-3"/>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4"/>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158,219</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м) Объем тепловой энергии, отпускаемой</w:t>
            </w:r>
            <w:r w:rsidRPr="007571B7">
              <w:rPr>
                <w:rFonts w:cs="Times New Roman"/>
                <w:spacing w:val="-43"/>
                <w:sz w:val="20"/>
                <w:szCs w:val="20"/>
                <w:lang w:val="ru-RU"/>
              </w:rPr>
              <w:t xml:space="preserve"> </w:t>
            </w:r>
            <w:r w:rsidRPr="007571B7">
              <w:rPr>
                <w:rFonts w:cs="Times New Roman"/>
                <w:sz w:val="20"/>
                <w:szCs w:val="20"/>
                <w:lang w:val="ru-RU"/>
              </w:rPr>
              <w:t>потребителям</w:t>
            </w:r>
            <w:r w:rsidRPr="007571B7">
              <w:rPr>
                <w:rFonts w:cs="Times New Roman"/>
                <w:spacing w:val="-3"/>
                <w:sz w:val="20"/>
                <w:szCs w:val="20"/>
                <w:lang w:val="ru-RU"/>
              </w:rPr>
              <w:t xml:space="preserve"> </w:t>
            </w:r>
            <w:r w:rsidRPr="007571B7">
              <w:rPr>
                <w:rFonts w:cs="Times New Roman"/>
                <w:sz w:val="20"/>
                <w:szCs w:val="20"/>
                <w:lang w:val="ru-RU"/>
              </w:rPr>
              <w:t>(тыс.</w:t>
            </w:r>
            <w:r w:rsidRPr="007571B7">
              <w:rPr>
                <w:rFonts w:cs="Times New Roman"/>
                <w:spacing w:val="-1"/>
                <w:sz w:val="20"/>
                <w:szCs w:val="20"/>
                <w:lang w:val="ru-RU"/>
              </w:rPr>
              <w:t xml:space="preserve"> </w:t>
            </w:r>
            <w:r w:rsidRPr="007571B7">
              <w:rPr>
                <w:rFonts w:cs="Times New Roman"/>
                <w:sz w:val="20"/>
                <w:szCs w:val="20"/>
                <w:lang w:val="ru-RU"/>
              </w:rPr>
              <w:t>Гкал),</w:t>
            </w:r>
            <w:r w:rsidRPr="007571B7">
              <w:rPr>
                <w:rFonts w:cs="Times New Roman"/>
                <w:spacing w:val="-1"/>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169,465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приборам</w:t>
            </w:r>
            <w:r w:rsidRPr="007571B7">
              <w:rPr>
                <w:rFonts w:cs="Times New Roman"/>
                <w:spacing w:val="-2"/>
                <w:sz w:val="20"/>
                <w:szCs w:val="20"/>
                <w:lang w:val="ru-RU"/>
              </w:rPr>
              <w:t xml:space="preserve"> </w:t>
            </w:r>
            <w:r w:rsidRPr="007571B7">
              <w:rPr>
                <w:rFonts w:cs="Times New Roman"/>
                <w:sz w:val="20"/>
                <w:szCs w:val="20"/>
                <w:lang w:val="ru-RU"/>
              </w:rPr>
              <w:t>учета</w:t>
            </w:r>
            <w:r w:rsidRPr="007571B7">
              <w:rPr>
                <w:rFonts w:cs="Times New Roman"/>
                <w:spacing w:val="-3"/>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168,165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3"/>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н) Технологические потери тепловой энергии при</w:t>
            </w:r>
            <w:r w:rsidRPr="007571B7">
              <w:rPr>
                <w:rFonts w:cs="Times New Roman"/>
                <w:spacing w:val="-43"/>
                <w:sz w:val="20"/>
                <w:szCs w:val="20"/>
                <w:lang w:val="ru-RU"/>
              </w:rPr>
              <w:t xml:space="preserve"> </w:t>
            </w:r>
            <w:r w:rsidRPr="007571B7">
              <w:rPr>
                <w:rFonts w:cs="Times New Roman"/>
                <w:sz w:val="20"/>
                <w:szCs w:val="20"/>
                <w:lang w:val="ru-RU"/>
              </w:rPr>
              <w:t>передаче</w:t>
            </w:r>
            <w:r w:rsidRPr="007571B7">
              <w:rPr>
                <w:rFonts w:cs="Times New Roman"/>
                <w:spacing w:val="-1"/>
                <w:sz w:val="20"/>
                <w:szCs w:val="20"/>
                <w:lang w:val="ru-RU"/>
              </w:rPr>
              <w:t xml:space="preserve"> </w:t>
            </w: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тепловым</w:t>
            </w:r>
            <w:r w:rsidRPr="007571B7">
              <w:rPr>
                <w:rFonts w:cs="Times New Roman"/>
                <w:spacing w:val="-2"/>
                <w:sz w:val="20"/>
                <w:szCs w:val="20"/>
                <w:lang w:val="ru-RU"/>
              </w:rPr>
              <w:t xml:space="preserve"> </w:t>
            </w:r>
            <w:r w:rsidRPr="007571B7">
              <w:rPr>
                <w:rFonts w:cs="Times New Roman"/>
                <w:sz w:val="20"/>
                <w:szCs w:val="20"/>
                <w:lang w:val="ru-RU"/>
              </w:rPr>
              <w:t>сетям</w:t>
            </w:r>
            <w:r w:rsidRPr="007571B7">
              <w:rPr>
                <w:rFonts w:cs="Times New Roman"/>
                <w:spacing w:val="-2"/>
                <w:sz w:val="20"/>
                <w:szCs w:val="20"/>
                <w:lang w:val="ru-RU"/>
              </w:rPr>
              <w:t xml:space="preserve"> </w:t>
            </w:r>
            <w:r w:rsidRPr="007571B7">
              <w:rPr>
                <w:rFonts w:cs="Times New Roman"/>
                <w:sz w:val="20"/>
                <w:szCs w:val="20"/>
                <w:lang w:val="ru-RU"/>
              </w:rPr>
              <w:t>(процентов)</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10,4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 Протяженность магистральных сетей и тепловых</w:t>
            </w:r>
            <w:r w:rsidRPr="007571B7">
              <w:rPr>
                <w:rFonts w:cs="Times New Roman"/>
                <w:spacing w:val="-43"/>
                <w:sz w:val="20"/>
                <w:szCs w:val="20"/>
                <w:lang w:val="ru-RU"/>
              </w:rPr>
              <w:t xml:space="preserve"> </w:t>
            </w:r>
            <w:r w:rsidRPr="007571B7">
              <w:rPr>
                <w:rFonts w:cs="Times New Roman"/>
                <w:sz w:val="20"/>
                <w:szCs w:val="20"/>
                <w:lang w:val="ru-RU"/>
              </w:rPr>
              <w:t>вводов</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однотрубном</w:t>
            </w:r>
            <w:r w:rsidRPr="007571B7">
              <w:rPr>
                <w:rFonts w:cs="Times New Roman"/>
                <w:spacing w:val="-1"/>
                <w:sz w:val="20"/>
                <w:szCs w:val="20"/>
                <w:lang w:val="ru-RU"/>
              </w:rPr>
              <w:t xml:space="preserve"> </w:t>
            </w:r>
            <w:r w:rsidRPr="007571B7">
              <w:rPr>
                <w:rFonts w:cs="Times New Roman"/>
                <w:sz w:val="20"/>
                <w:szCs w:val="20"/>
                <w:lang w:val="ru-RU"/>
              </w:rPr>
              <w:t>исчислении)</w:t>
            </w:r>
            <w:r w:rsidRPr="007571B7">
              <w:rPr>
                <w:rFonts w:cs="Times New Roman"/>
                <w:spacing w:val="-1"/>
                <w:sz w:val="20"/>
                <w:szCs w:val="20"/>
                <w:lang w:val="ru-RU"/>
              </w:rPr>
              <w:t xml:space="preserve"> </w:t>
            </w:r>
            <w:r w:rsidRPr="007571B7">
              <w:rPr>
                <w:rFonts w:cs="Times New Roman"/>
                <w:sz w:val="20"/>
                <w:szCs w:val="20"/>
                <w:lang w:val="ru-RU"/>
              </w:rPr>
              <w:t>(км)</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 Протяженность разводящих сетей (в однотрубном</w:t>
            </w:r>
            <w:r w:rsidRPr="007571B7">
              <w:rPr>
                <w:rFonts w:cs="Times New Roman"/>
                <w:spacing w:val="-43"/>
                <w:sz w:val="20"/>
                <w:szCs w:val="20"/>
                <w:lang w:val="ru-RU"/>
              </w:rPr>
              <w:t xml:space="preserve"> </w:t>
            </w:r>
            <w:r w:rsidRPr="007571B7">
              <w:rPr>
                <w:rFonts w:cs="Times New Roman"/>
                <w:sz w:val="20"/>
                <w:szCs w:val="20"/>
                <w:lang w:val="ru-RU"/>
              </w:rPr>
              <w:t>исчислении)</w:t>
            </w:r>
            <w:r w:rsidRPr="007571B7">
              <w:rPr>
                <w:rFonts w:cs="Times New Roman"/>
                <w:spacing w:val="-2"/>
                <w:sz w:val="20"/>
                <w:szCs w:val="20"/>
                <w:lang w:val="ru-RU"/>
              </w:rPr>
              <w:t xml:space="preserve"> </w:t>
            </w:r>
            <w:r w:rsidRPr="007571B7">
              <w:rPr>
                <w:rFonts w:cs="Times New Roman"/>
                <w:sz w:val="20"/>
                <w:szCs w:val="20"/>
                <w:lang w:val="ru-RU"/>
              </w:rPr>
              <w:t>(км)</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р)</w:t>
            </w:r>
            <w:r w:rsidRPr="007571B7">
              <w:rPr>
                <w:rFonts w:cs="Times New Roman"/>
                <w:spacing w:val="-6"/>
                <w:sz w:val="20"/>
                <w:szCs w:val="20"/>
              </w:rPr>
              <w:t xml:space="preserve"> </w:t>
            </w:r>
            <w:r w:rsidRPr="007571B7">
              <w:rPr>
                <w:rFonts w:cs="Times New Roman"/>
                <w:sz w:val="20"/>
                <w:szCs w:val="20"/>
              </w:rPr>
              <w:t>Количество</w:t>
            </w:r>
            <w:r w:rsidRPr="007571B7">
              <w:rPr>
                <w:rFonts w:cs="Times New Roman"/>
                <w:spacing w:val="-6"/>
                <w:sz w:val="20"/>
                <w:szCs w:val="20"/>
              </w:rPr>
              <w:t xml:space="preserve"> </w:t>
            </w:r>
            <w:r w:rsidRPr="007571B7">
              <w:rPr>
                <w:rFonts w:cs="Times New Roman"/>
                <w:sz w:val="20"/>
                <w:szCs w:val="20"/>
              </w:rPr>
              <w:t>теплоэлектростанций</w:t>
            </w:r>
            <w:r w:rsidRPr="007571B7">
              <w:rPr>
                <w:rFonts w:cs="Times New Roman"/>
                <w:spacing w:val="-4"/>
                <w:sz w:val="20"/>
                <w:szCs w:val="20"/>
              </w:rPr>
              <w:t xml:space="preserve"> </w:t>
            </w:r>
            <w:r w:rsidRPr="007571B7">
              <w:rPr>
                <w:rFonts w:cs="Times New Roman"/>
                <w:sz w:val="20"/>
                <w:szCs w:val="20"/>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с)</w:t>
            </w:r>
            <w:r w:rsidRPr="007571B7">
              <w:rPr>
                <w:rFonts w:cs="Times New Roman"/>
                <w:spacing w:val="-4"/>
                <w:sz w:val="20"/>
                <w:szCs w:val="20"/>
                <w:lang w:val="ru-RU"/>
              </w:rPr>
              <w:t xml:space="preserve"> </w:t>
            </w:r>
            <w:r w:rsidRPr="007571B7">
              <w:rPr>
                <w:rFonts w:cs="Times New Roman"/>
                <w:sz w:val="20"/>
                <w:szCs w:val="20"/>
                <w:lang w:val="ru-RU"/>
              </w:rPr>
              <w:t>Количество</w:t>
            </w:r>
            <w:r w:rsidRPr="007571B7">
              <w:rPr>
                <w:rFonts w:cs="Times New Roman"/>
                <w:spacing w:val="-5"/>
                <w:sz w:val="20"/>
                <w:szCs w:val="20"/>
                <w:lang w:val="ru-RU"/>
              </w:rPr>
              <w:t xml:space="preserve"> </w:t>
            </w:r>
            <w:r w:rsidRPr="007571B7">
              <w:rPr>
                <w:rFonts w:cs="Times New Roman"/>
                <w:sz w:val="20"/>
                <w:szCs w:val="20"/>
                <w:lang w:val="ru-RU"/>
              </w:rPr>
              <w:t>тепловых</w:t>
            </w:r>
            <w:r w:rsidRPr="007571B7">
              <w:rPr>
                <w:rFonts w:cs="Times New Roman"/>
                <w:spacing w:val="-5"/>
                <w:sz w:val="20"/>
                <w:szCs w:val="20"/>
                <w:lang w:val="ru-RU"/>
              </w:rPr>
              <w:t xml:space="preserve"> </w:t>
            </w:r>
            <w:r w:rsidRPr="007571B7">
              <w:rPr>
                <w:rFonts w:cs="Times New Roman"/>
                <w:sz w:val="20"/>
                <w:szCs w:val="20"/>
                <w:lang w:val="ru-RU"/>
              </w:rPr>
              <w:t>станций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котельных</w:t>
            </w:r>
            <w:r w:rsidRPr="007571B7">
              <w:rPr>
                <w:rFonts w:cs="Times New Roman"/>
                <w:spacing w:val="-2"/>
                <w:sz w:val="20"/>
                <w:szCs w:val="20"/>
                <w:lang w:val="ru-RU"/>
              </w:rPr>
              <w:t xml:space="preserve"> </w:t>
            </w:r>
            <w:r w:rsidRPr="007571B7">
              <w:rPr>
                <w:rFonts w:cs="Times New Roman"/>
                <w:sz w:val="20"/>
                <w:szCs w:val="20"/>
                <w:lang w:val="ru-RU"/>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т)</w:t>
            </w:r>
            <w:r w:rsidRPr="007571B7">
              <w:rPr>
                <w:rFonts w:cs="Times New Roman"/>
                <w:spacing w:val="-4"/>
                <w:sz w:val="20"/>
                <w:szCs w:val="20"/>
                <w:lang w:val="ru-RU"/>
              </w:rPr>
              <w:t xml:space="preserve"> </w:t>
            </w:r>
            <w:r w:rsidRPr="007571B7">
              <w:rPr>
                <w:rFonts w:cs="Times New Roman"/>
                <w:sz w:val="20"/>
                <w:szCs w:val="20"/>
                <w:lang w:val="ru-RU"/>
              </w:rPr>
              <w:t>Количество</w:t>
            </w:r>
            <w:r w:rsidRPr="007571B7">
              <w:rPr>
                <w:rFonts w:cs="Times New Roman"/>
                <w:spacing w:val="-4"/>
                <w:sz w:val="20"/>
                <w:szCs w:val="20"/>
                <w:lang w:val="ru-RU"/>
              </w:rPr>
              <w:t xml:space="preserve"> </w:t>
            </w:r>
            <w:r w:rsidRPr="007571B7">
              <w:rPr>
                <w:rFonts w:cs="Times New Roman"/>
                <w:sz w:val="20"/>
                <w:szCs w:val="20"/>
                <w:lang w:val="ru-RU"/>
              </w:rPr>
              <w:t>тепловых</w:t>
            </w:r>
            <w:r w:rsidRPr="007571B7">
              <w:rPr>
                <w:rFonts w:cs="Times New Roman"/>
                <w:spacing w:val="-5"/>
                <w:sz w:val="20"/>
                <w:szCs w:val="20"/>
                <w:lang w:val="ru-RU"/>
              </w:rPr>
              <w:t xml:space="preserve"> </w:t>
            </w:r>
            <w:r w:rsidRPr="007571B7">
              <w:rPr>
                <w:rFonts w:cs="Times New Roman"/>
                <w:sz w:val="20"/>
                <w:szCs w:val="20"/>
                <w:lang w:val="ru-RU"/>
              </w:rPr>
              <w:t>пунктов</w:t>
            </w:r>
            <w:r w:rsidRPr="007571B7">
              <w:rPr>
                <w:rFonts w:cs="Times New Roman"/>
                <w:spacing w:val="-4"/>
                <w:sz w:val="20"/>
                <w:szCs w:val="20"/>
                <w:lang w:val="ru-RU"/>
              </w:rPr>
              <w:t xml:space="preserve"> </w:t>
            </w:r>
            <w:r w:rsidRPr="007571B7">
              <w:rPr>
                <w:rFonts w:cs="Times New Roman"/>
                <w:sz w:val="20"/>
                <w:szCs w:val="20"/>
                <w:lang w:val="ru-RU"/>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у) Среднесписочная численность основного</w:t>
            </w:r>
            <w:r w:rsidRPr="007571B7">
              <w:rPr>
                <w:rFonts w:cs="Times New Roman"/>
                <w:spacing w:val="-44"/>
                <w:sz w:val="20"/>
                <w:szCs w:val="20"/>
                <w:lang w:val="ru-RU"/>
              </w:rPr>
              <w:t xml:space="preserve"> </w:t>
            </w:r>
            <w:r w:rsidRPr="007571B7">
              <w:rPr>
                <w:rFonts w:cs="Times New Roman"/>
                <w:sz w:val="20"/>
                <w:szCs w:val="20"/>
                <w:lang w:val="ru-RU"/>
              </w:rPr>
              <w:t>производственного</w:t>
            </w:r>
            <w:r w:rsidRPr="007571B7">
              <w:rPr>
                <w:rFonts w:cs="Times New Roman"/>
                <w:spacing w:val="-2"/>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29</w:t>
            </w:r>
          </w:p>
        </w:tc>
      </w:tr>
      <w:tr w:rsidR="00B14951" w:rsidRPr="00B14951"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ф) Удельный расход условного топлива на единицу</w:t>
            </w:r>
            <w:r w:rsidRPr="007571B7">
              <w:rPr>
                <w:rFonts w:cs="Times New Roman"/>
                <w:spacing w:val="1"/>
                <w:sz w:val="20"/>
                <w:szCs w:val="20"/>
                <w:lang w:val="ru-RU"/>
              </w:rPr>
              <w:t xml:space="preserve"> </w:t>
            </w:r>
            <w:r w:rsidRPr="007571B7">
              <w:rPr>
                <w:rFonts w:cs="Times New Roman"/>
                <w:sz w:val="20"/>
                <w:szCs w:val="20"/>
                <w:lang w:val="ru-RU"/>
              </w:rPr>
              <w:t>тепловой энергии, отпускаемой в тепловую сеть (кг</w:t>
            </w:r>
            <w:r w:rsidRPr="007571B7">
              <w:rPr>
                <w:rFonts w:cs="Times New Roman"/>
                <w:spacing w:val="1"/>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173,53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х) Удельный расход электрической энергии на</w:t>
            </w:r>
            <w:r w:rsidRPr="007571B7">
              <w:rPr>
                <w:rFonts w:cs="Times New Roman"/>
                <w:spacing w:val="1"/>
                <w:sz w:val="20"/>
                <w:szCs w:val="20"/>
                <w:lang w:val="ru-RU"/>
              </w:rPr>
              <w:t xml:space="preserve"> </w:t>
            </w:r>
            <w:r w:rsidRPr="007571B7">
              <w:rPr>
                <w:rFonts w:cs="Times New Roman"/>
                <w:sz w:val="20"/>
                <w:szCs w:val="20"/>
                <w:lang w:val="ru-RU"/>
              </w:rPr>
              <w:t>единицу тепловой энергии, отпускаемой в тепловую</w:t>
            </w:r>
            <w:r w:rsidRPr="007571B7">
              <w:rPr>
                <w:rFonts w:cs="Times New Roman"/>
                <w:spacing w:val="-43"/>
                <w:sz w:val="20"/>
                <w:szCs w:val="20"/>
                <w:lang w:val="ru-RU"/>
              </w:rPr>
              <w:t xml:space="preserve"> </w:t>
            </w:r>
            <w:r w:rsidRPr="007571B7">
              <w:rPr>
                <w:rFonts w:cs="Times New Roman"/>
                <w:sz w:val="20"/>
                <w:szCs w:val="20"/>
                <w:lang w:val="ru-RU"/>
              </w:rPr>
              <w:t>сеть</w:t>
            </w:r>
            <w:r w:rsidRPr="007571B7">
              <w:rPr>
                <w:rFonts w:cs="Times New Roman"/>
                <w:spacing w:val="-2"/>
                <w:sz w:val="20"/>
                <w:szCs w:val="20"/>
                <w:lang w:val="ru-RU"/>
              </w:rPr>
              <w:t xml:space="preserve"> </w:t>
            </w:r>
            <w:r w:rsidRPr="007571B7">
              <w:rPr>
                <w:rFonts w:cs="Times New Roman"/>
                <w:sz w:val="20"/>
                <w:szCs w:val="20"/>
                <w:lang w:val="ru-RU"/>
              </w:rPr>
              <w:t>(тыс.</w:t>
            </w:r>
            <w:r w:rsidRPr="007571B7">
              <w:rPr>
                <w:rFonts w:cs="Times New Roman"/>
                <w:spacing w:val="-1"/>
                <w:sz w:val="20"/>
                <w:szCs w:val="20"/>
                <w:lang w:val="ru-RU"/>
              </w:rPr>
              <w:t xml:space="preserve"> </w:t>
            </w:r>
            <w:r w:rsidRPr="007571B7">
              <w:rPr>
                <w:rFonts w:cs="Times New Roman"/>
                <w:sz w:val="20"/>
                <w:szCs w:val="20"/>
                <w:lang w:val="ru-RU"/>
              </w:rPr>
              <w:t>кВт•ч/Гкал)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0,0338</w:t>
            </w:r>
          </w:p>
        </w:tc>
      </w:tr>
      <w:tr w:rsidR="00B14951" w:rsidRPr="00B14951"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ц) Удельный расход холодной воды на единицу</w:t>
            </w:r>
            <w:r w:rsidRPr="007571B7">
              <w:rPr>
                <w:rFonts w:cs="Times New Roman"/>
                <w:spacing w:val="-43"/>
                <w:sz w:val="20"/>
                <w:szCs w:val="20"/>
                <w:lang w:val="ru-RU"/>
              </w:rPr>
              <w:t xml:space="preserve"> </w:t>
            </w:r>
            <w:r w:rsidRPr="007571B7">
              <w:rPr>
                <w:rFonts w:cs="Times New Roman"/>
                <w:sz w:val="20"/>
                <w:szCs w:val="20"/>
                <w:lang w:val="ru-RU"/>
              </w:rPr>
              <w:t>тепловой энергии, отпускаемой в тепловую сеть</w:t>
            </w:r>
            <w:r w:rsidRPr="007571B7">
              <w:rPr>
                <w:rFonts w:cs="Times New Roman"/>
                <w:spacing w:val="-43"/>
                <w:sz w:val="20"/>
                <w:szCs w:val="20"/>
                <w:lang w:val="ru-RU"/>
              </w:rPr>
              <w:t xml:space="preserve"> </w:t>
            </w:r>
            <w:r w:rsidRPr="007571B7">
              <w:rPr>
                <w:rFonts w:cs="Times New Roman"/>
                <w:sz w:val="20"/>
                <w:szCs w:val="20"/>
                <w:lang w:val="ru-RU"/>
              </w:rPr>
              <w:t>(куб.</w:t>
            </w:r>
            <w:r w:rsidRPr="007571B7">
              <w:rPr>
                <w:rFonts w:cs="Times New Roman"/>
                <w:spacing w:val="-1"/>
                <w:sz w:val="20"/>
                <w:szCs w:val="20"/>
                <w:lang w:val="ru-RU"/>
              </w:rPr>
              <w:t xml:space="preserve"> </w:t>
            </w:r>
            <w:r w:rsidRPr="007571B7">
              <w:rPr>
                <w:rFonts w:cs="Times New Roman"/>
                <w:sz w:val="20"/>
                <w:szCs w:val="20"/>
                <w:lang w:val="ru-RU"/>
              </w:rPr>
              <w:t>м/Гкал).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0,22</w:t>
            </w:r>
          </w:p>
        </w:tc>
      </w:tr>
    </w:tbl>
    <w:p w:rsidR="00B14951" w:rsidRDefault="00B14951" w:rsidP="00B14951">
      <w:pPr>
        <w:pStyle w:val="aff6"/>
        <w:spacing w:before="4"/>
        <w:rPr>
          <w:b/>
          <w:sz w:val="27"/>
        </w:rPr>
      </w:pPr>
    </w:p>
    <w:p w:rsidR="00B14951" w:rsidRDefault="00B14951" w:rsidP="007571B7">
      <w:pPr>
        <w:pStyle w:val="aff6"/>
        <w:spacing w:before="90" w:line="360" w:lineRule="auto"/>
        <w:ind w:firstLine="426"/>
      </w:pPr>
      <w:r w:rsidRPr="008B76C4">
        <w:t>Информация</w:t>
      </w:r>
      <w:r w:rsidRPr="008B76C4">
        <w:rPr>
          <w:spacing w:val="3"/>
        </w:rPr>
        <w:t xml:space="preserve"> </w:t>
      </w:r>
      <w:r w:rsidRPr="008B76C4">
        <w:t>по</w:t>
      </w:r>
      <w:r w:rsidRPr="008B76C4">
        <w:rPr>
          <w:spacing w:val="3"/>
        </w:rPr>
        <w:t xml:space="preserve"> </w:t>
      </w:r>
      <w:r w:rsidRPr="008B76C4">
        <w:t>технико-экономическим</w:t>
      </w:r>
      <w:r w:rsidRPr="008B76C4">
        <w:rPr>
          <w:spacing w:val="4"/>
        </w:rPr>
        <w:t xml:space="preserve"> </w:t>
      </w:r>
      <w:r w:rsidRPr="008B76C4">
        <w:t>показателям</w:t>
      </w:r>
      <w:r w:rsidRPr="008B76C4">
        <w:rPr>
          <w:spacing w:val="2"/>
        </w:rPr>
        <w:t xml:space="preserve"> </w:t>
      </w:r>
      <w:r w:rsidRPr="008B76C4">
        <w:t>работы</w:t>
      </w:r>
      <w:r w:rsidRPr="008B76C4">
        <w:rPr>
          <w:spacing w:val="3"/>
        </w:rPr>
        <w:t xml:space="preserve"> </w:t>
      </w:r>
      <w:r w:rsidRPr="008B76C4">
        <w:t>теплоснабжающей</w:t>
      </w:r>
      <w:r w:rsidRPr="008B76C4">
        <w:rPr>
          <w:spacing w:val="-57"/>
        </w:rPr>
        <w:t xml:space="preserve"> </w:t>
      </w:r>
      <w:r w:rsidRPr="008B76C4">
        <w:t>организации</w:t>
      </w:r>
      <w:r w:rsidRPr="008B76C4">
        <w:rPr>
          <w:spacing w:val="-1"/>
        </w:rPr>
        <w:t xml:space="preserve"> </w:t>
      </w:r>
      <w:r w:rsidRPr="008B76C4">
        <w:t>ООО</w:t>
      </w:r>
      <w:r w:rsidRPr="008B76C4">
        <w:rPr>
          <w:spacing w:val="-1"/>
        </w:rPr>
        <w:t xml:space="preserve"> </w:t>
      </w:r>
      <w:r w:rsidRPr="008B76C4">
        <w:t>«Энергетик» приведена</w:t>
      </w:r>
      <w:r w:rsidRPr="008B76C4">
        <w:rPr>
          <w:spacing w:val="-1"/>
        </w:rPr>
        <w:t xml:space="preserve"> </w:t>
      </w:r>
      <w:r w:rsidRPr="008B76C4">
        <w:t>в</w:t>
      </w:r>
      <w:r w:rsidRPr="008B76C4">
        <w:rPr>
          <w:spacing w:val="-1"/>
        </w:rPr>
        <w:t xml:space="preserve"> </w:t>
      </w:r>
      <w:r w:rsidR="007571B7" w:rsidRPr="008B76C4">
        <w:t>таблицах 1</w:t>
      </w:r>
      <w:r w:rsidRPr="008B76C4">
        <w:t>.</w:t>
      </w:r>
      <w:r w:rsidR="00284A62">
        <w:t>9</w:t>
      </w:r>
      <w:r w:rsidR="007571B7" w:rsidRPr="008B76C4">
        <w:t>6</w:t>
      </w:r>
      <w:r w:rsidRPr="008B76C4">
        <w:rPr>
          <w:spacing w:val="-2"/>
        </w:rPr>
        <w:t xml:space="preserve"> </w:t>
      </w:r>
      <w:r w:rsidRPr="008B76C4">
        <w:t>-</w:t>
      </w:r>
      <w:r w:rsidRPr="008B76C4">
        <w:rPr>
          <w:spacing w:val="-1"/>
        </w:rPr>
        <w:t xml:space="preserve"> </w:t>
      </w:r>
      <w:r w:rsidR="007A76F3" w:rsidRPr="008B76C4">
        <w:t>1</w:t>
      </w:r>
      <w:r w:rsidRPr="008B76C4">
        <w:t>.</w:t>
      </w:r>
      <w:r w:rsidR="00284A62">
        <w:t>10</w:t>
      </w:r>
      <w:r w:rsidR="007A76F3" w:rsidRPr="008B76C4">
        <w:t>0</w:t>
      </w:r>
      <w:r w:rsidRPr="008B76C4">
        <w:t>.</w:t>
      </w:r>
    </w:p>
    <w:p w:rsidR="00B14951" w:rsidRPr="00B14951" w:rsidRDefault="00B14951" w:rsidP="007571B7">
      <w:pPr>
        <w:spacing w:after="0" w:line="360" w:lineRule="auto"/>
        <w:ind w:firstLine="426"/>
        <w:rPr>
          <w:rFonts w:ascii="Times New Roman" w:hAnsi="Times New Roman"/>
          <w:color w:val="000000" w:themeColor="text1"/>
          <w:sz w:val="24"/>
          <w:szCs w:val="24"/>
        </w:rPr>
      </w:pPr>
      <w:r w:rsidRPr="007571B7">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571B7" w:rsidRPr="007571B7">
        <w:rPr>
          <w:rFonts w:ascii="Times New Roman" w:hAnsi="Times New Roman"/>
          <w:b/>
          <w:color w:val="000000" w:themeColor="text1"/>
          <w:sz w:val="24"/>
          <w:szCs w:val="24"/>
        </w:rPr>
        <w:t>6</w:t>
      </w:r>
      <w:r w:rsidRPr="007571B7">
        <w:rPr>
          <w:rFonts w:ascii="Times New Roman" w:hAnsi="Times New Roman"/>
          <w:b/>
          <w:color w:val="000000" w:themeColor="text1"/>
          <w:sz w:val="24"/>
          <w:szCs w:val="24"/>
        </w:rPr>
        <w:t xml:space="preserve">. </w:t>
      </w:r>
      <w:r w:rsidRPr="007571B7">
        <w:rPr>
          <w:rFonts w:ascii="Times New Roman" w:hAnsi="Times New Roman"/>
          <w:color w:val="000000" w:themeColor="text1"/>
          <w:sz w:val="24"/>
          <w:szCs w:val="24"/>
        </w:rPr>
        <w:t>Информация об основных показателях финансово-хозяйственной деятельности</w:t>
      </w:r>
      <w:r w:rsidRPr="00B14951">
        <w:rPr>
          <w:rFonts w:ascii="Times New Roman" w:hAnsi="Times New Roman"/>
          <w:color w:val="000000" w:themeColor="text1"/>
          <w:sz w:val="24"/>
          <w:szCs w:val="24"/>
        </w:rPr>
        <w:t xml:space="preserve">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 «Энергетик»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котельная</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Агросервис</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№1</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7571B7" w:rsidTr="007571B7">
        <w:trPr>
          <w:trHeight w:val="20"/>
          <w:tblHeader/>
        </w:trPr>
        <w:tc>
          <w:tcPr>
            <w:tcW w:w="6796"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Наименование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w:t>
            </w:r>
            <w:r w:rsidRPr="007571B7">
              <w:rPr>
                <w:rFonts w:cs="Times New Roman"/>
                <w:spacing w:val="-5"/>
                <w:sz w:val="20"/>
                <w:szCs w:val="20"/>
                <w:lang w:val="ru-RU"/>
              </w:rPr>
              <w:t xml:space="preserve"> </w:t>
            </w:r>
            <w:r w:rsidRPr="007571B7">
              <w:rPr>
                <w:rFonts w:cs="Times New Roman"/>
                <w:sz w:val="20"/>
                <w:szCs w:val="20"/>
                <w:lang w:val="ru-RU"/>
              </w:rPr>
              <w:t>Выручка</w:t>
            </w:r>
            <w:r w:rsidRPr="007571B7">
              <w:rPr>
                <w:rFonts w:cs="Times New Roman"/>
                <w:spacing w:val="-5"/>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регулируемой</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3"/>
                <w:sz w:val="20"/>
                <w:szCs w:val="20"/>
                <w:lang w:val="ru-RU"/>
              </w:rPr>
              <w:t xml:space="preserve"> </w:t>
            </w:r>
            <w:r w:rsidRPr="007571B7">
              <w:rPr>
                <w:rFonts w:cs="Times New Roman"/>
                <w:sz w:val="20"/>
                <w:szCs w:val="20"/>
                <w:lang w:val="ru-RU"/>
              </w:rPr>
              <w:t>с</w:t>
            </w:r>
            <w:r w:rsidRPr="007571B7">
              <w:rPr>
                <w:rFonts w:cs="Times New Roman"/>
                <w:spacing w:val="-5"/>
                <w:sz w:val="20"/>
                <w:szCs w:val="20"/>
                <w:lang w:val="ru-RU"/>
              </w:rPr>
              <w:t xml:space="preserve"> </w:t>
            </w:r>
            <w:r w:rsidRPr="007571B7">
              <w:rPr>
                <w:rFonts w:cs="Times New Roman"/>
                <w:sz w:val="20"/>
                <w:szCs w:val="20"/>
                <w:lang w:val="ru-RU"/>
              </w:rPr>
              <w:t>разбивкой</w:t>
            </w:r>
            <w:r w:rsidR="007571B7" w:rsidRPr="007571B7">
              <w:rPr>
                <w:rFonts w:cs="Times New Roman"/>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видам</w:t>
            </w:r>
            <w:r w:rsidRPr="007571B7">
              <w:rPr>
                <w:rFonts w:cs="Times New Roman"/>
                <w:spacing w:val="-2"/>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9812,911</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2)</w:t>
            </w:r>
            <w:r w:rsidRPr="007571B7">
              <w:rPr>
                <w:rFonts w:cs="Times New Roman"/>
                <w:spacing w:val="-4"/>
                <w:sz w:val="20"/>
                <w:szCs w:val="20"/>
                <w:lang w:val="ru-RU"/>
              </w:rPr>
              <w:t xml:space="preserve"> </w:t>
            </w:r>
            <w:r w:rsidRPr="007571B7">
              <w:rPr>
                <w:rFonts w:cs="Times New Roman"/>
                <w:sz w:val="20"/>
                <w:szCs w:val="20"/>
                <w:lang w:val="ru-RU"/>
              </w:rPr>
              <w:t>Себестоимость</w:t>
            </w:r>
            <w:r w:rsidRPr="007571B7">
              <w:rPr>
                <w:rFonts w:cs="Times New Roman"/>
                <w:spacing w:val="-3"/>
                <w:sz w:val="20"/>
                <w:szCs w:val="20"/>
                <w:lang w:val="ru-RU"/>
              </w:rPr>
              <w:t xml:space="preserve"> </w:t>
            </w:r>
            <w:r w:rsidRPr="007571B7">
              <w:rPr>
                <w:rFonts w:cs="Times New Roman"/>
                <w:sz w:val="20"/>
                <w:szCs w:val="20"/>
                <w:lang w:val="ru-RU"/>
              </w:rPr>
              <w:t>производимых</w:t>
            </w:r>
            <w:r w:rsidRPr="007571B7">
              <w:rPr>
                <w:rFonts w:cs="Times New Roman"/>
                <w:spacing w:val="-4"/>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(оказываемых</w:t>
            </w:r>
            <w:r w:rsidRPr="007571B7">
              <w:rPr>
                <w:rFonts w:cs="Times New Roman"/>
                <w:spacing w:val="-3"/>
                <w:sz w:val="20"/>
                <w:szCs w:val="20"/>
                <w:lang w:val="ru-RU"/>
              </w:rPr>
              <w:t xml:space="preserve"> </w:t>
            </w:r>
            <w:r w:rsidRPr="007571B7">
              <w:rPr>
                <w:rFonts w:cs="Times New Roman"/>
                <w:sz w:val="20"/>
                <w:szCs w:val="20"/>
                <w:lang w:val="ru-RU"/>
              </w:rPr>
              <w:t>услуг)</w:t>
            </w:r>
            <w:r w:rsidRPr="007571B7">
              <w:rPr>
                <w:rFonts w:cs="Times New Roman"/>
                <w:spacing w:val="-2"/>
                <w:sz w:val="20"/>
                <w:szCs w:val="20"/>
                <w:lang w:val="ru-RU"/>
              </w:rPr>
              <w:t xml:space="preserve"> </w:t>
            </w:r>
            <w:r w:rsidRPr="007571B7">
              <w:rPr>
                <w:rFonts w:cs="Times New Roman"/>
                <w:sz w:val="20"/>
                <w:szCs w:val="20"/>
                <w:lang w:val="ru-RU"/>
              </w:rPr>
              <w:t>по</w:t>
            </w:r>
            <w:r w:rsidR="007571B7" w:rsidRPr="007571B7">
              <w:rPr>
                <w:rFonts w:cs="Times New Roman"/>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4"/>
                <w:sz w:val="20"/>
                <w:szCs w:val="20"/>
                <w:lang w:val="ru-RU"/>
              </w:rPr>
              <w:t xml:space="preserve"> </w:t>
            </w:r>
            <w:r w:rsidRPr="007571B7">
              <w:rPr>
                <w:rFonts w:cs="Times New Roman"/>
                <w:sz w:val="20"/>
                <w:szCs w:val="20"/>
                <w:lang w:val="ru-RU"/>
              </w:rPr>
              <w:t>включая:</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9656,360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6"/>
                <w:sz w:val="20"/>
                <w:szCs w:val="20"/>
                <w:lang w:val="ru-RU"/>
              </w:rPr>
              <w:t xml:space="preserve"> </w:t>
            </w:r>
            <w:r w:rsidRPr="007571B7">
              <w:rPr>
                <w:rFonts w:cs="Times New Roman"/>
                <w:sz w:val="20"/>
                <w:szCs w:val="20"/>
                <w:lang w:val="ru-RU"/>
              </w:rPr>
              <w:t>покупаемую</w:t>
            </w:r>
            <w:r w:rsidRPr="007571B7">
              <w:rPr>
                <w:rFonts w:cs="Times New Roman"/>
                <w:spacing w:val="-2"/>
                <w:sz w:val="20"/>
                <w:szCs w:val="20"/>
                <w:lang w:val="ru-RU"/>
              </w:rPr>
              <w:t xml:space="preserve"> </w:t>
            </w:r>
            <w:r w:rsidRPr="007571B7">
              <w:rPr>
                <w:rFonts w:cs="Times New Roman"/>
                <w:sz w:val="20"/>
                <w:szCs w:val="20"/>
                <w:lang w:val="ru-RU"/>
              </w:rPr>
              <w:t>тепловую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3"/>
                <w:sz w:val="20"/>
                <w:szCs w:val="20"/>
                <w:lang w:val="ru-RU"/>
              </w:rPr>
              <w:t xml:space="preserve"> </w:t>
            </w:r>
            <w:r w:rsidRPr="007571B7">
              <w:rPr>
                <w:rFonts w:cs="Times New Roman"/>
                <w:sz w:val="20"/>
                <w:szCs w:val="20"/>
              </w:rPr>
              <w:t>(мощность),</w:t>
            </w:r>
          </w:p>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теплоноситель;</w:t>
            </w:r>
          </w:p>
        </w:tc>
        <w:tc>
          <w:tcPr>
            <w:tcW w:w="2977" w:type="dxa"/>
            <w:vAlign w:val="center"/>
          </w:tcPr>
          <w:p w:rsidR="00B14951" w:rsidRPr="007571B7" w:rsidRDefault="00B14951" w:rsidP="007571B7">
            <w:pPr>
              <w:pStyle w:val="TableParagraph"/>
              <w:spacing w:before="0"/>
              <w:rPr>
                <w:rFonts w:cs="Times New Roman"/>
                <w:sz w:val="20"/>
                <w:szCs w:val="20"/>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б) расходы на топливо с указанием по каждому виду топлива</w:t>
            </w:r>
            <w:r w:rsidRPr="007571B7">
              <w:rPr>
                <w:rFonts w:cs="Times New Roman"/>
                <w:spacing w:val="1"/>
                <w:sz w:val="20"/>
                <w:szCs w:val="20"/>
                <w:lang w:val="ru-RU"/>
              </w:rPr>
              <w:t xml:space="preserve"> </w:t>
            </w:r>
            <w:r w:rsidRPr="007571B7">
              <w:rPr>
                <w:rFonts w:cs="Times New Roman"/>
                <w:sz w:val="20"/>
                <w:szCs w:val="20"/>
                <w:lang w:val="ru-RU"/>
              </w:rPr>
              <w:t>стоимости (за единицу объема), объема и способа его приобретения,</w:t>
            </w:r>
            <w:r w:rsidRPr="007571B7">
              <w:rPr>
                <w:rFonts w:cs="Times New Roman"/>
                <w:spacing w:val="-47"/>
                <w:sz w:val="20"/>
                <w:szCs w:val="20"/>
                <w:lang w:val="ru-RU"/>
              </w:rPr>
              <w:t xml:space="preserve"> </w:t>
            </w:r>
            <w:r w:rsidRPr="007571B7">
              <w:rPr>
                <w:rFonts w:cs="Times New Roman"/>
                <w:sz w:val="20"/>
                <w:szCs w:val="20"/>
                <w:lang w:val="ru-RU"/>
              </w:rPr>
              <w:t>стоимости</w:t>
            </w:r>
            <w:r w:rsidRPr="007571B7">
              <w:rPr>
                <w:rFonts w:cs="Times New Roman"/>
                <w:spacing w:val="-2"/>
                <w:sz w:val="20"/>
                <w:szCs w:val="20"/>
                <w:lang w:val="ru-RU"/>
              </w:rPr>
              <w:t xml:space="preserve"> </w:t>
            </w:r>
            <w:r w:rsidRPr="007571B7">
              <w:rPr>
                <w:rFonts w:cs="Times New Roman"/>
                <w:sz w:val="20"/>
                <w:szCs w:val="20"/>
                <w:lang w:val="ru-RU"/>
              </w:rPr>
              <w:t>его</w:t>
            </w:r>
            <w:r w:rsidRPr="007571B7">
              <w:rPr>
                <w:rFonts w:cs="Times New Roman"/>
                <w:spacing w:val="-1"/>
                <w:sz w:val="20"/>
                <w:szCs w:val="20"/>
                <w:lang w:val="ru-RU"/>
              </w:rPr>
              <w:t xml:space="preserve"> </w:t>
            </w:r>
            <w:r w:rsidRPr="007571B7">
              <w:rPr>
                <w:rFonts w:cs="Times New Roman"/>
                <w:sz w:val="20"/>
                <w:szCs w:val="20"/>
                <w:lang w:val="ru-RU"/>
              </w:rPr>
              <w:t>доставки;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3942,089</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(Газ</w:t>
            </w:r>
            <w:r w:rsidRPr="007571B7">
              <w:rPr>
                <w:rFonts w:cs="Times New Roman"/>
                <w:spacing w:val="-3"/>
                <w:sz w:val="20"/>
                <w:szCs w:val="20"/>
                <w:lang w:val="ru-RU"/>
              </w:rPr>
              <w:t xml:space="preserve"> </w:t>
            </w:r>
            <w:r w:rsidRPr="007571B7">
              <w:rPr>
                <w:rFonts w:cs="Times New Roman"/>
                <w:sz w:val="20"/>
                <w:szCs w:val="20"/>
                <w:lang w:val="ru-RU"/>
              </w:rPr>
              <w:t>природный</w:t>
            </w:r>
            <w:r w:rsidRPr="007571B7">
              <w:rPr>
                <w:rFonts w:cs="Times New Roman"/>
                <w:spacing w:val="-2"/>
                <w:sz w:val="20"/>
                <w:szCs w:val="20"/>
                <w:lang w:val="ru-RU"/>
              </w:rPr>
              <w:t xml:space="preserve"> </w:t>
            </w:r>
            <w:r w:rsidRPr="007571B7">
              <w:rPr>
                <w:rFonts w:cs="Times New Roman"/>
                <w:sz w:val="20"/>
                <w:szCs w:val="20"/>
                <w:lang w:val="ru-RU"/>
              </w:rPr>
              <w:t>цена</w:t>
            </w:r>
            <w:r w:rsidRPr="007571B7">
              <w:rPr>
                <w:rFonts w:cs="Times New Roman"/>
                <w:spacing w:val="-1"/>
                <w:sz w:val="20"/>
                <w:szCs w:val="20"/>
                <w:lang w:val="ru-RU"/>
              </w:rPr>
              <w:t xml:space="preserve"> </w:t>
            </w:r>
            <w:r w:rsidRPr="007571B7">
              <w:rPr>
                <w:rFonts w:cs="Times New Roman"/>
                <w:sz w:val="20"/>
                <w:szCs w:val="20"/>
                <w:lang w:val="ru-RU"/>
              </w:rPr>
              <w:t>–</w:t>
            </w:r>
            <w:r w:rsidRPr="007571B7">
              <w:rPr>
                <w:rFonts w:cs="Times New Roman"/>
                <w:spacing w:val="-3"/>
                <w:sz w:val="20"/>
                <w:szCs w:val="20"/>
                <w:lang w:val="ru-RU"/>
              </w:rPr>
              <w:t xml:space="preserve"> </w:t>
            </w:r>
            <w:r w:rsidRPr="007571B7">
              <w:rPr>
                <w:rFonts w:cs="Times New Roman"/>
                <w:sz w:val="20"/>
                <w:szCs w:val="20"/>
                <w:lang w:val="ru-RU"/>
              </w:rPr>
              <w:t>5911,73</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руб./тыс.м</w:t>
            </w:r>
            <w:r w:rsidRPr="007571B7">
              <w:rPr>
                <w:rFonts w:cs="Times New Roman"/>
                <w:sz w:val="20"/>
                <w:szCs w:val="20"/>
                <w:vertAlign w:val="superscript"/>
                <w:lang w:val="ru-RU"/>
              </w:rPr>
              <w:t>3</w:t>
            </w:r>
            <w:r w:rsidRPr="007571B7">
              <w:rPr>
                <w:rFonts w:cs="Times New Roman"/>
                <w:spacing w:val="1"/>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666,83</w:t>
            </w:r>
            <w:r w:rsidRPr="007571B7">
              <w:rPr>
                <w:rFonts w:cs="Times New Roman"/>
                <w:spacing w:val="-4"/>
                <w:sz w:val="20"/>
                <w:szCs w:val="20"/>
                <w:lang w:val="ru-RU"/>
              </w:rPr>
              <w:t xml:space="preserve"> </w:t>
            </w:r>
            <w:r w:rsidRPr="007571B7">
              <w:rPr>
                <w:rFonts w:cs="Times New Roman"/>
                <w:sz w:val="20"/>
                <w:szCs w:val="20"/>
                <w:lang w:val="ru-RU"/>
              </w:rPr>
              <w:t>тыс.м</w:t>
            </w:r>
            <w:r w:rsidRPr="007571B7">
              <w:rPr>
                <w:rFonts w:cs="Times New Roman"/>
                <w:sz w:val="20"/>
                <w:szCs w:val="20"/>
                <w:vertAlign w:val="superscript"/>
                <w:lang w:val="ru-RU"/>
              </w:rPr>
              <w:t>3</w:t>
            </w:r>
            <w:r w:rsidRPr="007571B7">
              <w:rPr>
                <w:rFonts w:cs="Times New Roman"/>
                <w:spacing w:val="-3"/>
                <w:sz w:val="20"/>
                <w:szCs w:val="20"/>
                <w:lang w:val="ru-RU"/>
              </w:rPr>
              <w:t xml:space="preserve"> </w:t>
            </w:r>
            <w:r w:rsidRPr="007571B7">
              <w:rPr>
                <w:rFonts w:cs="Times New Roman"/>
                <w:sz w:val="20"/>
                <w:szCs w:val="20"/>
                <w:lang w:val="ru-RU"/>
              </w:rPr>
              <w:t>)</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4"/>
                <w:sz w:val="20"/>
                <w:szCs w:val="20"/>
                <w:lang w:val="ru-RU"/>
              </w:rPr>
              <w:t xml:space="preserve"> </w:t>
            </w:r>
            <w:r w:rsidRPr="007571B7">
              <w:rPr>
                <w:rFonts w:cs="Times New Roman"/>
                <w:sz w:val="20"/>
                <w:szCs w:val="20"/>
                <w:lang w:val="ru-RU"/>
              </w:rPr>
              <w:t>электрическую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4"/>
                <w:sz w:val="20"/>
                <w:szCs w:val="20"/>
                <w:lang w:val="ru-RU"/>
              </w:rPr>
              <w:t xml:space="preserve"> </w:t>
            </w:r>
            <w:r w:rsidRPr="007571B7">
              <w:rPr>
                <w:rFonts w:cs="Times New Roman"/>
                <w:sz w:val="20"/>
                <w:szCs w:val="20"/>
                <w:lang w:val="ru-RU"/>
              </w:rPr>
              <w:t>(мощность),</w:t>
            </w:r>
            <w:r w:rsidR="007571B7" w:rsidRPr="007571B7">
              <w:rPr>
                <w:rFonts w:cs="Times New Roman"/>
                <w:sz w:val="20"/>
                <w:szCs w:val="20"/>
                <w:lang w:val="ru-RU"/>
              </w:rPr>
              <w:t xml:space="preserve"> </w:t>
            </w:r>
            <w:r w:rsidRPr="007571B7">
              <w:rPr>
                <w:rFonts w:cs="Times New Roman"/>
                <w:sz w:val="20"/>
                <w:szCs w:val="20"/>
                <w:lang w:val="ru-RU"/>
              </w:rPr>
              <w:t>используемую</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r w:rsidRPr="007571B7">
              <w:rPr>
                <w:rFonts w:cs="Times New Roman"/>
                <w:spacing w:val="-4"/>
                <w:sz w:val="20"/>
                <w:szCs w:val="20"/>
                <w:lang w:val="ru-RU"/>
              </w:rPr>
              <w:t xml:space="preserve"> </w:t>
            </w:r>
            <w:r w:rsidRPr="007571B7">
              <w:rPr>
                <w:rFonts w:cs="Times New Roman"/>
                <w:sz w:val="20"/>
                <w:szCs w:val="20"/>
                <w:lang w:val="ru-RU"/>
              </w:rPr>
              <w:t>(с</w:t>
            </w:r>
            <w:r w:rsidRPr="007571B7">
              <w:rPr>
                <w:rFonts w:cs="Times New Roman"/>
                <w:spacing w:val="-3"/>
                <w:sz w:val="20"/>
                <w:szCs w:val="20"/>
                <w:lang w:val="ru-RU"/>
              </w:rPr>
              <w:t xml:space="preserve"> </w:t>
            </w:r>
            <w:r w:rsidRPr="007571B7">
              <w:rPr>
                <w:rFonts w:cs="Times New Roman"/>
                <w:sz w:val="20"/>
                <w:szCs w:val="20"/>
                <w:lang w:val="ru-RU"/>
              </w:rPr>
              <w:t>указанием</w:t>
            </w:r>
            <w:r w:rsidR="007571B7" w:rsidRPr="007571B7">
              <w:rPr>
                <w:rFonts w:cs="Times New Roman"/>
                <w:sz w:val="20"/>
                <w:szCs w:val="20"/>
                <w:lang w:val="ru-RU"/>
              </w:rPr>
              <w:t xml:space="preserve"> </w:t>
            </w:r>
            <w:r w:rsidRPr="007571B7">
              <w:rPr>
                <w:rFonts w:cs="Times New Roman"/>
                <w:spacing w:val="-1"/>
                <w:sz w:val="20"/>
                <w:szCs w:val="20"/>
                <w:lang w:val="ru-RU"/>
              </w:rPr>
              <w:t xml:space="preserve">средневзвешенной стоимости 1 </w:t>
            </w:r>
            <w:r w:rsidRPr="007571B7">
              <w:rPr>
                <w:rFonts w:cs="Times New Roman"/>
                <w:spacing w:val="-1"/>
                <w:position w:val="8"/>
                <w:sz w:val="20"/>
                <w:szCs w:val="20"/>
                <w:lang w:val="ru-RU"/>
              </w:rPr>
              <w:t xml:space="preserve">кВт · ч </w:t>
            </w:r>
            <w:r w:rsidRPr="007571B7">
              <w:rPr>
                <w:rFonts w:cs="Times New Roman"/>
                <w:spacing w:val="-1"/>
                <w:sz w:val="20"/>
                <w:szCs w:val="20"/>
                <w:lang w:val="ru-RU"/>
              </w:rPr>
              <w:t>), и объем приобретения</w:t>
            </w:r>
            <w:r w:rsidRPr="007571B7">
              <w:rPr>
                <w:rFonts w:cs="Times New Roman"/>
                <w:spacing w:val="-47"/>
                <w:sz w:val="20"/>
                <w:szCs w:val="20"/>
                <w:lang w:val="ru-RU"/>
              </w:rPr>
              <w:t xml:space="preserve"> </w:t>
            </w:r>
            <w:r w:rsidRPr="007571B7">
              <w:rPr>
                <w:rFonts w:cs="Times New Roman"/>
                <w:sz w:val="20"/>
                <w:szCs w:val="20"/>
                <w:lang w:val="ru-RU"/>
              </w:rPr>
              <w:t>электрической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2546,479</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(Цена – 5,701017руб./1кВт; объем –</w:t>
            </w:r>
            <w:r w:rsidRPr="007571B7">
              <w:rPr>
                <w:rFonts w:cs="Times New Roman"/>
                <w:spacing w:val="-43"/>
                <w:sz w:val="20"/>
                <w:szCs w:val="20"/>
                <w:lang w:val="ru-RU"/>
              </w:rPr>
              <w:t xml:space="preserve"> </w:t>
            </w:r>
            <w:r w:rsidRPr="007571B7">
              <w:rPr>
                <w:rFonts w:cs="Times New Roman"/>
                <w:sz w:val="20"/>
                <w:szCs w:val="20"/>
                <w:lang w:val="ru-RU"/>
              </w:rPr>
              <w:t>446,671тыс.</w:t>
            </w:r>
            <w:r w:rsidRPr="007571B7">
              <w:rPr>
                <w:rFonts w:cs="Times New Roman"/>
                <w:spacing w:val="-1"/>
                <w:sz w:val="20"/>
                <w:szCs w:val="20"/>
                <w:lang w:val="ru-RU"/>
              </w:rPr>
              <w:t xml:space="preserve"> </w:t>
            </w:r>
            <w:r w:rsidRPr="007571B7">
              <w:rPr>
                <w:rFonts w:cs="Times New Roman"/>
                <w:sz w:val="20"/>
                <w:szCs w:val="20"/>
                <w:lang w:val="ru-RU"/>
              </w:rPr>
              <w:t>кВт)</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приобретение</w:t>
            </w:r>
            <w:r w:rsidRPr="007571B7">
              <w:rPr>
                <w:rFonts w:cs="Times New Roman"/>
                <w:spacing w:val="-3"/>
                <w:sz w:val="20"/>
                <w:szCs w:val="20"/>
                <w:lang w:val="ru-RU"/>
              </w:rPr>
              <w:t xml:space="preserve"> </w:t>
            </w:r>
            <w:r w:rsidRPr="007571B7">
              <w:rPr>
                <w:rFonts w:cs="Times New Roman"/>
                <w:sz w:val="20"/>
                <w:szCs w:val="20"/>
                <w:lang w:val="ru-RU"/>
              </w:rPr>
              <w:t>холодной</w:t>
            </w:r>
            <w:r w:rsidRPr="007571B7">
              <w:rPr>
                <w:rFonts w:cs="Times New Roman"/>
                <w:spacing w:val="-4"/>
                <w:sz w:val="20"/>
                <w:szCs w:val="20"/>
                <w:lang w:val="ru-RU"/>
              </w:rPr>
              <w:t xml:space="preserve"> </w:t>
            </w:r>
            <w:r w:rsidRPr="007571B7">
              <w:rPr>
                <w:rFonts w:cs="Times New Roman"/>
                <w:sz w:val="20"/>
                <w:szCs w:val="20"/>
                <w:lang w:val="ru-RU"/>
              </w:rPr>
              <w:t>воды,</w:t>
            </w:r>
            <w:r w:rsidRPr="007571B7">
              <w:rPr>
                <w:rFonts w:cs="Times New Roman"/>
                <w:spacing w:val="-3"/>
                <w:sz w:val="20"/>
                <w:szCs w:val="20"/>
                <w:lang w:val="ru-RU"/>
              </w:rPr>
              <w:t xml:space="preserve"> </w:t>
            </w:r>
            <w:r w:rsidRPr="007571B7">
              <w:rPr>
                <w:rFonts w:cs="Times New Roman"/>
                <w:sz w:val="20"/>
                <w:szCs w:val="20"/>
                <w:lang w:val="ru-RU"/>
              </w:rPr>
              <w:t>используемой</w:t>
            </w:r>
            <w:r w:rsidRPr="007571B7">
              <w:rPr>
                <w:rFonts w:cs="Times New Roman"/>
                <w:spacing w:val="-2"/>
                <w:sz w:val="20"/>
                <w:szCs w:val="20"/>
                <w:lang w:val="ru-RU"/>
              </w:rPr>
              <w:t xml:space="preserve"> </w:t>
            </w:r>
            <w:r w:rsidRPr="007571B7">
              <w:rPr>
                <w:rFonts w:cs="Times New Roman"/>
                <w:sz w:val="20"/>
                <w:szCs w:val="20"/>
                <w:lang w:val="ru-RU"/>
              </w:rPr>
              <w:t>в</w:t>
            </w:r>
            <w:r w:rsidR="007571B7">
              <w:rPr>
                <w:rFonts w:cs="Times New Roman"/>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9,603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химические</w:t>
            </w:r>
            <w:r w:rsidRPr="007571B7">
              <w:rPr>
                <w:rFonts w:cs="Times New Roman"/>
                <w:spacing w:val="-4"/>
                <w:sz w:val="20"/>
                <w:szCs w:val="20"/>
                <w:lang w:val="ru-RU"/>
              </w:rPr>
              <w:t xml:space="preserve"> </w:t>
            </w:r>
            <w:r w:rsidRPr="007571B7">
              <w:rPr>
                <w:rFonts w:cs="Times New Roman"/>
                <w:sz w:val="20"/>
                <w:szCs w:val="20"/>
                <w:lang w:val="ru-RU"/>
              </w:rPr>
              <w:t>реагенты,</w:t>
            </w:r>
            <w:r w:rsidRPr="007571B7">
              <w:rPr>
                <w:rFonts w:cs="Times New Roman"/>
                <w:spacing w:val="-3"/>
                <w:sz w:val="20"/>
                <w:szCs w:val="20"/>
                <w:lang w:val="ru-RU"/>
              </w:rPr>
              <w:t xml:space="preserve"> </w:t>
            </w:r>
            <w:r w:rsidRPr="007571B7">
              <w:rPr>
                <w:rFonts w:cs="Times New Roman"/>
                <w:sz w:val="20"/>
                <w:szCs w:val="20"/>
                <w:lang w:val="ru-RU"/>
              </w:rPr>
              <w:t>используемые</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технологическом</w:t>
            </w:r>
            <w:r w:rsidR="007571B7">
              <w:rPr>
                <w:rFonts w:cs="Times New Roman"/>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1"/>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z w:val="20"/>
                <w:szCs w:val="20"/>
                <w:lang w:val="ru-RU"/>
              </w:rPr>
              <w:t>основного</w:t>
            </w:r>
            <w:r w:rsidRPr="007571B7">
              <w:rPr>
                <w:rFonts w:cs="Times New Roman"/>
                <w:spacing w:val="-5"/>
                <w:sz w:val="20"/>
                <w:szCs w:val="20"/>
                <w:lang w:val="ru-RU"/>
              </w:rPr>
              <w:t xml:space="preserve"> </w:t>
            </w:r>
            <w:r w:rsidRPr="007571B7">
              <w:rPr>
                <w:rFonts w:cs="Times New Roman"/>
                <w:sz w:val="20"/>
                <w:szCs w:val="20"/>
                <w:lang w:val="ru-RU"/>
              </w:rPr>
              <w:t>производственного</w:t>
            </w:r>
            <w:r w:rsidRPr="007571B7">
              <w:rPr>
                <w:rFonts w:cs="Times New Roman"/>
                <w:spacing w:val="-4"/>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1446,997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ж)</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3"/>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pacing w:val="-1"/>
                <w:sz w:val="20"/>
                <w:szCs w:val="20"/>
                <w:lang w:val="ru-RU"/>
              </w:rPr>
              <w:t xml:space="preserve">административно-управленческого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501,903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5"/>
                <w:sz w:val="20"/>
                <w:szCs w:val="20"/>
                <w:lang w:val="ru-RU"/>
              </w:rPr>
              <w:t xml:space="preserve"> </w:t>
            </w:r>
            <w:r w:rsidRPr="007571B7">
              <w:rPr>
                <w:rFonts w:cs="Times New Roman"/>
                <w:sz w:val="20"/>
                <w:szCs w:val="20"/>
                <w:lang w:val="ru-RU"/>
              </w:rPr>
              <w:t>амортизацию</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производственных</w:t>
            </w:r>
            <w:r w:rsidRPr="007571B7">
              <w:rPr>
                <w:rFonts w:cs="Times New Roman"/>
                <w:spacing w:val="-3"/>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lastRenderedPageBreak/>
              <w:t>и)</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аренду</w:t>
            </w:r>
            <w:r w:rsidRPr="007571B7">
              <w:rPr>
                <w:rFonts w:cs="Times New Roman"/>
                <w:spacing w:val="-4"/>
                <w:sz w:val="20"/>
                <w:szCs w:val="20"/>
                <w:lang w:val="ru-RU"/>
              </w:rPr>
              <w:t xml:space="preserve"> </w:t>
            </w:r>
            <w:r w:rsidRPr="007571B7">
              <w:rPr>
                <w:rFonts w:cs="Times New Roman"/>
                <w:sz w:val="20"/>
                <w:szCs w:val="20"/>
                <w:lang w:val="ru-RU"/>
              </w:rPr>
              <w:t>имущества,</w:t>
            </w:r>
            <w:r w:rsidRPr="007571B7">
              <w:rPr>
                <w:rFonts w:cs="Times New Roman"/>
                <w:spacing w:val="-4"/>
                <w:sz w:val="20"/>
                <w:szCs w:val="20"/>
                <w:lang w:val="ru-RU"/>
              </w:rPr>
              <w:t xml:space="preserve"> </w:t>
            </w:r>
            <w:r w:rsidRPr="007571B7">
              <w:rPr>
                <w:rFonts w:cs="Times New Roman"/>
                <w:sz w:val="20"/>
                <w:szCs w:val="20"/>
                <w:lang w:val="ru-RU"/>
              </w:rPr>
              <w:t>используемого</w:t>
            </w:r>
            <w:r w:rsidRPr="007571B7">
              <w:rPr>
                <w:rFonts w:cs="Times New Roman"/>
                <w:spacing w:val="-4"/>
                <w:sz w:val="20"/>
                <w:szCs w:val="20"/>
                <w:lang w:val="ru-RU"/>
              </w:rPr>
              <w:t xml:space="preserve"> </w:t>
            </w:r>
            <w:r w:rsidRPr="007571B7">
              <w:rPr>
                <w:rFonts w:cs="Times New Roman"/>
                <w:sz w:val="20"/>
                <w:szCs w:val="20"/>
                <w:lang w:val="ru-RU"/>
              </w:rPr>
              <w:t>для</w:t>
            </w:r>
            <w:r w:rsidRPr="007571B7">
              <w:rPr>
                <w:rFonts w:cs="Times New Roman"/>
                <w:spacing w:val="-4"/>
                <w:sz w:val="20"/>
                <w:szCs w:val="20"/>
                <w:lang w:val="ru-RU"/>
              </w:rPr>
              <w:t xml:space="preserve"> </w:t>
            </w:r>
            <w:r w:rsidRPr="007571B7">
              <w:rPr>
                <w:rFonts w:cs="Times New Roman"/>
                <w:sz w:val="20"/>
                <w:szCs w:val="20"/>
                <w:lang w:val="ru-RU"/>
              </w:rPr>
              <w:t>осуществления</w:t>
            </w:r>
            <w:r w:rsidR="007571B7">
              <w:rPr>
                <w:rFonts w:cs="Times New Roman"/>
                <w:sz w:val="20"/>
                <w:szCs w:val="20"/>
                <w:lang w:val="ru-RU"/>
              </w:rPr>
              <w:t xml:space="preserve"> </w:t>
            </w:r>
            <w:r w:rsidRPr="007571B7">
              <w:rPr>
                <w:rFonts w:cs="Times New Roman"/>
                <w:sz w:val="20"/>
                <w:szCs w:val="20"/>
                <w:lang w:val="ru-RU"/>
              </w:rPr>
              <w:t>регулируемого</w:t>
            </w:r>
            <w:r w:rsidRPr="007571B7">
              <w:rPr>
                <w:rFonts w:cs="Times New Roman"/>
                <w:spacing w:val="-5"/>
                <w:sz w:val="20"/>
                <w:szCs w:val="20"/>
                <w:lang w:val="ru-RU"/>
              </w:rPr>
              <w:t xml:space="preserve"> </w:t>
            </w:r>
            <w:r w:rsidRPr="007571B7">
              <w:rPr>
                <w:rFonts w:cs="Times New Roman"/>
                <w:sz w:val="20"/>
                <w:szCs w:val="20"/>
                <w:lang w:val="ru-RU"/>
              </w:rPr>
              <w:t>вида</w:t>
            </w:r>
            <w:r w:rsidRPr="007571B7">
              <w:rPr>
                <w:rFonts w:cs="Times New Roman"/>
                <w:spacing w:val="-6"/>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252,719</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к)</w:t>
            </w:r>
            <w:r w:rsidRPr="007571B7">
              <w:rPr>
                <w:rFonts w:cs="Times New Roman"/>
                <w:spacing w:val="-4"/>
                <w:sz w:val="20"/>
                <w:szCs w:val="20"/>
                <w:lang w:val="ru-RU"/>
              </w:rPr>
              <w:t xml:space="preserve"> </w:t>
            </w:r>
            <w:r w:rsidRPr="007571B7">
              <w:rPr>
                <w:rFonts w:cs="Times New Roman"/>
                <w:sz w:val="20"/>
                <w:szCs w:val="20"/>
                <w:lang w:val="ru-RU"/>
              </w:rPr>
              <w:t>общепроизводственные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2"/>
                <w:sz w:val="20"/>
                <w:szCs w:val="20"/>
                <w:lang w:val="ru-RU"/>
              </w:rPr>
              <w:t xml:space="preserve"> </w:t>
            </w:r>
            <w:r w:rsidRPr="007571B7">
              <w:rPr>
                <w:rFonts w:cs="Times New Roman"/>
                <w:sz w:val="20"/>
                <w:szCs w:val="20"/>
                <w:lang w:val="ru-RU"/>
              </w:rPr>
              <w:t>ним</w:t>
            </w:r>
            <w:r w:rsidR="007571B7">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212,457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л)</w:t>
            </w:r>
            <w:r w:rsidRPr="007571B7">
              <w:rPr>
                <w:rFonts w:cs="Times New Roman"/>
                <w:spacing w:val="-4"/>
                <w:sz w:val="20"/>
                <w:szCs w:val="20"/>
                <w:lang w:val="ru-RU"/>
              </w:rPr>
              <w:t xml:space="preserve"> </w:t>
            </w:r>
            <w:r w:rsidRPr="007571B7">
              <w:rPr>
                <w:rFonts w:cs="Times New Roman"/>
                <w:sz w:val="20"/>
                <w:szCs w:val="20"/>
                <w:lang w:val="ru-RU"/>
              </w:rPr>
              <w:t>общехозяйственные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4"/>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3"/>
                <w:sz w:val="20"/>
                <w:szCs w:val="20"/>
                <w:lang w:val="ru-RU"/>
              </w:rPr>
              <w:t xml:space="preserve"> </w:t>
            </w:r>
            <w:r w:rsidRPr="007571B7">
              <w:rPr>
                <w:rFonts w:cs="Times New Roman"/>
                <w:sz w:val="20"/>
                <w:szCs w:val="20"/>
                <w:lang w:val="ru-RU"/>
              </w:rPr>
              <w:t>к</w:t>
            </w:r>
            <w:r w:rsidRPr="007571B7">
              <w:rPr>
                <w:rFonts w:cs="Times New Roman"/>
                <w:spacing w:val="-3"/>
                <w:sz w:val="20"/>
                <w:szCs w:val="20"/>
                <w:lang w:val="ru-RU"/>
              </w:rPr>
              <w:t xml:space="preserve"> </w:t>
            </w:r>
            <w:r w:rsidRPr="007571B7">
              <w:rPr>
                <w:rFonts w:cs="Times New Roman"/>
                <w:sz w:val="20"/>
                <w:szCs w:val="20"/>
                <w:lang w:val="ru-RU"/>
              </w:rPr>
              <w:t>ним</w:t>
            </w:r>
            <w:r w:rsidR="007571B7">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254,023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м) расходы на капитальный и текущий ремонт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(в том числе информация об объемах</w:t>
            </w:r>
            <w:r w:rsidRPr="007571B7">
              <w:rPr>
                <w:rFonts w:cs="Times New Roman"/>
                <w:spacing w:val="1"/>
                <w:sz w:val="20"/>
                <w:szCs w:val="20"/>
                <w:lang w:val="ru-RU"/>
              </w:rPr>
              <w:t xml:space="preserve"> </w:t>
            </w:r>
            <w:r w:rsidRPr="007571B7">
              <w:rPr>
                <w:rFonts w:cs="Times New Roman"/>
                <w:sz w:val="20"/>
                <w:szCs w:val="20"/>
                <w:lang w:val="ru-RU"/>
              </w:rPr>
              <w:t>товаров и услуг, их стоимости и способах приобретения у тех</w:t>
            </w:r>
            <w:r w:rsidRPr="007571B7">
              <w:rPr>
                <w:rFonts w:cs="Times New Roman"/>
                <w:spacing w:val="1"/>
                <w:sz w:val="20"/>
                <w:szCs w:val="20"/>
                <w:lang w:val="ru-RU"/>
              </w:rPr>
              <w:t xml:space="preserve"> </w:t>
            </w:r>
            <w:r w:rsidRPr="007571B7">
              <w:rPr>
                <w:rFonts w:cs="Times New Roman"/>
                <w:sz w:val="20"/>
                <w:szCs w:val="20"/>
                <w:lang w:val="ru-RU"/>
              </w:rPr>
              <w:t>организаций,</w:t>
            </w:r>
            <w:r w:rsidRPr="007571B7">
              <w:rPr>
                <w:rFonts w:cs="Times New Roman"/>
                <w:spacing w:val="-4"/>
                <w:sz w:val="20"/>
                <w:szCs w:val="20"/>
                <w:lang w:val="ru-RU"/>
              </w:rPr>
              <w:t xml:space="preserve"> </w:t>
            </w:r>
            <w:r w:rsidRPr="007571B7">
              <w:rPr>
                <w:rFonts w:cs="Times New Roman"/>
                <w:sz w:val="20"/>
                <w:szCs w:val="20"/>
                <w:lang w:val="ru-RU"/>
              </w:rPr>
              <w:t>сумма</w:t>
            </w:r>
            <w:r w:rsidRPr="007571B7">
              <w:rPr>
                <w:rFonts w:cs="Times New Roman"/>
                <w:spacing w:val="-5"/>
                <w:sz w:val="20"/>
                <w:szCs w:val="20"/>
                <w:lang w:val="ru-RU"/>
              </w:rPr>
              <w:t xml:space="preserve"> </w:t>
            </w:r>
            <w:r w:rsidRPr="007571B7">
              <w:rPr>
                <w:rFonts w:cs="Times New Roman"/>
                <w:sz w:val="20"/>
                <w:szCs w:val="20"/>
                <w:lang w:val="ru-RU"/>
              </w:rPr>
              <w:t>оплаты</w:t>
            </w:r>
            <w:r w:rsidRPr="007571B7">
              <w:rPr>
                <w:rFonts w:cs="Times New Roman"/>
                <w:spacing w:val="-5"/>
                <w:sz w:val="20"/>
                <w:szCs w:val="20"/>
                <w:lang w:val="ru-RU"/>
              </w:rPr>
              <w:t xml:space="preserve"> </w:t>
            </w:r>
            <w:r w:rsidRPr="007571B7">
              <w:rPr>
                <w:rFonts w:cs="Times New Roman"/>
                <w:sz w:val="20"/>
                <w:szCs w:val="20"/>
                <w:lang w:val="ru-RU"/>
              </w:rPr>
              <w:t>услуг</w:t>
            </w:r>
            <w:r w:rsidRPr="007571B7">
              <w:rPr>
                <w:rFonts w:cs="Times New Roman"/>
                <w:spacing w:val="-3"/>
                <w:sz w:val="20"/>
                <w:szCs w:val="20"/>
                <w:lang w:val="ru-RU"/>
              </w:rPr>
              <w:t xml:space="preserve"> </w:t>
            </w:r>
            <w:r w:rsidRPr="007571B7">
              <w:rPr>
                <w:rFonts w:cs="Times New Roman"/>
                <w:sz w:val="20"/>
                <w:szCs w:val="20"/>
                <w:lang w:val="ru-RU"/>
              </w:rPr>
              <w:t>которых</w:t>
            </w:r>
            <w:r w:rsidRPr="007571B7">
              <w:rPr>
                <w:rFonts w:cs="Times New Roman"/>
                <w:spacing w:val="-3"/>
                <w:sz w:val="20"/>
                <w:szCs w:val="20"/>
                <w:lang w:val="ru-RU"/>
              </w:rPr>
              <w:t xml:space="preserve"> </w:t>
            </w:r>
            <w:r w:rsidRPr="007571B7">
              <w:rPr>
                <w:rFonts w:cs="Times New Roman"/>
                <w:sz w:val="20"/>
                <w:szCs w:val="20"/>
                <w:lang w:val="ru-RU"/>
              </w:rPr>
              <w:t>превышает</w:t>
            </w:r>
            <w:r w:rsidRPr="007571B7">
              <w:rPr>
                <w:rFonts w:cs="Times New Roman"/>
                <w:spacing w:val="-4"/>
                <w:sz w:val="20"/>
                <w:szCs w:val="20"/>
                <w:lang w:val="ru-RU"/>
              </w:rPr>
              <w:t xml:space="preserve"> </w:t>
            </w:r>
            <w:r w:rsidRPr="007571B7">
              <w:rPr>
                <w:rFonts w:cs="Times New Roman"/>
                <w:sz w:val="20"/>
                <w:szCs w:val="20"/>
                <w:lang w:val="ru-RU"/>
              </w:rPr>
              <w:t>20</w:t>
            </w:r>
            <w:r w:rsidRPr="007571B7">
              <w:rPr>
                <w:rFonts w:cs="Times New Roman"/>
                <w:spacing w:val="-4"/>
                <w:sz w:val="20"/>
                <w:szCs w:val="20"/>
                <w:lang w:val="ru-RU"/>
              </w:rPr>
              <w:t xml:space="preserve"> </w:t>
            </w:r>
            <w:r w:rsidRPr="007571B7">
              <w:rPr>
                <w:rFonts w:cs="Times New Roman"/>
                <w:sz w:val="20"/>
                <w:szCs w:val="20"/>
                <w:lang w:val="ru-RU"/>
              </w:rPr>
              <w:t>процентов</w:t>
            </w:r>
            <w:r w:rsidR="007571B7">
              <w:rPr>
                <w:rFonts w:cs="Times New Roman"/>
                <w:sz w:val="20"/>
                <w:szCs w:val="20"/>
                <w:lang w:val="ru-RU"/>
              </w:rPr>
              <w:t xml:space="preserve"> </w:t>
            </w:r>
            <w:r w:rsidRPr="007571B7">
              <w:rPr>
                <w:rFonts w:cs="Times New Roman"/>
                <w:sz w:val="20"/>
                <w:szCs w:val="20"/>
                <w:lang w:val="ru-RU"/>
              </w:rPr>
              <w:t>суммы</w:t>
            </w:r>
            <w:r w:rsidRPr="007571B7">
              <w:rPr>
                <w:rFonts w:cs="Times New Roman"/>
                <w:spacing w:val="-5"/>
                <w:sz w:val="20"/>
                <w:szCs w:val="20"/>
                <w:lang w:val="ru-RU"/>
              </w:rPr>
              <w:t xml:space="preserve"> </w:t>
            </w:r>
            <w:r w:rsidRPr="007571B7">
              <w:rPr>
                <w:rFonts w:cs="Times New Roman"/>
                <w:sz w:val="20"/>
                <w:szCs w:val="20"/>
                <w:lang w:val="ru-RU"/>
              </w:rPr>
              <w:t>расходов</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указанной</w:t>
            </w:r>
            <w:r w:rsidRPr="007571B7">
              <w:rPr>
                <w:rFonts w:cs="Times New Roman"/>
                <w:spacing w:val="-3"/>
                <w:sz w:val="20"/>
                <w:szCs w:val="20"/>
                <w:lang w:val="ru-RU"/>
              </w:rPr>
              <w:t xml:space="preserve"> </w:t>
            </w:r>
            <w:r w:rsidRPr="007571B7">
              <w:rPr>
                <w:rFonts w:cs="Times New Roman"/>
                <w:sz w:val="20"/>
                <w:szCs w:val="20"/>
                <w:lang w:val="ru-RU"/>
              </w:rPr>
              <w:t>статье</w:t>
            </w:r>
            <w:r w:rsidRPr="007571B7">
              <w:rPr>
                <w:rFonts w:cs="Times New Roman"/>
                <w:spacing w:val="-5"/>
                <w:sz w:val="20"/>
                <w:szCs w:val="20"/>
                <w:lang w:val="ru-RU"/>
              </w:rPr>
              <w:t xml:space="preserve"> </w:t>
            </w:r>
            <w:r w:rsidRPr="007571B7">
              <w:rPr>
                <w:rFonts w:cs="Times New Roman"/>
                <w:sz w:val="20"/>
                <w:szCs w:val="20"/>
                <w:lang w:val="ru-RU"/>
              </w:rPr>
              <w:t>расходов);</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777,287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н) прочие расходы, которые подлежат отнесению на регулируемые</w:t>
            </w:r>
            <w:r w:rsidRPr="007571B7">
              <w:rPr>
                <w:rFonts w:cs="Times New Roman"/>
                <w:spacing w:val="1"/>
                <w:sz w:val="20"/>
                <w:szCs w:val="20"/>
                <w:lang w:val="ru-RU"/>
              </w:rPr>
              <w:t xml:space="preserve"> </w:t>
            </w:r>
            <w:r w:rsidRPr="007571B7">
              <w:rPr>
                <w:rFonts w:cs="Times New Roman"/>
                <w:sz w:val="20"/>
                <w:szCs w:val="20"/>
                <w:lang w:val="ru-RU"/>
              </w:rPr>
              <w:t>виды</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соответствии</w:t>
            </w:r>
            <w:r w:rsidRPr="007571B7">
              <w:rPr>
                <w:rFonts w:cs="Times New Roman"/>
                <w:spacing w:val="-5"/>
                <w:sz w:val="20"/>
                <w:szCs w:val="20"/>
                <w:lang w:val="ru-RU"/>
              </w:rPr>
              <w:t xml:space="preserve"> </w:t>
            </w:r>
            <w:r w:rsidRPr="007571B7">
              <w:rPr>
                <w:rFonts w:cs="Times New Roman"/>
                <w:sz w:val="20"/>
                <w:szCs w:val="20"/>
                <w:lang w:val="ru-RU"/>
              </w:rPr>
              <w:t>с</w:t>
            </w:r>
            <w:r w:rsidRPr="007571B7">
              <w:rPr>
                <w:rFonts w:cs="Times New Roman"/>
                <w:spacing w:val="-5"/>
                <w:sz w:val="20"/>
                <w:szCs w:val="20"/>
                <w:lang w:val="ru-RU"/>
              </w:rPr>
              <w:t xml:space="preserve"> </w:t>
            </w:r>
            <w:r w:rsidRPr="007571B7">
              <w:rPr>
                <w:rFonts w:cs="Times New Roman"/>
                <w:sz w:val="20"/>
                <w:szCs w:val="20"/>
                <w:lang w:val="ru-RU"/>
              </w:rPr>
              <w:t>законодательством</w:t>
            </w:r>
            <w:r w:rsidRPr="007571B7">
              <w:rPr>
                <w:rFonts w:cs="Times New Roman"/>
                <w:spacing w:val="-4"/>
                <w:sz w:val="20"/>
                <w:szCs w:val="20"/>
                <w:lang w:val="ru-RU"/>
              </w:rPr>
              <w:t xml:space="preserve"> </w:t>
            </w:r>
            <w:r w:rsidRPr="007571B7">
              <w:rPr>
                <w:rFonts w:cs="Times New Roman"/>
                <w:sz w:val="20"/>
                <w:szCs w:val="20"/>
                <w:lang w:val="ru-RU"/>
              </w:rPr>
              <w:t>Российской</w:t>
            </w:r>
            <w:r w:rsidR="007571B7">
              <w:rPr>
                <w:rFonts w:cs="Times New Roman"/>
                <w:sz w:val="20"/>
                <w:szCs w:val="20"/>
                <w:lang w:val="ru-RU"/>
              </w:rPr>
              <w:t xml:space="preserve"> </w:t>
            </w:r>
            <w:r w:rsidRPr="007571B7">
              <w:rPr>
                <w:rFonts w:cs="Times New Roman"/>
                <w:sz w:val="20"/>
                <w:szCs w:val="20"/>
                <w:lang w:val="ru-RU"/>
              </w:rPr>
              <w:t>Федерации;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-287,198</w:t>
            </w:r>
          </w:p>
        </w:tc>
      </w:tr>
      <w:tr w:rsidR="00B14951" w:rsidRPr="007571B7"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3) чистая прибыль, полученная от регулируемого вида деятельности, с</w:t>
            </w:r>
            <w:r w:rsidRPr="007571B7">
              <w:rPr>
                <w:rFonts w:cs="Times New Roman"/>
                <w:spacing w:val="-47"/>
                <w:sz w:val="20"/>
                <w:szCs w:val="20"/>
                <w:lang w:val="ru-RU"/>
              </w:rPr>
              <w:t xml:space="preserve"> </w:t>
            </w:r>
            <w:r w:rsidRPr="007571B7">
              <w:rPr>
                <w:rFonts w:cs="Times New Roman"/>
                <w:sz w:val="20"/>
                <w:szCs w:val="20"/>
                <w:lang w:val="ru-RU"/>
              </w:rPr>
              <w:t>указанием размера ее расходования на финансирование мероприятий,</w:t>
            </w:r>
            <w:r w:rsidRPr="007571B7">
              <w:rPr>
                <w:rFonts w:cs="Times New Roman"/>
                <w:spacing w:val="1"/>
                <w:sz w:val="20"/>
                <w:szCs w:val="20"/>
                <w:lang w:val="ru-RU"/>
              </w:rPr>
              <w:t xml:space="preserve"> </w:t>
            </w:r>
            <w:r w:rsidRPr="007571B7">
              <w:rPr>
                <w:rFonts w:cs="Times New Roman"/>
                <w:sz w:val="20"/>
                <w:szCs w:val="20"/>
                <w:lang w:val="ru-RU"/>
              </w:rPr>
              <w:t>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w:t>
            </w:r>
            <w:r w:rsidRPr="007571B7">
              <w:rPr>
                <w:rFonts w:cs="Times New Roman"/>
                <w:spacing w:val="-2"/>
                <w:sz w:val="20"/>
                <w:szCs w:val="20"/>
                <w:lang w:val="ru-RU"/>
              </w:rPr>
              <w:t xml:space="preserve"> </w:t>
            </w:r>
            <w:r w:rsidRPr="007571B7">
              <w:rPr>
                <w:rFonts w:cs="Times New Roman"/>
                <w:sz w:val="20"/>
                <w:szCs w:val="20"/>
                <w:lang w:val="ru-RU"/>
              </w:rPr>
              <w:t>программой</w:t>
            </w:r>
            <w:r w:rsidRPr="007571B7">
              <w:rPr>
                <w:rFonts w:cs="Times New Roman"/>
                <w:spacing w:val="-3"/>
                <w:sz w:val="20"/>
                <w:szCs w:val="20"/>
                <w:lang w:val="ru-RU"/>
              </w:rPr>
              <w:t xml:space="preserve"> </w:t>
            </w:r>
            <w:r w:rsidRPr="007571B7">
              <w:rPr>
                <w:rFonts w:cs="Times New Roman"/>
                <w:sz w:val="20"/>
                <w:szCs w:val="20"/>
                <w:lang w:val="ru-RU"/>
              </w:rPr>
              <w:t>регулируемой</w:t>
            </w:r>
            <w:r w:rsidR="007571B7">
              <w:rPr>
                <w:rFonts w:cs="Times New Roman"/>
                <w:sz w:val="20"/>
                <w:szCs w:val="20"/>
                <w:lang w:val="ru-RU"/>
              </w:rPr>
              <w:t xml:space="preserve"> </w:t>
            </w:r>
            <w:r w:rsidRPr="007571B7">
              <w:rPr>
                <w:rFonts w:cs="Times New Roman"/>
                <w:sz w:val="20"/>
                <w:szCs w:val="20"/>
                <w:lang w:val="ru-RU"/>
              </w:rPr>
              <w:t>организации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4"/>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156,551</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4) сведения об изменении стоимости основных фондов, в том числе за</w:t>
            </w:r>
            <w:r w:rsidRPr="007571B7">
              <w:rPr>
                <w:rFonts w:cs="Times New Roman"/>
                <w:spacing w:val="-48"/>
                <w:sz w:val="20"/>
                <w:szCs w:val="20"/>
                <w:lang w:val="ru-RU"/>
              </w:rPr>
              <w:t xml:space="preserve"> </w:t>
            </w:r>
            <w:r w:rsidRPr="007571B7">
              <w:rPr>
                <w:rFonts w:cs="Times New Roman"/>
                <w:sz w:val="20"/>
                <w:szCs w:val="20"/>
                <w:lang w:val="ru-RU"/>
              </w:rPr>
              <w:t>счет</w:t>
            </w:r>
            <w:r w:rsidRPr="007571B7">
              <w:rPr>
                <w:rFonts w:cs="Times New Roman"/>
                <w:spacing w:val="-3"/>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эксплуатацию</w:t>
            </w:r>
            <w:r w:rsidRPr="007571B7">
              <w:rPr>
                <w:rFonts w:cs="Times New Roman"/>
                <w:spacing w:val="-1"/>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4"/>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переоценки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5)</w:t>
            </w:r>
            <w:r w:rsidRPr="007571B7">
              <w:rPr>
                <w:rFonts w:cs="Times New Roman"/>
                <w:spacing w:val="-4"/>
                <w:sz w:val="20"/>
                <w:szCs w:val="20"/>
                <w:lang w:val="ru-RU"/>
              </w:rPr>
              <w:t xml:space="preserve"> </w:t>
            </w:r>
            <w:r w:rsidRPr="007571B7">
              <w:rPr>
                <w:rFonts w:cs="Times New Roman"/>
                <w:sz w:val="20"/>
                <w:szCs w:val="20"/>
                <w:lang w:val="ru-RU"/>
              </w:rPr>
              <w:t>валовая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3"/>
                <w:sz w:val="20"/>
                <w:szCs w:val="20"/>
                <w:lang w:val="ru-RU"/>
              </w:rPr>
              <w:t xml:space="preserve"> </w:t>
            </w:r>
            <w:r w:rsidRPr="007571B7">
              <w:rPr>
                <w:rFonts w:cs="Times New Roman"/>
                <w:sz w:val="20"/>
                <w:szCs w:val="20"/>
                <w:lang w:val="ru-RU"/>
              </w:rPr>
              <w:t>(убытки)</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реализации</w:t>
            </w:r>
            <w:r w:rsidRPr="007571B7">
              <w:rPr>
                <w:rFonts w:cs="Times New Roman"/>
                <w:spacing w:val="-2"/>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5"/>
                <w:sz w:val="20"/>
                <w:szCs w:val="20"/>
                <w:lang w:val="ru-RU"/>
              </w:rPr>
              <w:t xml:space="preserve"> </w:t>
            </w:r>
            <w:r w:rsidRPr="007571B7">
              <w:rPr>
                <w:rFonts w:cs="Times New Roman"/>
                <w:sz w:val="20"/>
                <w:szCs w:val="20"/>
                <w:lang w:val="ru-RU"/>
              </w:rPr>
              <w:t>оказания</w:t>
            </w:r>
            <w:r w:rsidRPr="007571B7">
              <w:rPr>
                <w:rFonts w:cs="Times New Roman"/>
                <w:spacing w:val="-3"/>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6) годовая бухгалтерская отчетность, включая бухгалтерский баланс и</w:t>
            </w:r>
            <w:r w:rsidRPr="007571B7">
              <w:rPr>
                <w:rFonts w:cs="Times New Roman"/>
                <w:spacing w:val="-48"/>
                <w:sz w:val="20"/>
                <w:szCs w:val="20"/>
                <w:lang w:val="ru-RU"/>
              </w:rPr>
              <w:t xml:space="preserve"> </w:t>
            </w:r>
            <w:r w:rsidRPr="007571B7">
              <w:rPr>
                <w:rFonts w:cs="Times New Roman"/>
                <w:sz w:val="20"/>
                <w:szCs w:val="20"/>
                <w:lang w:val="ru-RU"/>
              </w:rPr>
              <w:t>приложения к нему (раскрывается регулируемой организацией,</w:t>
            </w:r>
            <w:r w:rsidRPr="007571B7">
              <w:rPr>
                <w:rFonts w:cs="Times New Roman"/>
                <w:spacing w:val="1"/>
                <w:sz w:val="20"/>
                <w:szCs w:val="20"/>
                <w:lang w:val="ru-RU"/>
              </w:rPr>
              <w:t xml:space="preserve"> </w:t>
            </w:r>
            <w:r w:rsidRPr="007571B7">
              <w:rPr>
                <w:rFonts w:cs="Times New Roman"/>
                <w:sz w:val="20"/>
                <w:szCs w:val="20"/>
                <w:lang w:val="ru-RU"/>
              </w:rPr>
              <w:t>выручка</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регулируемой</w:t>
            </w:r>
            <w:r w:rsidRPr="007571B7">
              <w:rPr>
                <w:rFonts w:cs="Times New Roman"/>
                <w:spacing w:val="-3"/>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которой</w:t>
            </w:r>
            <w:r w:rsidRPr="007571B7">
              <w:rPr>
                <w:rFonts w:cs="Times New Roman"/>
                <w:spacing w:val="-2"/>
                <w:sz w:val="20"/>
                <w:szCs w:val="20"/>
                <w:lang w:val="ru-RU"/>
              </w:rPr>
              <w:t xml:space="preserve"> </w:t>
            </w:r>
            <w:r w:rsidRPr="007571B7">
              <w:rPr>
                <w:rFonts w:cs="Times New Roman"/>
                <w:sz w:val="20"/>
                <w:szCs w:val="20"/>
                <w:lang w:val="ru-RU"/>
              </w:rPr>
              <w:t>превышает</w:t>
            </w:r>
            <w:r w:rsidRPr="007571B7">
              <w:rPr>
                <w:rFonts w:cs="Times New Roman"/>
                <w:spacing w:val="-3"/>
                <w:sz w:val="20"/>
                <w:szCs w:val="20"/>
                <w:lang w:val="ru-RU"/>
              </w:rPr>
              <w:t xml:space="preserve"> </w:t>
            </w:r>
            <w:r w:rsidRPr="007571B7">
              <w:rPr>
                <w:rFonts w:cs="Times New Roman"/>
                <w:sz w:val="20"/>
                <w:szCs w:val="20"/>
                <w:lang w:val="ru-RU"/>
              </w:rPr>
              <w:t>80</w:t>
            </w:r>
            <w:r w:rsidR="007571B7">
              <w:rPr>
                <w:rFonts w:cs="Times New Roman"/>
                <w:sz w:val="20"/>
                <w:szCs w:val="20"/>
                <w:lang w:val="ru-RU"/>
              </w:rPr>
              <w:t xml:space="preserve"> </w:t>
            </w:r>
            <w:r w:rsidRPr="007571B7">
              <w:rPr>
                <w:rFonts w:cs="Times New Roman"/>
                <w:sz w:val="20"/>
                <w:szCs w:val="20"/>
                <w:lang w:val="ru-RU"/>
              </w:rPr>
              <w:t>процентов</w:t>
            </w:r>
            <w:r w:rsidRPr="007571B7">
              <w:rPr>
                <w:rFonts w:cs="Times New Roman"/>
                <w:spacing w:val="-2"/>
                <w:sz w:val="20"/>
                <w:szCs w:val="20"/>
                <w:lang w:val="ru-RU"/>
              </w:rPr>
              <w:t xml:space="preserve"> </w:t>
            </w:r>
            <w:r w:rsidRPr="007571B7">
              <w:rPr>
                <w:rFonts w:cs="Times New Roman"/>
                <w:sz w:val="20"/>
                <w:szCs w:val="20"/>
                <w:lang w:val="ru-RU"/>
              </w:rPr>
              <w:t>совокупной</w:t>
            </w:r>
            <w:r w:rsidRPr="007571B7">
              <w:rPr>
                <w:rFonts w:cs="Times New Roman"/>
                <w:spacing w:val="-1"/>
                <w:sz w:val="20"/>
                <w:szCs w:val="20"/>
                <w:lang w:val="ru-RU"/>
              </w:rPr>
              <w:t xml:space="preserve"> </w:t>
            </w:r>
            <w:r w:rsidRPr="007571B7">
              <w:rPr>
                <w:rFonts w:cs="Times New Roman"/>
                <w:sz w:val="20"/>
                <w:szCs w:val="20"/>
                <w:lang w:val="ru-RU"/>
              </w:rPr>
              <w:t>выручки</w:t>
            </w:r>
            <w:r w:rsidRPr="007571B7">
              <w:rPr>
                <w:rFonts w:cs="Times New Roman"/>
                <w:spacing w:val="-3"/>
                <w:sz w:val="20"/>
                <w:szCs w:val="20"/>
                <w:lang w:val="ru-RU"/>
              </w:rPr>
              <w:t xml:space="preserve"> </w:t>
            </w:r>
            <w:r w:rsidRPr="007571B7">
              <w:rPr>
                <w:rFonts w:cs="Times New Roman"/>
                <w:sz w:val="20"/>
                <w:szCs w:val="20"/>
                <w:lang w:val="ru-RU"/>
              </w:rPr>
              <w:t>за</w:t>
            </w:r>
            <w:r w:rsidRPr="007571B7">
              <w:rPr>
                <w:rFonts w:cs="Times New Roman"/>
                <w:spacing w:val="-2"/>
                <w:sz w:val="20"/>
                <w:szCs w:val="20"/>
                <w:lang w:val="ru-RU"/>
              </w:rPr>
              <w:t xml:space="preserve"> </w:t>
            </w:r>
            <w:r w:rsidRPr="007571B7">
              <w:rPr>
                <w:rFonts w:cs="Times New Roman"/>
                <w:sz w:val="20"/>
                <w:szCs w:val="20"/>
                <w:lang w:val="ru-RU"/>
              </w:rPr>
              <w:t>отчетный</w:t>
            </w:r>
            <w:r w:rsidRPr="007571B7">
              <w:rPr>
                <w:rFonts w:cs="Times New Roman"/>
                <w:spacing w:val="-1"/>
                <w:sz w:val="20"/>
                <w:szCs w:val="20"/>
                <w:lang w:val="ru-RU"/>
              </w:rPr>
              <w:t xml:space="preserve"> </w:t>
            </w:r>
            <w:r w:rsidRPr="007571B7">
              <w:rPr>
                <w:rFonts w:cs="Times New Roman"/>
                <w:sz w:val="20"/>
                <w:szCs w:val="20"/>
                <w:lang w:val="ru-RU"/>
              </w:rPr>
              <w:t>год)</w:t>
            </w:r>
            <w:r w:rsidRPr="007571B7">
              <w:rPr>
                <w:rFonts w:cs="Times New Roman"/>
                <w:color w:val="008000"/>
                <w:sz w:val="20"/>
                <w:szCs w:val="20"/>
                <w:lang w:val="ru-RU"/>
              </w:rPr>
              <w:t>*</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7)</w:t>
            </w:r>
            <w:r w:rsidRPr="007571B7">
              <w:rPr>
                <w:rFonts w:cs="Times New Roman"/>
                <w:spacing w:val="-4"/>
                <w:sz w:val="20"/>
                <w:szCs w:val="20"/>
                <w:lang w:val="ru-RU"/>
              </w:rPr>
              <w:t xml:space="preserve"> </w:t>
            </w:r>
            <w:r w:rsidRPr="007571B7">
              <w:rPr>
                <w:rFonts w:cs="Times New Roman"/>
                <w:sz w:val="20"/>
                <w:szCs w:val="20"/>
                <w:lang w:val="ru-RU"/>
              </w:rPr>
              <w:t>установленная</w:t>
            </w:r>
            <w:r w:rsidRPr="007571B7">
              <w:rPr>
                <w:rFonts w:cs="Times New Roman"/>
                <w:spacing w:val="-3"/>
                <w:sz w:val="20"/>
                <w:szCs w:val="20"/>
                <w:lang w:val="ru-RU"/>
              </w:rPr>
              <w:t xml:space="preserve"> </w:t>
            </w:r>
            <w:r w:rsidRPr="007571B7">
              <w:rPr>
                <w:rFonts w:cs="Times New Roman"/>
                <w:sz w:val="20"/>
                <w:szCs w:val="20"/>
                <w:lang w:val="ru-RU"/>
              </w:rPr>
              <w:t>тепловая</w:t>
            </w:r>
            <w:r w:rsidRPr="007571B7">
              <w:rPr>
                <w:rFonts w:cs="Times New Roman"/>
                <w:spacing w:val="-4"/>
                <w:sz w:val="20"/>
                <w:szCs w:val="20"/>
                <w:lang w:val="ru-RU"/>
              </w:rPr>
              <w:t xml:space="preserve"> </w:t>
            </w:r>
            <w:r w:rsidRPr="007571B7">
              <w:rPr>
                <w:rFonts w:cs="Times New Roman"/>
                <w:sz w:val="20"/>
                <w:szCs w:val="20"/>
                <w:lang w:val="ru-RU"/>
              </w:rPr>
              <w:t>мощность</w:t>
            </w:r>
            <w:r w:rsidRPr="007571B7">
              <w:rPr>
                <w:rFonts w:cs="Times New Roman"/>
                <w:spacing w:val="-5"/>
                <w:sz w:val="20"/>
                <w:szCs w:val="20"/>
                <w:lang w:val="ru-RU"/>
              </w:rPr>
              <w:t xml:space="preserve"> </w:t>
            </w:r>
            <w:r w:rsidRPr="007571B7">
              <w:rPr>
                <w:rFonts w:cs="Times New Roman"/>
                <w:sz w:val="20"/>
                <w:szCs w:val="20"/>
                <w:lang w:val="ru-RU"/>
              </w:rPr>
              <w:t>объектов</w:t>
            </w:r>
            <w:r w:rsidRPr="007571B7">
              <w:rPr>
                <w:rFonts w:cs="Times New Roman"/>
                <w:spacing w:val="-5"/>
                <w:sz w:val="20"/>
                <w:szCs w:val="20"/>
                <w:lang w:val="ru-RU"/>
              </w:rPr>
              <w:t xml:space="preserve"> </w:t>
            </w:r>
            <w:r w:rsidRPr="007571B7">
              <w:rPr>
                <w:rFonts w:cs="Times New Roman"/>
                <w:sz w:val="20"/>
                <w:szCs w:val="20"/>
                <w:lang w:val="ru-RU"/>
              </w:rPr>
              <w:t>основных</w:t>
            </w:r>
            <w:r w:rsidRPr="007571B7">
              <w:rPr>
                <w:rFonts w:cs="Times New Roman"/>
                <w:spacing w:val="-2"/>
                <w:sz w:val="20"/>
                <w:szCs w:val="20"/>
                <w:lang w:val="ru-RU"/>
              </w:rPr>
              <w:t xml:space="preserve"> </w:t>
            </w:r>
            <w:r w:rsidRPr="007571B7">
              <w:rPr>
                <w:rFonts w:cs="Times New Roman"/>
                <w:sz w:val="20"/>
                <w:szCs w:val="20"/>
                <w:lang w:val="ru-RU"/>
              </w:rPr>
              <w:t>фондов,</w:t>
            </w:r>
            <w:r w:rsidR="007571B7">
              <w:rPr>
                <w:rFonts w:cs="Times New Roman"/>
                <w:sz w:val="20"/>
                <w:szCs w:val="20"/>
                <w:lang w:val="ru-RU"/>
              </w:rPr>
              <w:t xml:space="preserve"> </w:t>
            </w:r>
            <w:r w:rsidRPr="007571B7">
              <w:rPr>
                <w:rFonts w:cs="Times New Roman"/>
                <w:sz w:val="20"/>
                <w:szCs w:val="20"/>
                <w:lang w:val="ru-RU"/>
              </w:rPr>
              <w:t>используемых для осуществления регулируемых видов деятельности,</w:t>
            </w:r>
            <w:r w:rsidRPr="007571B7">
              <w:rPr>
                <w:rFonts w:cs="Times New Roman"/>
                <w:spacing w:val="-47"/>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1"/>
                <w:sz w:val="20"/>
                <w:szCs w:val="20"/>
                <w:lang w:val="ru-RU"/>
              </w:rPr>
              <w:t xml:space="preserve"> </w:t>
            </w:r>
            <w:r w:rsidRPr="007571B7">
              <w:rPr>
                <w:rFonts w:cs="Times New Roman"/>
                <w:sz w:val="20"/>
                <w:szCs w:val="20"/>
                <w:lang w:val="ru-RU"/>
              </w:rPr>
              <w:t>по каждому</w:t>
            </w:r>
            <w:r w:rsidRPr="007571B7">
              <w:rPr>
                <w:rFonts w:cs="Times New Roman"/>
                <w:spacing w:val="-2"/>
                <w:sz w:val="20"/>
                <w:szCs w:val="20"/>
                <w:lang w:val="ru-RU"/>
              </w:rPr>
              <w:t xml:space="preserve"> </w:t>
            </w:r>
            <w:r w:rsidRPr="007571B7">
              <w:rPr>
                <w:rFonts w:cs="Times New Roman"/>
                <w:sz w:val="20"/>
                <w:szCs w:val="20"/>
                <w:lang w:val="ru-RU"/>
              </w:rPr>
              <w:t>источнику</w:t>
            </w:r>
            <w:r w:rsidRPr="007571B7">
              <w:rPr>
                <w:rFonts w:cs="Times New Roman"/>
                <w:spacing w:val="-2"/>
                <w:sz w:val="20"/>
                <w:szCs w:val="20"/>
                <w:lang w:val="ru-RU"/>
              </w:rPr>
              <w:t xml:space="preserve"> </w:t>
            </w:r>
            <w:r w:rsidRPr="007571B7">
              <w:rPr>
                <w:rFonts w:cs="Times New Roman"/>
                <w:sz w:val="20"/>
                <w:szCs w:val="20"/>
                <w:lang w:val="ru-RU"/>
              </w:rPr>
              <w:t>тепловой</w:t>
            </w:r>
            <w:r w:rsidRPr="007571B7">
              <w:rPr>
                <w:rFonts w:cs="Times New Roman"/>
                <w:spacing w:val="-2"/>
                <w:sz w:val="20"/>
                <w:szCs w:val="20"/>
                <w:lang w:val="ru-RU"/>
              </w:rPr>
              <w:t xml:space="preserve"> </w:t>
            </w:r>
            <w:r w:rsidRPr="007571B7">
              <w:rPr>
                <w:rFonts w:cs="Times New Roman"/>
                <w:sz w:val="20"/>
                <w:szCs w:val="20"/>
                <w:lang w:val="ru-RU"/>
              </w:rPr>
              <w:t>энергии</w:t>
            </w:r>
            <w:r w:rsidRPr="007571B7">
              <w:rPr>
                <w:rFonts w:cs="Times New Roman"/>
                <w:spacing w:val="-1"/>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8)</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3"/>
                <w:sz w:val="20"/>
                <w:szCs w:val="20"/>
                <w:lang w:val="ru-RU"/>
              </w:rPr>
              <w:t xml:space="preserve"> </w:t>
            </w:r>
            <w:r w:rsidRPr="007571B7">
              <w:rPr>
                <w:rFonts w:cs="Times New Roman"/>
                <w:sz w:val="20"/>
                <w:szCs w:val="20"/>
                <w:lang w:val="ru-RU"/>
              </w:rPr>
              <w:t>нагрузка</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договорам</w:t>
            </w:r>
            <w:r w:rsidRPr="007571B7">
              <w:rPr>
                <w:rFonts w:cs="Times New Roman"/>
                <w:spacing w:val="-4"/>
                <w:sz w:val="20"/>
                <w:szCs w:val="20"/>
                <w:lang w:val="ru-RU"/>
              </w:rPr>
              <w:t xml:space="preserve"> </w:t>
            </w:r>
            <w:r w:rsidRPr="007571B7">
              <w:rPr>
                <w:rFonts w:cs="Times New Roman"/>
                <w:sz w:val="20"/>
                <w:szCs w:val="20"/>
                <w:lang w:val="ru-RU"/>
              </w:rPr>
              <w:t>заключенным</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007571B7">
              <w:rPr>
                <w:rFonts w:cs="Times New Roman"/>
                <w:sz w:val="20"/>
                <w:szCs w:val="20"/>
                <w:lang w:val="ru-RU"/>
              </w:rPr>
              <w:t xml:space="preserve"> </w:t>
            </w:r>
            <w:r w:rsidRPr="007571B7">
              <w:rPr>
                <w:rFonts w:cs="Times New Roman"/>
                <w:sz w:val="20"/>
                <w:szCs w:val="20"/>
                <w:lang w:val="ru-RU"/>
              </w:rPr>
              <w:t>осуществления</w:t>
            </w:r>
            <w:r w:rsidRPr="007571B7">
              <w:rPr>
                <w:rFonts w:cs="Times New Roman"/>
                <w:spacing w:val="-4"/>
                <w:sz w:val="20"/>
                <w:szCs w:val="20"/>
                <w:lang w:val="ru-RU"/>
              </w:rPr>
              <w:t xml:space="preserve"> </w:t>
            </w:r>
            <w:r w:rsidRPr="007571B7">
              <w:rPr>
                <w:rFonts w:cs="Times New Roman"/>
                <w:sz w:val="20"/>
                <w:szCs w:val="20"/>
                <w:lang w:val="ru-RU"/>
              </w:rPr>
              <w:t>регулируемых</w:t>
            </w:r>
            <w:r w:rsidRPr="007571B7">
              <w:rPr>
                <w:rFonts w:cs="Times New Roman"/>
                <w:spacing w:val="-3"/>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9) объем вырабатываемой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4,728</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10) объем приобретаемой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11) объем тепловой энергии, отпускаемой потребителям, по</w:t>
            </w:r>
            <w:r w:rsidRPr="007571B7">
              <w:rPr>
                <w:rFonts w:cs="Times New Roman"/>
                <w:spacing w:val="1"/>
                <w:sz w:val="20"/>
                <w:szCs w:val="20"/>
                <w:lang w:val="ru-RU"/>
              </w:rPr>
              <w:t xml:space="preserve"> </w:t>
            </w:r>
            <w:r w:rsidRPr="007571B7">
              <w:rPr>
                <w:rFonts w:cs="Times New Roman"/>
                <w:sz w:val="20"/>
                <w:szCs w:val="20"/>
                <w:lang w:val="ru-RU"/>
              </w:rPr>
              <w:t>договорам,</w:t>
            </w:r>
            <w:r w:rsidRPr="007571B7">
              <w:rPr>
                <w:rFonts w:cs="Times New Roman"/>
                <w:spacing w:val="-2"/>
                <w:sz w:val="20"/>
                <w:szCs w:val="20"/>
                <w:lang w:val="ru-RU"/>
              </w:rPr>
              <w:t xml:space="preserve"> </w:t>
            </w:r>
            <w:r w:rsidRPr="007571B7">
              <w:rPr>
                <w:rFonts w:cs="Times New Roman"/>
                <w:sz w:val="20"/>
                <w:szCs w:val="20"/>
                <w:lang w:val="ru-RU"/>
              </w:rPr>
              <w:t>заключенным</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3"/>
                <w:sz w:val="20"/>
                <w:szCs w:val="20"/>
                <w:lang w:val="ru-RU"/>
              </w:rPr>
              <w:t xml:space="preserve"> </w:t>
            </w:r>
            <w:r w:rsidRPr="007571B7">
              <w:rPr>
                <w:rFonts w:cs="Times New Roman"/>
                <w:sz w:val="20"/>
                <w:szCs w:val="20"/>
                <w:lang w:val="ru-RU"/>
              </w:rPr>
              <w:t>осуществления</w:t>
            </w:r>
            <w:r w:rsidRPr="007571B7">
              <w:rPr>
                <w:rFonts w:cs="Times New Roman"/>
                <w:spacing w:val="-2"/>
                <w:sz w:val="20"/>
                <w:szCs w:val="20"/>
                <w:lang w:val="ru-RU"/>
              </w:rPr>
              <w:t xml:space="preserve"> </w:t>
            </w:r>
            <w:r w:rsidRPr="007571B7">
              <w:rPr>
                <w:rFonts w:cs="Times New Roman"/>
                <w:sz w:val="20"/>
                <w:szCs w:val="20"/>
                <w:lang w:val="ru-RU"/>
              </w:rPr>
              <w:t>регулируемых</w:t>
            </w:r>
            <w:r w:rsidR="007571B7">
              <w:rPr>
                <w:rFonts w:cs="Times New Roman"/>
                <w:sz w:val="20"/>
                <w:szCs w:val="20"/>
                <w:lang w:val="ru-RU"/>
              </w:rPr>
              <w:t xml:space="preserve"> </w:t>
            </w:r>
            <w:r w:rsidRPr="007571B7">
              <w:rPr>
                <w:rFonts w:cs="Times New Roman"/>
                <w:sz w:val="20"/>
                <w:szCs w:val="20"/>
                <w:lang w:val="ru-RU"/>
              </w:rPr>
              <w:t>видов деятельности, в том числе определенном по приборам учета и</w:t>
            </w:r>
            <w:r w:rsidRPr="007571B7">
              <w:rPr>
                <w:rFonts w:cs="Times New Roman"/>
                <w:spacing w:val="-47"/>
                <w:sz w:val="20"/>
                <w:szCs w:val="20"/>
                <w:lang w:val="ru-RU"/>
              </w:rPr>
              <w:t xml:space="preserve"> </w:t>
            </w:r>
            <w:r w:rsidRPr="007571B7">
              <w:rPr>
                <w:rFonts w:cs="Times New Roman"/>
                <w:sz w:val="20"/>
                <w:szCs w:val="20"/>
                <w:lang w:val="ru-RU"/>
              </w:rPr>
              <w:t>расчетным</w:t>
            </w:r>
            <w:r w:rsidRPr="007571B7">
              <w:rPr>
                <w:rFonts w:cs="Times New Roman"/>
                <w:spacing w:val="-5"/>
                <w:sz w:val="20"/>
                <w:szCs w:val="20"/>
                <w:lang w:val="ru-RU"/>
              </w:rPr>
              <w:t xml:space="preserve"> </w:t>
            </w:r>
            <w:r w:rsidRPr="007571B7">
              <w:rPr>
                <w:rFonts w:cs="Times New Roman"/>
                <w:sz w:val="20"/>
                <w:szCs w:val="20"/>
                <w:lang w:val="ru-RU"/>
              </w:rPr>
              <w:t>путем</w:t>
            </w:r>
            <w:r w:rsidRPr="007571B7">
              <w:rPr>
                <w:rFonts w:cs="Times New Roman"/>
                <w:spacing w:val="-5"/>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
                <w:sz w:val="20"/>
                <w:szCs w:val="20"/>
                <w:lang w:val="ru-RU"/>
              </w:rPr>
              <w:t xml:space="preserve"> </w:t>
            </w:r>
            <w:r w:rsidRPr="007571B7">
              <w:rPr>
                <w:rFonts w:cs="Times New Roman"/>
                <w:sz w:val="20"/>
                <w:szCs w:val="20"/>
                <w:lang w:val="ru-RU"/>
              </w:rPr>
              <w:t>коммунальных</w:t>
            </w:r>
            <w:r w:rsidRPr="007571B7">
              <w:rPr>
                <w:rFonts w:cs="Times New Roman"/>
                <w:spacing w:val="-4"/>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3,614</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12) нормативы технологических потерь при передаче тепловой</w:t>
            </w:r>
            <w:r w:rsidRPr="007571B7">
              <w:rPr>
                <w:rFonts w:cs="Times New Roman"/>
                <w:spacing w:val="-47"/>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теплоносителя</w:t>
            </w:r>
            <w:r w:rsidRPr="007571B7">
              <w:rPr>
                <w:rFonts w:cs="Times New Roman"/>
                <w:spacing w:val="-4"/>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тепловым</w:t>
            </w:r>
            <w:r w:rsidRPr="007571B7">
              <w:rPr>
                <w:rFonts w:cs="Times New Roman"/>
                <w:spacing w:val="-3"/>
                <w:sz w:val="20"/>
                <w:szCs w:val="20"/>
                <w:lang w:val="ru-RU"/>
              </w:rPr>
              <w:t xml:space="preserve"> </w:t>
            </w:r>
            <w:r w:rsidRPr="007571B7">
              <w:rPr>
                <w:rFonts w:cs="Times New Roman"/>
                <w:sz w:val="20"/>
                <w:szCs w:val="20"/>
                <w:lang w:val="ru-RU"/>
              </w:rPr>
              <w:t>сетям,</w:t>
            </w:r>
            <w:r w:rsidRPr="007571B7">
              <w:rPr>
                <w:rFonts w:cs="Times New Roman"/>
                <w:spacing w:val="-3"/>
                <w:sz w:val="20"/>
                <w:szCs w:val="20"/>
                <w:lang w:val="ru-RU"/>
              </w:rPr>
              <w:t xml:space="preserve"> </w:t>
            </w:r>
            <w:r w:rsidRPr="007571B7">
              <w:rPr>
                <w:rFonts w:cs="Times New Roman"/>
                <w:sz w:val="20"/>
                <w:szCs w:val="20"/>
                <w:lang w:val="ru-RU"/>
              </w:rPr>
              <w:t>утвержденные</w:t>
            </w:r>
            <w:r w:rsidR="007571B7">
              <w:rPr>
                <w:rFonts w:cs="Times New Roman"/>
                <w:sz w:val="20"/>
                <w:szCs w:val="20"/>
                <w:lang w:val="ru-RU"/>
              </w:rPr>
              <w:t xml:space="preserve"> </w:t>
            </w:r>
            <w:r w:rsidRPr="007571B7">
              <w:rPr>
                <w:rFonts w:cs="Times New Roman"/>
                <w:sz w:val="20"/>
                <w:szCs w:val="20"/>
                <w:lang w:val="ru-RU"/>
              </w:rPr>
              <w:t>уполномоченным</w:t>
            </w:r>
            <w:r w:rsidRPr="007571B7">
              <w:rPr>
                <w:rFonts w:cs="Times New Roman"/>
                <w:spacing w:val="-5"/>
                <w:sz w:val="20"/>
                <w:szCs w:val="20"/>
                <w:lang w:val="ru-RU"/>
              </w:rPr>
              <w:t xml:space="preserve"> </w:t>
            </w:r>
            <w:r w:rsidRPr="007571B7">
              <w:rPr>
                <w:rFonts w:cs="Times New Roman"/>
                <w:sz w:val="20"/>
                <w:szCs w:val="20"/>
                <w:lang w:val="ru-RU"/>
              </w:rPr>
              <w:t>органом</w:t>
            </w:r>
            <w:r w:rsidRPr="007571B7">
              <w:rPr>
                <w:rFonts w:cs="Times New Roman"/>
                <w:spacing w:val="-6"/>
                <w:sz w:val="20"/>
                <w:szCs w:val="20"/>
                <w:lang w:val="ru-RU"/>
              </w:rPr>
              <w:t xml:space="preserve"> </w:t>
            </w:r>
            <w:r w:rsidRPr="007571B7">
              <w:rPr>
                <w:rFonts w:cs="Times New Roman"/>
                <w:sz w:val="20"/>
                <w:szCs w:val="20"/>
                <w:lang w:val="ru-RU"/>
              </w:rPr>
              <w:t>(Ккал/ч.мес.)</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13)</w:t>
            </w:r>
            <w:r w:rsidRPr="007571B7">
              <w:rPr>
                <w:rFonts w:cs="Times New Roman"/>
                <w:spacing w:val="-3"/>
                <w:sz w:val="20"/>
                <w:szCs w:val="20"/>
                <w:lang w:val="ru-RU"/>
              </w:rPr>
              <w:t xml:space="preserve"> </w:t>
            </w:r>
            <w:r w:rsidRPr="007571B7">
              <w:rPr>
                <w:rFonts w:cs="Times New Roman"/>
                <w:sz w:val="20"/>
                <w:szCs w:val="20"/>
                <w:lang w:val="ru-RU"/>
              </w:rPr>
              <w:t>фактический</w:t>
            </w:r>
            <w:r w:rsidRPr="007571B7">
              <w:rPr>
                <w:rFonts w:cs="Times New Roman"/>
                <w:spacing w:val="-4"/>
                <w:sz w:val="20"/>
                <w:szCs w:val="20"/>
                <w:lang w:val="ru-RU"/>
              </w:rPr>
              <w:t xml:space="preserve"> </w:t>
            </w:r>
            <w:r w:rsidRPr="007571B7">
              <w:rPr>
                <w:rFonts w:cs="Times New Roman"/>
                <w:sz w:val="20"/>
                <w:szCs w:val="20"/>
                <w:lang w:val="ru-RU"/>
              </w:rPr>
              <w:t>объем</w:t>
            </w:r>
            <w:r w:rsidRPr="007571B7">
              <w:rPr>
                <w:rFonts w:cs="Times New Roman"/>
                <w:spacing w:val="-3"/>
                <w:sz w:val="20"/>
                <w:szCs w:val="20"/>
                <w:lang w:val="ru-RU"/>
              </w:rPr>
              <w:t xml:space="preserve"> </w:t>
            </w:r>
            <w:r w:rsidRPr="007571B7">
              <w:rPr>
                <w:rFonts w:cs="Times New Roman"/>
                <w:sz w:val="20"/>
                <w:szCs w:val="20"/>
                <w:lang w:val="ru-RU"/>
              </w:rPr>
              <w:t>потерь</w:t>
            </w:r>
            <w:r w:rsidRPr="007571B7">
              <w:rPr>
                <w:rFonts w:cs="Times New Roman"/>
                <w:spacing w:val="-3"/>
                <w:sz w:val="20"/>
                <w:szCs w:val="20"/>
                <w:lang w:val="ru-RU"/>
              </w:rPr>
              <w:t xml:space="preserve"> </w:t>
            </w:r>
            <w:r w:rsidRPr="007571B7">
              <w:rPr>
                <w:rFonts w:cs="Times New Roman"/>
                <w:sz w:val="20"/>
                <w:szCs w:val="20"/>
                <w:lang w:val="ru-RU"/>
              </w:rPr>
              <w:t>при</w:t>
            </w:r>
            <w:r w:rsidRPr="007571B7">
              <w:rPr>
                <w:rFonts w:cs="Times New Roman"/>
                <w:spacing w:val="-4"/>
                <w:sz w:val="20"/>
                <w:szCs w:val="20"/>
                <w:lang w:val="ru-RU"/>
              </w:rPr>
              <w:t xml:space="preserve"> </w:t>
            </w:r>
            <w:r w:rsidRPr="007571B7">
              <w:rPr>
                <w:rFonts w:cs="Times New Roman"/>
                <w:sz w:val="20"/>
                <w:szCs w:val="20"/>
                <w:lang w:val="ru-RU"/>
              </w:rPr>
              <w:t>передаче</w:t>
            </w:r>
            <w:r w:rsidRPr="007571B7">
              <w:rPr>
                <w:rFonts w:cs="Times New Roman"/>
                <w:spacing w:val="-4"/>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3"/>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0,966</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14)</w:t>
            </w:r>
            <w:r w:rsidRPr="007571B7">
              <w:rPr>
                <w:rFonts w:cs="Times New Roman"/>
                <w:spacing w:val="-7"/>
                <w:sz w:val="20"/>
                <w:szCs w:val="20"/>
                <w:lang w:val="ru-RU"/>
              </w:rPr>
              <w:t xml:space="preserve"> </w:t>
            </w:r>
            <w:r w:rsidRPr="007571B7">
              <w:rPr>
                <w:rFonts w:cs="Times New Roman"/>
                <w:sz w:val="20"/>
                <w:szCs w:val="20"/>
                <w:lang w:val="ru-RU"/>
              </w:rPr>
              <w:t>среднесписочная</w:t>
            </w:r>
            <w:r w:rsidRPr="007571B7">
              <w:rPr>
                <w:rFonts w:cs="Times New Roman"/>
                <w:spacing w:val="-8"/>
                <w:sz w:val="20"/>
                <w:szCs w:val="20"/>
                <w:lang w:val="ru-RU"/>
              </w:rPr>
              <w:t xml:space="preserve"> </w:t>
            </w:r>
            <w:r w:rsidRPr="007571B7">
              <w:rPr>
                <w:rFonts w:cs="Times New Roman"/>
                <w:sz w:val="20"/>
                <w:szCs w:val="20"/>
                <w:lang w:val="ru-RU"/>
              </w:rPr>
              <w:t>численность</w:t>
            </w:r>
            <w:r w:rsidRPr="007571B7">
              <w:rPr>
                <w:rFonts w:cs="Times New Roman"/>
                <w:spacing w:val="-8"/>
                <w:sz w:val="20"/>
                <w:szCs w:val="20"/>
                <w:lang w:val="ru-RU"/>
              </w:rPr>
              <w:t xml:space="preserve"> </w:t>
            </w:r>
            <w:r w:rsidRPr="007571B7">
              <w:rPr>
                <w:rFonts w:cs="Times New Roman"/>
                <w:sz w:val="20"/>
                <w:szCs w:val="20"/>
                <w:lang w:val="ru-RU"/>
              </w:rPr>
              <w:t>основного</w:t>
            </w:r>
            <w:r w:rsidRPr="007571B7">
              <w:rPr>
                <w:rFonts w:cs="Times New Roman"/>
                <w:spacing w:val="-7"/>
                <w:sz w:val="20"/>
                <w:szCs w:val="20"/>
                <w:lang w:val="ru-RU"/>
              </w:rPr>
              <w:t xml:space="preserve"> </w:t>
            </w:r>
            <w:r w:rsidRPr="007571B7">
              <w:rPr>
                <w:rFonts w:cs="Times New Roman"/>
                <w:sz w:val="20"/>
                <w:szCs w:val="20"/>
                <w:lang w:val="ru-RU"/>
              </w:rPr>
              <w:t>производственного</w:t>
            </w:r>
            <w:r w:rsidR="007571B7">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8,5</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15)</w:t>
            </w:r>
            <w:r w:rsidRPr="007571B7">
              <w:rPr>
                <w:rFonts w:cs="Times New Roman"/>
                <w:spacing w:val="-11"/>
                <w:sz w:val="20"/>
                <w:szCs w:val="20"/>
                <w:lang w:val="ru-RU"/>
              </w:rPr>
              <w:t xml:space="preserve"> </w:t>
            </w:r>
            <w:r w:rsidRPr="007571B7">
              <w:rPr>
                <w:rFonts w:cs="Times New Roman"/>
                <w:sz w:val="20"/>
                <w:szCs w:val="20"/>
                <w:lang w:val="ru-RU"/>
              </w:rPr>
              <w:t>среднесписочная</w:t>
            </w:r>
            <w:r w:rsidRPr="007571B7">
              <w:rPr>
                <w:rFonts w:cs="Times New Roman"/>
                <w:spacing w:val="-12"/>
                <w:sz w:val="20"/>
                <w:szCs w:val="20"/>
                <w:lang w:val="ru-RU"/>
              </w:rPr>
              <w:t xml:space="preserve"> </w:t>
            </w:r>
            <w:r w:rsidRPr="007571B7">
              <w:rPr>
                <w:rFonts w:cs="Times New Roman"/>
                <w:sz w:val="20"/>
                <w:szCs w:val="20"/>
                <w:lang w:val="ru-RU"/>
              </w:rPr>
              <w:t>численность</w:t>
            </w:r>
            <w:r w:rsidRPr="007571B7">
              <w:rPr>
                <w:rFonts w:cs="Times New Roman"/>
                <w:spacing w:val="-11"/>
                <w:sz w:val="20"/>
                <w:szCs w:val="20"/>
                <w:lang w:val="ru-RU"/>
              </w:rPr>
              <w:t xml:space="preserve"> </w:t>
            </w:r>
            <w:r w:rsidRPr="007571B7">
              <w:rPr>
                <w:rFonts w:cs="Times New Roman"/>
                <w:sz w:val="20"/>
                <w:szCs w:val="20"/>
                <w:lang w:val="ru-RU"/>
              </w:rPr>
              <w:t>административно-управленческого</w:t>
            </w:r>
            <w:r w:rsidR="007571B7">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16) удельный расход условного топлива на единицу тепловой</w:t>
            </w:r>
            <w:r w:rsidRPr="007571B7">
              <w:rPr>
                <w:rFonts w:cs="Times New Roman"/>
                <w:spacing w:val="1"/>
                <w:sz w:val="20"/>
                <w:szCs w:val="20"/>
                <w:lang w:val="ru-RU"/>
              </w:rPr>
              <w:t xml:space="preserve"> </w:t>
            </w:r>
            <w:r w:rsidRPr="007571B7">
              <w:rPr>
                <w:rFonts w:cs="Times New Roman"/>
                <w:sz w:val="20"/>
                <w:szCs w:val="20"/>
                <w:lang w:val="ru-RU"/>
              </w:rPr>
              <w:t>энергии, отпускаемой в тепловую сеть, с разбивкой по источникам</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8"/>
                <w:sz w:val="20"/>
                <w:szCs w:val="20"/>
                <w:lang w:val="ru-RU"/>
              </w:rPr>
              <w:t xml:space="preserve"> </w:t>
            </w:r>
            <w:r w:rsidRPr="007571B7">
              <w:rPr>
                <w:rFonts w:cs="Times New Roman"/>
                <w:sz w:val="20"/>
                <w:szCs w:val="20"/>
                <w:lang w:val="ru-RU"/>
              </w:rPr>
              <w:t>энергии,</w:t>
            </w:r>
            <w:r w:rsidRPr="007571B7">
              <w:rPr>
                <w:rFonts w:cs="Times New Roman"/>
                <w:spacing w:val="-6"/>
                <w:sz w:val="20"/>
                <w:szCs w:val="20"/>
                <w:lang w:val="ru-RU"/>
              </w:rPr>
              <w:t xml:space="preserve"> </w:t>
            </w:r>
            <w:r w:rsidRPr="007571B7">
              <w:rPr>
                <w:rFonts w:cs="Times New Roman"/>
                <w:sz w:val="20"/>
                <w:szCs w:val="20"/>
                <w:lang w:val="ru-RU"/>
              </w:rPr>
              <w:t>используемым</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7"/>
                <w:sz w:val="20"/>
                <w:szCs w:val="20"/>
                <w:lang w:val="ru-RU"/>
              </w:rPr>
              <w:t xml:space="preserve"> </w:t>
            </w:r>
            <w:r w:rsidRPr="007571B7">
              <w:rPr>
                <w:rFonts w:cs="Times New Roman"/>
                <w:sz w:val="20"/>
                <w:szCs w:val="20"/>
                <w:lang w:val="ru-RU"/>
              </w:rPr>
              <w:t>осуществления</w:t>
            </w:r>
            <w:r w:rsidRPr="007571B7">
              <w:rPr>
                <w:rFonts w:cs="Times New Roman"/>
                <w:spacing w:val="-7"/>
                <w:sz w:val="20"/>
                <w:szCs w:val="20"/>
                <w:lang w:val="ru-RU"/>
              </w:rPr>
              <w:t xml:space="preserve"> </w:t>
            </w:r>
            <w:r w:rsidRPr="007571B7">
              <w:rPr>
                <w:rFonts w:cs="Times New Roman"/>
                <w:sz w:val="20"/>
                <w:szCs w:val="20"/>
                <w:lang w:val="ru-RU"/>
              </w:rPr>
              <w:t>регулируемых</w:t>
            </w:r>
            <w:r w:rsidR="007571B7">
              <w:rPr>
                <w:rFonts w:cs="Times New Roman"/>
                <w:sz w:val="20"/>
                <w:szCs w:val="20"/>
                <w:lang w:val="ru-RU"/>
              </w:rPr>
              <w:t xml:space="preserve"> </w:t>
            </w:r>
            <w:r w:rsidRPr="007571B7">
              <w:rPr>
                <w:rFonts w:cs="Times New Roman"/>
                <w:sz w:val="20"/>
                <w:szCs w:val="20"/>
                <w:lang w:val="ru-RU"/>
              </w:rPr>
              <w:t>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(кг</w:t>
            </w:r>
            <w:r w:rsidRPr="007571B7">
              <w:rPr>
                <w:rFonts w:cs="Times New Roman"/>
                <w:spacing w:val="-2"/>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172,7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17) удельный расход электрической энергии на производство</w:t>
            </w:r>
            <w:r w:rsidRPr="007571B7">
              <w:rPr>
                <w:rFonts w:cs="Times New Roman"/>
                <w:spacing w:val="1"/>
                <w:sz w:val="20"/>
                <w:szCs w:val="20"/>
                <w:lang w:val="ru-RU"/>
              </w:rPr>
              <w:t xml:space="preserve"> </w:t>
            </w:r>
            <w:r w:rsidRPr="007571B7">
              <w:rPr>
                <w:rFonts w:cs="Times New Roman"/>
                <w:sz w:val="20"/>
                <w:szCs w:val="20"/>
                <w:lang w:val="ru-RU"/>
              </w:rPr>
              <w:t>(передачу) тепловой энергии на единицу тепловой энергии,</w:t>
            </w:r>
            <w:r w:rsidRPr="007571B7">
              <w:rPr>
                <w:rFonts w:cs="Times New Roman"/>
                <w:spacing w:val="1"/>
                <w:sz w:val="20"/>
                <w:szCs w:val="20"/>
                <w:lang w:val="ru-RU"/>
              </w:rPr>
              <w:t xml:space="preserve"> </w:t>
            </w:r>
            <w:r w:rsidRPr="007571B7">
              <w:rPr>
                <w:rFonts w:cs="Times New Roman"/>
                <w:sz w:val="20"/>
                <w:szCs w:val="20"/>
                <w:lang w:val="ru-RU"/>
              </w:rPr>
              <w:t>отпускаемой потребителям по договорам, заключенным в рамках</w:t>
            </w:r>
            <w:r w:rsidRPr="007571B7">
              <w:rPr>
                <w:rFonts w:cs="Times New Roman"/>
                <w:spacing w:val="-47"/>
                <w:sz w:val="20"/>
                <w:szCs w:val="20"/>
                <w:lang w:val="ru-RU"/>
              </w:rPr>
              <w:t xml:space="preserve"> </w:t>
            </w:r>
            <w:r w:rsidRPr="007571B7">
              <w:rPr>
                <w:rFonts w:cs="Times New Roman"/>
                <w:sz w:val="20"/>
                <w:szCs w:val="20"/>
                <w:lang w:val="ru-RU"/>
              </w:rPr>
              <w:t>осуществления регулируемых 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pacing w:val="-2"/>
                <w:position w:val="-7"/>
                <w:sz w:val="20"/>
                <w:szCs w:val="20"/>
                <w:lang w:val="ru-RU"/>
              </w:rPr>
              <w:t>(</w:t>
            </w:r>
            <w:r w:rsidRPr="007571B7">
              <w:rPr>
                <w:rFonts w:cs="Times New Roman"/>
                <w:spacing w:val="-33"/>
                <w:position w:val="-7"/>
                <w:sz w:val="20"/>
                <w:szCs w:val="20"/>
                <w:lang w:val="ru-RU"/>
              </w:rPr>
              <w:t xml:space="preserve"> </w:t>
            </w:r>
            <w:r w:rsidRPr="007571B7">
              <w:rPr>
                <w:rFonts w:cs="Times New Roman"/>
                <w:spacing w:val="-2"/>
                <w:sz w:val="20"/>
                <w:szCs w:val="20"/>
                <w:lang w:val="ru-RU"/>
              </w:rPr>
              <w:t>тыс.</w:t>
            </w:r>
            <w:r w:rsidRPr="007571B7">
              <w:rPr>
                <w:rFonts w:cs="Times New Roman"/>
                <w:spacing w:val="-10"/>
                <w:sz w:val="20"/>
                <w:szCs w:val="20"/>
                <w:lang w:val="ru-RU"/>
              </w:rPr>
              <w:t xml:space="preserve"> </w:t>
            </w:r>
            <w:r w:rsidRPr="007571B7">
              <w:rPr>
                <w:rFonts w:cs="Times New Roman"/>
                <w:spacing w:val="-2"/>
                <w:sz w:val="20"/>
                <w:szCs w:val="20"/>
                <w:lang w:val="ru-RU"/>
              </w:rPr>
              <w:t>кВт</w:t>
            </w:r>
            <w:r w:rsidRPr="007571B7">
              <w:rPr>
                <w:rFonts w:cs="Times New Roman"/>
                <w:spacing w:val="-35"/>
                <w:sz w:val="20"/>
                <w:szCs w:val="20"/>
                <w:lang w:val="ru-RU"/>
              </w:rPr>
              <w:t xml:space="preserve"> </w:t>
            </w:r>
            <w:r w:rsidRPr="007571B7">
              <w:rPr>
                <w:rFonts w:cs="Times New Roman"/>
                <w:spacing w:val="-2"/>
                <w:sz w:val="20"/>
                <w:szCs w:val="20"/>
                <w:lang w:val="ru-RU"/>
              </w:rPr>
              <w:t>·</w:t>
            </w:r>
            <w:r w:rsidRPr="007571B7">
              <w:rPr>
                <w:rFonts w:cs="Times New Roman"/>
                <w:spacing w:val="-28"/>
                <w:sz w:val="20"/>
                <w:szCs w:val="20"/>
                <w:lang w:val="ru-RU"/>
              </w:rPr>
              <w:t xml:space="preserve"> </w:t>
            </w:r>
            <w:r w:rsidRPr="007571B7">
              <w:rPr>
                <w:rFonts w:cs="Times New Roman"/>
                <w:spacing w:val="-2"/>
                <w:sz w:val="20"/>
                <w:szCs w:val="20"/>
                <w:lang w:val="ru-RU"/>
              </w:rPr>
              <w:t>ч</w:t>
            </w:r>
            <w:r w:rsidRPr="007571B7">
              <w:rPr>
                <w:rFonts w:cs="Times New Roman"/>
                <w:spacing w:val="-15"/>
                <w:sz w:val="20"/>
                <w:szCs w:val="20"/>
                <w:lang w:val="ru-RU"/>
              </w:rPr>
              <w:t xml:space="preserve"> </w:t>
            </w:r>
            <w:r w:rsidRPr="007571B7">
              <w:rPr>
                <w:rFonts w:cs="Times New Roman"/>
                <w:spacing w:val="-1"/>
                <w:sz w:val="20"/>
                <w:szCs w:val="20"/>
                <w:lang w:val="ru-RU"/>
              </w:rPr>
              <w:t>/</w:t>
            </w:r>
            <w:r w:rsidRPr="007571B7">
              <w:rPr>
                <w:rFonts w:cs="Times New Roman"/>
                <w:spacing w:val="-15"/>
                <w:sz w:val="20"/>
                <w:szCs w:val="20"/>
                <w:lang w:val="ru-RU"/>
              </w:rPr>
              <w:t xml:space="preserve"> </w:t>
            </w:r>
            <w:r w:rsidRPr="007571B7">
              <w:rPr>
                <w:rFonts w:cs="Times New Roman"/>
                <w:spacing w:val="-1"/>
                <w:sz w:val="20"/>
                <w:szCs w:val="20"/>
                <w:lang w:val="ru-RU"/>
              </w:rPr>
              <w:t>Ткал</w:t>
            </w:r>
            <w:r w:rsidRPr="007571B7">
              <w:rPr>
                <w:rFonts w:cs="Times New Roman"/>
                <w:sz w:val="20"/>
                <w:szCs w:val="20"/>
                <w:lang w:val="ru-RU"/>
              </w:rPr>
              <w:t xml:space="preserve"> </w:t>
            </w:r>
            <w:r w:rsidRPr="007571B7">
              <w:rPr>
                <w:rFonts w:cs="Times New Roman"/>
                <w:spacing w:val="-1"/>
                <w:position w:val="-7"/>
                <w:sz w:val="20"/>
                <w:szCs w:val="20"/>
                <w:lang w:val="ru-RU"/>
              </w:rPr>
              <w:t>)</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0,09</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18) удельный расход холодной воды на производство (передачу)</w:t>
            </w:r>
            <w:r w:rsidRPr="007571B7">
              <w:rPr>
                <w:rFonts w:cs="Times New Roman"/>
                <w:spacing w:val="1"/>
                <w:sz w:val="20"/>
                <w:szCs w:val="20"/>
                <w:lang w:val="ru-RU"/>
              </w:rPr>
              <w:t xml:space="preserve"> </w:t>
            </w:r>
            <w:r w:rsidRPr="007571B7">
              <w:rPr>
                <w:rFonts w:cs="Times New Roman"/>
                <w:sz w:val="20"/>
                <w:szCs w:val="20"/>
                <w:lang w:val="ru-RU"/>
              </w:rPr>
              <w:t>тепловой энергии на единицу тепловой энергии, отпускаемой</w:t>
            </w:r>
            <w:r w:rsidRPr="007571B7">
              <w:rPr>
                <w:rFonts w:cs="Times New Roman"/>
                <w:spacing w:val="1"/>
                <w:sz w:val="20"/>
                <w:szCs w:val="20"/>
                <w:lang w:val="ru-RU"/>
              </w:rPr>
              <w:t xml:space="preserve"> </w:t>
            </w:r>
            <w:r w:rsidRPr="007571B7">
              <w:rPr>
                <w:rFonts w:cs="Times New Roman"/>
                <w:sz w:val="20"/>
                <w:szCs w:val="20"/>
                <w:lang w:val="ru-RU"/>
              </w:rPr>
              <w:t>потребителям</w:t>
            </w:r>
            <w:r w:rsidRPr="007571B7">
              <w:rPr>
                <w:rFonts w:cs="Times New Roman"/>
                <w:spacing w:val="-7"/>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договорам,</w:t>
            </w:r>
            <w:r w:rsidRPr="007571B7">
              <w:rPr>
                <w:rFonts w:cs="Times New Roman"/>
                <w:spacing w:val="-5"/>
                <w:sz w:val="20"/>
                <w:szCs w:val="20"/>
                <w:lang w:val="ru-RU"/>
              </w:rPr>
              <w:t xml:space="preserve"> </w:t>
            </w:r>
            <w:r w:rsidRPr="007571B7">
              <w:rPr>
                <w:rFonts w:cs="Times New Roman"/>
                <w:sz w:val="20"/>
                <w:szCs w:val="20"/>
                <w:lang w:val="ru-RU"/>
              </w:rPr>
              <w:t>заключенным</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6"/>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007571B7">
              <w:rPr>
                <w:rFonts w:cs="Times New Roman"/>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(куб.</w:t>
            </w:r>
            <w:r w:rsidRPr="007571B7">
              <w:rPr>
                <w:rFonts w:cs="Times New Roman"/>
                <w:spacing w:val="-4"/>
                <w:sz w:val="20"/>
                <w:szCs w:val="20"/>
                <w:lang w:val="ru-RU"/>
              </w:rPr>
              <w:t xml:space="preserve"> </w:t>
            </w:r>
            <w:r w:rsidRPr="007571B7">
              <w:rPr>
                <w:rFonts w:cs="Times New Roman"/>
                <w:sz w:val="20"/>
                <w:szCs w:val="20"/>
                <w:lang w:val="ru-RU"/>
              </w:rPr>
              <w:t>м/Гкал)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0,35</w:t>
            </w:r>
          </w:p>
        </w:tc>
      </w:tr>
    </w:tbl>
    <w:p w:rsidR="00B14951" w:rsidRPr="00B14951" w:rsidRDefault="00B14951" w:rsidP="00B14951">
      <w:pPr>
        <w:pStyle w:val="aff6"/>
        <w:spacing w:line="360" w:lineRule="auto"/>
        <w:rPr>
          <w:b/>
          <w:color w:val="000000" w:themeColor="text1"/>
        </w:rPr>
      </w:pPr>
    </w:p>
    <w:p w:rsidR="00B14951" w:rsidRPr="00B14951" w:rsidRDefault="00B14951" w:rsidP="00B14951">
      <w:pPr>
        <w:spacing w:after="0" w:line="360" w:lineRule="auto"/>
        <w:ind w:left="258"/>
        <w:rPr>
          <w:rFonts w:ascii="Times New Roman" w:hAnsi="Times New Roman"/>
          <w:b/>
          <w:color w:val="000000" w:themeColor="text1"/>
          <w:sz w:val="24"/>
          <w:szCs w:val="24"/>
        </w:rPr>
      </w:pPr>
      <w:r w:rsidRPr="007571B7">
        <w:rPr>
          <w:rFonts w:ascii="Times New Roman" w:hAnsi="Times New Roman"/>
          <w:b/>
          <w:color w:val="000000" w:themeColor="text1"/>
          <w:sz w:val="24"/>
          <w:szCs w:val="24"/>
        </w:rPr>
        <w:lastRenderedPageBreak/>
        <w:t>Таблица 1.</w:t>
      </w:r>
      <w:r w:rsidR="00284A62">
        <w:rPr>
          <w:rFonts w:ascii="Times New Roman" w:hAnsi="Times New Roman"/>
          <w:b/>
          <w:color w:val="000000" w:themeColor="text1"/>
          <w:sz w:val="24"/>
          <w:szCs w:val="24"/>
        </w:rPr>
        <w:t>9</w:t>
      </w:r>
      <w:r w:rsidR="007571B7" w:rsidRPr="007571B7">
        <w:rPr>
          <w:rFonts w:ascii="Times New Roman" w:hAnsi="Times New Roman"/>
          <w:b/>
          <w:color w:val="000000" w:themeColor="text1"/>
          <w:sz w:val="24"/>
          <w:szCs w:val="24"/>
        </w:rPr>
        <w:t>7</w:t>
      </w:r>
      <w:r w:rsidRPr="007571B7">
        <w:rPr>
          <w:rFonts w:ascii="Times New Roman" w:hAnsi="Times New Roman"/>
          <w:b/>
          <w:color w:val="000000" w:themeColor="text1"/>
          <w:sz w:val="24"/>
          <w:szCs w:val="24"/>
        </w:rPr>
        <w:t xml:space="preserve">. </w:t>
      </w:r>
      <w:r w:rsidRPr="007571B7">
        <w:rPr>
          <w:rFonts w:ascii="Times New Roman" w:hAnsi="Times New Roman"/>
          <w:color w:val="000000" w:themeColor="text1"/>
          <w:sz w:val="24"/>
          <w:szCs w:val="24"/>
        </w:rPr>
        <w:t>Информация об основных показателях финансово-хозяйственной деятельности</w:t>
      </w:r>
      <w:r w:rsidRPr="00B14951">
        <w:rPr>
          <w:rFonts w:ascii="Times New Roman" w:hAnsi="Times New Roman"/>
          <w:color w:val="000000" w:themeColor="text1"/>
          <w:sz w:val="24"/>
          <w:szCs w:val="24"/>
        </w:rPr>
        <w:t xml:space="preserve">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Школы</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г</w:t>
      </w:r>
      <w:r w:rsidRPr="00B14951">
        <w:rPr>
          <w:rFonts w:ascii="Times New Roman" w:hAnsi="Times New Roman"/>
          <w:b/>
          <w:color w:val="000000" w:themeColor="text1"/>
          <w:sz w:val="24"/>
          <w:szCs w:val="24"/>
        </w:rPr>
        <w:t>.</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7571B7" w:rsidTr="007571B7">
        <w:trPr>
          <w:trHeight w:val="20"/>
          <w:tblHeader/>
        </w:trPr>
        <w:tc>
          <w:tcPr>
            <w:tcW w:w="6796"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Наименование</w:t>
            </w:r>
          </w:p>
        </w:tc>
        <w:tc>
          <w:tcPr>
            <w:tcW w:w="2977"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 Выручка от регулируемой деятельности (тыс. рублей) с разбивкой</w:t>
            </w:r>
            <w:r w:rsidRPr="007571B7">
              <w:rPr>
                <w:rFonts w:cs="Times New Roman"/>
                <w:spacing w:val="-48"/>
                <w:sz w:val="20"/>
                <w:szCs w:val="20"/>
                <w:lang w:val="ru-RU"/>
              </w:rPr>
              <w:t xml:space="preserve"> </w:t>
            </w:r>
            <w:r w:rsidRPr="007571B7">
              <w:rPr>
                <w:rFonts w:cs="Times New Roman"/>
                <w:sz w:val="20"/>
                <w:szCs w:val="20"/>
                <w:lang w:val="ru-RU"/>
              </w:rPr>
              <w:t>по видам деятельности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1011,244</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2)</w:t>
            </w:r>
            <w:r w:rsidRPr="007571B7">
              <w:rPr>
                <w:rFonts w:cs="Times New Roman"/>
                <w:spacing w:val="-4"/>
                <w:sz w:val="20"/>
                <w:szCs w:val="20"/>
                <w:lang w:val="ru-RU"/>
              </w:rPr>
              <w:t xml:space="preserve"> </w:t>
            </w:r>
            <w:r w:rsidRPr="007571B7">
              <w:rPr>
                <w:rFonts w:cs="Times New Roman"/>
                <w:sz w:val="20"/>
                <w:szCs w:val="20"/>
                <w:lang w:val="ru-RU"/>
              </w:rPr>
              <w:t>Себестоимость</w:t>
            </w:r>
            <w:r w:rsidRPr="007571B7">
              <w:rPr>
                <w:rFonts w:cs="Times New Roman"/>
                <w:spacing w:val="-3"/>
                <w:sz w:val="20"/>
                <w:szCs w:val="20"/>
                <w:lang w:val="ru-RU"/>
              </w:rPr>
              <w:t xml:space="preserve"> </w:t>
            </w:r>
            <w:r w:rsidRPr="007571B7">
              <w:rPr>
                <w:rFonts w:cs="Times New Roman"/>
                <w:sz w:val="20"/>
                <w:szCs w:val="20"/>
                <w:lang w:val="ru-RU"/>
              </w:rPr>
              <w:t>производимых</w:t>
            </w:r>
            <w:r w:rsidRPr="007571B7">
              <w:rPr>
                <w:rFonts w:cs="Times New Roman"/>
                <w:spacing w:val="-4"/>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(оказываемых</w:t>
            </w:r>
            <w:r w:rsidRPr="007571B7">
              <w:rPr>
                <w:rFonts w:cs="Times New Roman"/>
                <w:spacing w:val="-3"/>
                <w:sz w:val="20"/>
                <w:szCs w:val="20"/>
                <w:lang w:val="ru-RU"/>
              </w:rPr>
              <w:t xml:space="preserve"> </w:t>
            </w:r>
            <w:r w:rsidRPr="007571B7">
              <w:rPr>
                <w:rFonts w:cs="Times New Roman"/>
                <w:sz w:val="20"/>
                <w:szCs w:val="20"/>
                <w:lang w:val="ru-RU"/>
              </w:rPr>
              <w:t>услуг)</w:t>
            </w:r>
            <w:r w:rsidRPr="007571B7">
              <w:rPr>
                <w:rFonts w:cs="Times New Roman"/>
                <w:spacing w:val="-2"/>
                <w:sz w:val="20"/>
                <w:szCs w:val="20"/>
                <w:lang w:val="ru-RU"/>
              </w:rPr>
              <w:t xml:space="preserve"> </w:t>
            </w:r>
            <w:r w:rsidRPr="007571B7">
              <w:rPr>
                <w:rFonts w:cs="Times New Roman"/>
                <w:sz w:val="20"/>
                <w:szCs w:val="20"/>
                <w:lang w:val="ru-RU"/>
              </w:rPr>
              <w:t>по</w:t>
            </w:r>
            <w:r w:rsidR="007571B7">
              <w:rPr>
                <w:rFonts w:cs="Times New Roman"/>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4"/>
                <w:sz w:val="20"/>
                <w:szCs w:val="20"/>
                <w:lang w:val="ru-RU"/>
              </w:rPr>
              <w:t xml:space="preserve"> </w:t>
            </w:r>
            <w:r w:rsidRPr="007571B7">
              <w:rPr>
                <w:rFonts w:cs="Times New Roman"/>
                <w:sz w:val="20"/>
                <w:szCs w:val="20"/>
                <w:lang w:val="ru-RU"/>
              </w:rPr>
              <w:t>включая:</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1011,244</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6"/>
                <w:sz w:val="20"/>
                <w:szCs w:val="20"/>
                <w:lang w:val="ru-RU"/>
              </w:rPr>
              <w:t xml:space="preserve"> </w:t>
            </w:r>
            <w:r w:rsidRPr="007571B7">
              <w:rPr>
                <w:rFonts w:cs="Times New Roman"/>
                <w:sz w:val="20"/>
                <w:szCs w:val="20"/>
                <w:lang w:val="ru-RU"/>
              </w:rPr>
              <w:t>покупаемую</w:t>
            </w:r>
            <w:r w:rsidRPr="007571B7">
              <w:rPr>
                <w:rFonts w:cs="Times New Roman"/>
                <w:spacing w:val="-2"/>
                <w:sz w:val="20"/>
                <w:szCs w:val="20"/>
                <w:lang w:val="ru-RU"/>
              </w:rPr>
              <w:t xml:space="preserve"> </w:t>
            </w:r>
            <w:r w:rsidRPr="007571B7">
              <w:rPr>
                <w:rFonts w:cs="Times New Roman"/>
                <w:sz w:val="20"/>
                <w:szCs w:val="20"/>
                <w:lang w:val="ru-RU"/>
              </w:rPr>
              <w:t>тепловую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3"/>
                <w:sz w:val="20"/>
                <w:szCs w:val="20"/>
                <w:lang w:val="ru-RU"/>
              </w:rPr>
              <w:t xml:space="preserve"> </w:t>
            </w:r>
            <w:r w:rsidRPr="007571B7">
              <w:rPr>
                <w:rFonts w:cs="Times New Roman"/>
                <w:sz w:val="20"/>
                <w:szCs w:val="20"/>
              </w:rPr>
              <w:t>(мощность),</w:t>
            </w:r>
            <w:r w:rsidR="007571B7">
              <w:rPr>
                <w:rFonts w:cs="Times New Roman"/>
                <w:sz w:val="20"/>
                <w:szCs w:val="20"/>
                <w:lang w:val="ru-RU"/>
              </w:rPr>
              <w:t xml:space="preserve"> </w:t>
            </w:r>
            <w:r w:rsidRPr="007571B7">
              <w:rPr>
                <w:rFonts w:cs="Times New Roman"/>
                <w:sz w:val="20"/>
                <w:szCs w:val="20"/>
              </w:rPr>
              <w:t>теплоноситель;</w:t>
            </w:r>
          </w:p>
        </w:tc>
        <w:tc>
          <w:tcPr>
            <w:tcW w:w="2977" w:type="dxa"/>
            <w:vAlign w:val="center"/>
          </w:tcPr>
          <w:p w:rsidR="00B14951" w:rsidRPr="007571B7" w:rsidRDefault="00B14951" w:rsidP="007A76F3">
            <w:pPr>
              <w:pStyle w:val="TableParagraph"/>
              <w:spacing w:before="0"/>
              <w:rPr>
                <w:rFonts w:cs="Times New Roman"/>
                <w:sz w:val="20"/>
                <w:szCs w:val="20"/>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б) расходы на топливо с указанием по каждому виду топлива</w:t>
            </w:r>
            <w:r w:rsidRPr="007571B7">
              <w:rPr>
                <w:rFonts w:cs="Times New Roman"/>
                <w:spacing w:val="1"/>
                <w:sz w:val="20"/>
                <w:szCs w:val="20"/>
                <w:lang w:val="ru-RU"/>
              </w:rPr>
              <w:t xml:space="preserve"> </w:t>
            </w:r>
            <w:r w:rsidRPr="007571B7">
              <w:rPr>
                <w:rFonts w:cs="Times New Roman"/>
                <w:sz w:val="20"/>
                <w:szCs w:val="20"/>
                <w:lang w:val="ru-RU"/>
              </w:rPr>
              <w:t>стоимости (за единицу объема), объема и способа его приобретения,</w:t>
            </w:r>
            <w:r w:rsidRPr="007571B7">
              <w:rPr>
                <w:rFonts w:cs="Times New Roman"/>
                <w:spacing w:val="-47"/>
                <w:sz w:val="20"/>
                <w:szCs w:val="20"/>
                <w:lang w:val="ru-RU"/>
              </w:rPr>
              <w:t xml:space="preserve"> </w:t>
            </w:r>
            <w:r w:rsidRPr="007571B7">
              <w:rPr>
                <w:rFonts w:cs="Times New Roman"/>
                <w:sz w:val="20"/>
                <w:szCs w:val="20"/>
                <w:lang w:val="ru-RU"/>
              </w:rPr>
              <w:t>стоимости</w:t>
            </w:r>
            <w:r w:rsidRPr="007571B7">
              <w:rPr>
                <w:rFonts w:cs="Times New Roman"/>
                <w:spacing w:val="-2"/>
                <w:sz w:val="20"/>
                <w:szCs w:val="20"/>
                <w:lang w:val="ru-RU"/>
              </w:rPr>
              <w:t xml:space="preserve"> </w:t>
            </w:r>
            <w:r w:rsidRPr="007571B7">
              <w:rPr>
                <w:rFonts w:cs="Times New Roman"/>
                <w:sz w:val="20"/>
                <w:szCs w:val="20"/>
                <w:lang w:val="ru-RU"/>
              </w:rPr>
              <w:t>его</w:t>
            </w:r>
            <w:r w:rsidRPr="007571B7">
              <w:rPr>
                <w:rFonts w:cs="Times New Roman"/>
                <w:spacing w:val="-1"/>
                <w:sz w:val="20"/>
                <w:szCs w:val="20"/>
                <w:lang w:val="ru-RU"/>
              </w:rPr>
              <w:t xml:space="preserve"> </w:t>
            </w:r>
            <w:r w:rsidRPr="007571B7">
              <w:rPr>
                <w:rFonts w:cs="Times New Roman"/>
                <w:sz w:val="20"/>
                <w:szCs w:val="20"/>
                <w:lang w:val="ru-RU"/>
              </w:rPr>
              <w:t>доставки;</w:t>
            </w:r>
          </w:p>
        </w:tc>
        <w:tc>
          <w:tcPr>
            <w:tcW w:w="2977" w:type="dxa"/>
            <w:vAlign w:val="center"/>
          </w:tcPr>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512,019</w:t>
            </w:r>
          </w:p>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(Газ</w:t>
            </w:r>
            <w:r w:rsidRPr="007571B7">
              <w:rPr>
                <w:rFonts w:cs="Times New Roman"/>
                <w:spacing w:val="-3"/>
                <w:sz w:val="20"/>
                <w:szCs w:val="20"/>
                <w:lang w:val="ru-RU"/>
              </w:rPr>
              <w:t xml:space="preserve"> </w:t>
            </w:r>
            <w:r w:rsidRPr="007571B7">
              <w:rPr>
                <w:rFonts w:cs="Times New Roman"/>
                <w:sz w:val="20"/>
                <w:szCs w:val="20"/>
                <w:lang w:val="ru-RU"/>
              </w:rPr>
              <w:t>природный</w:t>
            </w:r>
            <w:r w:rsidRPr="007571B7">
              <w:rPr>
                <w:rFonts w:cs="Times New Roman"/>
                <w:spacing w:val="-2"/>
                <w:sz w:val="20"/>
                <w:szCs w:val="20"/>
                <w:lang w:val="ru-RU"/>
              </w:rPr>
              <w:t xml:space="preserve"> </w:t>
            </w:r>
            <w:r w:rsidRPr="007571B7">
              <w:rPr>
                <w:rFonts w:cs="Times New Roman"/>
                <w:sz w:val="20"/>
                <w:szCs w:val="20"/>
                <w:lang w:val="ru-RU"/>
              </w:rPr>
              <w:t>цена</w:t>
            </w:r>
            <w:r w:rsidRPr="007571B7">
              <w:rPr>
                <w:rFonts w:cs="Times New Roman"/>
                <w:spacing w:val="-1"/>
                <w:sz w:val="20"/>
                <w:szCs w:val="20"/>
                <w:lang w:val="ru-RU"/>
              </w:rPr>
              <w:t xml:space="preserve"> </w:t>
            </w:r>
            <w:r w:rsidRPr="007571B7">
              <w:rPr>
                <w:rFonts w:cs="Times New Roman"/>
                <w:sz w:val="20"/>
                <w:szCs w:val="20"/>
                <w:lang w:val="ru-RU"/>
              </w:rPr>
              <w:t>–</w:t>
            </w:r>
            <w:r w:rsidRPr="007571B7">
              <w:rPr>
                <w:rFonts w:cs="Times New Roman"/>
                <w:spacing w:val="-3"/>
                <w:sz w:val="20"/>
                <w:szCs w:val="20"/>
                <w:lang w:val="ru-RU"/>
              </w:rPr>
              <w:t xml:space="preserve"> </w:t>
            </w:r>
            <w:r w:rsidRPr="007571B7">
              <w:rPr>
                <w:rFonts w:cs="Times New Roman"/>
                <w:sz w:val="20"/>
                <w:szCs w:val="20"/>
                <w:lang w:val="ru-RU"/>
              </w:rPr>
              <w:t>5957,18</w:t>
            </w:r>
          </w:p>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руб./тыс.м</w:t>
            </w:r>
            <w:r w:rsidRPr="007A76F3">
              <w:rPr>
                <w:rFonts w:cs="Times New Roman"/>
                <w:sz w:val="20"/>
                <w:szCs w:val="20"/>
                <w:vertAlign w:val="superscript"/>
                <w:lang w:val="ru-RU"/>
              </w:rPr>
              <w:t>3</w:t>
            </w:r>
            <w:r w:rsidRPr="007571B7">
              <w:rPr>
                <w:rFonts w:cs="Times New Roman"/>
                <w:spacing w:val="1"/>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85,95</w:t>
            </w:r>
            <w:r w:rsidRPr="007571B7">
              <w:rPr>
                <w:rFonts w:cs="Times New Roman"/>
                <w:spacing w:val="-2"/>
                <w:sz w:val="20"/>
                <w:szCs w:val="20"/>
                <w:lang w:val="ru-RU"/>
              </w:rPr>
              <w:t xml:space="preserve"> </w:t>
            </w:r>
            <w:r w:rsidRPr="007571B7">
              <w:rPr>
                <w:rFonts w:cs="Times New Roman"/>
                <w:sz w:val="20"/>
                <w:szCs w:val="20"/>
                <w:lang w:val="ru-RU"/>
              </w:rPr>
              <w:t>тыс.м</w:t>
            </w:r>
            <w:r w:rsidRPr="007A76F3">
              <w:rPr>
                <w:rFonts w:cs="Times New Roman"/>
                <w:sz w:val="20"/>
                <w:szCs w:val="20"/>
                <w:vertAlign w:val="superscript"/>
                <w:lang w:val="ru-RU"/>
              </w:rPr>
              <w:t>3</w:t>
            </w:r>
            <w:r w:rsidRPr="007571B7">
              <w:rPr>
                <w:rFonts w:cs="Times New Roman"/>
                <w:spacing w:val="-2"/>
                <w:sz w:val="20"/>
                <w:szCs w:val="20"/>
                <w:lang w:val="ru-RU"/>
              </w:rPr>
              <w:t xml:space="preserve"> </w:t>
            </w:r>
            <w:r w:rsidRPr="007571B7">
              <w:rPr>
                <w:rFonts w:cs="Times New Roman"/>
                <w:sz w:val="20"/>
                <w:szCs w:val="20"/>
                <w:lang w:val="ru-RU"/>
              </w:rPr>
              <w:t>)</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4"/>
                <w:sz w:val="20"/>
                <w:szCs w:val="20"/>
                <w:lang w:val="ru-RU"/>
              </w:rPr>
              <w:t xml:space="preserve"> </w:t>
            </w:r>
            <w:r w:rsidRPr="007571B7">
              <w:rPr>
                <w:rFonts w:cs="Times New Roman"/>
                <w:sz w:val="20"/>
                <w:szCs w:val="20"/>
                <w:lang w:val="ru-RU"/>
              </w:rPr>
              <w:t>электрическую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4"/>
                <w:sz w:val="20"/>
                <w:szCs w:val="20"/>
                <w:lang w:val="ru-RU"/>
              </w:rPr>
              <w:t xml:space="preserve"> </w:t>
            </w:r>
            <w:r w:rsidRPr="007571B7">
              <w:rPr>
                <w:rFonts w:cs="Times New Roman"/>
                <w:sz w:val="20"/>
                <w:szCs w:val="20"/>
                <w:lang w:val="ru-RU"/>
              </w:rPr>
              <w:t>(мощность),</w:t>
            </w:r>
            <w:r w:rsidR="007571B7">
              <w:rPr>
                <w:rFonts w:cs="Times New Roman"/>
                <w:sz w:val="20"/>
                <w:szCs w:val="20"/>
                <w:lang w:val="ru-RU"/>
              </w:rPr>
              <w:t xml:space="preserve"> </w:t>
            </w:r>
            <w:r w:rsidRPr="007571B7">
              <w:rPr>
                <w:rFonts w:cs="Times New Roman"/>
                <w:sz w:val="20"/>
                <w:szCs w:val="20"/>
                <w:lang w:val="ru-RU"/>
              </w:rPr>
              <w:t>используемую</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r w:rsidRPr="007571B7">
              <w:rPr>
                <w:rFonts w:cs="Times New Roman"/>
                <w:spacing w:val="-4"/>
                <w:sz w:val="20"/>
                <w:szCs w:val="20"/>
                <w:lang w:val="ru-RU"/>
              </w:rPr>
              <w:t xml:space="preserve"> </w:t>
            </w:r>
            <w:r w:rsidRPr="007571B7">
              <w:rPr>
                <w:rFonts w:cs="Times New Roman"/>
                <w:sz w:val="20"/>
                <w:szCs w:val="20"/>
                <w:lang w:val="ru-RU"/>
              </w:rPr>
              <w:t>(с</w:t>
            </w:r>
            <w:r w:rsidRPr="007571B7">
              <w:rPr>
                <w:rFonts w:cs="Times New Roman"/>
                <w:spacing w:val="-3"/>
                <w:sz w:val="20"/>
                <w:szCs w:val="20"/>
                <w:lang w:val="ru-RU"/>
              </w:rPr>
              <w:t xml:space="preserve"> </w:t>
            </w:r>
            <w:r w:rsidRPr="007571B7">
              <w:rPr>
                <w:rFonts w:cs="Times New Roman"/>
                <w:sz w:val="20"/>
                <w:szCs w:val="20"/>
                <w:lang w:val="ru-RU"/>
              </w:rPr>
              <w:t>указанием</w:t>
            </w:r>
            <w:r w:rsidR="007571B7">
              <w:rPr>
                <w:rFonts w:cs="Times New Roman"/>
                <w:sz w:val="20"/>
                <w:szCs w:val="20"/>
                <w:lang w:val="ru-RU"/>
              </w:rPr>
              <w:t xml:space="preserve"> </w:t>
            </w:r>
            <w:r w:rsidRPr="007571B7">
              <w:rPr>
                <w:rFonts w:cs="Times New Roman"/>
                <w:spacing w:val="-1"/>
                <w:sz w:val="20"/>
                <w:szCs w:val="20"/>
                <w:lang w:val="ru-RU"/>
              </w:rPr>
              <w:t xml:space="preserve">средневзвешенной стоимости 1 </w:t>
            </w:r>
            <w:r w:rsidRPr="007571B7">
              <w:rPr>
                <w:rFonts w:cs="Times New Roman"/>
                <w:spacing w:val="-1"/>
                <w:position w:val="8"/>
                <w:sz w:val="20"/>
                <w:szCs w:val="20"/>
                <w:lang w:val="ru-RU"/>
              </w:rPr>
              <w:t xml:space="preserve">кВт · ч </w:t>
            </w:r>
            <w:r w:rsidRPr="007571B7">
              <w:rPr>
                <w:rFonts w:cs="Times New Roman"/>
                <w:spacing w:val="-1"/>
                <w:sz w:val="20"/>
                <w:szCs w:val="20"/>
                <w:lang w:val="ru-RU"/>
              </w:rPr>
              <w:t>), и объем приобретения</w:t>
            </w:r>
            <w:r w:rsidRPr="007571B7">
              <w:rPr>
                <w:rFonts w:cs="Times New Roman"/>
                <w:spacing w:val="-47"/>
                <w:sz w:val="20"/>
                <w:szCs w:val="20"/>
                <w:lang w:val="ru-RU"/>
              </w:rPr>
              <w:t xml:space="preserve"> </w:t>
            </w:r>
            <w:r w:rsidRPr="007571B7">
              <w:rPr>
                <w:rFonts w:cs="Times New Roman"/>
                <w:sz w:val="20"/>
                <w:szCs w:val="20"/>
                <w:lang w:val="ru-RU"/>
              </w:rPr>
              <w:t>электрической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 расходы на приобретение холодной воды, используемой в</w:t>
            </w:r>
            <w:r w:rsidRPr="007571B7">
              <w:rPr>
                <w:rFonts w:cs="Times New Roman"/>
                <w:spacing w:val="-47"/>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химические</w:t>
            </w:r>
            <w:r w:rsidRPr="007571B7">
              <w:rPr>
                <w:rFonts w:cs="Times New Roman"/>
                <w:spacing w:val="-4"/>
                <w:sz w:val="20"/>
                <w:szCs w:val="20"/>
                <w:lang w:val="ru-RU"/>
              </w:rPr>
              <w:t xml:space="preserve"> </w:t>
            </w:r>
            <w:r w:rsidRPr="007571B7">
              <w:rPr>
                <w:rFonts w:cs="Times New Roman"/>
                <w:sz w:val="20"/>
                <w:szCs w:val="20"/>
                <w:lang w:val="ru-RU"/>
              </w:rPr>
              <w:t>реагенты,</w:t>
            </w:r>
            <w:r w:rsidRPr="007571B7">
              <w:rPr>
                <w:rFonts w:cs="Times New Roman"/>
                <w:spacing w:val="-3"/>
                <w:sz w:val="20"/>
                <w:szCs w:val="20"/>
                <w:lang w:val="ru-RU"/>
              </w:rPr>
              <w:t xml:space="preserve"> </w:t>
            </w:r>
            <w:r w:rsidRPr="007571B7">
              <w:rPr>
                <w:rFonts w:cs="Times New Roman"/>
                <w:sz w:val="20"/>
                <w:szCs w:val="20"/>
                <w:lang w:val="ru-RU"/>
              </w:rPr>
              <w:t>используемые</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технологическом</w:t>
            </w:r>
            <w:r w:rsidR="007571B7">
              <w:rPr>
                <w:rFonts w:cs="Times New Roman"/>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1"/>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z w:val="20"/>
                <w:szCs w:val="20"/>
                <w:lang w:val="ru-RU"/>
              </w:rPr>
              <w:t>основного</w:t>
            </w:r>
            <w:r w:rsidRPr="007571B7">
              <w:rPr>
                <w:rFonts w:cs="Times New Roman"/>
                <w:spacing w:val="-5"/>
                <w:sz w:val="20"/>
                <w:szCs w:val="20"/>
                <w:lang w:val="ru-RU"/>
              </w:rPr>
              <w:t xml:space="preserve"> </w:t>
            </w:r>
            <w:r w:rsidRPr="007571B7">
              <w:rPr>
                <w:rFonts w:cs="Times New Roman"/>
                <w:sz w:val="20"/>
                <w:szCs w:val="20"/>
                <w:lang w:val="ru-RU"/>
              </w:rPr>
              <w:t>производственного</w:t>
            </w:r>
            <w:r w:rsidRPr="007571B7">
              <w:rPr>
                <w:rFonts w:cs="Times New Roman"/>
                <w:spacing w:val="-4"/>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103,453</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ж) расходы на оплату труда и отчисления на социальные нужды</w:t>
            </w:r>
            <w:r w:rsidRPr="007571B7">
              <w:rPr>
                <w:rFonts w:cs="Times New Roman"/>
                <w:spacing w:val="-47"/>
                <w:sz w:val="20"/>
                <w:szCs w:val="20"/>
                <w:lang w:val="ru-RU"/>
              </w:rPr>
              <w:t xml:space="preserve"> </w:t>
            </w:r>
            <w:r w:rsidRPr="007571B7">
              <w:rPr>
                <w:rFonts w:cs="Times New Roman"/>
                <w:sz w:val="20"/>
                <w:szCs w:val="20"/>
                <w:lang w:val="ru-RU"/>
              </w:rPr>
              <w:t>административно-управленческого</w:t>
            </w:r>
            <w:r w:rsidRPr="007571B7">
              <w:rPr>
                <w:rFonts w:cs="Times New Roman"/>
                <w:spacing w:val="-2"/>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5"/>
                <w:sz w:val="20"/>
                <w:szCs w:val="20"/>
                <w:lang w:val="ru-RU"/>
              </w:rPr>
              <w:t xml:space="preserve"> </w:t>
            </w:r>
            <w:r w:rsidRPr="007571B7">
              <w:rPr>
                <w:rFonts w:cs="Times New Roman"/>
                <w:sz w:val="20"/>
                <w:szCs w:val="20"/>
                <w:lang w:val="ru-RU"/>
              </w:rPr>
              <w:t>амортизацию</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производственных</w:t>
            </w:r>
            <w:r w:rsidRPr="007571B7">
              <w:rPr>
                <w:rFonts w:cs="Times New Roman"/>
                <w:spacing w:val="-3"/>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и) расходы на аренду имущества, используемого для осуществления</w:t>
            </w:r>
            <w:r w:rsidRPr="007571B7">
              <w:rPr>
                <w:rFonts w:cs="Times New Roman"/>
                <w:spacing w:val="-47"/>
                <w:sz w:val="20"/>
                <w:szCs w:val="20"/>
                <w:lang w:val="ru-RU"/>
              </w:rPr>
              <w:t xml:space="preserve"> </w:t>
            </w:r>
            <w:r w:rsidRPr="007571B7">
              <w:rPr>
                <w:rFonts w:cs="Times New Roman"/>
                <w:sz w:val="20"/>
                <w:szCs w:val="20"/>
                <w:lang w:val="ru-RU"/>
              </w:rPr>
              <w:t>регулируемого</w:t>
            </w:r>
            <w:r w:rsidRPr="007571B7">
              <w:rPr>
                <w:rFonts w:cs="Times New Roman"/>
                <w:spacing w:val="-1"/>
                <w:sz w:val="20"/>
                <w:szCs w:val="20"/>
                <w:lang w:val="ru-RU"/>
              </w:rPr>
              <w:t xml:space="preserve"> </w:t>
            </w:r>
            <w:r w:rsidRPr="007571B7">
              <w:rPr>
                <w:rFonts w:cs="Times New Roman"/>
                <w:sz w:val="20"/>
                <w:szCs w:val="20"/>
                <w:lang w:val="ru-RU"/>
              </w:rPr>
              <w:t>вида</w:t>
            </w:r>
            <w:r w:rsidRPr="007571B7">
              <w:rPr>
                <w:rFonts w:cs="Times New Roman"/>
                <w:spacing w:val="-1"/>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7,973</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к)</w:t>
            </w:r>
            <w:r w:rsidRPr="007571B7">
              <w:rPr>
                <w:rFonts w:cs="Times New Roman"/>
                <w:spacing w:val="-4"/>
                <w:sz w:val="20"/>
                <w:szCs w:val="20"/>
                <w:lang w:val="ru-RU"/>
              </w:rPr>
              <w:t xml:space="preserve"> </w:t>
            </w:r>
            <w:r w:rsidRPr="007571B7">
              <w:rPr>
                <w:rFonts w:cs="Times New Roman"/>
                <w:sz w:val="20"/>
                <w:szCs w:val="20"/>
                <w:lang w:val="ru-RU"/>
              </w:rPr>
              <w:t>общепроизводственные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2"/>
                <w:sz w:val="20"/>
                <w:szCs w:val="20"/>
                <w:lang w:val="ru-RU"/>
              </w:rPr>
              <w:t xml:space="preserve"> </w:t>
            </w:r>
            <w:r w:rsidRPr="007571B7">
              <w:rPr>
                <w:rFonts w:cs="Times New Roman"/>
                <w:sz w:val="20"/>
                <w:szCs w:val="20"/>
                <w:lang w:val="ru-RU"/>
              </w:rPr>
              <w:t>ним</w:t>
            </w:r>
            <w:r w:rsidR="007A76F3">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180,762</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л)</w:t>
            </w:r>
            <w:r w:rsidRPr="007571B7">
              <w:rPr>
                <w:rFonts w:cs="Times New Roman"/>
                <w:spacing w:val="-4"/>
                <w:sz w:val="20"/>
                <w:szCs w:val="20"/>
                <w:lang w:val="ru-RU"/>
              </w:rPr>
              <w:t xml:space="preserve"> </w:t>
            </w:r>
            <w:r w:rsidRPr="007571B7">
              <w:rPr>
                <w:rFonts w:cs="Times New Roman"/>
                <w:sz w:val="20"/>
                <w:szCs w:val="20"/>
                <w:lang w:val="ru-RU"/>
              </w:rPr>
              <w:t>общехозяйственные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4"/>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3"/>
                <w:sz w:val="20"/>
                <w:szCs w:val="20"/>
                <w:lang w:val="ru-RU"/>
              </w:rPr>
              <w:t xml:space="preserve"> </w:t>
            </w:r>
            <w:r w:rsidRPr="007571B7">
              <w:rPr>
                <w:rFonts w:cs="Times New Roman"/>
                <w:sz w:val="20"/>
                <w:szCs w:val="20"/>
                <w:lang w:val="ru-RU"/>
              </w:rPr>
              <w:t>к</w:t>
            </w:r>
            <w:r w:rsidRPr="007571B7">
              <w:rPr>
                <w:rFonts w:cs="Times New Roman"/>
                <w:spacing w:val="-3"/>
                <w:sz w:val="20"/>
                <w:szCs w:val="20"/>
                <w:lang w:val="ru-RU"/>
              </w:rPr>
              <w:t xml:space="preserve"> </w:t>
            </w:r>
            <w:r w:rsidRPr="007571B7">
              <w:rPr>
                <w:rFonts w:cs="Times New Roman"/>
                <w:sz w:val="20"/>
                <w:szCs w:val="20"/>
                <w:lang w:val="ru-RU"/>
              </w:rPr>
              <w:t>ним</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73,552</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м) расходы на капитальный и текущий ремонт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(в том числе информация об объемах</w:t>
            </w:r>
            <w:r w:rsidRPr="007571B7">
              <w:rPr>
                <w:rFonts w:cs="Times New Roman"/>
                <w:spacing w:val="1"/>
                <w:sz w:val="20"/>
                <w:szCs w:val="20"/>
                <w:lang w:val="ru-RU"/>
              </w:rPr>
              <w:t xml:space="preserve"> </w:t>
            </w:r>
            <w:r w:rsidRPr="007571B7">
              <w:rPr>
                <w:rFonts w:cs="Times New Roman"/>
                <w:sz w:val="20"/>
                <w:szCs w:val="20"/>
                <w:lang w:val="ru-RU"/>
              </w:rPr>
              <w:t>товаров и услуг, их стоимости и способах приобретения у тех</w:t>
            </w:r>
            <w:r w:rsidRPr="007571B7">
              <w:rPr>
                <w:rFonts w:cs="Times New Roman"/>
                <w:spacing w:val="1"/>
                <w:sz w:val="20"/>
                <w:szCs w:val="20"/>
                <w:lang w:val="ru-RU"/>
              </w:rPr>
              <w:t xml:space="preserve"> </w:t>
            </w:r>
            <w:r w:rsidRPr="007571B7">
              <w:rPr>
                <w:rFonts w:cs="Times New Roman"/>
                <w:sz w:val="20"/>
                <w:szCs w:val="20"/>
                <w:lang w:val="ru-RU"/>
              </w:rPr>
              <w:t>организаций,</w:t>
            </w:r>
            <w:r w:rsidRPr="007571B7">
              <w:rPr>
                <w:rFonts w:cs="Times New Roman"/>
                <w:spacing w:val="-4"/>
                <w:sz w:val="20"/>
                <w:szCs w:val="20"/>
                <w:lang w:val="ru-RU"/>
              </w:rPr>
              <w:t xml:space="preserve"> </w:t>
            </w:r>
            <w:r w:rsidRPr="007571B7">
              <w:rPr>
                <w:rFonts w:cs="Times New Roman"/>
                <w:sz w:val="20"/>
                <w:szCs w:val="20"/>
                <w:lang w:val="ru-RU"/>
              </w:rPr>
              <w:t>сумма</w:t>
            </w:r>
            <w:r w:rsidRPr="007571B7">
              <w:rPr>
                <w:rFonts w:cs="Times New Roman"/>
                <w:spacing w:val="-5"/>
                <w:sz w:val="20"/>
                <w:szCs w:val="20"/>
                <w:lang w:val="ru-RU"/>
              </w:rPr>
              <w:t xml:space="preserve"> </w:t>
            </w:r>
            <w:r w:rsidRPr="007571B7">
              <w:rPr>
                <w:rFonts w:cs="Times New Roman"/>
                <w:sz w:val="20"/>
                <w:szCs w:val="20"/>
                <w:lang w:val="ru-RU"/>
              </w:rPr>
              <w:t>оплаты</w:t>
            </w:r>
            <w:r w:rsidRPr="007571B7">
              <w:rPr>
                <w:rFonts w:cs="Times New Roman"/>
                <w:spacing w:val="-5"/>
                <w:sz w:val="20"/>
                <w:szCs w:val="20"/>
                <w:lang w:val="ru-RU"/>
              </w:rPr>
              <w:t xml:space="preserve"> </w:t>
            </w:r>
            <w:r w:rsidRPr="007571B7">
              <w:rPr>
                <w:rFonts w:cs="Times New Roman"/>
                <w:sz w:val="20"/>
                <w:szCs w:val="20"/>
                <w:lang w:val="ru-RU"/>
              </w:rPr>
              <w:t>услуг</w:t>
            </w:r>
            <w:r w:rsidRPr="007571B7">
              <w:rPr>
                <w:rFonts w:cs="Times New Roman"/>
                <w:spacing w:val="-3"/>
                <w:sz w:val="20"/>
                <w:szCs w:val="20"/>
                <w:lang w:val="ru-RU"/>
              </w:rPr>
              <w:t xml:space="preserve"> </w:t>
            </w:r>
            <w:r w:rsidRPr="007571B7">
              <w:rPr>
                <w:rFonts w:cs="Times New Roman"/>
                <w:sz w:val="20"/>
                <w:szCs w:val="20"/>
                <w:lang w:val="ru-RU"/>
              </w:rPr>
              <w:t>которых</w:t>
            </w:r>
            <w:r w:rsidRPr="007571B7">
              <w:rPr>
                <w:rFonts w:cs="Times New Roman"/>
                <w:spacing w:val="-3"/>
                <w:sz w:val="20"/>
                <w:szCs w:val="20"/>
                <w:lang w:val="ru-RU"/>
              </w:rPr>
              <w:t xml:space="preserve"> </w:t>
            </w:r>
            <w:r w:rsidRPr="007571B7">
              <w:rPr>
                <w:rFonts w:cs="Times New Roman"/>
                <w:sz w:val="20"/>
                <w:szCs w:val="20"/>
                <w:lang w:val="ru-RU"/>
              </w:rPr>
              <w:t>превышает</w:t>
            </w:r>
            <w:r w:rsidRPr="007571B7">
              <w:rPr>
                <w:rFonts w:cs="Times New Roman"/>
                <w:spacing w:val="-4"/>
                <w:sz w:val="20"/>
                <w:szCs w:val="20"/>
                <w:lang w:val="ru-RU"/>
              </w:rPr>
              <w:t xml:space="preserve"> </w:t>
            </w:r>
            <w:r w:rsidRPr="007571B7">
              <w:rPr>
                <w:rFonts w:cs="Times New Roman"/>
                <w:sz w:val="20"/>
                <w:szCs w:val="20"/>
                <w:lang w:val="ru-RU"/>
              </w:rPr>
              <w:t>20</w:t>
            </w:r>
            <w:r w:rsidRPr="007571B7">
              <w:rPr>
                <w:rFonts w:cs="Times New Roman"/>
                <w:spacing w:val="-4"/>
                <w:sz w:val="20"/>
                <w:szCs w:val="20"/>
                <w:lang w:val="ru-RU"/>
              </w:rPr>
              <w:t xml:space="preserve"> </w:t>
            </w:r>
            <w:r w:rsidRPr="007571B7">
              <w:rPr>
                <w:rFonts w:cs="Times New Roman"/>
                <w:sz w:val="20"/>
                <w:szCs w:val="20"/>
                <w:lang w:val="ru-RU"/>
              </w:rPr>
              <w:t>процентов</w:t>
            </w:r>
            <w:r w:rsidR="007A76F3">
              <w:rPr>
                <w:rFonts w:cs="Times New Roman"/>
                <w:sz w:val="20"/>
                <w:szCs w:val="20"/>
                <w:lang w:val="ru-RU"/>
              </w:rPr>
              <w:t xml:space="preserve"> </w:t>
            </w:r>
            <w:r w:rsidRPr="007571B7">
              <w:rPr>
                <w:rFonts w:cs="Times New Roman"/>
                <w:sz w:val="20"/>
                <w:szCs w:val="20"/>
                <w:lang w:val="ru-RU"/>
              </w:rPr>
              <w:t>суммы</w:t>
            </w:r>
            <w:r w:rsidRPr="007571B7">
              <w:rPr>
                <w:rFonts w:cs="Times New Roman"/>
                <w:spacing w:val="-5"/>
                <w:sz w:val="20"/>
                <w:szCs w:val="20"/>
                <w:lang w:val="ru-RU"/>
              </w:rPr>
              <w:t xml:space="preserve"> </w:t>
            </w:r>
            <w:r w:rsidRPr="007571B7">
              <w:rPr>
                <w:rFonts w:cs="Times New Roman"/>
                <w:sz w:val="20"/>
                <w:szCs w:val="20"/>
                <w:lang w:val="ru-RU"/>
              </w:rPr>
              <w:t>расходов</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указанной</w:t>
            </w:r>
            <w:r w:rsidRPr="007571B7">
              <w:rPr>
                <w:rFonts w:cs="Times New Roman"/>
                <w:spacing w:val="-3"/>
                <w:sz w:val="20"/>
                <w:szCs w:val="20"/>
                <w:lang w:val="ru-RU"/>
              </w:rPr>
              <w:t xml:space="preserve"> </w:t>
            </w:r>
            <w:r w:rsidRPr="007571B7">
              <w:rPr>
                <w:rFonts w:cs="Times New Roman"/>
                <w:sz w:val="20"/>
                <w:szCs w:val="20"/>
                <w:lang w:val="ru-RU"/>
              </w:rPr>
              <w:t>статье</w:t>
            </w:r>
            <w:r w:rsidRPr="007571B7">
              <w:rPr>
                <w:rFonts w:cs="Times New Roman"/>
                <w:spacing w:val="-5"/>
                <w:sz w:val="20"/>
                <w:szCs w:val="20"/>
                <w:lang w:val="ru-RU"/>
              </w:rPr>
              <w:t xml:space="preserve"> </w:t>
            </w:r>
            <w:r w:rsidRPr="007571B7">
              <w:rPr>
                <w:rFonts w:cs="Times New Roman"/>
                <w:sz w:val="20"/>
                <w:szCs w:val="20"/>
                <w:lang w:val="ru-RU"/>
              </w:rPr>
              <w:t>расходов);</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133,485</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н)</w:t>
            </w:r>
            <w:r w:rsidRPr="007571B7">
              <w:rPr>
                <w:rFonts w:cs="Times New Roman"/>
                <w:spacing w:val="-4"/>
                <w:sz w:val="20"/>
                <w:szCs w:val="20"/>
                <w:lang w:val="ru-RU"/>
              </w:rPr>
              <w:t xml:space="preserve"> </w:t>
            </w:r>
            <w:r w:rsidRPr="007571B7">
              <w:rPr>
                <w:rFonts w:cs="Times New Roman"/>
                <w:sz w:val="20"/>
                <w:szCs w:val="20"/>
                <w:lang w:val="ru-RU"/>
              </w:rPr>
              <w:t>прочие</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которые</w:t>
            </w:r>
            <w:r w:rsidRPr="007571B7">
              <w:rPr>
                <w:rFonts w:cs="Times New Roman"/>
                <w:spacing w:val="-4"/>
                <w:sz w:val="20"/>
                <w:szCs w:val="20"/>
                <w:lang w:val="ru-RU"/>
              </w:rPr>
              <w:t xml:space="preserve"> </w:t>
            </w:r>
            <w:r w:rsidRPr="007571B7">
              <w:rPr>
                <w:rFonts w:cs="Times New Roman"/>
                <w:sz w:val="20"/>
                <w:szCs w:val="20"/>
                <w:lang w:val="ru-RU"/>
              </w:rPr>
              <w:t>подлежат</w:t>
            </w:r>
            <w:r w:rsidRPr="007571B7">
              <w:rPr>
                <w:rFonts w:cs="Times New Roman"/>
                <w:spacing w:val="-5"/>
                <w:sz w:val="20"/>
                <w:szCs w:val="20"/>
                <w:lang w:val="ru-RU"/>
              </w:rPr>
              <w:t xml:space="preserve"> </w:t>
            </w:r>
            <w:r w:rsidRPr="007571B7">
              <w:rPr>
                <w:rFonts w:cs="Times New Roman"/>
                <w:sz w:val="20"/>
                <w:szCs w:val="20"/>
                <w:lang w:val="ru-RU"/>
              </w:rPr>
              <w:t>отнесению</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регулируемые</w:t>
            </w:r>
            <w:r w:rsidR="007A76F3">
              <w:rPr>
                <w:rFonts w:cs="Times New Roman"/>
                <w:sz w:val="20"/>
                <w:szCs w:val="20"/>
                <w:lang w:val="ru-RU"/>
              </w:rPr>
              <w:t xml:space="preserve"> </w:t>
            </w:r>
            <w:r w:rsidRPr="007571B7">
              <w:rPr>
                <w:rFonts w:cs="Times New Roman"/>
                <w:sz w:val="20"/>
                <w:szCs w:val="20"/>
                <w:lang w:val="ru-RU"/>
              </w:rPr>
              <w:t>виды деятельности в соответствии с законодательством Российской</w:t>
            </w:r>
            <w:r w:rsidRPr="007571B7">
              <w:rPr>
                <w:rFonts w:cs="Times New Roman"/>
                <w:spacing w:val="-47"/>
                <w:sz w:val="20"/>
                <w:szCs w:val="20"/>
                <w:lang w:val="ru-RU"/>
              </w:rPr>
              <w:t xml:space="preserve"> </w:t>
            </w:r>
            <w:r w:rsidRPr="007571B7">
              <w:rPr>
                <w:rFonts w:cs="Times New Roman"/>
                <w:sz w:val="20"/>
                <w:szCs w:val="20"/>
                <w:lang w:val="ru-RU"/>
              </w:rPr>
              <w:t>Федерации;</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A76F3" w:rsidRDefault="00B14951" w:rsidP="007A76F3">
            <w:pPr>
              <w:pStyle w:val="TableParagraph"/>
              <w:spacing w:before="0"/>
              <w:jc w:val="both"/>
              <w:rPr>
                <w:rFonts w:cs="Times New Roman"/>
                <w:sz w:val="20"/>
                <w:szCs w:val="20"/>
                <w:lang w:val="ru-RU"/>
              </w:rPr>
            </w:pPr>
            <w:r w:rsidRPr="007571B7">
              <w:rPr>
                <w:rFonts w:cs="Times New Roman"/>
                <w:sz w:val="20"/>
                <w:szCs w:val="20"/>
                <w:lang w:val="ru-RU"/>
              </w:rPr>
              <w:t>3) чистая прибыль, полученная от регулируемого вида деятельности, с</w:t>
            </w:r>
            <w:r w:rsidRPr="007571B7">
              <w:rPr>
                <w:rFonts w:cs="Times New Roman"/>
                <w:spacing w:val="-47"/>
                <w:sz w:val="20"/>
                <w:szCs w:val="20"/>
                <w:lang w:val="ru-RU"/>
              </w:rPr>
              <w:t xml:space="preserve"> </w:t>
            </w:r>
            <w:r w:rsidRPr="007571B7">
              <w:rPr>
                <w:rFonts w:cs="Times New Roman"/>
                <w:sz w:val="20"/>
                <w:szCs w:val="20"/>
                <w:lang w:val="ru-RU"/>
              </w:rPr>
              <w:t>указанием размера ее расходования на финансирование мероприятий,</w:t>
            </w:r>
            <w:r w:rsidRPr="007571B7">
              <w:rPr>
                <w:rFonts w:cs="Times New Roman"/>
                <w:spacing w:val="1"/>
                <w:sz w:val="20"/>
                <w:szCs w:val="20"/>
                <w:lang w:val="ru-RU"/>
              </w:rPr>
              <w:t xml:space="preserve"> </w:t>
            </w:r>
            <w:r w:rsidRPr="007571B7">
              <w:rPr>
                <w:rFonts w:cs="Times New Roman"/>
                <w:sz w:val="20"/>
                <w:szCs w:val="20"/>
                <w:lang w:val="ru-RU"/>
              </w:rPr>
              <w:t>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w:t>
            </w:r>
            <w:r w:rsidRPr="007571B7">
              <w:rPr>
                <w:rFonts w:cs="Times New Roman"/>
                <w:spacing w:val="-2"/>
                <w:sz w:val="20"/>
                <w:szCs w:val="20"/>
                <w:lang w:val="ru-RU"/>
              </w:rPr>
              <w:t xml:space="preserve"> </w:t>
            </w:r>
            <w:r w:rsidRPr="007571B7">
              <w:rPr>
                <w:rFonts w:cs="Times New Roman"/>
                <w:sz w:val="20"/>
                <w:szCs w:val="20"/>
                <w:lang w:val="ru-RU"/>
              </w:rPr>
              <w:t>программой</w:t>
            </w:r>
            <w:r w:rsidRPr="007571B7">
              <w:rPr>
                <w:rFonts w:cs="Times New Roman"/>
                <w:spacing w:val="-3"/>
                <w:sz w:val="20"/>
                <w:szCs w:val="20"/>
                <w:lang w:val="ru-RU"/>
              </w:rPr>
              <w:t xml:space="preserve"> </w:t>
            </w:r>
            <w:r w:rsidRPr="007571B7">
              <w:rPr>
                <w:rFonts w:cs="Times New Roman"/>
                <w:sz w:val="20"/>
                <w:szCs w:val="20"/>
                <w:lang w:val="ru-RU"/>
              </w:rPr>
              <w:t>регулируемой</w:t>
            </w:r>
            <w:r w:rsidR="007A76F3">
              <w:rPr>
                <w:rFonts w:cs="Times New Roman"/>
                <w:sz w:val="20"/>
                <w:szCs w:val="20"/>
                <w:lang w:val="ru-RU"/>
              </w:rPr>
              <w:t xml:space="preserve"> </w:t>
            </w:r>
            <w:r w:rsidRPr="007A76F3">
              <w:rPr>
                <w:rFonts w:cs="Times New Roman"/>
                <w:sz w:val="20"/>
                <w:szCs w:val="20"/>
                <w:lang w:val="ru-RU"/>
              </w:rPr>
              <w:t>организации</w:t>
            </w:r>
            <w:r w:rsidRPr="007A76F3">
              <w:rPr>
                <w:rFonts w:cs="Times New Roman"/>
                <w:spacing w:val="-4"/>
                <w:sz w:val="20"/>
                <w:szCs w:val="20"/>
                <w:lang w:val="ru-RU"/>
              </w:rPr>
              <w:t xml:space="preserve"> </w:t>
            </w:r>
            <w:r w:rsidRPr="007A76F3">
              <w:rPr>
                <w:rFonts w:cs="Times New Roman"/>
                <w:sz w:val="20"/>
                <w:szCs w:val="20"/>
                <w:lang w:val="ru-RU"/>
              </w:rPr>
              <w:t>(тыс.</w:t>
            </w:r>
            <w:r w:rsidRPr="007A76F3">
              <w:rPr>
                <w:rFonts w:cs="Times New Roman"/>
                <w:spacing w:val="-4"/>
                <w:sz w:val="20"/>
                <w:szCs w:val="20"/>
                <w:lang w:val="ru-RU"/>
              </w:rPr>
              <w:t xml:space="preserve"> </w:t>
            </w:r>
            <w:r w:rsidRPr="007A76F3">
              <w:rPr>
                <w:rFonts w:cs="Times New Roman"/>
                <w:sz w:val="20"/>
                <w:szCs w:val="20"/>
                <w:lang w:val="ru-RU"/>
              </w:rPr>
              <w:t>рублей)</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4) сведения об изменении стоимости основных фондов, в том числе за</w:t>
            </w:r>
            <w:r w:rsidRPr="007571B7">
              <w:rPr>
                <w:rFonts w:cs="Times New Roman"/>
                <w:spacing w:val="-48"/>
                <w:sz w:val="20"/>
                <w:szCs w:val="20"/>
                <w:lang w:val="ru-RU"/>
              </w:rPr>
              <w:t xml:space="preserve"> </w:t>
            </w:r>
            <w:r w:rsidRPr="007571B7">
              <w:rPr>
                <w:rFonts w:cs="Times New Roman"/>
                <w:sz w:val="20"/>
                <w:szCs w:val="20"/>
                <w:lang w:val="ru-RU"/>
              </w:rPr>
              <w:t>счет</w:t>
            </w:r>
            <w:r w:rsidRPr="007571B7">
              <w:rPr>
                <w:rFonts w:cs="Times New Roman"/>
                <w:spacing w:val="-3"/>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эксплуатацию</w:t>
            </w:r>
            <w:r w:rsidRPr="007571B7">
              <w:rPr>
                <w:rFonts w:cs="Times New Roman"/>
                <w:spacing w:val="-1"/>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4"/>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переоценки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3"/>
                <w:sz w:val="20"/>
                <w:szCs w:val="20"/>
                <w:lang w:val="ru-RU"/>
              </w:rPr>
              <w:t xml:space="preserve"> </w:t>
            </w:r>
            <w:r w:rsidRPr="007A76F3">
              <w:rPr>
                <w:rFonts w:cs="Times New Roman"/>
                <w:sz w:val="20"/>
                <w:szCs w:val="20"/>
                <w:lang w:val="ru-RU"/>
              </w:rPr>
              <w:t>рублей)</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5)</w:t>
            </w:r>
            <w:r w:rsidRPr="007571B7">
              <w:rPr>
                <w:rFonts w:cs="Times New Roman"/>
                <w:spacing w:val="-4"/>
                <w:sz w:val="20"/>
                <w:szCs w:val="20"/>
                <w:lang w:val="ru-RU"/>
              </w:rPr>
              <w:t xml:space="preserve"> </w:t>
            </w:r>
            <w:r w:rsidRPr="007571B7">
              <w:rPr>
                <w:rFonts w:cs="Times New Roman"/>
                <w:sz w:val="20"/>
                <w:szCs w:val="20"/>
                <w:lang w:val="ru-RU"/>
              </w:rPr>
              <w:t>валовая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3"/>
                <w:sz w:val="20"/>
                <w:szCs w:val="20"/>
                <w:lang w:val="ru-RU"/>
              </w:rPr>
              <w:t xml:space="preserve"> </w:t>
            </w:r>
            <w:r w:rsidRPr="007571B7">
              <w:rPr>
                <w:rFonts w:cs="Times New Roman"/>
                <w:sz w:val="20"/>
                <w:szCs w:val="20"/>
                <w:lang w:val="ru-RU"/>
              </w:rPr>
              <w:t>(убытки)</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реализации</w:t>
            </w:r>
            <w:r w:rsidRPr="007571B7">
              <w:rPr>
                <w:rFonts w:cs="Times New Roman"/>
                <w:spacing w:val="-2"/>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5"/>
                <w:sz w:val="20"/>
                <w:szCs w:val="20"/>
                <w:lang w:val="ru-RU"/>
              </w:rPr>
              <w:t xml:space="preserve"> </w:t>
            </w:r>
            <w:r w:rsidRPr="007571B7">
              <w:rPr>
                <w:rFonts w:cs="Times New Roman"/>
                <w:sz w:val="20"/>
                <w:szCs w:val="20"/>
                <w:lang w:val="ru-RU"/>
              </w:rPr>
              <w:t>оказания</w:t>
            </w:r>
            <w:r w:rsidRPr="007571B7">
              <w:rPr>
                <w:rFonts w:cs="Times New Roman"/>
                <w:spacing w:val="-3"/>
                <w:sz w:val="20"/>
                <w:szCs w:val="20"/>
                <w:lang w:val="ru-RU"/>
              </w:rPr>
              <w:t xml:space="preserve"> </w:t>
            </w:r>
            <w:r w:rsidRPr="007571B7">
              <w:rPr>
                <w:rFonts w:cs="Times New Roman"/>
                <w:sz w:val="20"/>
                <w:szCs w:val="20"/>
                <w:lang w:val="ru-RU"/>
              </w:rPr>
              <w:t>услуг</w:t>
            </w:r>
            <w:r w:rsidR="007A76F3">
              <w:rPr>
                <w:rFonts w:cs="Times New Roman"/>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6) годовая бухгалтерская отчетность, включая бухгалтерский баланс и</w:t>
            </w:r>
            <w:r w:rsidRPr="007571B7">
              <w:rPr>
                <w:rFonts w:cs="Times New Roman"/>
                <w:spacing w:val="-48"/>
                <w:sz w:val="20"/>
                <w:szCs w:val="20"/>
                <w:lang w:val="ru-RU"/>
              </w:rPr>
              <w:t xml:space="preserve"> </w:t>
            </w:r>
            <w:r w:rsidRPr="007571B7">
              <w:rPr>
                <w:rFonts w:cs="Times New Roman"/>
                <w:sz w:val="20"/>
                <w:szCs w:val="20"/>
                <w:lang w:val="ru-RU"/>
              </w:rPr>
              <w:t>приложения к нему (раскрывается регулируемой организацией,</w:t>
            </w:r>
            <w:r w:rsidRPr="007571B7">
              <w:rPr>
                <w:rFonts w:cs="Times New Roman"/>
                <w:spacing w:val="1"/>
                <w:sz w:val="20"/>
                <w:szCs w:val="20"/>
                <w:lang w:val="ru-RU"/>
              </w:rPr>
              <w:t xml:space="preserve"> </w:t>
            </w:r>
            <w:r w:rsidRPr="007571B7">
              <w:rPr>
                <w:rFonts w:cs="Times New Roman"/>
                <w:sz w:val="20"/>
                <w:szCs w:val="20"/>
                <w:lang w:val="ru-RU"/>
              </w:rPr>
              <w:t>выручка</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регулируемой</w:t>
            </w:r>
            <w:r w:rsidRPr="007571B7">
              <w:rPr>
                <w:rFonts w:cs="Times New Roman"/>
                <w:spacing w:val="-3"/>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которой</w:t>
            </w:r>
            <w:r w:rsidRPr="007571B7">
              <w:rPr>
                <w:rFonts w:cs="Times New Roman"/>
                <w:spacing w:val="-2"/>
                <w:sz w:val="20"/>
                <w:szCs w:val="20"/>
                <w:lang w:val="ru-RU"/>
              </w:rPr>
              <w:t xml:space="preserve"> </w:t>
            </w:r>
            <w:r w:rsidRPr="007571B7">
              <w:rPr>
                <w:rFonts w:cs="Times New Roman"/>
                <w:sz w:val="20"/>
                <w:szCs w:val="20"/>
                <w:lang w:val="ru-RU"/>
              </w:rPr>
              <w:t>превышает</w:t>
            </w:r>
            <w:r w:rsidRPr="007571B7">
              <w:rPr>
                <w:rFonts w:cs="Times New Roman"/>
                <w:spacing w:val="-3"/>
                <w:sz w:val="20"/>
                <w:szCs w:val="20"/>
                <w:lang w:val="ru-RU"/>
              </w:rPr>
              <w:t xml:space="preserve"> </w:t>
            </w:r>
            <w:r w:rsidRPr="007571B7">
              <w:rPr>
                <w:rFonts w:cs="Times New Roman"/>
                <w:sz w:val="20"/>
                <w:szCs w:val="20"/>
                <w:lang w:val="ru-RU"/>
              </w:rPr>
              <w:t>80</w:t>
            </w:r>
            <w:r w:rsidR="007A76F3">
              <w:rPr>
                <w:rFonts w:cs="Times New Roman"/>
                <w:sz w:val="20"/>
                <w:szCs w:val="20"/>
                <w:lang w:val="ru-RU"/>
              </w:rPr>
              <w:t xml:space="preserve"> </w:t>
            </w:r>
            <w:r w:rsidRPr="007571B7">
              <w:rPr>
                <w:rFonts w:cs="Times New Roman"/>
                <w:sz w:val="20"/>
                <w:szCs w:val="20"/>
                <w:lang w:val="ru-RU"/>
              </w:rPr>
              <w:t>процентов</w:t>
            </w:r>
            <w:r w:rsidRPr="007571B7">
              <w:rPr>
                <w:rFonts w:cs="Times New Roman"/>
                <w:spacing w:val="-2"/>
                <w:sz w:val="20"/>
                <w:szCs w:val="20"/>
                <w:lang w:val="ru-RU"/>
              </w:rPr>
              <w:t xml:space="preserve"> </w:t>
            </w:r>
            <w:r w:rsidRPr="007571B7">
              <w:rPr>
                <w:rFonts w:cs="Times New Roman"/>
                <w:sz w:val="20"/>
                <w:szCs w:val="20"/>
                <w:lang w:val="ru-RU"/>
              </w:rPr>
              <w:t>совокупной</w:t>
            </w:r>
            <w:r w:rsidRPr="007571B7">
              <w:rPr>
                <w:rFonts w:cs="Times New Roman"/>
                <w:spacing w:val="-1"/>
                <w:sz w:val="20"/>
                <w:szCs w:val="20"/>
                <w:lang w:val="ru-RU"/>
              </w:rPr>
              <w:t xml:space="preserve"> </w:t>
            </w:r>
            <w:r w:rsidRPr="007571B7">
              <w:rPr>
                <w:rFonts w:cs="Times New Roman"/>
                <w:sz w:val="20"/>
                <w:szCs w:val="20"/>
                <w:lang w:val="ru-RU"/>
              </w:rPr>
              <w:t>выручки</w:t>
            </w:r>
            <w:r w:rsidRPr="007571B7">
              <w:rPr>
                <w:rFonts w:cs="Times New Roman"/>
                <w:spacing w:val="-3"/>
                <w:sz w:val="20"/>
                <w:szCs w:val="20"/>
                <w:lang w:val="ru-RU"/>
              </w:rPr>
              <w:t xml:space="preserve"> </w:t>
            </w:r>
            <w:r w:rsidRPr="007571B7">
              <w:rPr>
                <w:rFonts w:cs="Times New Roman"/>
                <w:sz w:val="20"/>
                <w:szCs w:val="20"/>
                <w:lang w:val="ru-RU"/>
              </w:rPr>
              <w:t>за</w:t>
            </w:r>
            <w:r w:rsidRPr="007571B7">
              <w:rPr>
                <w:rFonts w:cs="Times New Roman"/>
                <w:spacing w:val="-2"/>
                <w:sz w:val="20"/>
                <w:szCs w:val="20"/>
                <w:lang w:val="ru-RU"/>
              </w:rPr>
              <w:t xml:space="preserve"> </w:t>
            </w:r>
            <w:r w:rsidRPr="007571B7">
              <w:rPr>
                <w:rFonts w:cs="Times New Roman"/>
                <w:sz w:val="20"/>
                <w:szCs w:val="20"/>
                <w:lang w:val="ru-RU"/>
              </w:rPr>
              <w:t>отчетный</w:t>
            </w:r>
            <w:r w:rsidRPr="007571B7">
              <w:rPr>
                <w:rFonts w:cs="Times New Roman"/>
                <w:spacing w:val="-1"/>
                <w:sz w:val="20"/>
                <w:szCs w:val="20"/>
                <w:lang w:val="ru-RU"/>
              </w:rPr>
              <w:t xml:space="preserve"> </w:t>
            </w:r>
            <w:r w:rsidRPr="007571B7">
              <w:rPr>
                <w:rFonts w:cs="Times New Roman"/>
                <w:sz w:val="20"/>
                <w:szCs w:val="20"/>
                <w:lang w:val="ru-RU"/>
              </w:rPr>
              <w:t>год)</w:t>
            </w:r>
            <w:r w:rsidRPr="007571B7">
              <w:rPr>
                <w:rFonts w:cs="Times New Roman"/>
                <w:color w:val="008000"/>
                <w:sz w:val="20"/>
                <w:szCs w:val="20"/>
                <w:lang w:val="ru-RU"/>
              </w:rPr>
              <w:t>*</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7) установленная тепловая мощность объектов основных фондов,</w:t>
            </w:r>
            <w:r w:rsidRPr="007571B7">
              <w:rPr>
                <w:rFonts w:cs="Times New Roman"/>
                <w:spacing w:val="1"/>
                <w:sz w:val="20"/>
                <w:szCs w:val="20"/>
                <w:lang w:val="ru-RU"/>
              </w:rPr>
              <w:t xml:space="preserve"> </w:t>
            </w:r>
            <w:r w:rsidRPr="007571B7">
              <w:rPr>
                <w:rFonts w:cs="Times New Roman"/>
                <w:sz w:val="20"/>
                <w:szCs w:val="20"/>
                <w:lang w:val="ru-RU"/>
              </w:rPr>
              <w:t>используемых</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5"/>
                <w:sz w:val="20"/>
                <w:szCs w:val="20"/>
                <w:lang w:val="ru-RU"/>
              </w:rPr>
              <w:t xml:space="preserve"> </w:t>
            </w:r>
            <w:r w:rsidRPr="007571B7">
              <w:rPr>
                <w:rFonts w:cs="Times New Roman"/>
                <w:sz w:val="20"/>
                <w:szCs w:val="20"/>
                <w:lang w:val="ru-RU"/>
              </w:rPr>
              <w:t>регулируемых</w:t>
            </w:r>
            <w:r w:rsidRPr="007571B7">
              <w:rPr>
                <w:rFonts w:cs="Times New Roman"/>
                <w:spacing w:val="-6"/>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3"/>
                <w:sz w:val="20"/>
                <w:szCs w:val="20"/>
                <w:lang w:val="ru-RU"/>
              </w:rPr>
              <w:t xml:space="preserve"> </w:t>
            </w:r>
            <w:r w:rsidRPr="007571B7">
              <w:rPr>
                <w:rFonts w:cs="Times New Roman"/>
                <w:sz w:val="20"/>
                <w:szCs w:val="20"/>
                <w:lang w:val="ru-RU"/>
              </w:rPr>
              <w:t>числе</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каждому</w:t>
            </w:r>
            <w:r w:rsidRPr="007571B7">
              <w:rPr>
                <w:rFonts w:cs="Times New Roman"/>
                <w:spacing w:val="-4"/>
                <w:sz w:val="20"/>
                <w:szCs w:val="20"/>
                <w:lang w:val="ru-RU"/>
              </w:rPr>
              <w:t xml:space="preserve"> </w:t>
            </w:r>
            <w:r w:rsidRPr="007571B7">
              <w:rPr>
                <w:rFonts w:cs="Times New Roman"/>
                <w:sz w:val="20"/>
                <w:szCs w:val="20"/>
                <w:lang w:val="ru-RU"/>
              </w:rPr>
              <w:t>источнику</w:t>
            </w:r>
            <w:r w:rsidRPr="007571B7">
              <w:rPr>
                <w:rFonts w:cs="Times New Roman"/>
                <w:spacing w:val="-3"/>
                <w:sz w:val="20"/>
                <w:szCs w:val="20"/>
                <w:lang w:val="ru-RU"/>
              </w:rPr>
              <w:t xml:space="preserve"> </w:t>
            </w:r>
            <w:r w:rsidRPr="007571B7">
              <w:rPr>
                <w:rFonts w:cs="Times New Roman"/>
                <w:sz w:val="20"/>
                <w:szCs w:val="20"/>
                <w:lang w:val="ru-RU"/>
              </w:rPr>
              <w:t>тепловой</w:t>
            </w:r>
            <w:r w:rsidRPr="007571B7">
              <w:rPr>
                <w:rFonts w:cs="Times New Roman"/>
                <w:spacing w:val="-4"/>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8)</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3"/>
                <w:sz w:val="20"/>
                <w:szCs w:val="20"/>
                <w:lang w:val="ru-RU"/>
              </w:rPr>
              <w:t xml:space="preserve"> </w:t>
            </w:r>
            <w:r w:rsidRPr="007571B7">
              <w:rPr>
                <w:rFonts w:cs="Times New Roman"/>
                <w:sz w:val="20"/>
                <w:szCs w:val="20"/>
                <w:lang w:val="ru-RU"/>
              </w:rPr>
              <w:t>нагрузка</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договорам</w:t>
            </w:r>
            <w:r w:rsidRPr="007571B7">
              <w:rPr>
                <w:rFonts w:cs="Times New Roman"/>
                <w:spacing w:val="-4"/>
                <w:sz w:val="20"/>
                <w:szCs w:val="20"/>
                <w:lang w:val="ru-RU"/>
              </w:rPr>
              <w:t xml:space="preserve"> </w:t>
            </w:r>
            <w:r w:rsidRPr="007571B7">
              <w:rPr>
                <w:rFonts w:cs="Times New Roman"/>
                <w:sz w:val="20"/>
                <w:szCs w:val="20"/>
                <w:lang w:val="ru-RU"/>
              </w:rPr>
              <w:t>заключенным</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007A76F3">
              <w:rPr>
                <w:rFonts w:cs="Times New Roman"/>
                <w:sz w:val="20"/>
                <w:szCs w:val="20"/>
                <w:lang w:val="ru-RU"/>
              </w:rPr>
              <w:t xml:space="preserve"> </w:t>
            </w:r>
            <w:r w:rsidRPr="007571B7">
              <w:rPr>
                <w:rFonts w:cs="Times New Roman"/>
                <w:sz w:val="20"/>
                <w:szCs w:val="20"/>
                <w:lang w:val="ru-RU"/>
              </w:rPr>
              <w:t>осуществления</w:t>
            </w:r>
            <w:r w:rsidRPr="007571B7">
              <w:rPr>
                <w:rFonts w:cs="Times New Roman"/>
                <w:spacing w:val="-4"/>
                <w:sz w:val="20"/>
                <w:szCs w:val="20"/>
                <w:lang w:val="ru-RU"/>
              </w:rPr>
              <w:t xml:space="preserve"> </w:t>
            </w:r>
            <w:r w:rsidRPr="007571B7">
              <w:rPr>
                <w:rFonts w:cs="Times New Roman"/>
                <w:sz w:val="20"/>
                <w:szCs w:val="20"/>
                <w:lang w:val="ru-RU"/>
              </w:rPr>
              <w:t>регулируемых</w:t>
            </w:r>
            <w:r w:rsidRPr="007571B7">
              <w:rPr>
                <w:rFonts w:cs="Times New Roman"/>
                <w:spacing w:val="-3"/>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9) объем вырабатываемой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0,499</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10) объем приобретаемой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11) объем тепловой энергии, отпускаемой потребителям, по</w:t>
            </w:r>
            <w:r w:rsidRPr="007571B7">
              <w:rPr>
                <w:rFonts w:cs="Times New Roman"/>
                <w:spacing w:val="1"/>
                <w:sz w:val="20"/>
                <w:szCs w:val="20"/>
                <w:lang w:val="ru-RU"/>
              </w:rPr>
              <w:t xml:space="preserve"> </w:t>
            </w:r>
            <w:r w:rsidRPr="007571B7">
              <w:rPr>
                <w:rFonts w:cs="Times New Roman"/>
                <w:sz w:val="20"/>
                <w:szCs w:val="20"/>
                <w:lang w:val="ru-RU"/>
              </w:rPr>
              <w:t xml:space="preserve">договорам, </w:t>
            </w:r>
            <w:r w:rsidRPr="007571B7">
              <w:rPr>
                <w:rFonts w:cs="Times New Roman"/>
                <w:sz w:val="20"/>
                <w:szCs w:val="20"/>
                <w:lang w:val="ru-RU"/>
              </w:rPr>
              <w:lastRenderedPageBreak/>
              <w:t>заключенным в рамках осуществления регулируемых</w:t>
            </w:r>
            <w:r w:rsidRPr="007571B7">
              <w:rPr>
                <w:rFonts w:cs="Times New Roman"/>
                <w:spacing w:val="1"/>
                <w:sz w:val="20"/>
                <w:szCs w:val="20"/>
                <w:lang w:val="ru-RU"/>
              </w:rPr>
              <w:t xml:space="preserve"> </w:t>
            </w:r>
            <w:r w:rsidRPr="007571B7">
              <w:rPr>
                <w:rFonts w:cs="Times New Roman"/>
                <w:sz w:val="20"/>
                <w:szCs w:val="20"/>
                <w:lang w:val="ru-RU"/>
              </w:rPr>
              <w:t>видов деятельности, в том числе определенном по приборам учета и</w:t>
            </w:r>
            <w:r w:rsidRPr="007571B7">
              <w:rPr>
                <w:rFonts w:cs="Times New Roman"/>
                <w:spacing w:val="-47"/>
                <w:sz w:val="20"/>
                <w:szCs w:val="20"/>
                <w:lang w:val="ru-RU"/>
              </w:rPr>
              <w:t xml:space="preserve"> </w:t>
            </w:r>
            <w:r w:rsidRPr="007571B7">
              <w:rPr>
                <w:rFonts w:cs="Times New Roman"/>
                <w:sz w:val="20"/>
                <w:szCs w:val="20"/>
                <w:lang w:val="ru-RU"/>
              </w:rPr>
              <w:t>расчетным</w:t>
            </w:r>
            <w:r w:rsidRPr="007571B7">
              <w:rPr>
                <w:rFonts w:cs="Times New Roman"/>
                <w:spacing w:val="-5"/>
                <w:sz w:val="20"/>
                <w:szCs w:val="20"/>
                <w:lang w:val="ru-RU"/>
              </w:rPr>
              <w:t xml:space="preserve"> </w:t>
            </w:r>
            <w:r w:rsidRPr="007571B7">
              <w:rPr>
                <w:rFonts w:cs="Times New Roman"/>
                <w:sz w:val="20"/>
                <w:szCs w:val="20"/>
                <w:lang w:val="ru-RU"/>
              </w:rPr>
              <w:t>путем</w:t>
            </w:r>
            <w:r w:rsidRPr="007571B7">
              <w:rPr>
                <w:rFonts w:cs="Times New Roman"/>
                <w:spacing w:val="-5"/>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
                <w:sz w:val="20"/>
                <w:szCs w:val="20"/>
                <w:lang w:val="ru-RU"/>
              </w:rPr>
              <w:t xml:space="preserve"> </w:t>
            </w:r>
            <w:r w:rsidRPr="007571B7">
              <w:rPr>
                <w:rFonts w:cs="Times New Roman"/>
                <w:sz w:val="20"/>
                <w:szCs w:val="20"/>
                <w:lang w:val="ru-RU"/>
              </w:rPr>
              <w:t>коммунальных</w:t>
            </w:r>
            <w:r w:rsidRPr="007571B7">
              <w:rPr>
                <w:rFonts w:cs="Times New Roman"/>
                <w:spacing w:val="-4"/>
                <w:sz w:val="20"/>
                <w:szCs w:val="20"/>
                <w:lang w:val="ru-RU"/>
              </w:rPr>
              <w:t xml:space="preserve"> </w:t>
            </w:r>
            <w:r w:rsidRPr="007571B7">
              <w:rPr>
                <w:rFonts w:cs="Times New Roman"/>
                <w:sz w:val="20"/>
                <w:szCs w:val="20"/>
                <w:lang w:val="ru-RU"/>
              </w:rPr>
              <w:t>услуг)</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lastRenderedPageBreak/>
              <w:t>0,496</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lastRenderedPageBreak/>
              <w:t>12) нормативы технологических потерь при передаче тепловой</w:t>
            </w:r>
            <w:r w:rsidRPr="007571B7">
              <w:rPr>
                <w:rFonts w:cs="Times New Roman"/>
                <w:spacing w:val="-47"/>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теплоносителя</w:t>
            </w:r>
            <w:r w:rsidRPr="007571B7">
              <w:rPr>
                <w:rFonts w:cs="Times New Roman"/>
                <w:spacing w:val="-4"/>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тепловым</w:t>
            </w:r>
            <w:r w:rsidRPr="007571B7">
              <w:rPr>
                <w:rFonts w:cs="Times New Roman"/>
                <w:spacing w:val="-3"/>
                <w:sz w:val="20"/>
                <w:szCs w:val="20"/>
                <w:lang w:val="ru-RU"/>
              </w:rPr>
              <w:t xml:space="preserve"> </w:t>
            </w:r>
            <w:r w:rsidRPr="007571B7">
              <w:rPr>
                <w:rFonts w:cs="Times New Roman"/>
                <w:sz w:val="20"/>
                <w:szCs w:val="20"/>
                <w:lang w:val="ru-RU"/>
              </w:rPr>
              <w:t>сетям,</w:t>
            </w:r>
            <w:r w:rsidRPr="007571B7">
              <w:rPr>
                <w:rFonts w:cs="Times New Roman"/>
                <w:spacing w:val="-3"/>
                <w:sz w:val="20"/>
                <w:szCs w:val="20"/>
                <w:lang w:val="ru-RU"/>
              </w:rPr>
              <w:t xml:space="preserve"> </w:t>
            </w:r>
            <w:r w:rsidRPr="007571B7">
              <w:rPr>
                <w:rFonts w:cs="Times New Roman"/>
                <w:sz w:val="20"/>
                <w:szCs w:val="20"/>
                <w:lang w:val="ru-RU"/>
              </w:rPr>
              <w:t>утвержденные</w:t>
            </w:r>
            <w:r w:rsidR="007A76F3">
              <w:rPr>
                <w:rFonts w:cs="Times New Roman"/>
                <w:sz w:val="20"/>
                <w:szCs w:val="20"/>
                <w:lang w:val="ru-RU"/>
              </w:rPr>
              <w:t xml:space="preserve"> </w:t>
            </w:r>
            <w:r w:rsidRPr="007571B7">
              <w:rPr>
                <w:rFonts w:cs="Times New Roman"/>
                <w:sz w:val="20"/>
                <w:szCs w:val="20"/>
                <w:lang w:val="ru-RU"/>
              </w:rPr>
              <w:t>уполномоченным</w:t>
            </w:r>
            <w:r w:rsidRPr="007571B7">
              <w:rPr>
                <w:rFonts w:cs="Times New Roman"/>
                <w:spacing w:val="-5"/>
                <w:sz w:val="20"/>
                <w:szCs w:val="20"/>
                <w:lang w:val="ru-RU"/>
              </w:rPr>
              <w:t xml:space="preserve"> </w:t>
            </w:r>
            <w:r w:rsidRPr="007571B7">
              <w:rPr>
                <w:rFonts w:cs="Times New Roman"/>
                <w:sz w:val="20"/>
                <w:szCs w:val="20"/>
                <w:lang w:val="ru-RU"/>
              </w:rPr>
              <w:t>органом</w:t>
            </w:r>
            <w:r w:rsidRPr="007571B7">
              <w:rPr>
                <w:rFonts w:cs="Times New Roman"/>
                <w:spacing w:val="-6"/>
                <w:sz w:val="20"/>
                <w:szCs w:val="20"/>
                <w:lang w:val="ru-RU"/>
              </w:rPr>
              <w:t xml:space="preserve"> </w:t>
            </w:r>
            <w:r w:rsidRPr="007571B7">
              <w:rPr>
                <w:rFonts w:cs="Times New Roman"/>
                <w:sz w:val="20"/>
                <w:szCs w:val="20"/>
                <w:lang w:val="ru-RU"/>
              </w:rPr>
              <w:t>(Ккал/ч.мес.)</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rPr>
            </w:pPr>
            <w:r w:rsidRPr="007571B7">
              <w:rPr>
                <w:rFonts w:cs="Times New Roman"/>
                <w:sz w:val="20"/>
                <w:szCs w:val="20"/>
                <w:lang w:val="ru-RU"/>
              </w:rPr>
              <w:t>13)</w:t>
            </w:r>
            <w:r w:rsidRPr="007571B7">
              <w:rPr>
                <w:rFonts w:cs="Times New Roman"/>
                <w:spacing w:val="-3"/>
                <w:sz w:val="20"/>
                <w:szCs w:val="20"/>
                <w:lang w:val="ru-RU"/>
              </w:rPr>
              <w:t xml:space="preserve"> </w:t>
            </w:r>
            <w:r w:rsidRPr="007571B7">
              <w:rPr>
                <w:rFonts w:cs="Times New Roman"/>
                <w:sz w:val="20"/>
                <w:szCs w:val="20"/>
                <w:lang w:val="ru-RU"/>
              </w:rPr>
              <w:t>фактический</w:t>
            </w:r>
            <w:r w:rsidRPr="007571B7">
              <w:rPr>
                <w:rFonts w:cs="Times New Roman"/>
                <w:spacing w:val="-4"/>
                <w:sz w:val="20"/>
                <w:szCs w:val="20"/>
                <w:lang w:val="ru-RU"/>
              </w:rPr>
              <w:t xml:space="preserve"> </w:t>
            </w:r>
            <w:r w:rsidRPr="007571B7">
              <w:rPr>
                <w:rFonts w:cs="Times New Roman"/>
                <w:sz w:val="20"/>
                <w:szCs w:val="20"/>
                <w:lang w:val="ru-RU"/>
              </w:rPr>
              <w:t>объем</w:t>
            </w:r>
            <w:r w:rsidRPr="007571B7">
              <w:rPr>
                <w:rFonts w:cs="Times New Roman"/>
                <w:spacing w:val="-3"/>
                <w:sz w:val="20"/>
                <w:szCs w:val="20"/>
                <w:lang w:val="ru-RU"/>
              </w:rPr>
              <w:t xml:space="preserve"> </w:t>
            </w:r>
            <w:r w:rsidRPr="007571B7">
              <w:rPr>
                <w:rFonts w:cs="Times New Roman"/>
                <w:sz w:val="20"/>
                <w:szCs w:val="20"/>
                <w:lang w:val="ru-RU"/>
              </w:rPr>
              <w:t>потерь</w:t>
            </w:r>
            <w:r w:rsidRPr="007571B7">
              <w:rPr>
                <w:rFonts w:cs="Times New Roman"/>
                <w:spacing w:val="-3"/>
                <w:sz w:val="20"/>
                <w:szCs w:val="20"/>
                <w:lang w:val="ru-RU"/>
              </w:rPr>
              <w:t xml:space="preserve"> </w:t>
            </w:r>
            <w:r w:rsidRPr="007571B7">
              <w:rPr>
                <w:rFonts w:cs="Times New Roman"/>
                <w:sz w:val="20"/>
                <w:szCs w:val="20"/>
                <w:lang w:val="ru-RU"/>
              </w:rPr>
              <w:t>при</w:t>
            </w:r>
            <w:r w:rsidRPr="007571B7">
              <w:rPr>
                <w:rFonts w:cs="Times New Roman"/>
                <w:spacing w:val="-4"/>
                <w:sz w:val="20"/>
                <w:szCs w:val="20"/>
                <w:lang w:val="ru-RU"/>
              </w:rPr>
              <w:t xml:space="preserve"> </w:t>
            </w:r>
            <w:r w:rsidRPr="007571B7">
              <w:rPr>
                <w:rFonts w:cs="Times New Roman"/>
                <w:sz w:val="20"/>
                <w:szCs w:val="20"/>
                <w:lang w:val="ru-RU"/>
              </w:rPr>
              <w:t>передаче</w:t>
            </w:r>
            <w:r w:rsidRPr="007571B7">
              <w:rPr>
                <w:rFonts w:cs="Times New Roman"/>
                <w:spacing w:val="-4"/>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3"/>
                <w:sz w:val="20"/>
                <w:szCs w:val="20"/>
                <w:lang w:val="ru-RU"/>
              </w:rPr>
              <w:t xml:space="preserve"> </w:t>
            </w:r>
            <w:r w:rsidRPr="007571B7">
              <w:rPr>
                <w:rFonts w:cs="Times New Roman"/>
                <w:sz w:val="20"/>
                <w:szCs w:val="20"/>
                <w:lang w:val="ru-RU"/>
              </w:rPr>
              <w:t>(тыс.</w:t>
            </w:r>
            <w:r w:rsidR="007A76F3">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14)</w:t>
            </w:r>
            <w:r w:rsidRPr="007571B7">
              <w:rPr>
                <w:rFonts w:cs="Times New Roman"/>
                <w:spacing w:val="-7"/>
                <w:sz w:val="20"/>
                <w:szCs w:val="20"/>
                <w:lang w:val="ru-RU"/>
              </w:rPr>
              <w:t xml:space="preserve"> </w:t>
            </w:r>
            <w:r w:rsidRPr="007571B7">
              <w:rPr>
                <w:rFonts w:cs="Times New Roman"/>
                <w:sz w:val="20"/>
                <w:szCs w:val="20"/>
                <w:lang w:val="ru-RU"/>
              </w:rPr>
              <w:t>среднесписочная</w:t>
            </w:r>
            <w:r w:rsidRPr="007571B7">
              <w:rPr>
                <w:rFonts w:cs="Times New Roman"/>
                <w:spacing w:val="-8"/>
                <w:sz w:val="20"/>
                <w:szCs w:val="20"/>
                <w:lang w:val="ru-RU"/>
              </w:rPr>
              <w:t xml:space="preserve"> </w:t>
            </w:r>
            <w:r w:rsidRPr="007571B7">
              <w:rPr>
                <w:rFonts w:cs="Times New Roman"/>
                <w:sz w:val="20"/>
                <w:szCs w:val="20"/>
                <w:lang w:val="ru-RU"/>
              </w:rPr>
              <w:t>численность</w:t>
            </w:r>
            <w:r w:rsidRPr="007571B7">
              <w:rPr>
                <w:rFonts w:cs="Times New Roman"/>
                <w:spacing w:val="-8"/>
                <w:sz w:val="20"/>
                <w:szCs w:val="20"/>
                <w:lang w:val="ru-RU"/>
              </w:rPr>
              <w:t xml:space="preserve"> </w:t>
            </w:r>
            <w:r w:rsidRPr="007571B7">
              <w:rPr>
                <w:rFonts w:cs="Times New Roman"/>
                <w:sz w:val="20"/>
                <w:szCs w:val="20"/>
                <w:lang w:val="ru-RU"/>
              </w:rPr>
              <w:t>основного</w:t>
            </w:r>
            <w:r w:rsidRPr="007571B7">
              <w:rPr>
                <w:rFonts w:cs="Times New Roman"/>
                <w:spacing w:val="-7"/>
                <w:sz w:val="20"/>
                <w:szCs w:val="20"/>
                <w:lang w:val="ru-RU"/>
              </w:rPr>
              <w:t xml:space="preserve"> </w:t>
            </w:r>
            <w:r w:rsidRPr="007571B7">
              <w:rPr>
                <w:rFonts w:cs="Times New Roman"/>
                <w:sz w:val="20"/>
                <w:szCs w:val="20"/>
                <w:lang w:val="ru-RU"/>
              </w:rPr>
              <w:t>производственного</w:t>
            </w:r>
            <w:r w:rsidR="007A76F3">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15)</w:t>
            </w:r>
            <w:r w:rsidRPr="007571B7">
              <w:rPr>
                <w:rFonts w:cs="Times New Roman"/>
                <w:spacing w:val="-11"/>
                <w:sz w:val="20"/>
                <w:szCs w:val="20"/>
                <w:lang w:val="ru-RU"/>
              </w:rPr>
              <w:t xml:space="preserve"> </w:t>
            </w:r>
            <w:r w:rsidRPr="007571B7">
              <w:rPr>
                <w:rFonts w:cs="Times New Roman"/>
                <w:sz w:val="20"/>
                <w:szCs w:val="20"/>
                <w:lang w:val="ru-RU"/>
              </w:rPr>
              <w:t>среднесписочная</w:t>
            </w:r>
            <w:r w:rsidRPr="007571B7">
              <w:rPr>
                <w:rFonts w:cs="Times New Roman"/>
                <w:spacing w:val="-12"/>
                <w:sz w:val="20"/>
                <w:szCs w:val="20"/>
                <w:lang w:val="ru-RU"/>
              </w:rPr>
              <w:t xml:space="preserve"> </w:t>
            </w:r>
            <w:r w:rsidRPr="007571B7">
              <w:rPr>
                <w:rFonts w:cs="Times New Roman"/>
                <w:sz w:val="20"/>
                <w:szCs w:val="20"/>
                <w:lang w:val="ru-RU"/>
              </w:rPr>
              <w:t>численность</w:t>
            </w:r>
            <w:r w:rsidRPr="007571B7">
              <w:rPr>
                <w:rFonts w:cs="Times New Roman"/>
                <w:spacing w:val="-11"/>
                <w:sz w:val="20"/>
                <w:szCs w:val="20"/>
                <w:lang w:val="ru-RU"/>
              </w:rPr>
              <w:t xml:space="preserve"> </w:t>
            </w:r>
            <w:r w:rsidRPr="007571B7">
              <w:rPr>
                <w:rFonts w:cs="Times New Roman"/>
                <w:sz w:val="20"/>
                <w:szCs w:val="20"/>
                <w:lang w:val="ru-RU"/>
              </w:rPr>
              <w:t>административно-управленческого</w:t>
            </w:r>
            <w:r w:rsidR="007A76F3">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16) удельный расход условного топлива на единицу тепловой</w:t>
            </w:r>
            <w:r w:rsidRPr="007571B7">
              <w:rPr>
                <w:rFonts w:cs="Times New Roman"/>
                <w:spacing w:val="1"/>
                <w:sz w:val="20"/>
                <w:szCs w:val="20"/>
                <w:lang w:val="ru-RU"/>
              </w:rPr>
              <w:t xml:space="preserve"> </w:t>
            </w:r>
            <w:r w:rsidRPr="007571B7">
              <w:rPr>
                <w:rFonts w:cs="Times New Roman"/>
                <w:sz w:val="20"/>
                <w:szCs w:val="20"/>
                <w:lang w:val="ru-RU"/>
              </w:rPr>
              <w:t>энергии, отпускаемой в тепловую сеть, с разбивкой по источникам</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8"/>
                <w:sz w:val="20"/>
                <w:szCs w:val="20"/>
                <w:lang w:val="ru-RU"/>
              </w:rPr>
              <w:t xml:space="preserve"> </w:t>
            </w:r>
            <w:r w:rsidRPr="007571B7">
              <w:rPr>
                <w:rFonts w:cs="Times New Roman"/>
                <w:sz w:val="20"/>
                <w:szCs w:val="20"/>
                <w:lang w:val="ru-RU"/>
              </w:rPr>
              <w:t>энергии,</w:t>
            </w:r>
            <w:r w:rsidRPr="007571B7">
              <w:rPr>
                <w:rFonts w:cs="Times New Roman"/>
                <w:spacing w:val="-6"/>
                <w:sz w:val="20"/>
                <w:szCs w:val="20"/>
                <w:lang w:val="ru-RU"/>
              </w:rPr>
              <w:t xml:space="preserve"> </w:t>
            </w:r>
            <w:r w:rsidRPr="007571B7">
              <w:rPr>
                <w:rFonts w:cs="Times New Roman"/>
                <w:sz w:val="20"/>
                <w:szCs w:val="20"/>
                <w:lang w:val="ru-RU"/>
              </w:rPr>
              <w:t>используемым</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7"/>
                <w:sz w:val="20"/>
                <w:szCs w:val="20"/>
                <w:lang w:val="ru-RU"/>
              </w:rPr>
              <w:t xml:space="preserve"> </w:t>
            </w:r>
            <w:r w:rsidRPr="007571B7">
              <w:rPr>
                <w:rFonts w:cs="Times New Roman"/>
                <w:sz w:val="20"/>
                <w:szCs w:val="20"/>
                <w:lang w:val="ru-RU"/>
              </w:rPr>
              <w:t>осуществления</w:t>
            </w:r>
            <w:r w:rsidRPr="007571B7">
              <w:rPr>
                <w:rFonts w:cs="Times New Roman"/>
                <w:spacing w:val="-7"/>
                <w:sz w:val="20"/>
                <w:szCs w:val="20"/>
                <w:lang w:val="ru-RU"/>
              </w:rPr>
              <w:t xml:space="preserve"> </w:t>
            </w:r>
            <w:r w:rsidRPr="007571B7">
              <w:rPr>
                <w:rFonts w:cs="Times New Roman"/>
                <w:sz w:val="20"/>
                <w:szCs w:val="20"/>
                <w:lang w:val="ru-RU"/>
              </w:rPr>
              <w:t>регулируемых</w:t>
            </w:r>
            <w:r w:rsidR="007A76F3">
              <w:rPr>
                <w:rFonts w:cs="Times New Roman"/>
                <w:sz w:val="20"/>
                <w:szCs w:val="20"/>
                <w:lang w:val="ru-RU"/>
              </w:rPr>
              <w:t xml:space="preserve"> </w:t>
            </w:r>
            <w:r w:rsidRPr="007571B7">
              <w:rPr>
                <w:rFonts w:cs="Times New Roman"/>
                <w:sz w:val="20"/>
                <w:szCs w:val="20"/>
                <w:lang w:val="ru-RU"/>
              </w:rPr>
              <w:t>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(кг</w:t>
            </w:r>
            <w:r w:rsidRPr="007571B7">
              <w:rPr>
                <w:rFonts w:cs="Times New Roman"/>
                <w:spacing w:val="-2"/>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179,32</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17) удельный расход электрической энергии на производство</w:t>
            </w:r>
            <w:r w:rsidRPr="007571B7">
              <w:rPr>
                <w:rFonts w:cs="Times New Roman"/>
                <w:spacing w:val="1"/>
                <w:sz w:val="20"/>
                <w:szCs w:val="20"/>
                <w:lang w:val="ru-RU"/>
              </w:rPr>
              <w:t xml:space="preserve"> </w:t>
            </w:r>
            <w:r w:rsidRPr="007571B7">
              <w:rPr>
                <w:rFonts w:cs="Times New Roman"/>
                <w:sz w:val="20"/>
                <w:szCs w:val="20"/>
                <w:lang w:val="ru-RU"/>
              </w:rPr>
              <w:t>(передачу) тепловой энергии на единицу тепловой энергии,</w:t>
            </w:r>
            <w:r w:rsidRPr="007571B7">
              <w:rPr>
                <w:rFonts w:cs="Times New Roman"/>
                <w:spacing w:val="1"/>
                <w:sz w:val="20"/>
                <w:szCs w:val="20"/>
                <w:lang w:val="ru-RU"/>
              </w:rPr>
              <w:t xml:space="preserve"> </w:t>
            </w:r>
            <w:r w:rsidRPr="007571B7">
              <w:rPr>
                <w:rFonts w:cs="Times New Roman"/>
                <w:sz w:val="20"/>
                <w:szCs w:val="20"/>
                <w:lang w:val="ru-RU"/>
              </w:rPr>
              <w:t>отпускаемой потребителям по договорам, заключенным в рамках</w:t>
            </w:r>
            <w:r w:rsidRPr="007571B7">
              <w:rPr>
                <w:rFonts w:cs="Times New Roman"/>
                <w:spacing w:val="-47"/>
                <w:sz w:val="20"/>
                <w:szCs w:val="20"/>
                <w:lang w:val="ru-RU"/>
              </w:rPr>
              <w:t xml:space="preserve"> </w:t>
            </w:r>
            <w:r w:rsidRPr="007571B7">
              <w:rPr>
                <w:rFonts w:cs="Times New Roman"/>
                <w:sz w:val="20"/>
                <w:szCs w:val="20"/>
                <w:lang w:val="ru-RU"/>
              </w:rPr>
              <w:t>осуществления регулируемых 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pacing w:val="-2"/>
                <w:position w:val="-7"/>
                <w:sz w:val="20"/>
                <w:szCs w:val="20"/>
                <w:lang w:val="ru-RU"/>
              </w:rPr>
              <w:t>(</w:t>
            </w:r>
            <w:r w:rsidRPr="007A76F3">
              <w:rPr>
                <w:rFonts w:cs="Times New Roman"/>
                <w:spacing w:val="-33"/>
                <w:position w:val="-7"/>
                <w:sz w:val="20"/>
                <w:szCs w:val="20"/>
                <w:lang w:val="ru-RU"/>
              </w:rPr>
              <w:t xml:space="preserve"> </w:t>
            </w:r>
            <w:r w:rsidRPr="007A76F3">
              <w:rPr>
                <w:rFonts w:cs="Times New Roman"/>
                <w:spacing w:val="-2"/>
                <w:sz w:val="20"/>
                <w:szCs w:val="20"/>
                <w:lang w:val="ru-RU"/>
              </w:rPr>
              <w:t>тыс.</w:t>
            </w:r>
            <w:r w:rsidRPr="007A76F3">
              <w:rPr>
                <w:rFonts w:cs="Times New Roman"/>
                <w:spacing w:val="-10"/>
                <w:sz w:val="20"/>
                <w:szCs w:val="20"/>
                <w:lang w:val="ru-RU"/>
              </w:rPr>
              <w:t xml:space="preserve"> </w:t>
            </w:r>
            <w:r w:rsidRPr="007A76F3">
              <w:rPr>
                <w:rFonts w:cs="Times New Roman"/>
                <w:spacing w:val="-2"/>
                <w:sz w:val="20"/>
                <w:szCs w:val="20"/>
                <w:lang w:val="ru-RU"/>
              </w:rPr>
              <w:t>кВт</w:t>
            </w:r>
            <w:r w:rsidRPr="007A76F3">
              <w:rPr>
                <w:rFonts w:cs="Times New Roman"/>
                <w:spacing w:val="-35"/>
                <w:sz w:val="20"/>
                <w:szCs w:val="20"/>
                <w:lang w:val="ru-RU"/>
              </w:rPr>
              <w:t xml:space="preserve"> </w:t>
            </w:r>
            <w:r w:rsidRPr="007A76F3">
              <w:rPr>
                <w:rFonts w:cs="Times New Roman"/>
                <w:spacing w:val="-2"/>
                <w:sz w:val="20"/>
                <w:szCs w:val="20"/>
                <w:lang w:val="ru-RU"/>
              </w:rPr>
              <w:t>·</w:t>
            </w:r>
            <w:r w:rsidRPr="007A76F3">
              <w:rPr>
                <w:rFonts w:cs="Times New Roman"/>
                <w:spacing w:val="-28"/>
                <w:sz w:val="20"/>
                <w:szCs w:val="20"/>
                <w:lang w:val="ru-RU"/>
              </w:rPr>
              <w:t xml:space="preserve"> </w:t>
            </w:r>
            <w:r w:rsidRPr="007A76F3">
              <w:rPr>
                <w:rFonts w:cs="Times New Roman"/>
                <w:spacing w:val="-2"/>
                <w:sz w:val="20"/>
                <w:szCs w:val="20"/>
                <w:lang w:val="ru-RU"/>
              </w:rPr>
              <w:t>ч</w:t>
            </w:r>
            <w:r w:rsidRPr="007A76F3">
              <w:rPr>
                <w:rFonts w:cs="Times New Roman"/>
                <w:spacing w:val="-15"/>
                <w:sz w:val="20"/>
                <w:szCs w:val="20"/>
                <w:lang w:val="ru-RU"/>
              </w:rPr>
              <w:t xml:space="preserve"> </w:t>
            </w:r>
            <w:r w:rsidRPr="007A76F3">
              <w:rPr>
                <w:rFonts w:cs="Times New Roman"/>
                <w:spacing w:val="-1"/>
                <w:sz w:val="20"/>
                <w:szCs w:val="20"/>
                <w:lang w:val="ru-RU"/>
              </w:rPr>
              <w:t>/</w:t>
            </w:r>
            <w:r w:rsidRPr="007A76F3">
              <w:rPr>
                <w:rFonts w:cs="Times New Roman"/>
                <w:spacing w:val="-15"/>
                <w:sz w:val="20"/>
                <w:szCs w:val="20"/>
                <w:lang w:val="ru-RU"/>
              </w:rPr>
              <w:t xml:space="preserve"> </w:t>
            </w:r>
            <w:r w:rsidRPr="007A76F3">
              <w:rPr>
                <w:rFonts w:cs="Times New Roman"/>
                <w:spacing w:val="-1"/>
                <w:sz w:val="20"/>
                <w:szCs w:val="20"/>
                <w:lang w:val="ru-RU"/>
              </w:rPr>
              <w:t>Ткал</w:t>
            </w:r>
            <w:r w:rsidRPr="007A76F3">
              <w:rPr>
                <w:rFonts w:cs="Times New Roman"/>
                <w:sz w:val="20"/>
                <w:szCs w:val="20"/>
                <w:lang w:val="ru-RU"/>
              </w:rPr>
              <w:t xml:space="preserve"> </w:t>
            </w:r>
            <w:r w:rsidRPr="007A76F3">
              <w:rPr>
                <w:rFonts w:cs="Times New Roman"/>
                <w:spacing w:val="-1"/>
                <w:position w:val="-7"/>
                <w:sz w:val="20"/>
                <w:szCs w:val="20"/>
                <w:lang w:val="ru-RU"/>
              </w:rPr>
              <w:t>)</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18) удельный расход холодной воды на производство (передачу)</w:t>
            </w:r>
            <w:r w:rsidRPr="007571B7">
              <w:rPr>
                <w:rFonts w:cs="Times New Roman"/>
                <w:spacing w:val="1"/>
                <w:sz w:val="20"/>
                <w:szCs w:val="20"/>
                <w:lang w:val="ru-RU"/>
              </w:rPr>
              <w:t xml:space="preserve"> </w:t>
            </w:r>
            <w:r w:rsidRPr="007571B7">
              <w:rPr>
                <w:rFonts w:cs="Times New Roman"/>
                <w:sz w:val="20"/>
                <w:szCs w:val="20"/>
                <w:lang w:val="ru-RU"/>
              </w:rPr>
              <w:t>тепловой энергии на единицу тепловой энергии, отпускаемой</w:t>
            </w:r>
            <w:r w:rsidRPr="007571B7">
              <w:rPr>
                <w:rFonts w:cs="Times New Roman"/>
                <w:spacing w:val="1"/>
                <w:sz w:val="20"/>
                <w:szCs w:val="20"/>
                <w:lang w:val="ru-RU"/>
              </w:rPr>
              <w:t xml:space="preserve"> </w:t>
            </w:r>
            <w:r w:rsidRPr="007571B7">
              <w:rPr>
                <w:rFonts w:cs="Times New Roman"/>
                <w:sz w:val="20"/>
                <w:szCs w:val="20"/>
                <w:lang w:val="ru-RU"/>
              </w:rPr>
              <w:t>потребителям</w:t>
            </w:r>
            <w:r w:rsidRPr="007571B7">
              <w:rPr>
                <w:rFonts w:cs="Times New Roman"/>
                <w:spacing w:val="-7"/>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договорам,</w:t>
            </w:r>
            <w:r w:rsidRPr="007571B7">
              <w:rPr>
                <w:rFonts w:cs="Times New Roman"/>
                <w:spacing w:val="-5"/>
                <w:sz w:val="20"/>
                <w:szCs w:val="20"/>
                <w:lang w:val="ru-RU"/>
              </w:rPr>
              <w:t xml:space="preserve"> </w:t>
            </w:r>
            <w:r w:rsidRPr="007571B7">
              <w:rPr>
                <w:rFonts w:cs="Times New Roman"/>
                <w:sz w:val="20"/>
                <w:szCs w:val="20"/>
                <w:lang w:val="ru-RU"/>
              </w:rPr>
              <w:t>заключенным</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6"/>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(куб.</w:t>
            </w:r>
            <w:r w:rsidRPr="007571B7">
              <w:rPr>
                <w:rFonts w:cs="Times New Roman"/>
                <w:spacing w:val="-4"/>
                <w:sz w:val="20"/>
                <w:szCs w:val="20"/>
                <w:lang w:val="ru-RU"/>
              </w:rPr>
              <w:t xml:space="preserve"> </w:t>
            </w:r>
            <w:r w:rsidRPr="007571B7">
              <w:rPr>
                <w:rFonts w:cs="Times New Roman"/>
                <w:sz w:val="20"/>
                <w:szCs w:val="20"/>
                <w:lang w:val="ru-RU"/>
              </w:rPr>
              <w:t>м/Гкал)</w:t>
            </w:r>
          </w:p>
        </w:tc>
        <w:tc>
          <w:tcPr>
            <w:tcW w:w="2977" w:type="dxa"/>
          </w:tcPr>
          <w:p w:rsidR="00B14951" w:rsidRPr="007571B7" w:rsidRDefault="00B14951" w:rsidP="007571B7">
            <w:pPr>
              <w:pStyle w:val="TableParagraph"/>
              <w:spacing w:before="0"/>
              <w:jc w:val="left"/>
              <w:rPr>
                <w:rFonts w:cs="Times New Roman"/>
                <w:sz w:val="20"/>
                <w:szCs w:val="20"/>
                <w:lang w:val="ru-RU"/>
              </w:rPr>
            </w:pPr>
          </w:p>
        </w:tc>
      </w:tr>
    </w:tbl>
    <w:p w:rsidR="00B14951" w:rsidRDefault="00B14951" w:rsidP="00B14951">
      <w:pPr>
        <w:pStyle w:val="aff6"/>
        <w:spacing w:before="3"/>
        <w:rPr>
          <w:b/>
          <w:sz w:val="27"/>
        </w:rPr>
      </w:pPr>
    </w:p>
    <w:p w:rsidR="00B14951" w:rsidRPr="00B14951" w:rsidRDefault="00B14951" w:rsidP="00B14951">
      <w:pPr>
        <w:spacing w:after="0" w:line="360" w:lineRule="auto"/>
        <w:ind w:left="258"/>
        <w:jc w:val="both"/>
        <w:rPr>
          <w:rFonts w:ascii="Times New Roman" w:hAnsi="Times New Roman"/>
          <w:color w:val="000000" w:themeColor="text1"/>
          <w:sz w:val="24"/>
          <w:szCs w:val="24"/>
        </w:rPr>
      </w:pPr>
      <w:r w:rsidRPr="00B14951">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A76F3">
        <w:rPr>
          <w:rFonts w:ascii="Times New Roman" w:hAnsi="Times New Roman"/>
          <w:b/>
          <w:color w:val="000000" w:themeColor="text1"/>
          <w:sz w:val="24"/>
          <w:szCs w:val="24"/>
        </w:rPr>
        <w:t>8</w:t>
      </w:r>
      <w:r w:rsidRPr="00B14951">
        <w:rPr>
          <w:rFonts w:ascii="Times New Roman" w:hAnsi="Times New Roman"/>
          <w:b/>
          <w:color w:val="000000" w:themeColor="text1"/>
          <w:sz w:val="24"/>
          <w:szCs w:val="24"/>
        </w:rPr>
        <w:t>.</w:t>
      </w:r>
      <w:r w:rsidRPr="00B14951">
        <w:rPr>
          <w:rFonts w:ascii="Times New Roman" w:hAnsi="Times New Roman"/>
          <w:color w:val="000000" w:themeColor="text1"/>
          <w:sz w:val="24"/>
          <w:szCs w:val="24"/>
        </w:rPr>
        <w:t xml:space="preserve"> Информация об основных показателях финансово-хозяйственной деятельности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Школы</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№3</w:t>
      </w:r>
      <w:r w:rsidRPr="00B14951">
        <w:rPr>
          <w:rFonts w:ascii="Times New Roman" w:hAnsi="Times New Roman"/>
          <w:color w:val="000000" w:themeColor="text1"/>
          <w:spacing w:val="43"/>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A76F3">
        <w:trPr>
          <w:trHeight w:val="20"/>
        </w:trPr>
        <w:tc>
          <w:tcPr>
            <w:tcW w:w="6796" w:type="dxa"/>
          </w:tcPr>
          <w:p w:rsidR="00B14951" w:rsidRPr="00B14951" w:rsidRDefault="00B14951" w:rsidP="00B14951">
            <w:pPr>
              <w:pStyle w:val="TableParagraph"/>
              <w:spacing w:before="0"/>
              <w:ind w:left="2491" w:right="2482"/>
              <w:rPr>
                <w:rFonts w:cs="Times New Roman"/>
                <w:sz w:val="20"/>
                <w:szCs w:val="20"/>
              </w:rPr>
            </w:pPr>
            <w:r w:rsidRPr="00B14951">
              <w:rPr>
                <w:rFonts w:cs="Times New Roman"/>
                <w:sz w:val="20"/>
                <w:szCs w:val="20"/>
              </w:rPr>
              <w:t>Наименование</w:t>
            </w:r>
          </w:p>
        </w:tc>
        <w:tc>
          <w:tcPr>
            <w:tcW w:w="2977" w:type="dxa"/>
          </w:tcPr>
          <w:p w:rsidR="00B14951" w:rsidRPr="00B14951" w:rsidRDefault="00B14951" w:rsidP="00B14951">
            <w:pPr>
              <w:pStyle w:val="TableParagraph"/>
              <w:spacing w:before="0"/>
              <w:ind w:left="263" w:right="254"/>
              <w:rPr>
                <w:rFonts w:cs="Times New Roman"/>
                <w:sz w:val="20"/>
                <w:szCs w:val="20"/>
              </w:rPr>
            </w:pPr>
            <w:r w:rsidRPr="00B14951">
              <w:rPr>
                <w:rFonts w:cs="Times New Roman"/>
                <w:sz w:val="20"/>
                <w:szCs w:val="20"/>
              </w:rPr>
              <w:t>Показатель</w:t>
            </w:r>
          </w:p>
        </w:tc>
      </w:tr>
      <w:tr w:rsidR="00B14951" w:rsidRPr="00B14951" w:rsidTr="007A76F3">
        <w:trPr>
          <w:trHeight w:val="20"/>
        </w:trPr>
        <w:tc>
          <w:tcPr>
            <w:tcW w:w="6796" w:type="dxa"/>
          </w:tcPr>
          <w:p w:rsidR="00B14951" w:rsidRPr="00B14951" w:rsidRDefault="00B14951" w:rsidP="00B14951">
            <w:pPr>
              <w:pStyle w:val="TableParagraph"/>
              <w:spacing w:before="0"/>
              <w:ind w:left="107" w:right="231"/>
              <w:jc w:val="left"/>
              <w:rPr>
                <w:rFonts w:cs="Times New Roman"/>
                <w:sz w:val="20"/>
                <w:szCs w:val="20"/>
                <w:lang w:val="ru-RU"/>
              </w:rPr>
            </w:pPr>
            <w:r w:rsidRPr="00B14951">
              <w:rPr>
                <w:rFonts w:cs="Times New Roman"/>
                <w:sz w:val="20"/>
                <w:szCs w:val="20"/>
                <w:lang w:val="ru-RU"/>
              </w:rPr>
              <w:t>1) Выручка от регулируемой деятельности (тыс. рублей) с разбивкой</w:t>
            </w:r>
            <w:r w:rsidRPr="00B14951">
              <w:rPr>
                <w:rFonts w:cs="Times New Roman"/>
                <w:spacing w:val="-48"/>
                <w:sz w:val="20"/>
                <w:szCs w:val="20"/>
                <w:lang w:val="ru-RU"/>
              </w:rPr>
              <w:t xml:space="preserve"> </w:t>
            </w:r>
            <w:r w:rsidR="007A76F3">
              <w:rPr>
                <w:rFonts w:cs="Times New Roman"/>
                <w:spacing w:val="-48"/>
                <w:sz w:val="20"/>
                <w:szCs w:val="20"/>
                <w:lang w:val="ru-RU"/>
              </w:rPr>
              <w:t xml:space="preserve"> </w:t>
            </w:r>
            <w:r w:rsidRPr="00B14951">
              <w:rPr>
                <w:rFonts w:cs="Times New Roman"/>
                <w:sz w:val="20"/>
                <w:szCs w:val="20"/>
                <w:lang w:val="ru-RU"/>
              </w:rPr>
              <w:t>по видам деятельности</w:t>
            </w:r>
          </w:p>
        </w:tc>
        <w:tc>
          <w:tcPr>
            <w:tcW w:w="2977" w:type="dxa"/>
            <w:vAlign w:val="center"/>
          </w:tcPr>
          <w:p w:rsidR="00B14951" w:rsidRPr="00B14951" w:rsidRDefault="00B14951" w:rsidP="007A76F3">
            <w:pPr>
              <w:pStyle w:val="TableParagraph"/>
              <w:spacing w:before="0"/>
              <w:ind w:left="261" w:right="254"/>
              <w:rPr>
                <w:rFonts w:cs="Times New Roman"/>
                <w:sz w:val="20"/>
                <w:szCs w:val="20"/>
              </w:rPr>
            </w:pPr>
            <w:r w:rsidRPr="00B14951">
              <w:rPr>
                <w:rFonts w:cs="Times New Roman"/>
                <w:sz w:val="20"/>
                <w:szCs w:val="20"/>
              </w:rPr>
              <w:t>1268,606</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2)</w:t>
            </w:r>
            <w:r w:rsidRPr="00B14951">
              <w:rPr>
                <w:rFonts w:cs="Times New Roman"/>
                <w:spacing w:val="-4"/>
                <w:sz w:val="20"/>
                <w:szCs w:val="20"/>
                <w:lang w:val="ru-RU"/>
              </w:rPr>
              <w:t xml:space="preserve"> </w:t>
            </w:r>
            <w:r w:rsidRPr="00B14951">
              <w:rPr>
                <w:rFonts w:cs="Times New Roman"/>
                <w:sz w:val="20"/>
                <w:szCs w:val="20"/>
                <w:lang w:val="ru-RU"/>
              </w:rPr>
              <w:t>Себестоимость</w:t>
            </w:r>
            <w:r w:rsidRPr="00B14951">
              <w:rPr>
                <w:rFonts w:cs="Times New Roman"/>
                <w:spacing w:val="-3"/>
                <w:sz w:val="20"/>
                <w:szCs w:val="20"/>
                <w:lang w:val="ru-RU"/>
              </w:rPr>
              <w:t xml:space="preserve"> </w:t>
            </w:r>
            <w:r w:rsidRPr="00B14951">
              <w:rPr>
                <w:rFonts w:cs="Times New Roman"/>
                <w:sz w:val="20"/>
                <w:szCs w:val="20"/>
                <w:lang w:val="ru-RU"/>
              </w:rPr>
              <w:t>производимых</w:t>
            </w:r>
            <w:r w:rsidRPr="00B14951">
              <w:rPr>
                <w:rFonts w:cs="Times New Roman"/>
                <w:spacing w:val="-4"/>
                <w:sz w:val="20"/>
                <w:szCs w:val="20"/>
                <w:lang w:val="ru-RU"/>
              </w:rPr>
              <w:t xml:space="preserve"> </w:t>
            </w:r>
            <w:r w:rsidRPr="00B14951">
              <w:rPr>
                <w:rFonts w:cs="Times New Roman"/>
                <w:sz w:val="20"/>
                <w:szCs w:val="20"/>
                <w:lang w:val="ru-RU"/>
              </w:rPr>
              <w:t>товаров</w:t>
            </w:r>
            <w:r w:rsidRPr="00B14951">
              <w:rPr>
                <w:rFonts w:cs="Times New Roman"/>
                <w:spacing w:val="-3"/>
                <w:sz w:val="20"/>
                <w:szCs w:val="20"/>
                <w:lang w:val="ru-RU"/>
              </w:rPr>
              <w:t xml:space="preserve"> </w:t>
            </w:r>
            <w:r w:rsidRPr="00B14951">
              <w:rPr>
                <w:rFonts w:cs="Times New Roman"/>
                <w:sz w:val="20"/>
                <w:szCs w:val="20"/>
                <w:lang w:val="ru-RU"/>
              </w:rPr>
              <w:t>(оказываемых</w:t>
            </w:r>
            <w:r w:rsidRPr="00B14951">
              <w:rPr>
                <w:rFonts w:cs="Times New Roman"/>
                <w:spacing w:val="-3"/>
                <w:sz w:val="20"/>
                <w:szCs w:val="20"/>
                <w:lang w:val="ru-RU"/>
              </w:rPr>
              <w:t xml:space="preserve"> </w:t>
            </w:r>
            <w:r w:rsidRPr="00B14951">
              <w:rPr>
                <w:rFonts w:cs="Times New Roman"/>
                <w:sz w:val="20"/>
                <w:szCs w:val="20"/>
                <w:lang w:val="ru-RU"/>
              </w:rPr>
              <w:t>услуг)</w:t>
            </w:r>
            <w:r w:rsidRPr="00B14951">
              <w:rPr>
                <w:rFonts w:cs="Times New Roman"/>
                <w:spacing w:val="-2"/>
                <w:sz w:val="20"/>
                <w:szCs w:val="20"/>
                <w:lang w:val="ru-RU"/>
              </w:rPr>
              <w:t xml:space="preserve"> </w:t>
            </w:r>
            <w:r w:rsidRPr="00B14951">
              <w:rPr>
                <w:rFonts w:cs="Times New Roman"/>
                <w:sz w:val="20"/>
                <w:szCs w:val="20"/>
                <w:lang w:val="ru-RU"/>
              </w:rPr>
              <w:t>по</w:t>
            </w:r>
            <w:r w:rsidR="007A76F3">
              <w:rPr>
                <w:rFonts w:cs="Times New Roman"/>
                <w:sz w:val="20"/>
                <w:szCs w:val="20"/>
                <w:lang w:val="ru-RU"/>
              </w:rPr>
              <w:t xml:space="preserve"> </w:t>
            </w:r>
            <w:r w:rsidRPr="00B14951">
              <w:rPr>
                <w:rFonts w:cs="Times New Roman"/>
                <w:sz w:val="20"/>
                <w:szCs w:val="20"/>
                <w:lang w:val="ru-RU"/>
              </w:rPr>
              <w:t>регулируемому</w:t>
            </w:r>
            <w:r w:rsidRPr="00B14951">
              <w:rPr>
                <w:rFonts w:cs="Times New Roman"/>
                <w:spacing w:val="-5"/>
                <w:sz w:val="20"/>
                <w:szCs w:val="20"/>
                <w:lang w:val="ru-RU"/>
              </w:rPr>
              <w:t xml:space="preserve"> </w:t>
            </w:r>
            <w:r w:rsidRPr="00B14951">
              <w:rPr>
                <w:rFonts w:cs="Times New Roman"/>
                <w:sz w:val="20"/>
                <w:szCs w:val="20"/>
                <w:lang w:val="ru-RU"/>
              </w:rPr>
              <w:t>виду</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Pr="00B14951">
              <w:rPr>
                <w:rFonts w:cs="Times New Roman"/>
                <w:spacing w:val="-5"/>
                <w:sz w:val="20"/>
                <w:szCs w:val="20"/>
                <w:lang w:val="ru-RU"/>
              </w:rPr>
              <w:t xml:space="preserve"> </w:t>
            </w:r>
            <w:r w:rsidRPr="00B14951">
              <w:rPr>
                <w:rFonts w:cs="Times New Roman"/>
                <w:sz w:val="20"/>
                <w:szCs w:val="20"/>
                <w:lang w:val="ru-RU"/>
              </w:rPr>
              <w:t>(тыс.</w:t>
            </w:r>
            <w:r w:rsidRPr="00B14951">
              <w:rPr>
                <w:rFonts w:cs="Times New Roman"/>
                <w:spacing w:val="-5"/>
                <w:sz w:val="20"/>
                <w:szCs w:val="20"/>
                <w:lang w:val="ru-RU"/>
              </w:rPr>
              <w:t xml:space="preserve"> </w:t>
            </w:r>
            <w:r w:rsidRPr="00B14951">
              <w:rPr>
                <w:rFonts w:cs="Times New Roman"/>
                <w:sz w:val="20"/>
                <w:szCs w:val="20"/>
                <w:lang w:val="ru-RU"/>
              </w:rPr>
              <w:t>рублей),</w:t>
            </w:r>
            <w:r w:rsidRPr="00B14951">
              <w:rPr>
                <w:rFonts w:cs="Times New Roman"/>
                <w:spacing w:val="-4"/>
                <w:sz w:val="20"/>
                <w:szCs w:val="20"/>
                <w:lang w:val="ru-RU"/>
              </w:rPr>
              <w:t xml:space="preserve"> </w:t>
            </w:r>
            <w:r w:rsidRPr="00B14951">
              <w:rPr>
                <w:rFonts w:cs="Times New Roman"/>
                <w:sz w:val="20"/>
                <w:szCs w:val="20"/>
                <w:lang w:val="ru-RU"/>
              </w:rPr>
              <w:t>включая:</w:t>
            </w:r>
          </w:p>
        </w:tc>
        <w:tc>
          <w:tcPr>
            <w:tcW w:w="2977" w:type="dxa"/>
            <w:vAlign w:val="center"/>
          </w:tcPr>
          <w:p w:rsidR="00B14951" w:rsidRPr="00B14951" w:rsidRDefault="00B14951" w:rsidP="007A76F3">
            <w:pPr>
              <w:pStyle w:val="TableParagraph"/>
              <w:spacing w:before="0"/>
              <w:ind w:left="261" w:right="254"/>
              <w:rPr>
                <w:rFonts w:cs="Times New Roman"/>
                <w:sz w:val="20"/>
                <w:szCs w:val="20"/>
              </w:rPr>
            </w:pPr>
            <w:r w:rsidRPr="00B14951">
              <w:rPr>
                <w:rFonts w:cs="Times New Roman"/>
                <w:sz w:val="20"/>
                <w:szCs w:val="20"/>
              </w:rPr>
              <w:t>1268,606</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rPr>
            </w:pPr>
            <w:r w:rsidRPr="00B14951">
              <w:rPr>
                <w:rFonts w:cs="Times New Roman"/>
                <w:sz w:val="20"/>
                <w:szCs w:val="20"/>
                <w:lang w:val="ru-RU"/>
              </w:rPr>
              <w:t>а)</w:t>
            </w:r>
            <w:r w:rsidRPr="00B14951">
              <w:rPr>
                <w:rFonts w:cs="Times New Roman"/>
                <w:spacing w:val="-4"/>
                <w:sz w:val="20"/>
                <w:szCs w:val="20"/>
                <w:lang w:val="ru-RU"/>
              </w:rPr>
              <w:t xml:space="preserve"> </w:t>
            </w:r>
            <w:r w:rsidRPr="00B14951">
              <w:rPr>
                <w:rFonts w:cs="Times New Roman"/>
                <w:sz w:val="20"/>
                <w:szCs w:val="20"/>
                <w:lang w:val="ru-RU"/>
              </w:rPr>
              <w:t>расходы</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6"/>
                <w:sz w:val="20"/>
                <w:szCs w:val="20"/>
                <w:lang w:val="ru-RU"/>
              </w:rPr>
              <w:t xml:space="preserve"> </w:t>
            </w:r>
            <w:r w:rsidRPr="00B14951">
              <w:rPr>
                <w:rFonts w:cs="Times New Roman"/>
                <w:sz w:val="20"/>
                <w:szCs w:val="20"/>
                <w:lang w:val="ru-RU"/>
              </w:rPr>
              <w:t>покупаемую</w:t>
            </w:r>
            <w:r w:rsidRPr="00B14951">
              <w:rPr>
                <w:rFonts w:cs="Times New Roman"/>
                <w:spacing w:val="-2"/>
                <w:sz w:val="20"/>
                <w:szCs w:val="20"/>
                <w:lang w:val="ru-RU"/>
              </w:rPr>
              <w:t xml:space="preserve"> </w:t>
            </w:r>
            <w:r w:rsidRPr="00B14951">
              <w:rPr>
                <w:rFonts w:cs="Times New Roman"/>
                <w:sz w:val="20"/>
                <w:szCs w:val="20"/>
                <w:lang w:val="ru-RU"/>
              </w:rPr>
              <w:t>тепловую</w:t>
            </w:r>
            <w:r w:rsidRPr="00B14951">
              <w:rPr>
                <w:rFonts w:cs="Times New Roman"/>
                <w:spacing w:val="-3"/>
                <w:sz w:val="20"/>
                <w:szCs w:val="20"/>
                <w:lang w:val="ru-RU"/>
              </w:rPr>
              <w:t xml:space="preserve"> </w:t>
            </w:r>
            <w:r w:rsidRPr="00B14951">
              <w:rPr>
                <w:rFonts w:cs="Times New Roman"/>
                <w:sz w:val="20"/>
                <w:szCs w:val="20"/>
                <w:lang w:val="ru-RU"/>
              </w:rPr>
              <w:t>энергию</w:t>
            </w:r>
            <w:r w:rsidRPr="00B14951">
              <w:rPr>
                <w:rFonts w:cs="Times New Roman"/>
                <w:spacing w:val="-3"/>
                <w:sz w:val="20"/>
                <w:szCs w:val="20"/>
                <w:lang w:val="ru-RU"/>
              </w:rPr>
              <w:t xml:space="preserve"> </w:t>
            </w:r>
            <w:r w:rsidRPr="00B14951">
              <w:rPr>
                <w:rFonts w:cs="Times New Roman"/>
                <w:sz w:val="20"/>
                <w:szCs w:val="20"/>
              </w:rPr>
              <w:t>(мощность),</w:t>
            </w:r>
            <w:r w:rsidR="007A76F3">
              <w:rPr>
                <w:rFonts w:cs="Times New Roman"/>
                <w:sz w:val="20"/>
                <w:szCs w:val="20"/>
                <w:lang w:val="ru-RU"/>
              </w:rPr>
              <w:t xml:space="preserve"> </w:t>
            </w:r>
            <w:r w:rsidRPr="00B14951">
              <w:rPr>
                <w:rFonts w:cs="Times New Roman"/>
                <w:sz w:val="20"/>
                <w:szCs w:val="20"/>
              </w:rPr>
              <w:t>теплоноситель;</w:t>
            </w:r>
          </w:p>
        </w:tc>
        <w:tc>
          <w:tcPr>
            <w:tcW w:w="2977" w:type="dxa"/>
            <w:vAlign w:val="center"/>
          </w:tcPr>
          <w:p w:rsidR="00B14951" w:rsidRPr="00B14951" w:rsidRDefault="00B14951" w:rsidP="007A76F3">
            <w:pPr>
              <w:pStyle w:val="TableParagraph"/>
              <w:spacing w:before="0"/>
              <w:rPr>
                <w:rFonts w:cs="Times New Roman"/>
                <w:sz w:val="20"/>
                <w:szCs w:val="20"/>
              </w:rPr>
            </w:pPr>
          </w:p>
        </w:tc>
      </w:tr>
      <w:tr w:rsidR="00B14951" w:rsidRPr="00B14951" w:rsidTr="007A76F3">
        <w:trPr>
          <w:trHeight w:val="20"/>
        </w:trPr>
        <w:tc>
          <w:tcPr>
            <w:tcW w:w="6796" w:type="dxa"/>
          </w:tcPr>
          <w:p w:rsidR="00B14951" w:rsidRPr="00B14951" w:rsidRDefault="00B14951" w:rsidP="00B14951">
            <w:pPr>
              <w:pStyle w:val="TableParagraph"/>
              <w:spacing w:before="0"/>
              <w:ind w:left="107" w:right="264"/>
              <w:jc w:val="left"/>
              <w:rPr>
                <w:rFonts w:cs="Times New Roman"/>
                <w:sz w:val="20"/>
                <w:szCs w:val="20"/>
                <w:lang w:val="ru-RU"/>
              </w:rPr>
            </w:pPr>
            <w:r w:rsidRPr="00B14951">
              <w:rPr>
                <w:rFonts w:cs="Times New Roman"/>
                <w:sz w:val="20"/>
                <w:szCs w:val="20"/>
                <w:lang w:val="ru-RU"/>
              </w:rPr>
              <w:t>б) расходы на топливо с указанием по каждому виду топлива</w:t>
            </w:r>
            <w:r w:rsidRPr="00B14951">
              <w:rPr>
                <w:rFonts w:cs="Times New Roman"/>
                <w:spacing w:val="1"/>
                <w:sz w:val="20"/>
                <w:szCs w:val="20"/>
                <w:lang w:val="ru-RU"/>
              </w:rPr>
              <w:t xml:space="preserve"> </w:t>
            </w:r>
            <w:r w:rsidRPr="00B14951">
              <w:rPr>
                <w:rFonts w:cs="Times New Roman"/>
                <w:sz w:val="20"/>
                <w:szCs w:val="20"/>
                <w:lang w:val="ru-RU"/>
              </w:rPr>
              <w:t>стоимости (за единицу объема), объема и способа его приобретения,</w:t>
            </w:r>
            <w:r w:rsidRPr="00B14951">
              <w:rPr>
                <w:rFonts w:cs="Times New Roman"/>
                <w:spacing w:val="-47"/>
                <w:sz w:val="20"/>
                <w:szCs w:val="20"/>
                <w:lang w:val="ru-RU"/>
              </w:rPr>
              <w:t xml:space="preserve"> </w:t>
            </w:r>
            <w:r w:rsidRPr="00B14951">
              <w:rPr>
                <w:rFonts w:cs="Times New Roman"/>
                <w:sz w:val="20"/>
                <w:szCs w:val="20"/>
                <w:lang w:val="ru-RU"/>
              </w:rPr>
              <w:t>стоимости</w:t>
            </w:r>
            <w:r w:rsidRPr="00B14951">
              <w:rPr>
                <w:rFonts w:cs="Times New Roman"/>
                <w:spacing w:val="-2"/>
                <w:sz w:val="20"/>
                <w:szCs w:val="20"/>
                <w:lang w:val="ru-RU"/>
              </w:rPr>
              <w:t xml:space="preserve"> </w:t>
            </w:r>
            <w:r w:rsidRPr="00B14951">
              <w:rPr>
                <w:rFonts w:cs="Times New Roman"/>
                <w:sz w:val="20"/>
                <w:szCs w:val="20"/>
                <w:lang w:val="ru-RU"/>
              </w:rPr>
              <w:t>его</w:t>
            </w:r>
            <w:r w:rsidRPr="00B14951">
              <w:rPr>
                <w:rFonts w:cs="Times New Roman"/>
                <w:spacing w:val="-1"/>
                <w:sz w:val="20"/>
                <w:szCs w:val="20"/>
                <w:lang w:val="ru-RU"/>
              </w:rPr>
              <w:t xml:space="preserve"> </w:t>
            </w:r>
            <w:r w:rsidRPr="00B14951">
              <w:rPr>
                <w:rFonts w:cs="Times New Roman"/>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rFonts w:cs="Times New Roman"/>
                <w:sz w:val="20"/>
                <w:szCs w:val="20"/>
                <w:lang w:val="ru-RU"/>
              </w:rPr>
            </w:pPr>
            <w:r w:rsidRPr="00B14951">
              <w:rPr>
                <w:rFonts w:cs="Times New Roman"/>
                <w:sz w:val="20"/>
                <w:szCs w:val="20"/>
                <w:lang w:val="ru-RU"/>
              </w:rPr>
              <w:t>706,426</w:t>
            </w:r>
          </w:p>
          <w:p w:rsidR="00B14951" w:rsidRPr="00B14951" w:rsidRDefault="00B14951" w:rsidP="007A76F3">
            <w:pPr>
              <w:pStyle w:val="TableParagraph"/>
              <w:spacing w:before="0"/>
              <w:ind w:left="263" w:right="254"/>
              <w:rPr>
                <w:rFonts w:cs="Times New Roman"/>
                <w:sz w:val="20"/>
                <w:szCs w:val="20"/>
                <w:lang w:val="ru-RU"/>
              </w:rPr>
            </w:pPr>
            <w:r w:rsidRPr="00B14951">
              <w:rPr>
                <w:rFonts w:cs="Times New Roman"/>
                <w:sz w:val="20"/>
                <w:szCs w:val="20"/>
                <w:lang w:val="ru-RU"/>
              </w:rPr>
              <w:t>(Газ</w:t>
            </w:r>
            <w:r w:rsidRPr="00B14951">
              <w:rPr>
                <w:rFonts w:cs="Times New Roman"/>
                <w:spacing w:val="-3"/>
                <w:sz w:val="20"/>
                <w:szCs w:val="20"/>
                <w:lang w:val="ru-RU"/>
              </w:rPr>
              <w:t xml:space="preserve"> </w:t>
            </w:r>
            <w:r w:rsidRPr="00B14951">
              <w:rPr>
                <w:rFonts w:cs="Times New Roman"/>
                <w:sz w:val="20"/>
                <w:szCs w:val="20"/>
                <w:lang w:val="ru-RU"/>
              </w:rPr>
              <w:t>природный</w:t>
            </w:r>
            <w:r w:rsidRPr="00B14951">
              <w:rPr>
                <w:rFonts w:cs="Times New Roman"/>
                <w:spacing w:val="-2"/>
                <w:sz w:val="20"/>
                <w:szCs w:val="20"/>
                <w:lang w:val="ru-RU"/>
              </w:rPr>
              <w:t xml:space="preserve"> </w:t>
            </w:r>
            <w:r w:rsidRPr="00B14951">
              <w:rPr>
                <w:rFonts w:cs="Times New Roman"/>
                <w:sz w:val="20"/>
                <w:szCs w:val="20"/>
                <w:lang w:val="ru-RU"/>
              </w:rPr>
              <w:t>цена</w:t>
            </w:r>
            <w:r w:rsidRPr="00B14951">
              <w:rPr>
                <w:rFonts w:cs="Times New Roman"/>
                <w:spacing w:val="-1"/>
                <w:sz w:val="20"/>
                <w:szCs w:val="20"/>
                <w:lang w:val="ru-RU"/>
              </w:rPr>
              <w:t xml:space="preserve"> </w:t>
            </w:r>
            <w:r w:rsidRPr="00B14951">
              <w:rPr>
                <w:rFonts w:cs="Times New Roman"/>
                <w:sz w:val="20"/>
                <w:szCs w:val="20"/>
                <w:lang w:val="ru-RU"/>
              </w:rPr>
              <w:t>–</w:t>
            </w:r>
            <w:r w:rsidRPr="00B14951">
              <w:rPr>
                <w:rFonts w:cs="Times New Roman"/>
                <w:spacing w:val="-3"/>
                <w:sz w:val="20"/>
                <w:szCs w:val="20"/>
                <w:lang w:val="ru-RU"/>
              </w:rPr>
              <w:t xml:space="preserve"> </w:t>
            </w:r>
            <w:r w:rsidRPr="00B14951">
              <w:rPr>
                <w:rFonts w:cs="Times New Roman"/>
                <w:sz w:val="20"/>
                <w:szCs w:val="20"/>
                <w:lang w:val="ru-RU"/>
              </w:rPr>
              <w:t>5955,15</w:t>
            </w:r>
            <w:r w:rsidR="007A76F3">
              <w:rPr>
                <w:rFonts w:cs="Times New Roman"/>
                <w:sz w:val="20"/>
                <w:szCs w:val="20"/>
                <w:lang w:val="ru-RU"/>
              </w:rPr>
              <w:t xml:space="preserve"> </w:t>
            </w:r>
            <w:r w:rsidRPr="00B14951">
              <w:rPr>
                <w:rFonts w:cs="Times New Roman"/>
                <w:sz w:val="20"/>
                <w:szCs w:val="20"/>
                <w:lang w:val="ru-RU"/>
              </w:rPr>
              <w:t>руб./тыс.м</w:t>
            </w:r>
            <w:r w:rsidRPr="007A76F3">
              <w:rPr>
                <w:rFonts w:cs="Times New Roman"/>
                <w:sz w:val="20"/>
                <w:szCs w:val="20"/>
                <w:vertAlign w:val="superscript"/>
                <w:lang w:val="ru-RU"/>
              </w:rPr>
              <w:t>3</w:t>
            </w:r>
            <w:r w:rsidRPr="00B14951">
              <w:rPr>
                <w:rFonts w:cs="Times New Roman"/>
                <w:spacing w:val="1"/>
                <w:sz w:val="20"/>
                <w:szCs w:val="20"/>
                <w:lang w:val="ru-RU"/>
              </w:rPr>
              <w:t xml:space="preserve"> </w:t>
            </w:r>
            <w:r w:rsidRPr="00B14951">
              <w:rPr>
                <w:rFonts w:cs="Times New Roman"/>
                <w:sz w:val="20"/>
                <w:szCs w:val="20"/>
                <w:lang w:val="ru-RU"/>
              </w:rPr>
              <w:t>Объем</w:t>
            </w:r>
            <w:r w:rsidRPr="00B14951">
              <w:rPr>
                <w:rFonts w:cs="Times New Roman"/>
                <w:spacing w:val="-4"/>
                <w:sz w:val="20"/>
                <w:szCs w:val="20"/>
                <w:lang w:val="ru-RU"/>
              </w:rPr>
              <w:t xml:space="preserve"> </w:t>
            </w:r>
            <w:r w:rsidRPr="00B14951">
              <w:rPr>
                <w:rFonts w:cs="Times New Roman"/>
                <w:sz w:val="20"/>
                <w:szCs w:val="20"/>
                <w:lang w:val="ru-RU"/>
              </w:rPr>
              <w:t>118,62</w:t>
            </w:r>
            <w:r w:rsidRPr="00B14951">
              <w:rPr>
                <w:rFonts w:cs="Times New Roman"/>
                <w:spacing w:val="-4"/>
                <w:sz w:val="20"/>
                <w:szCs w:val="20"/>
                <w:lang w:val="ru-RU"/>
              </w:rPr>
              <w:t xml:space="preserve"> </w:t>
            </w:r>
            <w:r w:rsidRPr="00B14951">
              <w:rPr>
                <w:rFonts w:cs="Times New Roman"/>
                <w:sz w:val="20"/>
                <w:szCs w:val="20"/>
                <w:lang w:val="ru-RU"/>
              </w:rPr>
              <w:t>тыс.м</w:t>
            </w:r>
            <w:r w:rsidRPr="007A76F3">
              <w:rPr>
                <w:rFonts w:cs="Times New Roman"/>
                <w:sz w:val="20"/>
                <w:szCs w:val="20"/>
                <w:vertAlign w:val="superscript"/>
                <w:lang w:val="ru-RU"/>
              </w:rPr>
              <w:t>3</w:t>
            </w:r>
            <w:r w:rsidRPr="00B14951">
              <w:rPr>
                <w:rFonts w:cs="Times New Roman"/>
                <w:sz w:val="20"/>
                <w:szCs w:val="20"/>
                <w:lang w:val="ru-RU"/>
              </w:rPr>
              <w:t>)</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в) расходы на покупаемую электрическую энергию (мощность),</w:t>
            </w:r>
            <w:r w:rsidRPr="00B14951">
              <w:rPr>
                <w:rFonts w:cs="Times New Roman"/>
                <w:spacing w:val="-47"/>
                <w:sz w:val="20"/>
                <w:szCs w:val="20"/>
                <w:lang w:val="ru-RU"/>
              </w:rPr>
              <w:t xml:space="preserve"> </w:t>
            </w:r>
            <w:r w:rsidRPr="00B14951">
              <w:rPr>
                <w:rFonts w:cs="Times New Roman"/>
                <w:sz w:val="20"/>
                <w:szCs w:val="20"/>
                <w:lang w:val="ru-RU"/>
              </w:rPr>
              <w:t>используемую в технологическом процессе (с указанием</w:t>
            </w:r>
            <w:r w:rsidRPr="00B14951">
              <w:rPr>
                <w:rFonts w:cs="Times New Roman"/>
                <w:spacing w:val="1"/>
                <w:sz w:val="20"/>
                <w:szCs w:val="20"/>
                <w:lang w:val="ru-RU"/>
              </w:rPr>
              <w:t xml:space="preserve"> </w:t>
            </w:r>
            <w:r w:rsidRPr="00B14951">
              <w:rPr>
                <w:rFonts w:cs="Times New Roman"/>
                <w:spacing w:val="-1"/>
                <w:sz w:val="20"/>
                <w:szCs w:val="20"/>
                <w:lang w:val="ru-RU"/>
              </w:rPr>
              <w:t>средневзвешенной стоимости</w:t>
            </w:r>
            <w:r w:rsidRPr="00B14951">
              <w:rPr>
                <w:rFonts w:cs="Times New Roman"/>
                <w:sz w:val="20"/>
                <w:szCs w:val="20"/>
                <w:lang w:val="ru-RU"/>
              </w:rPr>
              <w:t xml:space="preserve"> </w:t>
            </w:r>
            <w:r w:rsidRPr="00B14951">
              <w:rPr>
                <w:rFonts w:cs="Times New Roman"/>
                <w:spacing w:val="-1"/>
                <w:sz w:val="20"/>
                <w:szCs w:val="20"/>
                <w:lang w:val="ru-RU"/>
              </w:rPr>
              <w:t>1</w:t>
            </w:r>
            <w:r w:rsidRPr="00B14951">
              <w:rPr>
                <w:rFonts w:cs="Times New Roman"/>
                <w:spacing w:val="17"/>
                <w:sz w:val="20"/>
                <w:szCs w:val="20"/>
                <w:lang w:val="ru-RU"/>
              </w:rPr>
              <w:t xml:space="preserve"> </w:t>
            </w:r>
            <w:r w:rsidRPr="00B14951">
              <w:rPr>
                <w:rFonts w:cs="Times New Roman"/>
                <w:spacing w:val="-1"/>
                <w:position w:val="8"/>
                <w:sz w:val="20"/>
                <w:szCs w:val="20"/>
                <w:lang w:val="ru-RU"/>
              </w:rPr>
              <w:t>кВт</w:t>
            </w:r>
            <w:r w:rsidRPr="00B14951">
              <w:rPr>
                <w:rFonts w:cs="Times New Roman"/>
                <w:spacing w:val="-35"/>
                <w:position w:val="8"/>
                <w:sz w:val="20"/>
                <w:szCs w:val="20"/>
                <w:lang w:val="ru-RU"/>
              </w:rPr>
              <w:t xml:space="preserve"> </w:t>
            </w:r>
            <w:r w:rsidRPr="00B14951">
              <w:rPr>
                <w:rFonts w:cs="Times New Roman"/>
                <w:spacing w:val="-1"/>
                <w:position w:val="8"/>
                <w:sz w:val="20"/>
                <w:szCs w:val="20"/>
                <w:lang w:val="ru-RU"/>
              </w:rPr>
              <w:t>·</w:t>
            </w:r>
            <w:r w:rsidRPr="00B14951">
              <w:rPr>
                <w:rFonts w:cs="Times New Roman"/>
                <w:spacing w:val="-28"/>
                <w:position w:val="8"/>
                <w:sz w:val="20"/>
                <w:szCs w:val="20"/>
                <w:lang w:val="ru-RU"/>
              </w:rPr>
              <w:t xml:space="preserve"> </w:t>
            </w:r>
            <w:r w:rsidRPr="00B14951">
              <w:rPr>
                <w:rFonts w:cs="Times New Roman"/>
                <w:spacing w:val="-1"/>
                <w:position w:val="8"/>
                <w:sz w:val="20"/>
                <w:szCs w:val="20"/>
                <w:lang w:val="ru-RU"/>
              </w:rPr>
              <w:t>ч</w:t>
            </w:r>
            <w:r w:rsidRPr="00B14951">
              <w:rPr>
                <w:rFonts w:cs="Times New Roman"/>
                <w:spacing w:val="23"/>
                <w:position w:val="8"/>
                <w:sz w:val="20"/>
                <w:szCs w:val="20"/>
                <w:lang w:val="ru-RU"/>
              </w:rPr>
              <w:t xml:space="preserve"> </w:t>
            </w:r>
            <w:r w:rsidRPr="00B14951">
              <w:rPr>
                <w:rFonts w:cs="Times New Roman"/>
                <w:spacing w:val="-1"/>
                <w:sz w:val="20"/>
                <w:szCs w:val="20"/>
                <w:lang w:val="ru-RU"/>
              </w:rPr>
              <w:t>),</w:t>
            </w:r>
            <w:r w:rsidRPr="00B14951">
              <w:rPr>
                <w:rFonts w:cs="Times New Roman"/>
                <w:sz w:val="20"/>
                <w:szCs w:val="20"/>
                <w:lang w:val="ru-RU"/>
              </w:rPr>
              <w:t xml:space="preserve"> </w:t>
            </w:r>
            <w:r w:rsidRPr="00B14951">
              <w:rPr>
                <w:rFonts w:cs="Times New Roman"/>
                <w:spacing w:val="-1"/>
                <w:sz w:val="20"/>
                <w:szCs w:val="20"/>
                <w:lang w:val="ru-RU"/>
              </w:rPr>
              <w:t>и объем</w:t>
            </w:r>
            <w:r w:rsidRPr="00B14951">
              <w:rPr>
                <w:rFonts w:cs="Times New Roman"/>
                <w:sz w:val="20"/>
                <w:szCs w:val="20"/>
                <w:lang w:val="ru-RU"/>
              </w:rPr>
              <w:t xml:space="preserve"> </w:t>
            </w:r>
            <w:r w:rsidRPr="00B14951">
              <w:rPr>
                <w:rFonts w:cs="Times New Roman"/>
                <w:spacing w:val="-1"/>
                <w:sz w:val="20"/>
                <w:szCs w:val="20"/>
                <w:lang w:val="ru-RU"/>
              </w:rPr>
              <w:t>приобретения</w:t>
            </w:r>
            <w:r w:rsidR="007A76F3">
              <w:rPr>
                <w:rFonts w:cs="Times New Roman"/>
                <w:spacing w:val="-1"/>
                <w:sz w:val="20"/>
                <w:szCs w:val="20"/>
                <w:lang w:val="ru-RU"/>
              </w:rPr>
              <w:t xml:space="preserve"> </w:t>
            </w:r>
            <w:r w:rsidRPr="007A76F3">
              <w:rPr>
                <w:rFonts w:cs="Times New Roman"/>
                <w:sz w:val="20"/>
                <w:szCs w:val="20"/>
                <w:lang w:val="ru-RU"/>
              </w:rPr>
              <w:t>электрической</w:t>
            </w:r>
            <w:r w:rsidRPr="007A76F3">
              <w:rPr>
                <w:rFonts w:cs="Times New Roman"/>
                <w:spacing w:val="-7"/>
                <w:sz w:val="20"/>
                <w:szCs w:val="20"/>
                <w:lang w:val="ru-RU"/>
              </w:rPr>
              <w:t xml:space="preserve"> </w:t>
            </w:r>
            <w:r w:rsidRPr="007A76F3">
              <w:rPr>
                <w:rFonts w:cs="Times New Roman"/>
                <w:sz w:val="20"/>
                <w:szCs w:val="20"/>
                <w:lang w:val="ru-RU"/>
              </w:rPr>
              <w:t>энергии;</w:t>
            </w:r>
          </w:p>
        </w:tc>
        <w:tc>
          <w:tcPr>
            <w:tcW w:w="2977" w:type="dxa"/>
            <w:vAlign w:val="center"/>
          </w:tcPr>
          <w:p w:rsidR="00B14951" w:rsidRPr="00B14951" w:rsidRDefault="00B14951" w:rsidP="007A76F3">
            <w:pPr>
              <w:pStyle w:val="TableParagraph"/>
              <w:spacing w:before="0"/>
              <w:ind w:left="262" w:right="254"/>
              <w:rPr>
                <w:rFonts w:cs="Times New Roman"/>
                <w:sz w:val="20"/>
                <w:szCs w:val="20"/>
                <w:lang w:val="ru-RU"/>
              </w:rPr>
            </w:pPr>
            <w:r w:rsidRPr="00B14951">
              <w:rPr>
                <w:rFonts w:cs="Times New Roman"/>
                <w:sz w:val="20"/>
                <w:szCs w:val="20"/>
                <w:lang w:val="ru-RU"/>
              </w:rPr>
              <w:t>81,865</w:t>
            </w:r>
          </w:p>
          <w:p w:rsidR="00B14951" w:rsidRPr="00B14951" w:rsidRDefault="00B14951" w:rsidP="007A76F3">
            <w:pPr>
              <w:pStyle w:val="TableParagraph"/>
              <w:spacing w:before="0"/>
              <w:ind w:left="264" w:right="254"/>
              <w:rPr>
                <w:rFonts w:cs="Times New Roman"/>
                <w:sz w:val="20"/>
                <w:szCs w:val="20"/>
                <w:lang w:val="ru-RU"/>
              </w:rPr>
            </w:pPr>
            <w:r w:rsidRPr="00B14951">
              <w:rPr>
                <w:rFonts w:cs="Times New Roman"/>
                <w:sz w:val="20"/>
                <w:szCs w:val="20"/>
                <w:lang w:val="ru-RU"/>
              </w:rPr>
              <w:t>(Цена – 6,45167 руб./1кВт; объем –</w:t>
            </w:r>
            <w:r w:rsidRPr="00B14951">
              <w:rPr>
                <w:rFonts w:cs="Times New Roman"/>
                <w:spacing w:val="-43"/>
                <w:sz w:val="20"/>
                <w:szCs w:val="20"/>
                <w:lang w:val="ru-RU"/>
              </w:rPr>
              <w:t xml:space="preserve"> </w:t>
            </w:r>
            <w:r w:rsidRPr="00B14951">
              <w:rPr>
                <w:rFonts w:cs="Times New Roman"/>
                <w:sz w:val="20"/>
                <w:szCs w:val="20"/>
                <w:lang w:val="ru-RU"/>
              </w:rPr>
              <w:t>12,689</w:t>
            </w:r>
            <w:r w:rsidRPr="00B14951">
              <w:rPr>
                <w:rFonts w:cs="Times New Roman"/>
                <w:spacing w:val="-2"/>
                <w:sz w:val="20"/>
                <w:szCs w:val="20"/>
                <w:lang w:val="ru-RU"/>
              </w:rPr>
              <w:t xml:space="preserve"> </w:t>
            </w:r>
            <w:r w:rsidRPr="00B14951">
              <w:rPr>
                <w:rFonts w:cs="Times New Roman"/>
                <w:sz w:val="20"/>
                <w:szCs w:val="20"/>
                <w:lang w:val="ru-RU"/>
              </w:rPr>
              <w:t>тыс.</w:t>
            </w:r>
            <w:r w:rsidRPr="00B14951">
              <w:rPr>
                <w:rFonts w:cs="Times New Roman"/>
                <w:spacing w:val="-2"/>
                <w:sz w:val="20"/>
                <w:szCs w:val="20"/>
                <w:lang w:val="ru-RU"/>
              </w:rPr>
              <w:t xml:space="preserve"> </w:t>
            </w:r>
            <w:r w:rsidRPr="00B14951">
              <w:rPr>
                <w:rFonts w:cs="Times New Roman"/>
                <w:sz w:val="20"/>
                <w:szCs w:val="20"/>
                <w:lang w:val="ru-RU"/>
              </w:rPr>
              <w:t>кВт)</w:t>
            </w:r>
          </w:p>
        </w:tc>
      </w:tr>
      <w:tr w:rsidR="00B14951" w:rsidRPr="00B14951" w:rsidTr="007A76F3">
        <w:trPr>
          <w:trHeight w:val="20"/>
        </w:trPr>
        <w:tc>
          <w:tcPr>
            <w:tcW w:w="6796" w:type="dxa"/>
          </w:tcPr>
          <w:p w:rsidR="00B14951" w:rsidRPr="00B14951" w:rsidRDefault="00B14951" w:rsidP="00B14951">
            <w:pPr>
              <w:pStyle w:val="TableParagraph"/>
              <w:spacing w:before="0"/>
              <w:ind w:left="107" w:right="958" w:hanging="1"/>
              <w:jc w:val="left"/>
              <w:rPr>
                <w:rFonts w:cs="Times New Roman"/>
                <w:sz w:val="20"/>
                <w:szCs w:val="20"/>
                <w:lang w:val="ru-RU"/>
              </w:rPr>
            </w:pPr>
            <w:r w:rsidRPr="00B14951">
              <w:rPr>
                <w:rFonts w:cs="Times New Roman"/>
                <w:sz w:val="20"/>
                <w:szCs w:val="20"/>
                <w:lang w:val="ru-RU"/>
              </w:rPr>
              <w:t>г) расходы на приобретение холодной воды, используемой в</w:t>
            </w:r>
            <w:r w:rsidRPr="00B14951">
              <w:rPr>
                <w:rFonts w:cs="Times New Roman"/>
                <w:spacing w:val="-47"/>
                <w:sz w:val="20"/>
                <w:szCs w:val="20"/>
                <w:lang w:val="ru-RU"/>
              </w:rPr>
              <w:t xml:space="preserve"> </w:t>
            </w:r>
            <w:r w:rsidRPr="00B14951">
              <w:rPr>
                <w:rFonts w:cs="Times New Roman"/>
                <w:sz w:val="20"/>
                <w:szCs w:val="20"/>
                <w:lang w:val="ru-RU"/>
              </w:rPr>
              <w:t>технологическом</w:t>
            </w:r>
            <w:r w:rsidRPr="00B14951">
              <w:rPr>
                <w:rFonts w:cs="Times New Roman"/>
                <w:spacing w:val="-2"/>
                <w:sz w:val="20"/>
                <w:szCs w:val="20"/>
                <w:lang w:val="ru-RU"/>
              </w:rPr>
              <w:t xml:space="preserve"> </w:t>
            </w:r>
            <w:r w:rsidRPr="00B14951">
              <w:rPr>
                <w:rFonts w:cs="Times New Roman"/>
                <w:sz w:val="20"/>
                <w:szCs w:val="20"/>
                <w:lang w:val="ru-RU"/>
              </w:rPr>
              <w:t>процессе;</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1,777</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д)</w:t>
            </w:r>
            <w:r w:rsidRPr="00B14951">
              <w:rPr>
                <w:rFonts w:cs="Times New Roman"/>
                <w:spacing w:val="-5"/>
                <w:sz w:val="20"/>
                <w:szCs w:val="20"/>
                <w:lang w:val="ru-RU"/>
              </w:rPr>
              <w:t xml:space="preserve"> </w:t>
            </w:r>
            <w:r w:rsidRPr="00B14951">
              <w:rPr>
                <w:rFonts w:cs="Times New Roman"/>
                <w:sz w:val="20"/>
                <w:szCs w:val="20"/>
                <w:lang w:val="ru-RU"/>
              </w:rPr>
              <w:t>расходы</w:t>
            </w:r>
            <w:r w:rsidRPr="00B14951">
              <w:rPr>
                <w:rFonts w:cs="Times New Roman"/>
                <w:spacing w:val="-5"/>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химические</w:t>
            </w:r>
            <w:r w:rsidRPr="00B14951">
              <w:rPr>
                <w:rFonts w:cs="Times New Roman"/>
                <w:spacing w:val="-4"/>
                <w:sz w:val="20"/>
                <w:szCs w:val="20"/>
                <w:lang w:val="ru-RU"/>
              </w:rPr>
              <w:t xml:space="preserve"> </w:t>
            </w:r>
            <w:r w:rsidRPr="00B14951">
              <w:rPr>
                <w:rFonts w:cs="Times New Roman"/>
                <w:sz w:val="20"/>
                <w:szCs w:val="20"/>
                <w:lang w:val="ru-RU"/>
              </w:rPr>
              <w:t>реагенты,</w:t>
            </w:r>
            <w:r w:rsidRPr="00B14951">
              <w:rPr>
                <w:rFonts w:cs="Times New Roman"/>
                <w:spacing w:val="-3"/>
                <w:sz w:val="20"/>
                <w:szCs w:val="20"/>
                <w:lang w:val="ru-RU"/>
              </w:rPr>
              <w:t xml:space="preserve"> </w:t>
            </w:r>
            <w:r w:rsidRPr="00B14951">
              <w:rPr>
                <w:rFonts w:cs="Times New Roman"/>
                <w:sz w:val="20"/>
                <w:szCs w:val="20"/>
                <w:lang w:val="ru-RU"/>
              </w:rPr>
              <w:t>используемые</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технологическом</w:t>
            </w:r>
            <w:r w:rsidR="007A76F3">
              <w:rPr>
                <w:rFonts w:cs="Times New Roman"/>
                <w:sz w:val="20"/>
                <w:szCs w:val="20"/>
                <w:lang w:val="ru-RU"/>
              </w:rPr>
              <w:t xml:space="preserve"> </w:t>
            </w:r>
            <w:r w:rsidRPr="007A76F3">
              <w:rPr>
                <w:rFonts w:cs="Times New Roman"/>
                <w:sz w:val="20"/>
                <w:szCs w:val="20"/>
                <w:lang w:val="ru-RU"/>
              </w:rPr>
              <w:t>процессе;</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е)</w:t>
            </w:r>
            <w:r w:rsidRPr="00B14951">
              <w:rPr>
                <w:rFonts w:cs="Times New Roman"/>
                <w:spacing w:val="-3"/>
                <w:sz w:val="20"/>
                <w:szCs w:val="20"/>
                <w:lang w:val="ru-RU"/>
              </w:rPr>
              <w:t xml:space="preserve"> </w:t>
            </w:r>
            <w:r w:rsidRPr="00B14951">
              <w:rPr>
                <w:rFonts w:cs="Times New Roman"/>
                <w:sz w:val="20"/>
                <w:szCs w:val="20"/>
                <w:lang w:val="ru-RU"/>
              </w:rPr>
              <w:t>расходы</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оплату</w:t>
            </w:r>
            <w:r w:rsidRPr="00B14951">
              <w:rPr>
                <w:rFonts w:cs="Times New Roman"/>
                <w:spacing w:val="-3"/>
                <w:sz w:val="20"/>
                <w:szCs w:val="20"/>
                <w:lang w:val="ru-RU"/>
              </w:rPr>
              <w:t xml:space="preserve"> </w:t>
            </w:r>
            <w:r w:rsidRPr="00B14951">
              <w:rPr>
                <w:rFonts w:cs="Times New Roman"/>
                <w:sz w:val="20"/>
                <w:szCs w:val="20"/>
                <w:lang w:val="ru-RU"/>
              </w:rPr>
              <w:t>труда</w:t>
            </w:r>
            <w:r w:rsidRPr="00B14951">
              <w:rPr>
                <w:rFonts w:cs="Times New Roman"/>
                <w:spacing w:val="-4"/>
                <w:sz w:val="20"/>
                <w:szCs w:val="20"/>
                <w:lang w:val="ru-RU"/>
              </w:rPr>
              <w:t xml:space="preserve"> </w:t>
            </w:r>
            <w:r w:rsidRPr="00B14951">
              <w:rPr>
                <w:rFonts w:cs="Times New Roman"/>
                <w:sz w:val="20"/>
                <w:szCs w:val="20"/>
                <w:lang w:val="ru-RU"/>
              </w:rPr>
              <w:t>и</w:t>
            </w:r>
            <w:r w:rsidRPr="00B14951">
              <w:rPr>
                <w:rFonts w:cs="Times New Roman"/>
                <w:spacing w:val="-3"/>
                <w:sz w:val="20"/>
                <w:szCs w:val="20"/>
                <w:lang w:val="ru-RU"/>
              </w:rPr>
              <w:t xml:space="preserve"> </w:t>
            </w:r>
            <w:r w:rsidRPr="00B14951">
              <w:rPr>
                <w:rFonts w:cs="Times New Roman"/>
                <w:sz w:val="20"/>
                <w:szCs w:val="20"/>
                <w:lang w:val="ru-RU"/>
              </w:rPr>
              <w:t>отчисления</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социальные</w:t>
            </w:r>
            <w:r w:rsidRPr="00B14951">
              <w:rPr>
                <w:rFonts w:cs="Times New Roman"/>
                <w:spacing w:val="-1"/>
                <w:sz w:val="20"/>
                <w:szCs w:val="20"/>
                <w:lang w:val="ru-RU"/>
              </w:rPr>
              <w:t xml:space="preserve"> </w:t>
            </w:r>
            <w:r w:rsidRPr="00B14951">
              <w:rPr>
                <w:rFonts w:cs="Times New Roman"/>
                <w:sz w:val="20"/>
                <w:szCs w:val="20"/>
                <w:lang w:val="ru-RU"/>
              </w:rPr>
              <w:t>нужды</w:t>
            </w:r>
            <w:r w:rsidR="007A76F3">
              <w:rPr>
                <w:rFonts w:cs="Times New Roman"/>
                <w:sz w:val="20"/>
                <w:szCs w:val="20"/>
                <w:lang w:val="ru-RU"/>
              </w:rPr>
              <w:t xml:space="preserve"> </w:t>
            </w:r>
            <w:r w:rsidRPr="007A76F3">
              <w:rPr>
                <w:rFonts w:cs="Times New Roman"/>
                <w:sz w:val="20"/>
                <w:szCs w:val="20"/>
                <w:lang w:val="ru-RU"/>
              </w:rPr>
              <w:t>основного</w:t>
            </w:r>
            <w:r w:rsidRPr="007A76F3">
              <w:rPr>
                <w:rFonts w:cs="Times New Roman"/>
                <w:spacing w:val="-5"/>
                <w:sz w:val="20"/>
                <w:szCs w:val="20"/>
                <w:lang w:val="ru-RU"/>
              </w:rPr>
              <w:t xml:space="preserve"> </w:t>
            </w:r>
            <w:r w:rsidRPr="007A76F3">
              <w:rPr>
                <w:rFonts w:cs="Times New Roman"/>
                <w:sz w:val="20"/>
                <w:szCs w:val="20"/>
                <w:lang w:val="ru-RU"/>
              </w:rPr>
              <w:t>производственного</w:t>
            </w:r>
            <w:r w:rsidRPr="007A76F3">
              <w:rPr>
                <w:rFonts w:cs="Times New Roman"/>
                <w:spacing w:val="-4"/>
                <w:sz w:val="20"/>
                <w:szCs w:val="20"/>
                <w:lang w:val="ru-RU"/>
              </w:rPr>
              <w:t xml:space="preserve"> </w:t>
            </w:r>
            <w:r w:rsidRPr="007A76F3">
              <w:rPr>
                <w:rFonts w:cs="Times New Roman"/>
                <w:sz w:val="20"/>
                <w:szCs w:val="20"/>
                <w:lang w:val="ru-RU"/>
              </w:rPr>
              <w:t>персонала;</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155,179</w:t>
            </w:r>
          </w:p>
        </w:tc>
      </w:tr>
      <w:tr w:rsidR="00B14951" w:rsidRPr="00B14951" w:rsidTr="007A76F3">
        <w:trPr>
          <w:trHeight w:val="20"/>
        </w:trPr>
        <w:tc>
          <w:tcPr>
            <w:tcW w:w="6796" w:type="dxa"/>
          </w:tcPr>
          <w:p w:rsidR="00B14951" w:rsidRPr="00B14951" w:rsidRDefault="00B14951" w:rsidP="00B14951">
            <w:pPr>
              <w:pStyle w:val="TableParagraph"/>
              <w:spacing w:before="0"/>
              <w:ind w:left="107" w:right="651"/>
              <w:jc w:val="left"/>
              <w:rPr>
                <w:rFonts w:cs="Times New Roman"/>
                <w:sz w:val="20"/>
                <w:szCs w:val="20"/>
                <w:lang w:val="ru-RU"/>
              </w:rPr>
            </w:pPr>
            <w:r w:rsidRPr="00B14951">
              <w:rPr>
                <w:rFonts w:cs="Times New Roman"/>
                <w:sz w:val="20"/>
                <w:szCs w:val="20"/>
                <w:lang w:val="ru-RU"/>
              </w:rPr>
              <w:t>ж) расходы на оплату труда и отчисления на социальные нужды</w:t>
            </w:r>
            <w:r w:rsidRPr="00B14951">
              <w:rPr>
                <w:rFonts w:cs="Times New Roman"/>
                <w:spacing w:val="-47"/>
                <w:sz w:val="20"/>
                <w:szCs w:val="20"/>
                <w:lang w:val="ru-RU"/>
              </w:rPr>
              <w:t xml:space="preserve"> </w:t>
            </w:r>
            <w:r w:rsidRPr="00B14951">
              <w:rPr>
                <w:rFonts w:cs="Times New Roman"/>
                <w:sz w:val="20"/>
                <w:szCs w:val="20"/>
                <w:lang w:val="ru-RU"/>
              </w:rPr>
              <w:t>административно-управленческого</w:t>
            </w:r>
            <w:r w:rsidRPr="00B14951">
              <w:rPr>
                <w:rFonts w:cs="Times New Roman"/>
                <w:spacing w:val="-2"/>
                <w:sz w:val="20"/>
                <w:szCs w:val="20"/>
                <w:lang w:val="ru-RU"/>
              </w:rPr>
              <w:t xml:space="preserve"> </w:t>
            </w:r>
            <w:r w:rsidRPr="00B14951">
              <w:rPr>
                <w:rFonts w:cs="Times New Roman"/>
                <w:sz w:val="20"/>
                <w:szCs w:val="20"/>
                <w:lang w:val="ru-RU"/>
              </w:rPr>
              <w:t>персонала;</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з)</w:t>
            </w:r>
            <w:r w:rsidRPr="00B14951">
              <w:rPr>
                <w:rFonts w:cs="Times New Roman"/>
                <w:spacing w:val="-5"/>
                <w:sz w:val="20"/>
                <w:szCs w:val="20"/>
                <w:lang w:val="ru-RU"/>
              </w:rPr>
              <w:t xml:space="preserve"> </w:t>
            </w:r>
            <w:r w:rsidRPr="00B14951">
              <w:rPr>
                <w:rFonts w:cs="Times New Roman"/>
                <w:sz w:val="20"/>
                <w:szCs w:val="20"/>
                <w:lang w:val="ru-RU"/>
              </w:rPr>
              <w:t>расходы</w:t>
            </w:r>
            <w:r w:rsidRPr="00B14951">
              <w:rPr>
                <w:rFonts w:cs="Times New Roman"/>
                <w:spacing w:val="-4"/>
                <w:sz w:val="20"/>
                <w:szCs w:val="20"/>
                <w:lang w:val="ru-RU"/>
              </w:rPr>
              <w:t xml:space="preserve"> </w:t>
            </w:r>
            <w:r w:rsidRPr="00B14951">
              <w:rPr>
                <w:rFonts w:cs="Times New Roman"/>
                <w:sz w:val="20"/>
                <w:szCs w:val="20"/>
                <w:lang w:val="ru-RU"/>
              </w:rPr>
              <w:t>на</w:t>
            </w:r>
            <w:r w:rsidRPr="00B14951">
              <w:rPr>
                <w:rFonts w:cs="Times New Roman"/>
                <w:spacing w:val="-5"/>
                <w:sz w:val="20"/>
                <w:szCs w:val="20"/>
                <w:lang w:val="ru-RU"/>
              </w:rPr>
              <w:t xml:space="preserve"> </w:t>
            </w:r>
            <w:r w:rsidRPr="00B14951">
              <w:rPr>
                <w:rFonts w:cs="Times New Roman"/>
                <w:sz w:val="20"/>
                <w:szCs w:val="20"/>
                <w:lang w:val="ru-RU"/>
              </w:rPr>
              <w:t>амортизацию</w:t>
            </w:r>
            <w:r w:rsidRPr="00B14951">
              <w:rPr>
                <w:rFonts w:cs="Times New Roman"/>
                <w:spacing w:val="-4"/>
                <w:sz w:val="20"/>
                <w:szCs w:val="20"/>
                <w:lang w:val="ru-RU"/>
              </w:rPr>
              <w:t xml:space="preserve"> </w:t>
            </w:r>
            <w:r w:rsidRPr="00B14951">
              <w:rPr>
                <w:rFonts w:cs="Times New Roman"/>
                <w:sz w:val="20"/>
                <w:szCs w:val="20"/>
                <w:lang w:val="ru-RU"/>
              </w:rPr>
              <w:t>основных</w:t>
            </w:r>
            <w:r w:rsidRPr="00B14951">
              <w:rPr>
                <w:rFonts w:cs="Times New Roman"/>
                <w:spacing w:val="-3"/>
                <w:sz w:val="20"/>
                <w:szCs w:val="20"/>
                <w:lang w:val="ru-RU"/>
              </w:rPr>
              <w:t xml:space="preserve"> </w:t>
            </w:r>
            <w:r w:rsidRPr="00B14951">
              <w:rPr>
                <w:rFonts w:cs="Times New Roman"/>
                <w:sz w:val="20"/>
                <w:szCs w:val="20"/>
                <w:lang w:val="ru-RU"/>
              </w:rPr>
              <w:t>производственных</w:t>
            </w:r>
            <w:r w:rsidRPr="00B14951">
              <w:rPr>
                <w:rFonts w:cs="Times New Roman"/>
                <w:spacing w:val="-3"/>
                <w:sz w:val="20"/>
                <w:szCs w:val="20"/>
                <w:lang w:val="ru-RU"/>
              </w:rPr>
              <w:t xml:space="preserve"> </w:t>
            </w:r>
            <w:r w:rsidRPr="00B14951">
              <w:rPr>
                <w:rFonts w:cs="Times New Roman"/>
                <w:sz w:val="20"/>
                <w:szCs w:val="20"/>
                <w:lang w:val="ru-RU"/>
              </w:rPr>
              <w:t>средств;</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и)</w:t>
            </w:r>
            <w:r w:rsidRPr="00B14951">
              <w:rPr>
                <w:rFonts w:cs="Times New Roman"/>
                <w:spacing w:val="-4"/>
                <w:sz w:val="20"/>
                <w:szCs w:val="20"/>
                <w:lang w:val="ru-RU"/>
              </w:rPr>
              <w:t xml:space="preserve"> </w:t>
            </w:r>
            <w:r w:rsidRPr="00B14951">
              <w:rPr>
                <w:rFonts w:cs="Times New Roman"/>
                <w:sz w:val="20"/>
                <w:szCs w:val="20"/>
                <w:lang w:val="ru-RU"/>
              </w:rPr>
              <w:t>расходы</w:t>
            </w:r>
            <w:r w:rsidRPr="00B14951">
              <w:rPr>
                <w:rFonts w:cs="Times New Roman"/>
                <w:spacing w:val="-3"/>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аренду</w:t>
            </w:r>
            <w:r w:rsidRPr="00B14951">
              <w:rPr>
                <w:rFonts w:cs="Times New Roman"/>
                <w:spacing w:val="-4"/>
                <w:sz w:val="20"/>
                <w:szCs w:val="20"/>
                <w:lang w:val="ru-RU"/>
              </w:rPr>
              <w:t xml:space="preserve"> </w:t>
            </w:r>
            <w:r w:rsidRPr="00B14951">
              <w:rPr>
                <w:rFonts w:cs="Times New Roman"/>
                <w:sz w:val="20"/>
                <w:szCs w:val="20"/>
                <w:lang w:val="ru-RU"/>
              </w:rPr>
              <w:t>имущества,</w:t>
            </w:r>
            <w:r w:rsidRPr="00B14951">
              <w:rPr>
                <w:rFonts w:cs="Times New Roman"/>
                <w:spacing w:val="-4"/>
                <w:sz w:val="20"/>
                <w:szCs w:val="20"/>
                <w:lang w:val="ru-RU"/>
              </w:rPr>
              <w:t xml:space="preserve"> </w:t>
            </w:r>
            <w:r w:rsidRPr="00B14951">
              <w:rPr>
                <w:rFonts w:cs="Times New Roman"/>
                <w:sz w:val="20"/>
                <w:szCs w:val="20"/>
                <w:lang w:val="ru-RU"/>
              </w:rPr>
              <w:t>используемого</w:t>
            </w:r>
            <w:r w:rsidRPr="00B14951">
              <w:rPr>
                <w:rFonts w:cs="Times New Roman"/>
                <w:spacing w:val="-4"/>
                <w:sz w:val="20"/>
                <w:szCs w:val="20"/>
                <w:lang w:val="ru-RU"/>
              </w:rPr>
              <w:t xml:space="preserve"> </w:t>
            </w:r>
            <w:r w:rsidRPr="00B14951">
              <w:rPr>
                <w:rFonts w:cs="Times New Roman"/>
                <w:sz w:val="20"/>
                <w:szCs w:val="20"/>
                <w:lang w:val="ru-RU"/>
              </w:rPr>
              <w:t>для</w:t>
            </w:r>
            <w:r w:rsidRPr="00B14951">
              <w:rPr>
                <w:rFonts w:cs="Times New Roman"/>
                <w:spacing w:val="-4"/>
                <w:sz w:val="20"/>
                <w:szCs w:val="20"/>
                <w:lang w:val="ru-RU"/>
              </w:rPr>
              <w:t xml:space="preserve"> </w:t>
            </w:r>
            <w:r w:rsidRPr="00B14951">
              <w:rPr>
                <w:rFonts w:cs="Times New Roman"/>
                <w:sz w:val="20"/>
                <w:szCs w:val="20"/>
                <w:lang w:val="ru-RU"/>
              </w:rPr>
              <w:t>осуществления</w:t>
            </w:r>
            <w:r w:rsidR="007A76F3">
              <w:rPr>
                <w:rFonts w:cs="Times New Roman"/>
                <w:sz w:val="20"/>
                <w:szCs w:val="20"/>
                <w:lang w:val="ru-RU"/>
              </w:rPr>
              <w:t xml:space="preserve"> </w:t>
            </w:r>
            <w:r w:rsidRPr="007A76F3">
              <w:rPr>
                <w:rFonts w:cs="Times New Roman"/>
                <w:sz w:val="20"/>
                <w:szCs w:val="20"/>
                <w:lang w:val="ru-RU"/>
              </w:rPr>
              <w:t>регулируемого</w:t>
            </w:r>
            <w:r w:rsidRPr="007A76F3">
              <w:rPr>
                <w:rFonts w:cs="Times New Roman"/>
                <w:spacing w:val="-5"/>
                <w:sz w:val="20"/>
                <w:szCs w:val="20"/>
                <w:lang w:val="ru-RU"/>
              </w:rPr>
              <w:t xml:space="preserve"> </w:t>
            </w:r>
            <w:r w:rsidRPr="007A76F3">
              <w:rPr>
                <w:rFonts w:cs="Times New Roman"/>
                <w:sz w:val="20"/>
                <w:szCs w:val="20"/>
                <w:lang w:val="ru-RU"/>
              </w:rPr>
              <w:t>вида</w:t>
            </w:r>
            <w:r w:rsidRPr="007A76F3">
              <w:rPr>
                <w:rFonts w:cs="Times New Roman"/>
                <w:spacing w:val="-6"/>
                <w:sz w:val="20"/>
                <w:szCs w:val="20"/>
                <w:lang w:val="ru-RU"/>
              </w:rPr>
              <w:t xml:space="preserve"> </w:t>
            </w:r>
            <w:r w:rsidRPr="007A76F3">
              <w:rPr>
                <w:rFonts w:cs="Times New Roman"/>
                <w:sz w:val="20"/>
                <w:szCs w:val="20"/>
                <w:lang w:val="ru-RU"/>
              </w:rPr>
              <w:t>деятельности;</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right="448"/>
              <w:jc w:val="left"/>
              <w:rPr>
                <w:rFonts w:cs="Times New Roman"/>
                <w:sz w:val="20"/>
                <w:szCs w:val="20"/>
                <w:lang w:val="ru-RU"/>
              </w:rPr>
            </w:pPr>
            <w:r w:rsidRPr="00B14951">
              <w:rPr>
                <w:rFonts w:cs="Times New Roman"/>
                <w:sz w:val="20"/>
                <w:szCs w:val="20"/>
                <w:lang w:val="ru-RU"/>
              </w:rPr>
              <w:t>к) общепроизводственные расходы, в том числе отнесенные к ним</w:t>
            </w:r>
            <w:r w:rsidRPr="00B14951">
              <w:rPr>
                <w:rFonts w:cs="Times New Roman"/>
                <w:spacing w:val="-48"/>
                <w:sz w:val="20"/>
                <w:szCs w:val="20"/>
                <w:lang w:val="ru-RU"/>
              </w:rPr>
              <w:t xml:space="preserve"> </w:t>
            </w:r>
            <w:r w:rsidRPr="00B14951">
              <w:rPr>
                <w:rFonts w:cs="Times New Roman"/>
                <w:sz w:val="20"/>
                <w:szCs w:val="20"/>
                <w:lang w:val="ru-RU"/>
              </w:rPr>
              <w:t>расходы</w:t>
            </w:r>
            <w:r w:rsidRPr="00B14951">
              <w:rPr>
                <w:rFonts w:cs="Times New Roman"/>
                <w:spacing w:val="-3"/>
                <w:sz w:val="20"/>
                <w:szCs w:val="20"/>
                <w:lang w:val="ru-RU"/>
              </w:rPr>
              <w:t xml:space="preserve"> </w:t>
            </w:r>
            <w:r w:rsidRPr="00B14951">
              <w:rPr>
                <w:rFonts w:cs="Times New Roman"/>
                <w:sz w:val="20"/>
                <w:szCs w:val="20"/>
                <w:lang w:val="ru-RU"/>
              </w:rPr>
              <w:t>на текущий</w:t>
            </w:r>
            <w:r w:rsidRPr="00B14951">
              <w:rPr>
                <w:rFonts w:cs="Times New Roman"/>
                <w:spacing w:val="-1"/>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капитальный</w:t>
            </w:r>
            <w:r w:rsidRPr="00B14951">
              <w:rPr>
                <w:rFonts w:cs="Times New Roman"/>
                <w:spacing w:val="-1"/>
                <w:sz w:val="20"/>
                <w:szCs w:val="20"/>
                <w:lang w:val="ru-RU"/>
              </w:rPr>
              <w:t xml:space="preserve"> </w:t>
            </w:r>
            <w:r w:rsidRPr="00B14951">
              <w:rPr>
                <w:rFonts w:cs="Times New Roman"/>
                <w:sz w:val="20"/>
                <w:szCs w:val="20"/>
                <w:lang w:val="ru-RU"/>
              </w:rPr>
              <w:t>ремонт;</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153,463</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л)</w:t>
            </w:r>
            <w:r w:rsidRPr="00B14951">
              <w:rPr>
                <w:rFonts w:cs="Times New Roman"/>
                <w:spacing w:val="-4"/>
                <w:sz w:val="20"/>
                <w:szCs w:val="20"/>
                <w:lang w:val="ru-RU"/>
              </w:rPr>
              <w:t xml:space="preserve"> </w:t>
            </w:r>
            <w:r w:rsidRPr="00B14951">
              <w:rPr>
                <w:rFonts w:cs="Times New Roman"/>
                <w:sz w:val="20"/>
                <w:szCs w:val="20"/>
                <w:lang w:val="ru-RU"/>
              </w:rPr>
              <w:t>общехозяйственные</w:t>
            </w:r>
            <w:r w:rsidRPr="00B14951">
              <w:rPr>
                <w:rFonts w:cs="Times New Roman"/>
                <w:spacing w:val="-3"/>
                <w:sz w:val="20"/>
                <w:szCs w:val="20"/>
                <w:lang w:val="ru-RU"/>
              </w:rPr>
              <w:t xml:space="preserve"> </w:t>
            </w:r>
            <w:r w:rsidRPr="00B14951">
              <w:rPr>
                <w:rFonts w:cs="Times New Roman"/>
                <w:sz w:val="20"/>
                <w:szCs w:val="20"/>
                <w:lang w:val="ru-RU"/>
              </w:rPr>
              <w:t>расходы,</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том</w:t>
            </w:r>
            <w:r w:rsidRPr="00B14951">
              <w:rPr>
                <w:rFonts w:cs="Times New Roman"/>
                <w:spacing w:val="-4"/>
                <w:sz w:val="20"/>
                <w:szCs w:val="20"/>
                <w:lang w:val="ru-RU"/>
              </w:rPr>
              <w:t xml:space="preserve"> </w:t>
            </w:r>
            <w:r w:rsidRPr="00B14951">
              <w:rPr>
                <w:rFonts w:cs="Times New Roman"/>
                <w:sz w:val="20"/>
                <w:szCs w:val="20"/>
                <w:lang w:val="ru-RU"/>
              </w:rPr>
              <w:t>числе</w:t>
            </w:r>
            <w:r w:rsidRPr="00B14951">
              <w:rPr>
                <w:rFonts w:cs="Times New Roman"/>
                <w:spacing w:val="-4"/>
                <w:sz w:val="20"/>
                <w:szCs w:val="20"/>
                <w:lang w:val="ru-RU"/>
              </w:rPr>
              <w:t xml:space="preserve"> </w:t>
            </w:r>
            <w:r w:rsidRPr="00B14951">
              <w:rPr>
                <w:rFonts w:cs="Times New Roman"/>
                <w:sz w:val="20"/>
                <w:szCs w:val="20"/>
                <w:lang w:val="ru-RU"/>
              </w:rPr>
              <w:t>отнесенные</w:t>
            </w:r>
            <w:r w:rsidRPr="00B14951">
              <w:rPr>
                <w:rFonts w:cs="Times New Roman"/>
                <w:spacing w:val="-3"/>
                <w:sz w:val="20"/>
                <w:szCs w:val="20"/>
                <w:lang w:val="ru-RU"/>
              </w:rPr>
              <w:t xml:space="preserve"> </w:t>
            </w:r>
            <w:r w:rsidRPr="00B14951">
              <w:rPr>
                <w:rFonts w:cs="Times New Roman"/>
                <w:sz w:val="20"/>
                <w:szCs w:val="20"/>
                <w:lang w:val="ru-RU"/>
              </w:rPr>
              <w:t>к</w:t>
            </w:r>
            <w:r w:rsidRPr="00B14951">
              <w:rPr>
                <w:rFonts w:cs="Times New Roman"/>
                <w:spacing w:val="-3"/>
                <w:sz w:val="20"/>
                <w:szCs w:val="20"/>
                <w:lang w:val="ru-RU"/>
              </w:rPr>
              <w:t xml:space="preserve"> </w:t>
            </w:r>
            <w:r w:rsidRPr="00B14951">
              <w:rPr>
                <w:rFonts w:cs="Times New Roman"/>
                <w:sz w:val="20"/>
                <w:szCs w:val="20"/>
                <w:lang w:val="ru-RU"/>
              </w:rPr>
              <w:t>ним</w:t>
            </w:r>
            <w:r w:rsidR="007A76F3">
              <w:rPr>
                <w:rFonts w:cs="Times New Roman"/>
                <w:sz w:val="20"/>
                <w:szCs w:val="20"/>
                <w:lang w:val="ru-RU"/>
              </w:rPr>
              <w:t xml:space="preserve"> </w:t>
            </w:r>
            <w:r w:rsidRPr="00B14951">
              <w:rPr>
                <w:rFonts w:cs="Times New Roman"/>
                <w:sz w:val="20"/>
                <w:szCs w:val="20"/>
                <w:lang w:val="ru-RU"/>
              </w:rPr>
              <w:t>расходы</w:t>
            </w:r>
            <w:r w:rsidRPr="00B14951">
              <w:rPr>
                <w:rFonts w:cs="Times New Roman"/>
                <w:spacing w:val="-5"/>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текущий</w:t>
            </w:r>
            <w:r w:rsidRPr="00B14951">
              <w:rPr>
                <w:rFonts w:cs="Times New Roman"/>
                <w:spacing w:val="-3"/>
                <w:sz w:val="20"/>
                <w:szCs w:val="20"/>
                <w:lang w:val="ru-RU"/>
              </w:rPr>
              <w:t xml:space="preserve"> </w:t>
            </w:r>
            <w:r w:rsidRPr="00B14951">
              <w:rPr>
                <w:rFonts w:cs="Times New Roman"/>
                <w:sz w:val="20"/>
                <w:szCs w:val="20"/>
                <w:lang w:val="ru-RU"/>
              </w:rPr>
              <w:t>и</w:t>
            </w:r>
            <w:r w:rsidRPr="00B14951">
              <w:rPr>
                <w:rFonts w:cs="Times New Roman"/>
                <w:spacing w:val="-3"/>
                <w:sz w:val="20"/>
                <w:szCs w:val="20"/>
                <w:lang w:val="ru-RU"/>
              </w:rPr>
              <w:t xml:space="preserve"> </w:t>
            </w:r>
            <w:r w:rsidRPr="00B14951">
              <w:rPr>
                <w:rFonts w:cs="Times New Roman"/>
                <w:sz w:val="20"/>
                <w:szCs w:val="20"/>
                <w:lang w:val="ru-RU"/>
              </w:rPr>
              <w:t>капитальный</w:t>
            </w:r>
            <w:r w:rsidRPr="00B14951">
              <w:rPr>
                <w:rFonts w:cs="Times New Roman"/>
                <w:spacing w:val="-3"/>
                <w:sz w:val="20"/>
                <w:szCs w:val="20"/>
                <w:lang w:val="ru-RU"/>
              </w:rPr>
              <w:t xml:space="preserve"> </w:t>
            </w:r>
            <w:r w:rsidRPr="00B14951">
              <w:rPr>
                <w:rFonts w:cs="Times New Roman"/>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73,552</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м) расходы на капитальный и текущий ремонт основных</w:t>
            </w:r>
            <w:r w:rsidRPr="00B14951">
              <w:rPr>
                <w:rFonts w:cs="Times New Roman"/>
                <w:spacing w:val="1"/>
                <w:sz w:val="20"/>
                <w:szCs w:val="20"/>
                <w:lang w:val="ru-RU"/>
              </w:rPr>
              <w:t xml:space="preserve"> </w:t>
            </w:r>
            <w:r w:rsidRPr="00B14951">
              <w:rPr>
                <w:rFonts w:cs="Times New Roman"/>
                <w:sz w:val="20"/>
                <w:szCs w:val="20"/>
                <w:lang w:val="ru-RU"/>
              </w:rPr>
              <w:t xml:space="preserve">производственных </w:t>
            </w:r>
            <w:r w:rsidRPr="00B14951">
              <w:rPr>
                <w:rFonts w:cs="Times New Roman"/>
                <w:sz w:val="20"/>
                <w:szCs w:val="20"/>
                <w:lang w:val="ru-RU"/>
              </w:rPr>
              <w:lastRenderedPageBreak/>
              <w:t>средств (в том числе информация об объемах</w:t>
            </w:r>
            <w:r w:rsidRPr="00B14951">
              <w:rPr>
                <w:rFonts w:cs="Times New Roman"/>
                <w:spacing w:val="1"/>
                <w:sz w:val="20"/>
                <w:szCs w:val="20"/>
                <w:lang w:val="ru-RU"/>
              </w:rPr>
              <w:t xml:space="preserve"> </w:t>
            </w:r>
            <w:r w:rsidRPr="00B14951">
              <w:rPr>
                <w:rFonts w:cs="Times New Roman"/>
                <w:sz w:val="20"/>
                <w:szCs w:val="20"/>
                <w:lang w:val="ru-RU"/>
              </w:rPr>
              <w:t>товаров</w:t>
            </w:r>
            <w:r w:rsidRPr="00B14951">
              <w:rPr>
                <w:rFonts w:cs="Times New Roman"/>
                <w:spacing w:val="-2"/>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услуг,</w:t>
            </w:r>
            <w:r w:rsidRPr="00B14951">
              <w:rPr>
                <w:rFonts w:cs="Times New Roman"/>
                <w:spacing w:val="-1"/>
                <w:sz w:val="20"/>
                <w:szCs w:val="20"/>
                <w:lang w:val="ru-RU"/>
              </w:rPr>
              <w:t xml:space="preserve"> </w:t>
            </w:r>
            <w:r w:rsidRPr="00B14951">
              <w:rPr>
                <w:rFonts w:cs="Times New Roman"/>
                <w:sz w:val="20"/>
                <w:szCs w:val="20"/>
                <w:lang w:val="ru-RU"/>
              </w:rPr>
              <w:t>их</w:t>
            </w:r>
            <w:r w:rsidRPr="00B14951">
              <w:rPr>
                <w:rFonts w:cs="Times New Roman"/>
                <w:spacing w:val="-1"/>
                <w:sz w:val="20"/>
                <w:szCs w:val="20"/>
                <w:lang w:val="ru-RU"/>
              </w:rPr>
              <w:t xml:space="preserve"> </w:t>
            </w:r>
            <w:r w:rsidRPr="00B14951">
              <w:rPr>
                <w:rFonts w:cs="Times New Roman"/>
                <w:sz w:val="20"/>
                <w:szCs w:val="20"/>
                <w:lang w:val="ru-RU"/>
              </w:rPr>
              <w:t>стоимости</w:t>
            </w:r>
            <w:r w:rsidRPr="00B14951">
              <w:rPr>
                <w:rFonts w:cs="Times New Roman"/>
                <w:spacing w:val="-2"/>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способах</w:t>
            </w:r>
            <w:r w:rsidRPr="00B14951">
              <w:rPr>
                <w:rFonts w:cs="Times New Roman"/>
                <w:spacing w:val="-2"/>
                <w:sz w:val="20"/>
                <w:szCs w:val="20"/>
                <w:lang w:val="ru-RU"/>
              </w:rPr>
              <w:t xml:space="preserve"> </w:t>
            </w:r>
            <w:r w:rsidRPr="00B14951">
              <w:rPr>
                <w:rFonts w:cs="Times New Roman"/>
                <w:sz w:val="20"/>
                <w:szCs w:val="20"/>
                <w:lang w:val="ru-RU"/>
              </w:rPr>
              <w:t>приобретения</w:t>
            </w:r>
            <w:r w:rsidRPr="00B14951">
              <w:rPr>
                <w:rFonts w:cs="Times New Roman"/>
                <w:spacing w:val="-1"/>
                <w:sz w:val="20"/>
                <w:szCs w:val="20"/>
                <w:lang w:val="ru-RU"/>
              </w:rPr>
              <w:t xml:space="preserve"> </w:t>
            </w:r>
            <w:r w:rsidRPr="00B14951">
              <w:rPr>
                <w:rFonts w:cs="Times New Roman"/>
                <w:sz w:val="20"/>
                <w:szCs w:val="20"/>
                <w:lang w:val="ru-RU"/>
              </w:rPr>
              <w:t>у</w:t>
            </w:r>
            <w:r w:rsidRPr="00B14951">
              <w:rPr>
                <w:rFonts w:cs="Times New Roman"/>
                <w:spacing w:val="-2"/>
                <w:sz w:val="20"/>
                <w:szCs w:val="20"/>
                <w:lang w:val="ru-RU"/>
              </w:rPr>
              <w:t xml:space="preserve"> </w:t>
            </w:r>
            <w:r w:rsidRPr="00B14951">
              <w:rPr>
                <w:rFonts w:cs="Times New Roman"/>
                <w:sz w:val="20"/>
                <w:szCs w:val="20"/>
                <w:lang w:val="ru-RU"/>
              </w:rPr>
              <w:t>тех</w:t>
            </w:r>
            <w:r w:rsidR="007A76F3">
              <w:rPr>
                <w:rFonts w:cs="Times New Roman"/>
                <w:sz w:val="20"/>
                <w:szCs w:val="20"/>
                <w:lang w:val="ru-RU"/>
              </w:rPr>
              <w:t xml:space="preserve"> </w:t>
            </w:r>
            <w:r w:rsidRPr="00B14951">
              <w:rPr>
                <w:rFonts w:cs="Times New Roman"/>
                <w:sz w:val="20"/>
                <w:szCs w:val="20"/>
                <w:lang w:val="ru-RU"/>
              </w:rPr>
              <w:t>организаций, сумма оплаты услуг которых превышает 20 процентов</w:t>
            </w:r>
            <w:r w:rsidRPr="00B14951">
              <w:rPr>
                <w:rFonts w:cs="Times New Roman"/>
                <w:spacing w:val="-48"/>
                <w:sz w:val="20"/>
                <w:szCs w:val="20"/>
                <w:lang w:val="ru-RU"/>
              </w:rPr>
              <w:t xml:space="preserve"> </w:t>
            </w:r>
            <w:r w:rsidRPr="00B14951">
              <w:rPr>
                <w:rFonts w:cs="Times New Roman"/>
                <w:sz w:val="20"/>
                <w:szCs w:val="20"/>
                <w:lang w:val="ru-RU"/>
              </w:rPr>
              <w:t>суммы</w:t>
            </w:r>
            <w:r w:rsidRPr="00B14951">
              <w:rPr>
                <w:rFonts w:cs="Times New Roman"/>
                <w:spacing w:val="-3"/>
                <w:sz w:val="20"/>
                <w:szCs w:val="20"/>
                <w:lang w:val="ru-RU"/>
              </w:rPr>
              <w:t xml:space="preserve"> </w:t>
            </w:r>
            <w:r w:rsidRPr="00B14951">
              <w:rPr>
                <w:rFonts w:cs="Times New Roman"/>
                <w:sz w:val="20"/>
                <w:szCs w:val="20"/>
                <w:lang w:val="ru-RU"/>
              </w:rPr>
              <w:t>расходов по указанной</w:t>
            </w:r>
            <w:r w:rsidRPr="00B14951">
              <w:rPr>
                <w:rFonts w:cs="Times New Roman"/>
                <w:spacing w:val="-1"/>
                <w:sz w:val="20"/>
                <w:szCs w:val="20"/>
                <w:lang w:val="ru-RU"/>
              </w:rPr>
              <w:t xml:space="preserve"> </w:t>
            </w:r>
            <w:r w:rsidRPr="00B14951">
              <w:rPr>
                <w:rFonts w:cs="Times New Roman"/>
                <w:sz w:val="20"/>
                <w:szCs w:val="20"/>
                <w:lang w:val="ru-RU"/>
              </w:rPr>
              <w:t>статье</w:t>
            </w:r>
            <w:r w:rsidRPr="00B14951">
              <w:rPr>
                <w:rFonts w:cs="Times New Roman"/>
                <w:spacing w:val="-3"/>
                <w:sz w:val="20"/>
                <w:szCs w:val="20"/>
                <w:lang w:val="ru-RU"/>
              </w:rPr>
              <w:t xml:space="preserve"> </w:t>
            </w:r>
            <w:r w:rsidRPr="00B14951">
              <w:rPr>
                <w:rFonts w:cs="Times New Roman"/>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lastRenderedPageBreak/>
              <w:t>96,344</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lastRenderedPageBreak/>
              <w:t>н) прочие расходы, которые подлежат отнесению на регулируемые</w:t>
            </w:r>
            <w:r w:rsidRPr="00B14951">
              <w:rPr>
                <w:rFonts w:cs="Times New Roman"/>
                <w:spacing w:val="1"/>
                <w:sz w:val="20"/>
                <w:szCs w:val="20"/>
                <w:lang w:val="ru-RU"/>
              </w:rPr>
              <w:t xml:space="preserve"> </w:t>
            </w:r>
            <w:r w:rsidRPr="00B14951">
              <w:rPr>
                <w:rFonts w:cs="Times New Roman"/>
                <w:sz w:val="20"/>
                <w:szCs w:val="20"/>
                <w:lang w:val="ru-RU"/>
              </w:rPr>
              <w:t>виды</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Pr="00B14951">
              <w:rPr>
                <w:rFonts w:cs="Times New Roman"/>
                <w:spacing w:val="-6"/>
                <w:sz w:val="20"/>
                <w:szCs w:val="20"/>
                <w:lang w:val="ru-RU"/>
              </w:rPr>
              <w:t xml:space="preserve"> </w:t>
            </w:r>
            <w:r w:rsidRPr="00B14951">
              <w:rPr>
                <w:rFonts w:cs="Times New Roman"/>
                <w:sz w:val="20"/>
                <w:szCs w:val="20"/>
                <w:lang w:val="ru-RU"/>
              </w:rPr>
              <w:t>в</w:t>
            </w:r>
            <w:r w:rsidRPr="00B14951">
              <w:rPr>
                <w:rFonts w:cs="Times New Roman"/>
                <w:spacing w:val="-5"/>
                <w:sz w:val="20"/>
                <w:szCs w:val="20"/>
                <w:lang w:val="ru-RU"/>
              </w:rPr>
              <w:t xml:space="preserve"> </w:t>
            </w:r>
            <w:r w:rsidRPr="00B14951">
              <w:rPr>
                <w:rFonts w:cs="Times New Roman"/>
                <w:sz w:val="20"/>
                <w:szCs w:val="20"/>
                <w:lang w:val="ru-RU"/>
              </w:rPr>
              <w:t>соответствии</w:t>
            </w:r>
            <w:r w:rsidRPr="00B14951">
              <w:rPr>
                <w:rFonts w:cs="Times New Roman"/>
                <w:spacing w:val="-5"/>
                <w:sz w:val="20"/>
                <w:szCs w:val="20"/>
                <w:lang w:val="ru-RU"/>
              </w:rPr>
              <w:t xml:space="preserve"> </w:t>
            </w:r>
            <w:r w:rsidRPr="00B14951">
              <w:rPr>
                <w:rFonts w:cs="Times New Roman"/>
                <w:sz w:val="20"/>
                <w:szCs w:val="20"/>
                <w:lang w:val="ru-RU"/>
              </w:rPr>
              <w:t>с</w:t>
            </w:r>
            <w:r w:rsidRPr="00B14951">
              <w:rPr>
                <w:rFonts w:cs="Times New Roman"/>
                <w:spacing w:val="-5"/>
                <w:sz w:val="20"/>
                <w:szCs w:val="20"/>
                <w:lang w:val="ru-RU"/>
              </w:rPr>
              <w:t xml:space="preserve"> </w:t>
            </w:r>
            <w:r w:rsidRPr="00B14951">
              <w:rPr>
                <w:rFonts w:cs="Times New Roman"/>
                <w:sz w:val="20"/>
                <w:szCs w:val="20"/>
                <w:lang w:val="ru-RU"/>
              </w:rPr>
              <w:t>законодательством</w:t>
            </w:r>
            <w:r w:rsidRPr="00B14951">
              <w:rPr>
                <w:rFonts w:cs="Times New Roman"/>
                <w:spacing w:val="-4"/>
                <w:sz w:val="20"/>
                <w:szCs w:val="20"/>
                <w:lang w:val="ru-RU"/>
              </w:rPr>
              <w:t xml:space="preserve"> </w:t>
            </w:r>
            <w:r w:rsidRPr="00B14951">
              <w:rPr>
                <w:rFonts w:cs="Times New Roman"/>
                <w:sz w:val="20"/>
                <w:szCs w:val="20"/>
                <w:lang w:val="ru-RU"/>
              </w:rPr>
              <w:t>Российской</w:t>
            </w:r>
            <w:r w:rsidR="007A76F3">
              <w:rPr>
                <w:rFonts w:cs="Times New Roman"/>
                <w:sz w:val="20"/>
                <w:szCs w:val="20"/>
                <w:lang w:val="ru-RU"/>
              </w:rPr>
              <w:t xml:space="preserve"> </w:t>
            </w:r>
            <w:r w:rsidRPr="007A76F3">
              <w:rPr>
                <w:rFonts w:cs="Times New Roman"/>
                <w:sz w:val="20"/>
                <w:szCs w:val="20"/>
                <w:lang w:val="ru-RU"/>
              </w:rPr>
              <w:t>Федерации;</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right="105"/>
              <w:jc w:val="both"/>
              <w:rPr>
                <w:rFonts w:cs="Times New Roman"/>
                <w:sz w:val="20"/>
                <w:szCs w:val="20"/>
                <w:lang w:val="ru-RU"/>
              </w:rPr>
            </w:pPr>
            <w:r w:rsidRPr="00B14951">
              <w:rPr>
                <w:rFonts w:cs="Times New Roman"/>
                <w:sz w:val="20"/>
                <w:szCs w:val="20"/>
                <w:lang w:val="ru-RU"/>
              </w:rPr>
              <w:t>3) чистая прибыль, полученная от регулируемого вида деятельности, с</w:t>
            </w:r>
            <w:r w:rsidRPr="00B14951">
              <w:rPr>
                <w:rFonts w:cs="Times New Roman"/>
                <w:spacing w:val="-47"/>
                <w:sz w:val="20"/>
                <w:szCs w:val="20"/>
                <w:lang w:val="ru-RU"/>
              </w:rPr>
              <w:t xml:space="preserve"> </w:t>
            </w:r>
            <w:r w:rsidRPr="00B14951">
              <w:rPr>
                <w:rFonts w:cs="Times New Roman"/>
                <w:sz w:val="20"/>
                <w:szCs w:val="20"/>
                <w:lang w:val="ru-RU"/>
              </w:rPr>
              <w:t>указанием размера ее расходования на финансирование мероприятий,</w:t>
            </w:r>
            <w:r w:rsidRPr="00B14951">
              <w:rPr>
                <w:rFonts w:cs="Times New Roman"/>
                <w:spacing w:val="1"/>
                <w:sz w:val="20"/>
                <w:szCs w:val="20"/>
                <w:lang w:val="ru-RU"/>
              </w:rPr>
              <w:t xml:space="preserve"> </w:t>
            </w:r>
            <w:r w:rsidRPr="00B14951">
              <w:rPr>
                <w:rFonts w:cs="Times New Roman"/>
                <w:sz w:val="20"/>
                <w:szCs w:val="20"/>
                <w:lang w:val="ru-RU"/>
              </w:rPr>
              <w:t>предусмотренных</w:t>
            </w:r>
            <w:r w:rsidRPr="00B14951">
              <w:rPr>
                <w:rFonts w:cs="Times New Roman"/>
                <w:spacing w:val="-1"/>
                <w:sz w:val="20"/>
                <w:szCs w:val="20"/>
                <w:lang w:val="ru-RU"/>
              </w:rPr>
              <w:t xml:space="preserve"> </w:t>
            </w:r>
            <w:r w:rsidRPr="00B14951">
              <w:rPr>
                <w:rFonts w:cs="Times New Roman"/>
                <w:sz w:val="20"/>
                <w:szCs w:val="20"/>
                <w:lang w:val="ru-RU"/>
              </w:rPr>
              <w:t>инвестиционной</w:t>
            </w:r>
            <w:r w:rsidRPr="00B14951">
              <w:rPr>
                <w:rFonts w:cs="Times New Roman"/>
                <w:spacing w:val="-2"/>
                <w:sz w:val="20"/>
                <w:szCs w:val="20"/>
                <w:lang w:val="ru-RU"/>
              </w:rPr>
              <w:t xml:space="preserve"> </w:t>
            </w:r>
            <w:r w:rsidRPr="00B14951">
              <w:rPr>
                <w:rFonts w:cs="Times New Roman"/>
                <w:sz w:val="20"/>
                <w:szCs w:val="20"/>
                <w:lang w:val="ru-RU"/>
              </w:rPr>
              <w:t>программой</w:t>
            </w:r>
            <w:r w:rsidRPr="00B14951">
              <w:rPr>
                <w:rFonts w:cs="Times New Roman"/>
                <w:spacing w:val="-3"/>
                <w:sz w:val="20"/>
                <w:szCs w:val="20"/>
                <w:lang w:val="ru-RU"/>
              </w:rPr>
              <w:t xml:space="preserve"> </w:t>
            </w:r>
            <w:r w:rsidRPr="00B14951">
              <w:rPr>
                <w:rFonts w:cs="Times New Roman"/>
                <w:sz w:val="20"/>
                <w:szCs w:val="20"/>
                <w:lang w:val="ru-RU"/>
              </w:rPr>
              <w:t>регулируемой</w:t>
            </w:r>
            <w:r w:rsidR="007A76F3">
              <w:rPr>
                <w:rFonts w:cs="Times New Roman"/>
                <w:sz w:val="20"/>
                <w:szCs w:val="20"/>
                <w:lang w:val="ru-RU"/>
              </w:rPr>
              <w:t xml:space="preserve"> </w:t>
            </w:r>
            <w:r w:rsidRPr="007A76F3">
              <w:rPr>
                <w:rFonts w:cs="Times New Roman"/>
                <w:sz w:val="20"/>
                <w:szCs w:val="20"/>
                <w:lang w:val="ru-RU"/>
              </w:rPr>
              <w:t>организации</w:t>
            </w:r>
            <w:r w:rsidRPr="007A76F3">
              <w:rPr>
                <w:rFonts w:cs="Times New Roman"/>
                <w:spacing w:val="-4"/>
                <w:sz w:val="20"/>
                <w:szCs w:val="20"/>
                <w:lang w:val="ru-RU"/>
              </w:rPr>
              <w:t xml:space="preserve"> </w:t>
            </w:r>
            <w:r w:rsidRPr="007A76F3">
              <w:rPr>
                <w:rFonts w:cs="Times New Roman"/>
                <w:sz w:val="20"/>
                <w:szCs w:val="20"/>
                <w:lang w:val="ru-RU"/>
              </w:rPr>
              <w:t>(тыс.</w:t>
            </w:r>
            <w:r w:rsidRPr="007A76F3">
              <w:rPr>
                <w:rFonts w:cs="Times New Roman"/>
                <w:spacing w:val="-4"/>
                <w:sz w:val="20"/>
                <w:szCs w:val="20"/>
                <w:lang w:val="ru-RU"/>
              </w:rPr>
              <w:t xml:space="preserve"> </w:t>
            </w:r>
            <w:r w:rsidRPr="007A76F3">
              <w:rPr>
                <w:rFonts w:cs="Times New Roman"/>
                <w:sz w:val="20"/>
                <w:szCs w:val="20"/>
                <w:lang w:val="ru-RU"/>
              </w:rPr>
              <w:t>рублей)</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111"/>
              <w:jc w:val="left"/>
              <w:rPr>
                <w:rFonts w:cs="Times New Roman"/>
                <w:sz w:val="20"/>
                <w:szCs w:val="20"/>
                <w:lang w:val="ru-RU"/>
              </w:rPr>
            </w:pPr>
            <w:r w:rsidRPr="00B14951">
              <w:rPr>
                <w:rFonts w:cs="Times New Roman"/>
                <w:sz w:val="20"/>
                <w:szCs w:val="20"/>
                <w:lang w:val="ru-RU"/>
              </w:rPr>
              <w:t>4) сведения об изменении стоимости основных фондов, в том числе за</w:t>
            </w:r>
            <w:r w:rsidRPr="00B14951">
              <w:rPr>
                <w:rFonts w:cs="Times New Roman"/>
                <w:spacing w:val="-48"/>
                <w:sz w:val="20"/>
                <w:szCs w:val="20"/>
                <w:lang w:val="ru-RU"/>
              </w:rPr>
              <w:t xml:space="preserve"> </w:t>
            </w:r>
            <w:r w:rsidRPr="00B14951">
              <w:rPr>
                <w:rFonts w:cs="Times New Roman"/>
                <w:sz w:val="20"/>
                <w:szCs w:val="20"/>
                <w:lang w:val="ru-RU"/>
              </w:rPr>
              <w:t>счет</w:t>
            </w:r>
            <w:r w:rsidRPr="00B14951">
              <w:rPr>
                <w:rFonts w:cs="Times New Roman"/>
                <w:spacing w:val="-3"/>
                <w:sz w:val="20"/>
                <w:szCs w:val="20"/>
                <w:lang w:val="ru-RU"/>
              </w:rPr>
              <w:t xml:space="preserve"> </w:t>
            </w:r>
            <w:r w:rsidRPr="00B14951">
              <w:rPr>
                <w:rFonts w:cs="Times New Roman"/>
                <w:sz w:val="20"/>
                <w:szCs w:val="20"/>
                <w:lang w:val="ru-RU"/>
              </w:rPr>
              <w:t>ввода</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эксплуатацию</w:t>
            </w:r>
            <w:r w:rsidRPr="00B14951">
              <w:rPr>
                <w:rFonts w:cs="Times New Roman"/>
                <w:spacing w:val="-1"/>
                <w:sz w:val="20"/>
                <w:szCs w:val="20"/>
                <w:lang w:val="ru-RU"/>
              </w:rPr>
              <w:t xml:space="preserve"> </w:t>
            </w:r>
            <w:r w:rsidRPr="00B14951">
              <w:rPr>
                <w:rFonts w:cs="Times New Roman"/>
                <w:sz w:val="20"/>
                <w:szCs w:val="20"/>
                <w:lang w:val="ru-RU"/>
              </w:rPr>
              <w:t>вывода</w:t>
            </w:r>
            <w:r w:rsidRPr="00B14951">
              <w:rPr>
                <w:rFonts w:cs="Times New Roman"/>
                <w:spacing w:val="-2"/>
                <w:sz w:val="20"/>
                <w:szCs w:val="20"/>
                <w:lang w:val="ru-RU"/>
              </w:rPr>
              <w:t xml:space="preserve"> </w:t>
            </w:r>
            <w:r w:rsidRPr="00B14951">
              <w:rPr>
                <w:rFonts w:cs="Times New Roman"/>
                <w:sz w:val="20"/>
                <w:szCs w:val="20"/>
                <w:lang w:val="ru-RU"/>
              </w:rPr>
              <w:t>из</w:t>
            </w:r>
            <w:r w:rsidRPr="00B14951">
              <w:rPr>
                <w:rFonts w:cs="Times New Roman"/>
                <w:spacing w:val="-4"/>
                <w:sz w:val="20"/>
                <w:szCs w:val="20"/>
                <w:lang w:val="ru-RU"/>
              </w:rPr>
              <w:t xml:space="preserve"> </w:t>
            </w:r>
            <w:r w:rsidRPr="00B14951">
              <w:rPr>
                <w:rFonts w:cs="Times New Roman"/>
                <w:sz w:val="20"/>
                <w:szCs w:val="20"/>
                <w:lang w:val="ru-RU"/>
              </w:rPr>
              <w:t>эксплуатации),</w:t>
            </w:r>
            <w:r w:rsidRPr="00B14951">
              <w:rPr>
                <w:rFonts w:cs="Times New Roman"/>
                <w:spacing w:val="-2"/>
                <w:sz w:val="20"/>
                <w:szCs w:val="20"/>
                <w:lang w:val="ru-RU"/>
              </w:rPr>
              <w:t xml:space="preserve"> </w:t>
            </w:r>
            <w:r w:rsidRPr="00B14951">
              <w:rPr>
                <w:rFonts w:cs="Times New Roman"/>
                <w:sz w:val="20"/>
                <w:szCs w:val="20"/>
                <w:lang w:val="ru-RU"/>
              </w:rPr>
              <w:t>их</w:t>
            </w:r>
            <w:r w:rsidRPr="00B14951">
              <w:rPr>
                <w:rFonts w:cs="Times New Roman"/>
                <w:spacing w:val="-2"/>
                <w:sz w:val="20"/>
                <w:szCs w:val="20"/>
                <w:lang w:val="ru-RU"/>
              </w:rPr>
              <w:t xml:space="preserve"> </w:t>
            </w:r>
            <w:r w:rsidRPr="00B14951">
              <w:rPr>
                <w:rFonts w:cs="Times New Roman"/>
                <w:sz w:val="20"/>
                <w:szCs w:val="20"/>
                <w:lang w:val="ru-RU"/>
              </w:rPr>
              <w:t>переоценки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3"/>
                <w:sz w:val="20"/>
                <w:szCs w:val="20"/>
                <w:lang w:val="ru-RU"/>
              </w:rPr>
              <w:t xml:space="preserve"> </w:t>
            </w:r>
            <w:r w:rsidRPr="007A76F3">
              <w:rPr>
                <w:rFonts w:cs="Times New Roman"/>
                <w:sz w:val="20"/>
                <w:szCs w:val="20"/>
                <w:lang w:val="ru-RU"/>
              </w:rPr>
              <w:t>рублей)</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5)</w:t>
            </w:r>
            <w:r w:rsidRPr="00B14951">
              <w:rPr>
                <w:rFonts w:cs="Times New Roman"/>
                <w:spacing w:val="-4"/>
                <w:sz w:val="20"/>
                <w:szCs w:val="20"/>
                <w:lang w:val="ru-RU"/>
              </w:rPr>
              <w:t xml:space="preserve"> </w:t>
            </w:r>
            <w:r w:rsidRPr="00B14951">
              <w:rPr>
                <w:rFonts w:cs="Times New Roman"/>
                <w:sz w:val="20"/>
                <w:szCs w:val="20"/>
                <w:lang w:val="ru-RU"/>
              </w:rPr>
              <w:t>валовая</w:t>
            </w:r>
            <w:r w:rsidRPr="00B14951">
              <w:rPr>
                <w:rFonts w:cs="Times New Roman"/>
                <w:spacing w:val="-3"/>
                <w:sz w:val="20"/>
                <w:szCs w:val="20"/>
                <w:lang w:val="ru-RU"/>
              </w:rPr>
              <w:t xml:space="preserve"> </w:t>
            </w:r>
            <w:r w:rsidRPr="00B14951">
              <w:rPr>
                <w:rFonts w:cs="Times New Roman"/>
                <w:sz w:val="20"/>
                <w:szCs w:val="20"/>
                <w:lang w:val="ru-RU"/>
              </w:rPr>
              <w:t>прибыль</w:t>
            </w:r>
            <w:r w:rsidRPr="00B14951">
              <w:rPr>
                <w:rFonts w:cs="Times New Roman"/>
                <w:spacing w:val="-3"/>
                <w:sz w:val="20"/>
                <w:szCs w:val="20"/>
                <w:lang w:val="ru-RU"/>
              </w:rPr>
              <w:t xml:space="preserve"> </w:t>
            </w:r>
            <w:r w:rsidRPr="00B14951">
              <w:rPr>
                <w:rFonts w:cs="Times New Roman"/>
                <w:sz w:val="20"/>
                <w:szCs w:val="20"/>
                <w:lang w:val="ru-RU"/>
              </w:rPr>
              <w:t>(убытки)</w:t>
            </w:r>
            <w:r w:rsidRPr="00B14951">
              <w:rPr>
                <w:rFonts w:cs="Times New Roman"/>
                <w:spacing w:val="-3"/>
                <w:sz w:val="20"/>
                <w:szCs w:val="20"/>
                <w:lang w:val="ru-RU"/>
              </w:rPr>
              <w:t xml:space="preserve"> </w:t>
            </w:r>
            <w:r w:rsidRPr="00B14951">
              <w:rPr>
                <w:rFonts w:cs="Times New Roman"/>
                <w:sz w:val="20"/>
                <w:szCs w:val="20"/>
                <w:lang w:val="ru-RU"/>
              </w:rPr>
              <w:t>от</w:t>
            </w:r>
            <w:r w:rsidRPr="00B14951">
              <w:rPr>
                <w:rFonts w:cs="Times New Roman"/>
                <w:spacing w:val="-4"/>
                <w:sz w:val="20"/>
                <w:szCs w:val="20"/>
                <w:lang w:val="ru-RU"/>
              </w:rPr>
              <w:t xml:space="preserve"> </w:t>
            </w:r>
            <w:r w:rsidRPr="00B14951">
              <w:rPr>
                <w:rFonts w:cs="Times New Roman"/>
                <w:sz w:val="20"/>
                <w:szCs w:val="20"/>
                <w:lang w:val="ru-RU"/>
              </w:rPr>
              <w:t>реализации</w:t>
            </w:r>
            <w:r w:rsidRPr="00B14951">
              <w:rPr>
                <w:rFonts w:cs="Times New Roman"/>
                <w:spacing w:val="-2"/>
                <w:sz w:val="20"/>
                <w:szCs w:val="20"/>
                <w:lang w:val="ru-RU"/>
              </w:rPr>
              <w:t xml:space="preserve"> </w:t>
            </w:r>
            <w:r w:rsidRPr="00B14951">
              <w:rPr>
                <w:rFonts w:cs="Times New Roman"/>
                <w:sz w:val="20"/>
                <w:szCs w:val="20"/>
                <w:lang w:val="ru-RU"/>
              </w:rPr>
              <w:t>товаров</w:t>
            </w:r>
            <w:r w:rsidRPr="00B14951">
              <w:rPr>
                <w:rFonts w:cs="Times New Roman"/>
                <w:spacing w:val="-3"/>
                <w:sz w:val="20"/>
                <w:szCs w:val="20"/>
                <w:lang w:val="ru-RU"/>
              </w:rPr>
              <w:t xml:space="preserve"> </w:t>
            </w:r>
            <w:r w:rsidRPr="00B14951">
              <w:rPr>
                <w:rFonts w:cs="Times New Roman"/>
                <w:sz w:val="20"/>
                <w:szCs w:val="20"/>
                <w:lang w:val="ru-RU"/>
              </w:rPr>
              <w:t>и</w:t>
            </w:r>
            <w:r w:rsidRPr="00B14951">
              <w:rPr>
                <w:rFonts w:cs="Times New Roman"/>
                <w:spacing w:val="-5"/>
                <w:sz w:val="20"/>
                <w:szCs w:val="20"/>
                <w:lang w:val="ru-RU"/>
              </w:rPr>
              <w:t xml:space="preserve"> </w:t>
            </w:r>
            <w:r w:rsidRPr="00B14951">
              <w:rPr>
                <w:rFonts w:cs="Times New Roman"/>
                <w:sz w:val="20"/>
                <w:szCs w:val="20"/>
                <w:lang w:val="ru-RU"/>
              </w:rPr>
              <w:t>оказания</w:t>
            </w:r>
            <w:r w:rsidRPr="00B14951">
              <w:rPr>
                <w:rFonts w:cs="Times New Roman"/>
                <w:spacing w:val="-3"/>
                <w:sz w:val="20"/>
                <w:szCs w:val="20"/>
                <w:lang w:val="ru-RU"/>
              </w:rPr>
              <w:t xml:space="preserve"> </w:t>
            </w:r>
            <w:r w:rsidRPr="00B14951">
              <w:rPr>
                <w:rFonts w:cs="Times New Roman"/>
                <w:sz w:val="20"/>
                <w:szCs w:val="20"/>
                <w:lang w:val="ru-RU"/>
              </w:rPr>
              <w:t>услуг</w:t>
            </w:r>
            <w:r w:rsidR="007A76F3">
              <w:rPr>
                <w:rFonts w:cs="Times New Roman"/>
                <w:sz w:val="20"/>
                <w:szCs w:val="20"/>
                <w:lang w:val="ru-RU"/>
              </w:rPr>
              <w:t xml:space="preserve"> </w:t>
            </w:r>
            <w:r w:rsidRPr="00B14951">
              <w:rPr>
                <w:rFonts w:cs="Times New Roman"/>
                <w:sz w:val="20"/>
                <w:szCs w:val="20"/>
                <w:lang w:val="ru-RU"/>
              </w:rPr>
              <w:t>по</w:t>
            </w:r>
            <w:r w:rsidRPr="00B14951">
              <w:rPr>
                <w:rFonts w:cs="Times New Roman"/>
                <w:spacing w:val="-3"/>
                <w:sz w:val="20"/>
                <w:szCs w:val="20"/>
                <w:lang w:val="ru-RU"/>
              </w:rPr>
              <w:t xml:space="preserve"> </w:t>
            </w:r>
            <w:r w:rsidRPr="00B14951">
              <w:rPr>
                <w:rFonts w:cs="Times New Roman"/>
                <w:sz w:val="20"/>
                <w:szCs w:val="20"/>
                <w:lang w:val="ru-RU"/>
              </w:rPr>
              <w:t>регулируемому</w:t>
            </w:r>
            <w:r w:rsidRPr="00B14951">
              <w:rPr>
                <w:rFonts w:cs="Times New Roman"/>
                <w:spacing w:val="-5"/>
                <w:sz w:val="20"/>
                <w:szCs w:val="20"/>
                <w:lang w:val="ru-RU"/>
              </w:rPr>
              <w:t xml:space="preserve"> </w:t>
            </w:r>
            <w:r w:rsidRPr="00B14951">
              <w:rPr>
                <w:rFonts w:cs="Times New Roman"/>
                <w:sz w:val="20"/>
                <w:szCs w:val="20"/>
                <w:lang w:val="ru-RU"/>
              </w:rPr>
              <w:t>виду</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Pr="00B14951">
              <w:rPr>
                <w:rFonts w:cs="Times New Roman"/>
                <w:spacing w:val="-6"/>
                <w:sz w:val="20"/>
                <w:szCs w:val="20"/>
                <w:lang w:val="ru-RU"/>
              </w:rPr>
              <w:t xml:space="preserve"> </w:t>
            </w:r>
            <w:r w:rsidRPr="00B14951">
              <w:rPr>
                <w:rFonts w:cs="Times New Roman"/>
                <w:sz w:val="20"/>
                <w:szCs w:val="20"/>
                <w:lang w:val="ru-RU"/>
              </w:rPr>
              <w:t>(тыс.</w:t>
            </w:r>
            <w:r w:rsidRPr="00B14951">
              <w:rPr>
                <w:rFonts w:cs="Times New Roman"/>
                <w:spacing w:val="-3"/>
                <w:sz w:val="20"/>
                <w:szCs w:val="20"/>
                <w:lang w:val="ru-RU"/>
              </w:rPr>
              <w:t xml:space="preserve"> </w:t>
            </w:r>
            <w:r w:rsidRPr="00B14951">
              <w:rPr>
                <w:rFonts w:cs="Times New Roman"/>
                <w:sz w:val="20"/>
                <w:szCs w:val="20"/>
                <w:lang w:val="ru-RU"/>
              </w:rPr>
              <w:t>рублей)</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102"/>
              <w:jc w:val="left"/>
              <w:rPr>
                <w:rFonts w:cs="Times New Roman"/>
                <w:sz w:val="20"/>
                <w:szCs w:val="20"/>
                <w:lang w:val="ru-RU"/>
              </w:rPr>
            </w:pPr>
            <w:r w:rsidRPr="00B14951">
              <w:rPr>
                <w:rFonts w:cs="Times New Roman"/>
                <w:sz w:val="20"/>
                <w:szCs w:val="20"/>
                <w:lang w:val="ru-RU"/>
              </w:rPr>
              <w:t>6) годовая бухгалтерская отчетность, включая бухгалтерский баланс и</w:t>
            </w:r>
            <w:r w:rsidRPr="00B14951">
              <w:rPr>
                <w:rFonts w:cs="Times New Roman"/>
                <w:spacing w:val="-48"/>
                <w:sz w:val="20"/>
                <w:szCs w:val="20"/>
                <w:lang w:val="ru-RU"/>
              </w:rPr>
              <w:t xml:space="preserve"> </w:t>
            </w:r>
            <w:r w:rsidRPr="00B14951">
              <w:rPr>
                <w:rFonts w:cs="Times New Roman"/>
                <w:sz w:val="20"/>
                <w:szCs w:val="20"/>
                <w:lang w:val="ru-RU"/>
              </w:rPr>
              <w:t>приложения к нему (раскрывается регулируемой организацией,</w:t>
            </w:r>
            <w:r w:rsidRPr="00B14951">
              <w:rPr>
                <w:rFonts w:cs="Times New Roman"/>
                <w:spacing w:val="1"/>
                <w:sz w:val="20"/>
                <w:szCs w:val="20"/>
                <w:lang w:val="ru-RU"/>
              </w:rPr>
              <w:t xml:space="preserve"> </w:t>
            </w:r>
            <w:r w:rsidRPr="00B14951">
              <w:rPr>
                <w:rFonts w:cs="Times New Roman"/>
                <w:sz w:val="20"/>
                <w:szCs w:val="20"/>
                <w:lang w:val="ru-RU"/>
              </w:rPr>
              <w:t>выручка</w:t>
            </w:r>
            <w:r w:rsidRPr="00B14951">
              <w:rPr>
                <w:rFonts w:cs="Times New Roman"/>
                <w:spacing w:val="-3"/>
                <w:sz w:val="20"/>
                <w:szCs w:val="20"/>
                <w:lang w:val="ru-RU"/>
              </w:rPr>
              <w:t xml:space="preserve"> </w:t>
            </w:r>
            <w:r w:rsidRPr="00B14951">
              <w:rPr>
                <w:rFonts w:cs="Times New Roman"/>
                <w:sz w:val="20"/>
                <w:szCs w:val="20"/>
                <w:lang w:val="ru-RU"/>
              </w:rPr>
              <w:t>от</w:t>
            </w:r>
            <w:r w:rsidRPr="00B14951">
              <w:rPr>
                <w:rFonts w:cs="Times New Roman"/>
                <w:spacing w:val="-2"/>
                <w:sz w:val="20"/>
                <w:szCs w:val="20"/>
                <w:lang w:val="ru-RU"/>
              </w:rPr>
              <w:t xml:space="preserve"> </w:t>
            </w:r>
            <w:r w:rsidRPr="00B14951">
              <w:rPr>
                <w:rFonts w:cs="Times New Roman"/>
                <w:sz w:val="20"/>
                <w:szCs w:val="20"/>
                <w:lang w:val="ru-RU"/>
              </w:rPr>
              <w:t>регулируемой</w:t>
            </w:r>
            <w:r w:rsidRPr="00B14951">
              <w:rPr>
                <w:rFonts w:cs="Times New Roman"/>
                <w:spacing w:val="-3"/>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которой</w:t>
            </w:r>
            <w:r w:rsidRPr="00B14951">
              <w:rPr>
                <w:rFonts w:cs="Times New Roman"/>
                <w:spacing w:val="-2"/>
                <w:sz w:val="20"/>
                <w:szCs w:val="20"/>
                <w:lang w:val="ru-RU"/>
              </w:rPr>
              <w:t xml:space="preserve"> </w:t>
            </w:r>
            <w:r w:rsidRPr="00B14951">
              <w:rPr>
                <w:rFonts w:cs="Times New Roman"/>
                <w:sz w:val="20"/>
                <w:szCs w:val="20"/>
                <w:lang w:val="ru-RU"/>
              </w:rPr>
              <w:t>превышает</w:t>
            </w:r>
            <w:r w:rsidRPr="00B14951">
              <w:rPr>
                <w:rFonts w:cs="Times New Roman"/>
                <w:spacing w:val="-3"/>
                <w:sz w:val="20"/>
                <w:szCs w:val="20"/>
                <w:lang w:val="ru-RU"/>
              </w:rPr>
              <w:t xml:space="preserve"> </w:t>
            </w:r>
            <w:r w:rsidRPr="00B14951">
              <w:rPr>
                <w:rFonts w:cs="Times New Roman"/>
                <w:sz w:val="20"/>
                <w:szCs w:val="20"/>
                <w:lang w:val="ru-RU"/>
              </w:rPr>
              <w:t>80</w:t>
            </w:r>
            <w:r w:rsidR="007A76F3">
              <w:rPr>
                <w:rFonts w:cs="Times New Roman"/>
                <w:sz w:val="20"/>
                <w:szCs w:val="20"/>
                <w:lang w:val="ru-RU"/>
              </w:rPr>
              <w:t xml:space="preserve"> </w:t>
            </w:r>
            <w:r w:rsidRPr="00B14951">
              <w:rPr>
                <w:rFonts w:cs="Times New Roman"/>
                <w:sz w:val="20"/>
                <w:szCs w:val="20"/>
                <w:lang w:val="ru-RU"/>
              </w:rPr>
              <w:t>процентов</w:t>
            </w:r>
            <w:r w:rsidRPr="00B14951">
              <w:rPr>
                <w:rFonts w:cs="Times New Roman"/>
                <w:spacing w:val="-2"/>
                <w:sz w:val="20"/>
                <w:szCs w:val="20"/>
                <w:lang w:val="ru-RU"/>
              </w:rPr>
              <w:t xml:space="preserve"> </w:t>
            </w:r>
            <w:r w:rsidRPr="00B14951">
              <w:rPr>
                <w:rFonts w:cs="Times New Roman"/>
                <w:sz w:val="20"/>
                <w:szCs w:val="20"/>
                <w:lang w:val="ru-RU"/>
              </w:rPr>
              <w:t>совокупной</w:t>
            </w:r>
            <w:r w:rsidRPr="00B14951">
              <w:rPr>
                <w:rFonts w:cs="Times New Roman"/>
                <w:spacing w:val="-1"/>
                <w:sz w:val="20"/>
                <w:szCs w:val="20"/>
                <w:lang w:val="ru-RU"/>
              </w:rPr>
              <w:t xml:space="preserve"> </w:t>
            </w:r>
            <w:r w:rsidRPr="00B14951">
              <w:rPr>
                <w:rFonts w:cs="Times New Roman"/>
                <w:sz w:val="20"/>
                <w:szCs w:val="20"/>
                <w:lang w:val="ru-RU"/>
              </w:rPr>
              <w:t>выручки</w:t>
            </w:r>
            <w:r w:rsidRPr="00B14951">
              <w:rPr>
                <w:rFonts w:cs="Times New Roman"/>
                <w:spacing w:val="-3"/>
                <w:sz w:val="20"/>
                <w:szCs w:val="20"/>
                <w:lang w:val="ru-RU"/>
              </w:rPr>
              <w:t xml:space="preserve"> </w:t>
            </w:r>
            <w:r w:rsidRPr="00B14951">
              <w:rPr>
                <w:rFonts w:cs="Times New Roman"/>
                <w:sz w:val="20"/>
                <w:szCs w:val="20"/>
                <w:lang w:val="ru-RU"/>
              </w:rPr>
              <w:t>за</w:t>
            </w:r>
            <w:r w:rsidRPr="00B14951">
              <w:rPr>
                <w:rFonts w:cs="Times New Roman"/>
                <w:spacing w:val="-2"/>
                <w:sz w:val="20"/>
                <w:szCs w:val="20"/>
                <w:lang w:val="ru-RU"/>
              </w:rPr>
              <w:t xml:space="preserve"> </w:t>
            </w:r>
            <w:r w:rsidRPr="00B14951">
              <w:rPr>
                <w:rFonts w:cs="Times New Roman"/>
                <w:sz w:val="20"/>
                <w:szCs w:val="20"/>
                <w:lang w:val="ru-RU"/>
              </w:rPr>
              <w:t>отчетный</w:t>
            </w:r>
            <w:r w:rsidRPr="00B14951">
              <w:rPr>
                <w:rFonts w:cs="Times New Roman"/>
                <w:spacing w:val="-1"/>
                <w:sz w:val="20"/>
                <w:szCs w:val="20"/>
                <w:lang w:val="ru-RU"/>
              </w:rPr>
              <w:t xml:space="preserve"> </w:t>
            </w:r>
            <w:r w:rsidRPr="00B14951">
              <w:rPr>
                <w:rFonts w:cs="Times New Roman"/>
                <w:sz w:val="20"/>
                <w:szCs w:val="20"/>
                <w:lang w:val="ru-RU"/>
              </w:rPr>
              <w:t>год)</w:t>
            </w:r>
            <w:r w:rsidRPr="00B14951">
              <w:rPr>
                <w:rFonts w:cs="Times New Roman"/>
                <w:color w:val="008000"/>
                <w:sz w:val="20"/>
                <w:szCs w:val="20"/>
                <w:lang w:val="ru-RU"/>
              </w:rPr>
              <w:t>*</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7)</w:t>
            </w:r>
            <w:r w:rsidRPr="00B14951">
              <w:rPr>
                <w:rFonts w:cs="Times New Roman"/>
                <w:spacing w:val="-4"/>
                <w:sz w:val="20"/>
                <w:szCs w:val="20"/>
                <w:lang w:val="ru-RU"/>
              </w:rPr>
              <w:t xml:space="preserve"> </w:t>
            </w:r>
            <w:r w:rsidRPr="00B14951">
              <w:rPr>
                <w:rFonts w:cs="Times New Roman"/>
                <w:sz w:val="20"/>
                <w:szCs w:val="20"/>
                <w:lang w:val="ru-RU"/>
              </w:rPr>
              <w:t>установленная</w:t>
            </w:r>
            <w:r w:rsidRPr="00B14951">
              <w:rPr>
                <w:rFonts w:cs="Times New Roman"/>
                <w:spacing w:val="-3"/>
                <w:sz w:val="20"/>
                <w:szCs w:val="20"/>
                <w:lang w:val="ru-RU"/>
              </w:rPr>
              <w:t xml:space="preserve"> </w:t>
            </w:r>
            <w:r w:rsidRPr="00B14951">
              <w:rPr>
                <w:rFonts w:cs="Times New Roman"/>
                <w:sz w:val="20"/>
                <w:szCs w:val="20"/>
                <w:lang w:val="ru-RU"/>
              </w:rPr>
              <w:t>тепловая</w:t>
            </w:r>
            <w:r w:rsidRPr="00B14951">
              <w:rPr>
                <w:rFonts w:cs="Times New Roman"/>
                <w:spacing w:val="-4"/>
                <w:sz w:val="20"/>
                <w:szCs w:val="20"/>
                <w:lang w:val="ru-RU"/>
              </w:rPr>
              <w:t xml:space="preserve"> </w:t>
            </w:r>
            <w:r w:rsidRPr="00B14951">
              <w:rPr>
                <w:rFonts w:cs="Times New Roman"/>
                <w:sz w:val="20"/>
                <w:szCs w:val="20"/>
                <w:lang w:val="ru-RU"/>
              </w:rPr>
              <w:t>мощность</w:t>
            </w:r>
            <w:r w:rsidRPr="00B14951">
              <w:rPr>
                <w:rFonts w:cs="Times New Roman"/>
                <w:spacing w:val="-5"/>
                <w:sz w:val="20"/>
                <w:szCs w:val="20"/>
                <w:lang w:val="ru-RU"/>
              </w:rPr>
              <w:t xml:space="preserve"> </w:t>
            </w:r>
            <w:r w:rsidRPr="00B14951">
              <w:rPr>
                <w:rFonts w:cs="Times New Roman"/>
                <w:sz w:val="20"/>
                <w:szCs w:val="20"/>
                <w:lang w:val="ru-RU"/>
              </w:rPr>
              <w:t>объектов</w:t>
            </w:r>
            <w:r w:rsidRPr="00B14951">
              <w:rPr>
                <w:rFonts w:cs="Times New Roman"/>
                <w:spacing w:val="-5"/>
                <w:sz w:val="20"/>
                <w:szCs w:val="20"/>
                <w:lang w:val="ru-RU"/>
              </w:rPr>
              <w:t xml:space="preserve"> </w:t>
            </w:r>
            <w:r w:rsidRPr="00B14951">
              <w:rPr>
                <w:rFonts w:cs="Times New Roman"/>
                <w:sz w:val="20"/>
                <w:szCs w:val="20"/>
                <w:lang w:val="ru-RU"/>
              </w:rPr>
              <w:t>основных</w:t>
            </w:r>
            <w:r w:rsidRPr="00B14951">
              <w:rPr>
                <w:rFonts w:cs="Times New Roman"/>
                <w:spacing w:val="-2"/>
                <w:sz w:val="20"/>
                <w:szCs w:val="20"/>
                <w:lang w:val="ru-RU"/>
              </w:rPr>
              <w:t xml:space="preserve"> </w:t>
            </w:r>
            <w:r w:rsidRPr="00B14951">
              <w:rPr>
                <w:rFonts w:cs="Times New Roman"/>
                <w:sz w:val="20"/>
                <w:szCs w:val="20"/>
                <w:lang w:val="ru-RU"/>
              </w:rPr>
              <w:t>фондов,</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используемых</w:t>
            </w:r>
            <w:r w:rsidRPr="00B14951">
              <w:rPr>
                <w:rFonts w:cs="Times New Roman"/>
                <w:spacing w:val="-5"/>
                <w:sz w:val="20"/>
                <w:szCs w:val="20"/>
                <w:lang w:val="ru-RU"/>
              </w:rPr>
              <w:t xml:space="preserve"> </w:t>
            </w:r>
            <w:r w:rsidRPr="00B14951">
              <w:rPr>
                <w:rFonts w:cs="Times New Roman"/>
                <w:sz w:val="20"/>
                <w:szCs w:val="20"/>
                <w:lang w:val="ru-RU"/>
              </w:rPr>
              <w:t>для</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5"/>
                <w:sz w:val="20"/>
                <w:szCs w:val="20"/>
                <w:lang w:val="ru-RU"/>
              </w:rPr>
              <w:t xml:space="preserve"> </w:t>
            </w:r>
            <w:r w:rsidRPr="00B14951">
              <w:rPr>
                <w:rFonts w:cs="Times New Roman"/>
                <w:sz w:val="20"/>
                <w:szCs w:val="20"/>
                <w:lang w:val="ru-RU"/>
              </w:rPr>
              <w:t>регулируемых</w:t>
            </w:r>
            <w:r w:rsidRPr="00B14951">
              <w:rPr>
                <w:rFonts w:cs="Times New Roman"/>
                <w:spacing w:val="-6"/>
                <w:sz w:val="20"/>
                <w:szCs w:val="20"/>
                <w:lang w:val="ru-RU"/>
              </w:rPr>
              <w:t xml:space="preserve"> </w:t>
            </w:r>
            <w:r w:rsidRPr="00B14951">
              <w:rPr>
                <w:rFonts w:cs="Times New Roman"/>
                <w:sz w:val="20"/>
                <w:szCs w:val="20"/>
                <w:lang w:val="ru-RU"/>
              </w:rPr>
              <w:t>видов</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том</w:t>
            </w:r>
            <w:r w:rsidRPr="00B14951">
              <w:rPr>
                <w:rFonts w:cs="Times New Roman"/>
                <w:spacing w:val="-3"/>
                <w:sz w:val="20"/>
                <w:szCs w:val="20"/>
                <w:lang w:val="ru-RU"/>
              </w:rPr>
              <w:t xml:space="preserve"> </w:t>
            </w:r>
            <w:r w:rsidRPr="00B14951">
              <w:rPr>
                <w:rFonts w:cs="Times New Roman"/>
                <w:sz w:val="20"/>
                <w:szCs w:val="20"/>
                <w:lang w:val="ru-RU"/>
              </w:rPr>
              <w:t>числе</w:t>
            </w:r>
            <w:r w:rsidRPr="00B14951">
              <w:rPr>
                <w:rFonts w:cs="Times New Roman"/>
                <w:spacing w:val="-3"/>
                <w:sz w:val="20"/>
                <w:szCs w:val="20"/>
                <w:lang w:val="ru-RU"/>
              </w:rPr>
              <w:t xml:space="preserve"> </w:t>
            </w:r>
            <w:r w:rsidRPr="00B14951">
              <w:rPr>
                <w:rFonts w:cs="Times New Roman"/>
                <w:sz w:val="20"/>
                <w:szCs w:val="20"/>
                <w:lang w:val="ru-RU"/>
              </w:rPr>
              <w:t>по</w:t>
            </w:r>
            <w:r w:rsidRPr="00B14951">
              <w:rPr>
                <w:rFonts w:cs="Times New Roman"/>
                <w:spacing w:val="-1"/>
                <w:sz w:val="20"/>
                <w:szCs w:val="20"/>
                <w:lang w:val="ru-RU"/>
              </w:rPr>
              <w:t xml:space="preserve"> </w:t>
            </w:r>
            <w:r w:rsidRPr="00B14951">
              <w:rPr>
                <w:rFonts w:cs="Times New Roman"/>
                <w:sz w:val="20"/>
                <w:szCs w:val="20"/>
                <w:lang w:val="ru-RU"/>
              </w:rPr>
              <w:t>каждому</w:t>
            </w:r>
            <w:r w:rsidRPr="00B14951">
              <w:rPr>
                <w:rFonts w:cs="Times New Roman"/>
                <w:spacing w:val="-4"/>
                <w:sz w:val="20"/>
                <w:szCs w:val="20"/>
                <w:lang w:val="ru-RU"/>
              </w:rPr>
              <w:t xml:space="preserve"> </w:t>
            </w:r>
            <w:r w:rsidRPr="00B14951">
              <w:rPr>
                <w:rFonts w:cs="Times New Roman"/>
                <w:sz w:val="20"/>
                <w:szCs w:val="20"/>
                <w:lang w:val="ru-RU"/>
              </w:rPr>
              <w:t>источнику</w:t>
            </w:r>
            <w:r w:rsidRPr="00B14951">
              <w:rPr>
                <w:rFonts w:cs="Times New Roman"/>
                <w:spacing w:val="-3"/>
                <w:sz w:val="20"/>
                <w:szCs w:val="20"/>
                <w:lang w:val="ru-RU"/>
              </w:rPr>
              <w:t xml:space="preserve"> </w:t>
            </w:r>
            <w:r w:rsidRPr="00B14951">
              <w:rPr>
                <w:rFonts w:cs="Times New Roman"/>
                <w:sz w:val="20"/>
                <w:szCs w:val="20"/>
                <w:lang w:val="ru-RU"/>
              </w:rPr>
              <w:t>тепловой</w:t>
            </w:r>
            <w:r w:rsidRPr="00B14951">
              <w:rPr>
                <w:rFonts w:cs="Times New Roman"/>
                <w:spacing w:val="-4"/>
                <w:sz w:val="20"/>
                <w:szCs w:val="20"/>
                <w:lang w:val="ru-RU"/>
              </w:rPr>
              <w:t xml:space="preserve"> </w:t>
            </w:r>
            <w:r w:rsidRPr="00B14951">
              <w:rPr>
                <w:rFonts w:cs="Times New Roman"/>
                <w:sz w:val="20"/>
                <w:szCs w:val="20"/>
                <w:lang w:val="ru-RU"/>
              </w:rPr>
              <w:t>энергии</w:t>
            </w:r>
            <w:r w:rsidRPr="00B14951">
              <w:rPr>
                <w:rFonts w:cs="Times New Roman"/>
                <w:spacing w:val="-2"/>
                <w:sz w:val="20"/>
                <w:szCs w:val="20"/>
                <w:lang w:val="ru-RU"/>
              </w:rPr>
              <w:t xml:space="preserve"> </w:t>
            </w:r>
            <w:r w:rsidRPr="00B14951">
              <w:rPr>
                <w:rFonts w:cs="Times New Roman"/>
                <w:sz w:val="20"/>
                <w:szCs w:val="20"/>
                <w:lang w:val="ru-RU"/>
              </w:rPr>
              <w:t>(Гкал/ч)</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8)</w:t>
            </w:r>
            <w:r w:rsidRPr="00B14951">
              <w:rPr>
                <w:rFonts w:cs="Times New Roman"/>
                <w:spacing w:val="-5"/>
                <w:sz w:val="20"/>
                <w:szCs w:val="20"/>
                <w:lang w:val="ru-RU"/>
              </w:rPr>
              <w:t xml:space="preserve"> </w:t>
            </w:r>
            <w:r w:rsidRPr="00B14951">
              <w:rPr>
                <w:rFonts w:cs="Times New Roman"/>
                <w:sz w:val="20"/>
                <w:szCs w:val="20"/>
                <w:lang w:val="ru-RU"/>
              </w:rPr>
              <w:t>тепловая</w:t>
            </w:r>
            <w:r w:rsidRPr="00B14951">
              <w:rPr>
                <w:rFonts w:cs="Times New Roman"/>
                <w:spacing w:val="-3"/>
                <w:sz w:val="20"/>
                <w:szCs w:val="20"/>
                <w:lang w:val="ru-RU"/>
              </w:rPr>
              <w:t xml:space="preserve"> </w:t>
            </w:r>
            <w:r w:rsidRPr="00B14951">
              <w:rPr>
                <w:rFonts w:cs="Times New Roman"/>
                <w:sz w:val="20"/>
                <w:szCs w:val="20"/>
                <w:lang w:val="ru-RU"/>
              </w:rPr>
              <w:t>нагрузка</w:t>
            </w:r>
            <w:r w:rsidRPr="00B14951">
              <w:rPr>
                <w:rFonts w:cs="Times New Roman"/>
                <w:spacing w:val="-3"/>
                <w:sz w:val="20"/>
                <w:szCs w:val="20"/>
                <w:lang w:val="ru-RU"/>
              </w:rPr>
              <w:t xml:space="preserve"> </w:t>
            </w:r>
            <w:r w:rsidRPr="00B14951">
              <w:rPr>
                <w:rFonts w:cs="Times New Roman"/>
                <w:sz w:val="20"/>
                <w:szCs w:val="20"/>
                <w:lang w:val="ru-RU"/>
              </w:rPr>
              <w:t>по</w:t>
            </w:r>
            <w:r w:rsidRPr="00B14951">
              <w:rPr>
                <w:rFonts w:cs="Times New Roman"/>
                <w:spacing w:val="-4"/>
                <w:sz w:val="20"/>
                <w:szCs w:val="20"/>
                <w:lang w:val="ru-RU"/>
              </w:rPr>
              <w:t xml:space="preserve"> </w:t>
            </w:r>
            <w:r w:rsidRPr="00B14951">
              <w:rPr>
                <w:rFonts w:cs="Times New Roman"/>
                <w:sz w:val="20"/>
                <w:szCs w:val="20"/>
                <w:lang w:val="ru-RU"/>
              </w:rPr>
              <w:t>договорам</w:t>
            </w:r>
            <w:r w:rsidRPr="00B14951">
              <w:rPr>
                <w:rFonts w:cs="Times New Roman"/>
                <w:spacing w:val="-4"/>
                <w:sz w:val="20"/>
                <w:szCs w:val="20"/>
                <w:lang w:val="ru-RU"/>
              </w:rPr>
              <w:t xml:space="preserve"> </w:t>
            </w:r>
            <w:r w:rsidRPr="00B14951">
              <w:rPr>
                <w:rFonts w:cs="Times New Roman"/>
                <w:sz w:val="20"/>
                <w:szCs w:val="20"/>
                <w:lang w:val="ru-RU"/>
              </w:rPr>
              <w:t>заключенным</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007A76F3">
              <w:rPr>
                <w:rFonts w:cs="Times New Roman"/>
                <w:sz w:val="20"/>
                <w:szCs w:val="20"/>
                <w:lang w:val="ru-RU"/>
              </w:rPr>
              <w:t xml:space="preserve"> </w:t>
            </w:r>
            <w:r w:rsidRPr="00B14951">
              <w:rPr>
                <w:rFonts w:cs="Times New Roman"/>
                <w:sz w:val="20"/>
                <w:szCs w:val="20"/>
                <w:lang w:val="ru-RU"/>
              </w:rPr>
              <w:t>осуществления</w:t>
            </w:r>
            <w:r w:rsidRPr="00B14951">
              <w:rPr>
                <w:rFonts w:cs="Times New Roman"/>
                <w:spacing w:val="-4"/>
                <w:sz w:val="20"/>
                <w:szCs w:val="20"/>
                <w:lang w:val="ru-RU"/>
              </w:rPr>
              <w:t xml:space="preserve"> </w:t>
            </w:r>
            <w:r w:rsidRPr="00B14951">
              <w:rPr>
                <w:rFonts w:cs="Times New Roman"/>
                <w:sz w:val="20"/>
                <w:szCs w:val="20"/>
                <w:lang w:val="ru-RU"/>
              </w:rPr>
              <w:t>регулируемых</w:t>
            </w:r>
            <w:r w:rsidRPr="00B14951">
              <w:rPr>
                <w:rFonts w:cs="Times New Roman"/>
                <w:spacing w:val="-3"/>
                <w:sz w:val="20"/>
                <w:szCs w:val="20"/>
                <w:lang w:val="ru-RU"/>
              </w:rPr>
              <w:t xml:space="preserve"> </w:t>
            </w:r>
            <w:r w:rsidRPr="00B14951">
              <w:rPr>
                <w:rFonts w:cs="Times New Roman"/>
                <w:sz w:val="20"/>
                <w:szCs w:val="20"/>
                <w:lang w:val="ru-RU"/>
              </w:rPr>
              <w:t>видов</w:t>
            </w:r>
            <w:r w:rsidRPr="00B14951">
              <w:rPr>
                <w:rFonts w:cs="Times New Roman"/>
                <w:spacing w:val="-6"/>
                <w:sz w:val="20"/>
                <w:szCs w:val="20"/>
                <w:lang w:val="ru-RU"/>
              </w:rPr>
              <w:t xml:space="preserve"> </w:t>
            </w:r>
            <w:r w:rsidRPr="00B14951">
              <w:rPr>
                <w:rFonts w:cs="Times New Roman"/>
                <w:sz w:val="20"/>
                <w:szCs w:val="20"/>
                <w:lang w:val="ru-RU"/>
              </w:rPr>
              <w:t>деятельности</w:t>
            </w:r>
            <w:r w:rsidRPr="00B14951">
              <w:rPr>
                <w:rFonts w:cs="Times New Roman"/>
                <w:spacing w:val="-5"/>
                <w:sz w:val="20"/>
                <w:szCs w:val="20"/>
                <w:lang w:val="ru-RU"/>
              </w:rPr>
              <w:t xml:space="preserve"> </w:t>
            </w:r>
            <w:r w:rsidRPr="00B14951">
              <w:rPr>
                <w:rFonts w:cs="Times New Roman"/>
                <w:sz w:val="20"/>
                <w:szCs w:val="20"/>
                <w:lang w:val="ru-RU"/>
              </w:rPr>
              <w:t>(Гкал/ч)</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9) объем вырабатываемой регулируемой организацией тепловой</w:t>
            </w:r>
            <w:r w:rsidRPr="00B14951">
              <w:rPr>
                <w:rFonts w:cs="Times New Roman"/>
                <w:spacing w:val="1"/>
                <w:sz w:val="20"/>
                <w:szCs w:val="20"/>
                <w:lang w:val="ru-RU"/>
              </w:rPr>
              <w:t xml:space="preserve"> </w:t>
            </w:r>
            <w:r w:rsidRPr="00B14951">
              <w:rPr>
                <w:rFonts w:cs="Times New Roman"/>
                <w:sz w:val="20"/>
                <w:szCs w:val="20"/>
                <w:lang w:val="ru-RU"/>
              </w:rPr>
              <w:t>энергии</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3"/>
                <w:sz w:val="20"/>
                <w:szCs w:val="20"/>
                <w:lang w:val="ru-RU"/>
              </w:rPr>
              <w:t xml:space="preserve"> </w:t>
            </w:r>
            <w:r w:rsidRPr="00B14951">
              <w:rPr>
                <w:rFonts w:cs="Times New Roman"/>
                <w:sz w:val="20"/>
                <w:szCs w:val="20"/>
                <w:lang w:val="ru-RU"/>
              </w:rPr>
              <w:t>регулируемых</w:t>
            </w:r>
            <w:r w:rsidRPr="00B14951">
              <w:rPr>
                <w:rFonts w:cs="Times New Roman"/>
                <w:spacing w:val="-5"/>
                <w:sz w:val="20"/>
                <w:szCs w:val="20"/>
                <w:lang w:val="ru-RU"/>
              </w:rPr>
              <w:t xml:space="preserve"> </w:t>
            </w:r>
            <w:r w:rsidRPr="00B14951">
              <w:rPr>
                <w:rFonts w:cs="Times New Roman"/>
                <w:sz w:val="20"/>
                <w:szCs w:val="20"/>
                <w:lang w:val="ru-RU"/>
              </w:rPr>
              <w:t>видов</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0,862</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10) объем приобретаемой регулируемой организацией тепловой</w:t>
            </w:r>
            <w:r w:rsidRPr="00B14951">
              <w:rPr>
                <w:rFonts w:cs="Times New Roman"/>
                <w:spacing w:val="1"/>
                <w:sz w:val="20"/>
                <w:szCs w:val="20"/>
                <w:lang w:val="ru-RU"/>
              </w:rPr>
              <w:t xml:space="preserve"> </w:t>
            </w:r>
            <w:r w:rsidRPr="00B14951">
              <w:rPr>
                <w:rFonts w:cs="Times New Roman"/>
                <w:sz w:val="20"/>
                <w:szCs w:val="20"/>
                <w:lang w:val="ru-RU"/>
              </w:rPr>
              <w:t>энергии</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3"/>
                <w:sz w:val="20"/>
                <w:szCs w:val="20"/>
                <w:lang w:val="ru-RU"/>
              </w:rPr>
              <w:t xml:space="preserve"> </w:t>
            </w:r>
            <w:r w:rsidRPr="00B14951">
              <w:rPr>
                <w:rFonts w:cs="Times New Roman"/>
                <w:sz w:val="20"/>
                <w:szCs w:val="20"/>
                <w:lang w:val="ru-RU"/>
              </w:rPr>
              <w:t>регулируемых</w:t>
            </w:r>
            <w:r w:rsidRPr="00B14951">
              <w:rPr>
                <w:rFonts w:cs="Times New Roman"/>
                <w:spacing w:val="-5"/>
                <w:sz w:val="20"/>
                <w:szCs w:val="20"/>
                <w:lang w:val="ru-RU"/>
              </w:rPr>
              <w:t xml:space="preserve"> </w:t>
            </w:r>
            <w:r w:rsidRPr="00B14951">
              <w:rPr>
                <w:rFonts w:cs="Times New Roman"/>
                <w:sz w:val="20"/>
                <w:szCs w:val="20"/>
                <w:lang w:val="ru-RU"/>
              </w:rPr>
              <w:t>видов</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11) объем тепловой энергии, отпускаемой потребителям, по</w:t>
            </w:r>
            <w:r w:rsidRPr="00B14951">
              <w:rPr>
                <w:rFonts w:cs="Times New Roman"/>
                <w:spacing w:val="1"/>
                <w:sz w:val="20"/>
                <w:szCs w:val="20"/>
                <w:lang w:val="ru-RU"/>
              </w:rPr>
              <w:t xml:space="preserve"> </w:t>
            </w:r>
            <w:r w:rsidRPr="00B14951">
              <w:rPr>
                <w:rFonts w:cs="Times New Roman"/>
                <w:sz w:val="20"/>
                <w:szCs w:val="20"/>
                <w:lang w:val="ru-RU"/>
              </w:rPr>
              <w:t>договорам, заключенным в рамках осуществления регулируемых</w:t>
            </w:r>
            <w:r w:rsidRPr="00B14951">
              <w:rPr>
                <w:rFonts w:cs="Times New Roman"/>
                <w:spacing w:val="1"/>
                <w:sz w:val="20"/>
                <w:szCs w:val="20"/>
                <w:lang w:val="ru-RU"/>
              </w:rPr>
              <w:t xml:space="preserve"> </w:t>
            </w:r>
            <w:r w:rsidRPr="00B14951">
              <w:rPr>
                <w:rFonts w:cs="Times New Roman"/>
                <w:sz w:val="20"/>
                <w:szCs w:val="20"/>
                <w:lang w:val="ru-RU"/>
              </w:rPr>
              <w:t>видов</w:t>
            </w:r>
            <w:r w:rsidRPr="00B14951">
              <w:rPr>
                <w:rFonts w:cs="Times New Roman"/>
                <w:spacing w:val="-3"/>
                <w:sz w:val="20"/>
                <w:szCs w:val="20"/>
                <w:lang w:val="ru-RU"/>
              </w:rPr>
              <w:t xml:space="preserve"> </w:t>
            </w:r>
            <w:r w:rsidRPr="00B14951">
              <w:rPr>
                <w:rFonts w:cs="Times New Roman"/>
                <w:sz w:val="20"/>
                <w:szCs w:val="20"/>
                <w:lang w:val="ru-RU"/>
              </w:rPr>
              <w:t>деятельности,</w:t>
            </w:r>
            <w:r w:rsidRPr="00B14951">
              <w:rPr>
                <w:rFonts w:cs="Times New Roman"/>
                <w:spacing w:val="-2"/>
                <w:sz w:val="20"/>
                <w:szCs w:val="20"/>
                <w:lang w:val="ru-RU"/>
              </w:rPr>
              <w:t xml:space="preserve"> </w:t>
            </w:r>
            <w:r w:rsidRPr="00B14951">
              <w:rPr>
                <w:rFonts w:cs="Times New Roman"/>
                <w:sz w:val="20"/>
                <w:szCs w:val="20"/>
                <w:lang w:val="ru-RU"/>
              </w:rPr>
              <w:t>в</w:t>
            </w:r>
            <w:r w:rsidRPr="00B14951">
              <w:rPr>
                <w:rFonts w:cs="Times New Roman"/>
                <w:spacing w:val="-2"/>
                <w:sz w:val="20"/>
                <w:szCs w:val="20"/>
                <w:lang w:val="ru-RU"/>
              </w:rPr>
              <w:t xml:space="preserve"> </w:t>
            </w:r>
            <w:r w:rsidRPr="00B14951">
              <w:rPr>
                <w:rFonts w:cs="Times New Roman"/>
                <w:sz w:val="20"/>
                <w:szCs w:val="20"/>
                <w:lang w:val="ru-RU"/>
              </w:rPr>
              <w:t>том</w:t>
            </w:r>
            <w:r w:rsidRPr="00B14951">
              <w:rPr>
                <w:rFonts w:cs="Times New Roman"/>
                <w:spacing w:val="-3"/>
                <w:sz w:val="20"/>
                <w:szCs w:val="20"/>
                <w:lang w:val="ru-RU"/>
              </w:rPr>
              <w:t xml:space="preserve"> </w:t>
            </w:r>
            <w:r w:rsidRPr="00B14951">
              <w:rPr>
                <w:rFonts w:cs="Times New Roman"/>
                <w:sz w:val="20"/>
                <w:szCs w:val="20"/>
                <w:lang w:val="ru-RU"/>
              </w:rPr>
              <w:t>числе</w:t>
            </w:r>
            <w:r w:rsidRPr="00B14951">
              <w:rPr>
                <w:rFonts w:cs="Times New Roman"/>
                <w:spacing w:val="-1"/>
                <w:sz w:val="20"/>
                <w:szCs w:val="20"/>
                <w:lang w:val="ru-RU"/>
              </w:rPr>
              <w:t xml:space="preserve"> </w:t>
            </w:r>
            <w:r w:rsidRPr="00B14951">
              <w:rPr>
                <w:rFonts w:cs="Times New Roman"/>
                <w:sz w:val="20"/>
                <w:szCs w:val="20"/>
                <w:lang w:val="ru-RU"/>
              </w:rPr>
              <w:t>определенном</w:t>
            </w:r>
            <w:r w:rsidRPr="00B14951">
              <w:rPr>
                <w:rFonts w:cs="Times New Roman"/>
                <w:spacing w:val="-2"/>
                <w:sz w:val="20"/>
                <w:szCs w:val="20"/>
                <w:lang w:val="ru-RU"/>
              </w:rPr>
              <w:t xml:space="preserve"> </w:t>
            </w:r>
            <w:r w:rsidRPr="00B14951">
              <w:rPr>
                <w:rFonts w:cs="Times New Roman"/>
                <w:sz w:val="20"/>
                <w:szCs w:val="20"/>
                <w:lang w:val="ru-RU"/>
              </w:rPr>
              <w:t>по</w:t>
            </w:r>
            <w:r w:rsidRPr="00B14951">
              <w:rPr>
                <w:rFonts w:cs="Times New Roman"/>
                <w:spacing w:val="-1"/>
                <w:sz w:val="20"/>
                <w:szCs w:val="20"/>
                <w:lang w:val="ru-RU"/>
              </w:rPr>
              <w:t xml:space="preserve"> </w:t>
            </w:r>
            <w:r w:rsidRPr="00B14951">
              <w:rPr>
                <w:rFonts w:cs="Times New Roman"/>
                <w:sz w:val="20"/>
                <w:szCs w:val="20"/>
                <w:lang w:val="ru-RU"/>
              </w:rPr>
              <w:t>приборам</w:t>
            </w:r>
            <w:r w:rsidRPr="00B14951">
              <w:rPr>
                <w:rFonts w:cs="Times New Roman"/>
                <w:spacing w:val="-1"/>
                <w:sz w:val="20"/>
                <w:szCs w:val="20"/>
                <w:lang w:val="ru-RU"/>
              </w:rPr>
              <w:t xml:space="preserve"> </w:t>
            </w:r>
            <w:r w:rsidRPr="00B14951">
              <w:rPr>
                <w:rFonts w:cs="Times New Roman"/>
                <w:sz w:val="20"/>
                <w:szCs w:val="20"/>
                <w:lang w:val="ru-RU"/>
              </w:rPr>
              <w:t>учета</w:t>
            </w:r>
            <w:r w:rsidRPr="00B14951">
              <w:rPr>
                <w:rFonts w:cs="Times New Roman"/>
                <w:spacing w:val="-3"/>
                <w:sz w:val="20"/>
                <w:szCs w:val="20"/>
                <w:lang w:val="ru-RU"/>
              </w:rPr>
              <w:t xml:space="preserve"> </w:t>
            </w:r>
            <w:r w:rsidRPr="00B14951">
              <w:rPr>
                <w:rFonts w:cs="Times New Roman"/>
                <w:sz w:val="20"/>
                <w:szCs w:val="20"/>
                <w:lang w:val="ru-RU"/>
              </w:rPr>
              <w:t>и</w:t>
            </w:r>
            <w:r w:rsidR="007A76F3">
              <w:rPr>
                <w:rFonts w:cs="Times New Roman"/>
                <w:sz w:val="20"/>
                <w:szCs w:val="20"/>
                <w:lang w:val="ru-RU"/>
              </w:rPr>
              <w:t xml:space="preserve"> </w:t>
            </w:r>
            <w:r w:rsidRPr="00B14951">
              <w:rPr>
                <w:rFonts w:cs="Times New Roman"/>
                <w:sz w:val="20"/>
                <w:szCs w:val="20"/>
                <w:lang w:val="ru-RU"/>
              </w:rPr>
              <w:t>расчетным путем (нормативам потребления коммунальных услуг)</w:t>
            </w:r>
            <w:r w:rsidRPr="00B14951">
              <w:rPr>
                <w:rFonts w:cs="Times New Roman"/>
                <w:spacing w:val="-47"/>
                <w:sz w:val="20"/>
                <w:szCs w:val="20"/>
                <w:lang w:val="ru-RU"/>
              </w:rPr>
              <w:t xml:space="preserve"> </w:t>
            </w:r>
            <w:r w:rsidRPr="00B14951">
              <w:rPr>
                <w:rFonts w:cs="Times New Roman"/>
                <w:sz w:val="20"/>
                <w:szCs w:val="20"/>
                <w:lang w:val="ru-RU"/>
              </w:rPr>
              <w:t>(тыс.</w:t>
            </w:r>
            <w:r w:rsidRPr="00B14951">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0,854</w:t>
            </w:r>
          </w:p>
        </w:tc>
      </w:tr>
      <w:tr w:rsidR="00B14951" w:rsidRPr="00B14951" w:rsidTr="007A76F3">
        <w:trPr>
          <w:trHeight w:val="20"/>
        </w:trPr>
        <w:tc>
          <w:tcPr>
            <w:tcW w:w="6796" w:type="dxa"/>
          </w:tcPr>
          <w:p w:rsidR="00B14951" w:rsidRPr="00B14951" w:rsidRDefault="00B14951" w:rsidP="007A76F3">
            <w:pPr>
              <w:pStyle w:val="TableParagraph"/>
              <w:spacing w:before="0"/>
              <w:ind w:left="107" w:right="732" w:hanging="1"/>
              <w:jc w:val="left"/>
              <w:rPr>
                <w:rFonts w:cs="Times New Roman"/>
                <w:sz w:val="20"/>
                <w:szCs w:val="20"/>
                <w:lang w:val="ru-RU"/>
              </w:rPr>
            </w:pPr>
            <w:r w:rsidRPr="00B14951">
              <w:rPr>
                <w:rFonts w:cs="Times New Roman"/>
                <w:sz w:val="20"/>
                <w:szCs w:val="20"/>
                <w:lang w:val="ru-RU"/>
              </w:rPr>
              <w:t>12) нормативы технологических потерь при передаче тепловой</w:t>
            </w:r>
            <w:r w:rsidRPr="00B14951">
              <w:rPr>
                <w:rFonts w:cs="Times New Roman"/>
                <w:spacing w:val="-47"/>
                <w:sz w:val="20"/>
                <w:szCs w:val="20"/>
                <w:lang w:val="ru-RU"/>
              </w:rPr>
              <w:t xml:space="preserve"> </w:t>
            </w:r>
            <w:r w:rsidRPr="00B14951">
              <w:rPr>
                <w:rFonts w:cs="Times New Roman"/>
                <w:sz w:val="20"/>
                <w:szCs w:val="20"/>
                <w:lang w:val="ru-RU"/>
              </w:rPr>
              <w:t>энергии,</w:t>
            </w:r>
            <w:r w:rsidRPr="00B14951">
              <w:rPr>
                <w:rFonts w:cs="Times New Roman"/>
                <w:spacing w:val="-2"/>
                <w:sz w:val="20"/>
                <w:szCs w:val="20"/>
                <w:lang w:val="ru-RU"/>
              </w:rPr>
              <w:t xml:space="preserve"> </w:t>
            </w:r>
            <w:r w:rsidRPr="00B14951">
              <w:rPr>
                <w:rFonts w:cs="Times New Roman"/>
                <w:sz w:val="20"/>
                <w:szCs w:val="20"/>
                <w:lang w:val="ru-RU"/>
              </w:rPr>
              <w:t>теплоносителя</w:t>
            </w:r>
            <w:r w:rsidRPr="00B14951">
              <w:rPr>
                <w:rFonts w:cs="Times New Roman"/>
                <w:spacing w:val="-4"/>
                <w:sz w:val="20"/>
                <w:szCs w:val="20"/>
                <w:lang w:val="ru-RU"/>
              </w:rPr>
              <w:t xml:space="preserve"> </w:t>
            </w:r>
            <w:r w:rsidRPr="00B14951">
              <w:rPr>
                <w:rFonts w:cs="Times New Roman"/>
                <w:sz w:val="20"/>
                <w:szCs w:val="20"/>
                <w:lang w:val="ru-RU"/>
              </w:rPr>
              <w:t>по</w:t>
            </w:r>
            <w:r w:rsidRPr="00B14951">
              <w:rPr>
                <w:rFonts w:cs="Times New Roman"/>
                <w:spacing w:val="-4"/>
                <w:sz w:val="20"/>
                <w:szCs w:val="20"/>
                <w:lang w:val="ru-RU"/>
              </w:rPr>
              <w:t xml:space="preserve"> </w:t>
            </w:r>
            <w:r w:rsidRPr="00B14951">
              <w:rPr>
                <w:rFonts w:cs="Times New Roman"/>
                <w:sz w:val="20"/>
                <w:szCs w:val="20"/>
                <w:lang w:val="ru-RU"/>
              </w:rPr>
              <w:t>тепловым</w:t>
            </w:r>
            <w:r w:rsidRPr="00B14951">
              <w:rPr>
                <w:rFonts w:cs="Times New Roman"/>
                <w:spacing w:val="-3"/>
                <w:sz w:val="20"/>
                <w:szCs w:val="20"/>
                <w:lang w:val="ru-RU"/>
              </w:rPr>
              <w:t xml:space="preserve"> </w:t>
            </w:r>
            <w:r w:rsidRPr="00B14951">
              <w:rPr>
                <w:rFonts w:cs="Times New Roman"/>
                <w:sz w:val="20"/>
                <w:szCs w:val="20"/>
                <w:lang w:val="ru-RU"/>
              </w:rPr>
              <w:t>сетям,</w:t>
            </w:r>
            <w:r w:rsidRPr="00B14951">
              <w:rPr>
                <w:rFonts w:cs="Times New Roman"/>
                <w:spacing w:val="-3"/>
                <w:sz w:val="20"/>
                <w:szCs w:val="20"/>
                <w:lang w:val="ru-RU"/>
              </w:rPr>
              <w:t xml:space="preserve"> </w:t>
            </w:r>
            <w:r w:rsidRPr="00B14951">
              <w:rPr>
                <w:rFonts w:cs="Times New Roman"/>
                <w:sz w:val="20"/>
                <w:szCs w:val="20"/>
                <w:lang w:val="ru-RU"/>
              </w:rPr>
              <w:t>утвержденные</w:t>
            </w:r>
            <w:r w:rsidR="007A76F3">
              <w:rPr>
                <w:rFonts w:cs="Times New Roman"/>
                <w:sz w:val="20"/>
                <w:szCs w:val="20"/>
                <w:lang w:val="ru-RU"/>
              </w:rPr>
              <w:t xml:space="preserve"> </w:t>
            </w:r>
            <w:r w:rsidRPr="00B14951">
              <w:rPr>
                <w:rFonts w:cs="Times New Roman"/>
                <w:sz w:val="20"/>
                <w:szCs w:val="20"/>
                <w:lang w:val="ru-RU"/>
              </w:rPr>
              <w:t>уполномоченным</w:t>
            </w:r>
            <w:r w:rsidRPr="00B14951">
              <w:rPr>
                <w:rFonts w:cs="Times New Roman"/>
                <w:spacing w:val="-5"/>
                <w:sz w:val="20"/>
                <w:szCs w:val="20"/>
                <w:lang w:val="ru-RU"/>
              </w:rPr>
              <w:t xml:space="preserve"> </w:t>
            </w:r>
            <w:r w:rsidRPr="00B14951">
              <w:rPr>
                <w:rFonts w:cs="Times New Roman"/>
                <w:sz w:val="20"/>
                <w:szCs w:val="20"/>
                <w:lang w:val="ru-RU"/>
              </w:rPr>
              <w:t>органом</w:t>
            </w:r>
            <w:r w:rsidRPr="00B14951">
              <w:rPr>
                <w:rFonts w:cs="Times New Roman"/>
                <w:spacing w:val="-6"/>
                <w:sz w:val="20"/>
                <w:szCs w:val="20"/>
                <w:lang w:val="ru-RU"/>
              </w:rPr>
              <w:t xml:space="preserve"> </w:t>
            </w:r>
            <w:r w:rsidRPr="00B14951">
              <w:rPr>
                <w:rFonts w:cs="Times New Roman"/>
                <w:sz w:val="20"/>
                <w:szCs w:val="20"/>
                <w:lang w:val="ru-RU"/>
              </w:rPr>
              <w:t>(Ккал/ч.мес.)</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13)</w:t>
            </w:r>
            <w:r w:rsidRPr="00B14951">
              <w:rPr>
                <w:rFonts w:cs="Times New Roman"/>
                <w:spacing w:val="-3"/>
                <w:sz w:val="20"/>
                <w:szCs w:val="20"/>
                <w:lang w:val="ru-RU"/>
              </w:rPr>
              <w:t xml:space="preserve"> </w:t>
            </w:r>
            <w:r w:rsidRPr="00B14951">
              <w:rPr>
                <w:rFonts w:cs="Times New Roman"/>
                <w:sz w:val="20"/>
                <w:szCs w:val="20"/>
                <w:lang w:val="ru-RU"/>
              </w:rPr>
              <w:t>фактический</w:t>
            </w:r>
            <w:r w:rsidRPr="00B14951">
              <w:rPr>
                <w:rFonts w:cs="Times New Roman"/>
                <w:spacing w:val="-4"/>
                <w:sz w:val="20"/>
                <w:szCs w:val="20"/>
                <w:lang w:val="ru-RU"/>
              </w:rPr>
              <w:t xml:space="preserve"> </w:t>
            </w:r>
            <w:r w:rsidRPr="00B14951">
              <w:rPr>
                <w:rFonts w:cs="Times New Roman"/>
                <w:sz w:val="20"/>
                <w:szCs w:val="20"/>
                <w:lang w:val="ru-RU"/>
              </w:rPr>
              <w:t>объем</w:t>
            </w:r>
            <w:r w:rsidRPr="00B14951">
              <w:rPr>
                <w:rFonts w:cs="Times New Roman"/>
                <w:spacing w:val="-3"/>
                <w:sz w:val="20"/>
                <w:szCs w:val="20"/>
                <w:lang w:val="ru-RU"/>
              </w:rPr>
              <w:t xml:space="preserve"> </w:t>
            </w:r>
            <w:r w:rsidRPr="00B14951">
              <w:rPr>
                <w:rFonts w:cs="Times New Roman"/>
                <w:sz w:val="20"/>
                <w:szCs w:val="20"/>
                <w:lang w:val="ru-RU"/>
              </w:rPr>
              <w:t>потерь</w:t>
            </w:r>
            <w:r w:rsidRPr="00B14951">
              <w:rPr>
                <w:rFonts w:cs="Times New Roman"/>
                <w:spacing w:val="-3"/>
                <w:sz w:val="20"/>
                <w:szCs w:val="20"/>
                <w:lang w:val="ru-RU"/>
              </w:rPr>
              <w:t xml:space="preserve"> </w:t>
            </w:r>
            <w:r w:rsidRPr="00B14951">
              <w:rPr>
                <w:rFonts w:cs="Times New Roman"/>
                <w:sz w:val="20"/>
                <w:szCs w:val="20"/>
                <w:lang w:val="ru-RU"/>
              </w:rPr>
              <w:t>при</w:t>
            </w:r>
            <w:r w:rsidRPr="00B14951">
              <w:rPr>
                <w:rFonts w:cs="Times New Roman"/>
                <w:spacing w:val="-4"/>
                <w:sz w:val="20"/>
                <w:szCs w:val="20"/>
                <w:lang w:val="ru-RU"/>
              </w:rPr>
              <w:t xml:space="preserve"> </w:t>
            </w:r>
            <w:r w:rsidRPr="00B14951">
              <w:rPr>
                <w:rFonts w:cs="Times New Roman"/>
                <w:sz w:val="20"/>
                <w:szCs w:val="20"/>
                <w:lang w:val="ru-RU"/>
              </w:rPr>
              <w:t>передаче</w:t>
            </w:r>
            <w:r w:rsidRPr="00B14951">
              <w:rPr>
                <w:rFonts w:cs="Times New Roman"/>
                <w:spacing w:val="-4"/>
                <w:sz w:val="20"/>
                <w:szCs w:val="20"/>
                <w:lang w:val="ru-RU"/>
              </w:rPr>
              <w:t xml:space="preserve"> </w:t>
            </w:r>
            <w:r w:rsidRPr="00B14951">
              <w:rPr>
                <w:rFonts w:cs="Times New Roman"/>
                <w:sz w:val="20"/>
                <w:szCs w:val="20"/>
                <w:lang w:val="ru-RU"/>
              </w:rPr>
              <w:t>тепловой</w:t>
            </w:r>
            <w:r w:rsidRPr="00B14951">
              <w:rPr>
                <w:rFonts w:cs="Times New Roman"/>
                <w:spacing w:val="-5"/>
                <w:sz w:val="20"/>
                <w:szCs w:val="20"/>
                <w:lang w:val="ru-RU"/>
              </w:rPr>
              <w:t xml:space="preserve"> </w:t>
            </w:r>
            <w:r w:rsidRPr="00B14951">
              <w:rPr>
                <w:rFonts w:cs="Times New Roman"/>
                <w:sz w:val="20"/>
                <w:szCs w:val="20"/>
                <w:lang w:val="ru-RU"/>
              </w:rPr>
              <w:t>энергии</w:t>
            </w:r>
            <w:r w:rsidRPr="00B14951">
              <w:rPr>
                <w:rFonts w:cs="Times New Roman"/>
                <w:spacing w:val="-3"/>
                <w:sz w:val="20"/>
                <w:szCs w:val="20"/>
                <w:lang w:val="ru-RU"/>
              </w:rPr>
              <w:t xml:space="preserve"> </w:t>
            </w:r>
            <w:r w:rsidRPr="00B14951">
              <w:rPr>
                <w:rFonts w:cs="Times New Roman"/>
                <w:sz w:val="20"/>
                <w:szCs w:val="20"/>
                <w:lang w:val="ru-RU"/>
              </w:rPr>
              <w:t>(тыс.</w:t>
            </w:r>
            <w:r w:rsidR="007A76F3">
              <w:rPr>
                <w:rFonts w:cs="Times New Roman"/>
                <w:sz w:val="20"/>
                <w:szCs w:val="20"/>
                <w:lang w:val="ru-RU"/>
              </w:rPr>
              <w:t xml:space="preserve"> </w:t>
            </w:r>
          </w:p>
          <w:p w:rsidR="00B14951" w:rsidRPr="00B14951" w:rsidRDefault="00B14951" w:rsidP="00B14951">
            <w:pPr>
              <w:pStyle w:val="TableParagraph"/>
              <w:spacing w:before="0"/>
              <w:ind w:left="107"/>
              <w:jc w:val="left"/>
              <w:rPr>
                <w:rFonts w:cs="Times New Roman"/>
                <w:sz w:val="20"/>
                <w:szCs w:val="20"/>
              </w:rPr>
            </w:pPr>
            <w:r w:rsidRPr="00B14951">
              <w:rPr>
                <w:rFonts w:cs="Times New Roman"/>
                <w:sz w:val="20"/>
                <w:szCs w:val="20"/>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0,0018</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14)</w:t>
            </w:r>
            <w:r w:rsidRPr="00B14951">
              <w:rPr>
                <w:rFonts w:cs="Times New Roman"/>
                <w:spacing w:val="-7"/>
                <w:sz w:val="20"/>
                <w:szCs w:val="20"/>
                <w:lang w:val="ru-RU"/>
              </w:rPr>
              <w:t xml:space="preserve"> </w:t>
            </w:r>
            <w:r w:rsidRPr="00B14951">
              <w:rPr>
                <w:rFonts w:cs="Times New Roman"/>
                <w:sz w:val="20"/>
                <w:szCs w:val="20"/>
                <w:lang w:val="ru-RU"/>
              </w:rPr>
              <w:t>среднесписочная</w:t>
            </w:r>
            <w:r w:rsidRPr="00B14951">
              <w:rPr>
                <w:rFonts w:cs="Times New Roman"/>
                <w:spacing w:val="-8"/>
                <w:sz w:val="20"/>
                <w:szCs w:val="20"/>
                <w:lang w:val="ru-RU"/>
              </w:rPr>
              <w:t xml:space="preserve"> </w:t>
            </w:r>
            <w:r w:rsidRPr="00B14951">
              <w:rPr>
                <w:rFonts w:cs="Times New Roman"/>
                <w:sz w:val="20"/>
                <w:szCs w:val="20"/>
                <w:lang w:val="ru-RU"/>
              </w:rPr>
              <w:t>численность</w:t>
            </w:r>
            <w:r w:rsidRPr="00B14951">
              <w:rPr>
                <w:rFonts w:cs="Times New Roman"/>
                <w:spacing w:val="-8"/>
                <w:sz w:val="20"/>
                <w:szCs w:val="20"/>
                <w:lang w:val="ru-RU"/>
              </w:rPr>
              <w:t xml:space="preserve"> </w:t>
            </w:r>
            <w:r w:rsidRPr="00B14951">
              <w:rPr>
                <w:rFonts w:cs="Times New Roman"/>
                <w:sz w:val="20"/>
                <w:szCs w:val="20"/>
                <w:lang w:val="ru-RU"/>
              </w:rPr>
              <w:t>основного</w:t>
            </w:r>
            <w:r w:rsidRPr="00B14951">
              <w:rPr>
                <w:rFonts w:cs="Times New Roman"/>
                <w:spacing w:val="-7"/>
                <w:sz w:val="20"/>
                <w:szCs w:val="20"/>
                <w:lang w:val="ru-RU"/>
              </w:rPr>
              <w:t xml:space="preserve"> </w:t>
            </w:r>
            <w:r w:rsidRPr="00B14951">
              <w:rPr>
                <w:rFonts w:cs="Times New Roman"/>
                <w:sz w:val="20"/>
                <w:szCs w:val="20"/>
                <w:lang w:val="ru-RU"/>
              </w:rPr>
              <w:t>производственного</w:t>
            </w:r>
            <w:r w:rsidR="007A76F3">
              <w:rPr>
                <w:rFonts w:cs="Times New Roman"/>
                <w:sz w:val="20"/>
                <w:szCs w:val="20"/>
                <w:lang w:val="ru-RU"/>
              </w:rPr>
              <w:t xml:space="preserve"> </w:t>
            </w:r>
            <w:r w:rsidRPr="00B14951">
              <w:rPr>
                <w:rFonts w:cs="Times New Roman"/>
                <w:sz w:val="20"/>
                <w:szCs w:val="20"/>
                <w:lang w:val="ru-RU"/>
              </w:rPr>
              <w:t>персонала</w:t>
            </w:r>
            <w:r w:rsidRPr="00B14951">
              <w:rPr>
                <w:rFonts w:cs="Times New Roman"/>
                <w:spacing w:val="-4"/>
                <w:sz w:val="20"/>
                <w:szCs w:val="20"/>
                <w:lang w:val="ru-RU"/>
              </w:rPr>
              <w:t xml:space="preserve"> </w:t>
            </w:r>
            <w:r w:rsidRPr="00B14951">
              <w:rPr>
                <w:rFonts w:cs="Times New Roman"/>
                <w:sz w:val="20"/>
                <w:szCs w:val="20"/>
                <w:lang w:val="ru-RU"/>
              </w:rPr>
              <w:t>(человек)</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15)</w:t>
            </w:r>
            <w:r w:rsidRPr="00B14951">
              <w:rPr>
                <w:rFonts w:cs="Times New Roman"/>
                <w:spacing w:val="-11"/>
                <w:sz w:val="20"/>
                <w:szCs w:val="20"/>
                <w:lang w:val="ru-RU"/>
              </w:rPr>
              <w:t xml:space="preserve"> </w:t>
            </w:r>
            <w:r w:rsidRPr="00B14951">
              <w:rPr>
                <w:rFonts w:cs="Times New Roman"/>
                <w:sz w:val="20"/>
                <w:szCs w:val="20"/>
                <w:lang w:val="ru-RU"/>
              </w:rPr>
              <w:t>среднесписочная</w:t>
            </w:r>
            <w:r w:rsidRPr="00B14951">
              <w:rPr>
                <w:rFonts w:cs="Times New Roman"/>
                <w:spacing w:val="-12"/>
                <w:sz w:val="20"/>
                <w:szCs w:val="20"/>
                <w:lang w:val="ru-RU"/>
              </w:rPr>
              <w:t xml:space="preserve"> </w:t>
            </w:r>
            <w:r w:rsidRPr="00B14951">
              <w:rPr>
                <w:rFonts w:cs="Times New Roman"/>
                <w:sz w:val="20"/>
                <w:szCs w:val="20"/>
                <w:lang w:val="ru-RU"/>
              </w:rPr>
              <w:t>численность</w:t>
            </w:r>
            <w:r w:rsidRPr="00B14951">
              <w:rPr>
                <w:rFonts w:cs="Times New Roman"/>
                <w:spacing w:val="-11"/>
                <w:sz w:val="20"/>
                <w:szCs w:val="20"/>
                <w:lang w:val="ru-RU"/>
              </w:rPr>
              <w:t xml:space="preserve"> </w:t>
            </w:r>
            <w:r w:rsidRPr="00B14951">
              <w:rPr>
                <w:rFonts w:cs="Times New Roman"/>
                <w:sz w:val="20"/>
                <w:szCs w:val="20"/>
                <w:lang w:val="ru-RU"/>
              </w:rPr>
              <w:t>административно-управленческого</w:t>
            </w:r>
            <w:r w:rsidR="007A76F3">
              <w:rPr>
                <w:rFonts w:cs="Times New Roman"/>
                <w:sz w:val="20"/>
                <w:szCs w:val="20"/>
                <w:lang w:val="ru-RU"/>
              </w:rPr>
              <w:t xml:space="preserve"> </w:t>
            </w:r>
            <w:r w:rsidRPr="00B14951">
              <w:rPr>
                <w:rFonts w:cs="Times New Roman"/>
                <w:sz w:val="20"/>
                <w:szCs w:val="20"/>
                <w:lang w:val="ru-RU"/>
              </w:rPr>
              <w:t>персонала</w:t>
            </w:r>
            <w:r w:rsidRPr="00B14951">
              <w:rPr>
                <w:rFonts w:cs="Times New Roman"/>
                <w:spacing w:val="-4"/>
                <w:sz w:val="20"/>
                <w:szCs w:val="20"/>
                <w:lang w:val="ru-RU"/>
              </w:rPr>
              <w:t xml:space="preserve"> </w:t>
            </w:r>
            <w:r w:rsidRPr="00B14951">
              <w:rPr>
                <w:rFonts w:cs="Times New Roman"/>
                <w:sz w:val="20"/>
                <w:szCs w:val="20"/>
                <w:lang w:val="ru-RU"/>
              </w:rPr>
              <w:t>(человек)</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16) удельный расход условного топлива на единицу тепловой</w:t>
            </w:r>
            <w:r w:rsidRPr="00B14951">
              <w:rPr>
                <w:rFonts w:cs="Times New Roman"/>
                <w:spacing w:val="1"/>
                <w:sz w:val="20"/>
                <w:szCs w:val="20"/>
                <w:lang w:val="ru-RU"/>
              </w:rPr>
              <w:t xml:space="preserve"> </w:t>
            </w:r>
            <w:r w:rsidRPr="00B14951">
              <w:rPr>
                <w:rFonts w:cs="Times New Roman"/>
                <w:sz w:val="20"/>
                <w:szCs w:val="20"/>
                <w:lang w:val="ru-RU"/>
              </w:rPr>
              <w:t>энергии, отпускаемой в тепловую сеть, с разбивкой по источникам</w:t>
            </w:r>
            <w:r w:rsidRPr="00B14951">
              <w:rPr>
                <w:rFonts w:cs="Times New Roman"/>
                <w:spacing w:val="1"/>
                <w:sz w:val="20"/>
                <w:szCs w:val="20"/>
                <w:lang w:val="ru-RU"/>
              </w:rPr>
              <w:t xml:space="preserve"> </w:t>
            </w:r>
            <w:r w:rsidRPr="00B14951">
              <w:rPr>
                <w:rFonts w:cs="Times New Roman"/>
                <w:sz w:val="20"/>
                <w:szCs w:val="20"/>
                <w:lang w:val="ru-RU"/>
              </w:rPr>
              <w:t>тепловой</w:t>
            </w:r>
            <w:r w:rsidRPr="00B14951">
              <w:rPr>
                <w:rFonts w:cs="Times New Roman"/>
                <w:spacing w:val="-8"/>
                <w:sz w:val="20"/>
                <w:szCs w:val="20"/>
                <w:lang w:val="ru-RU"/>
              </w:rPr>
              <w:t xml:space="preserve"> </w:t>
            </w:r>
            <w:r w:rsidRPr="00B14951">
              <w:rPr>
                <w:rFonts w:cs="Times New Roman"/>
                <w:sz w:val="20"/>
                <w:szCs w:val="20"/>
                <w:lang w:val="ru-RU"/>
              </w:rPr>
              <w:t>энергии,</w:t>
            </w:r>
            <w:r w:rsidRPr="00B14951">
              <w:rPr>
                <w:rFonts w:cs="Times New Roman"/>
                <w:spacing w:val="-6"/>
                <w:sz w:val="20"/>
                <w:szCs w:val="20"/>
                <w:lang w:val="ru-RU"/>
              </w:rPr>
              <w:t xml:space="preserve"> </w:t>
            </w:r>
            <w:r w:rsidRPr="00B14951">
              <w:rPr>
                <w:rFonts w:cs="Times New Roman"/>
                <w:sz w:val="20"/>
                <w:szCs w:val="20"/>
                <w:lang w:val="ru-RU"/>
              </w:rPr>
              <w:t>используемым</w:t>
            </w:r>
            <w:r w:rsidRPr="00B14951">
              <w:rPr>
                <w:rFonts w:cs="Times New Roman"/>
                <w:spacing w:val="-6"/>
                <w:sz w:val="20"/>
                <w:szCs w:val="20"/>
                <w:lang w:val="ru-RU"/>
              </w:rPr>
              <w:t xml:space="preserve"> </w:t>
            </w:r>
            <w:r w:rsidRPr="00B14951">
              <w:rPr>
                <w:rFonts w:cs="Times New Roman"/>
                <w:sz w:val="20"/>
                <w:szCs w:val="20"/>
                <w:lang w:val="ru-RU"/>
              </w:rPr>
              <w:t>для</w:t>
            </w:r>
            <w:r w:rsidRPr="00B14951">
              <w:rPr>
                <w:rFonts w:cs="Times New Roman"/>
                <w:spacing w:val="-7"/>
                <w:sz w:val="20"/>
                <w:szCs w:val="20"/>
                <w:lang w:val="ru-RU"/>
              </w:rPr>
              <w:t xml:space="preserve"> </w:t>
            </w:r>
            <w:r w:rsidRPr="00B14951">
              <w:rPr>
                <w:rFonts w:cs="Times New Roman"/>
                <w:sz w:val="20"/>
                <w:szCs w:val="20"/>
                <w:lang w:val="ru-RU"/>
              </w:rPr>
              <w:t>осуществления</w:t>
            </w:r>
            <w:r w:rsidRPr="00B14951">
              <w:rPr>
                <w:rFonts w:cs="Times New Roman"/>
                <w:spacing w:val="-7"/>
                <w:sz w:val="20"/>
                <w:szCs w:val="20"/>
                <w:lang w:val="ru-RU"/>
              </w:rPr>
              <w:t xml:space="preserve"> </w:t>
            </w:r>
            <w:r w:rsidRPr="00B14951">
              <w:rPr>
                <w:rFonts w:cs="Times New Roman"/>
                <w:sz w:val="20"/>
                <w:szCs w:val="20"/>
                <w:lang w:val="ru-RU"/>
              </w:rPr>
              <w:t>регулируемых</w:t>
            </w:r>
            <w:r w:rsidR="007A76F3">
              <w:rPr>
                <w:rFonts w:cs="Times New Roman"/>
                <w:sz w:val="20"/>
                <w:szCs w:val="20"/>
                <w:lang w:val="ru-RU"/>
              </w:rPr>
              <w:t xml:space="preserve"> </w:t>
            </w:r>
            <w:r w:rsidRPr="00B14951">
              <w:rPr>
                <w:rFonts w:cs="Times New Roman"/>
                <w:sz w:val="20"/>
                <w:szCs w:val="20"/>
                <w:lang w:val="ru-RU"/>
              </w:rPr>
              <w:t>видов</w:t>
            </w:r>
            <w:r w:rsidRPr="00B14951">
              <w:rPr>
                <w:rFonts w:cs="Times New Roman"/>
                <w:spacing w:val="-2"/>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(кг</w:t>
            </w:r>
            <w:r w:rsidRPr="00B14951">
              <w:rPr>
                <w:rFonts w:cs="Times New Roman"/>
                <w:spacing w:val="-2"/>
                <w:sz w:val="20"/>
                <w:szCs w:val="20"/>
                <w:lang w:val="ru-RU"/>
              </w:rPr>
              <w:t xml:space="preserve"> </w:t>
            </w:r>
            <w:r w:rsidRPr="00B14951">
              <w:rPr>
                <w:rFonts w:cs="Times New Roman"/>
                <w:sz w:val="20"/>
                <w:szCs w:val="20"/>
                <w:lang w:val="ru-RU"/>
              </w:rPr>
              <w:t>у.</w:t>
            </w:r>
            <w:r w:rsidRPr="00B14951">
              <w:rPr>
                <w:rFonts w:cs="Times New Roman"/>
                <w:spacing w:val="-1"/>
                <w:sz w:val="20"/>
                <w:szCs w:val="20"/>
                <w:lang w:val="ru-RU"/>
              </w:rPr>
              <w:t xml:space="preserve"> </w:t>
            </w:r>
            <w:r w:rsidRPr="00B14951">
              <w:rPr>
                <w:rFonts w:cs="Times New Roman"/>
                <w:sz w:val="20"/>
                <w:szCs w:val="20"/>
                <w:lang w:val="ru-RU"/>
              </w:rPr>
              <w:t>т./Гкал)</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161,942</w:t>
            </w:r>
          </w:p>
        </w:tc>
      </w:tr>
      <w:tr w:rsidR="00B14951" w:rsidRPr="00B14951" w:rsidTr="007A76F3">
        <w:trPr>
          <w:trHeight w:val="20"/>
        </w:trPr>
        <w:tc>
          <w:tcPr>
            <w:tcW w:w="6796" w:type="dxa"/>
          </w:tcPr>
          <w:p w:rsidR="00B14951" w:rsidRPr="007A76F3" w:rsidRDefault="00B14951" w:rsidP="007A76F3">
            <w:pPr>
              <w:pStyle w:val="TableParagraph"/>
              <w:spacing w:before="0"/>
              <w:ind w:left="107" w:right="532"/>
              <w:jc w:val="left"/>
              <w:rPr>
                <w:rFonts w:cs="Times New Roman"/>
                <w:sz w:val="20"/>
                <w:szCs w:val="20"/>
                <w:lang w:val="ru-RU"/>
              </w:rPr>
            </w:pPr>
            <w:r w:rsidRPr="00B14951">
              <w:rPr>
                <w:rFonts w:cs="Times New Roman"/>
                <w:sz w:val="20"/>
                <w:szCs w:val="20"/>
                <w:lang w:val="ru-RU"/>
              </w:rPr>
              <w:t>17) удельный расход электрической энергии на производство</w:t>
            </w:r>
            <w:r w:rsidRPr="00B14951">
              <w:rPr>
                <w:rFonts w:cs="Times New Roman"/>
                <w:spacing w:val="1"/>
                <w:sz w:val="20"/>
                <w:szCs w:val="20"/>
                <w:lang w:val="ru-RU"/>
              </w:rPr>
              <w:t xml:space="preserve"> </w:t>
            </w:r>
            <w:r w:rsidRPr="00B14951">
              <w:rPr>
                <w:rFonts w:cs="Times New Roman"/>
                <w:sz w:val="20"/>
                <w:szCs w:val="20"/>
                <w:lang w:val="ru-RU"/>
              </w:rPr>
              <w:t>(передачу) тепловой энергии на единицу тепловой энергии,</w:t>
            </w:r>
            <w:r w:rsidRPr="00B14951">
              <w:rPr>
                <w:rFonts w:cs="Times New Roman"/>
                <w:spacing w:val="1"/>
                <w:sz w:val="20"/>
                <w:szCs w:val="20"/>
                <w:lang w:val="ru-RU"/>
              </w:rPr>
              <w:t xml:space="preserve"> </w:t>
            </w:r>
            <w:r w:rsidRPr="00B14951">
              <w:rPr>
                <w:rFonts w:cs="Times New Roman"/>
                <w:sz w:val="20"/>
                <w:szCs w:val="20"/>
                <w:lang w:val="ru-RU"/>
              </w:rPr>
              <w:t>отпускаемой потребителям по договорам, заключенным в рамках</w:t>
            </w:r>
            <w:r w:rsidRPr="00B14951">
              <w:rPr>
                <w:rFonts w:cs="Times New Roman"/>
                <w:spacing w:val="-47"/>
                <w:sz w:val="20"/>
                <w:szCs w:val="20"/>
                <w:lang w:val="ru-RU"/>
              </w:rPr>
              <w:t xml:space="preserve"> </w:t>
            </w:r>
            <w:r w:rsidRPr="00B14951">
              <w:rPr>
                <w:rFonts w:cs="Times New Roman"/>
                <w:sz w:val="20"/>
                <w:szCs w:val="20"/>
                <w:lang w:val="ru-RU"/>
              </w:rPr>
              <w:t>осуществления регулируемых видов</w:t>
            </w:r>
            <w:r w:rsidRPr="00B14951">
              <w:rPr>
                <w:rFonts w:cs="Times New Roman"/>
                <w:spacing w:val="-2"/>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pacing w:val="-2"/>
                <w:position w:val="-7"/>
                <w:sz w:val="20"/>
                <w:szCs w:val="20"/>
                <w:lang w:val="ru-RU"/>
              </w:rPr>
              <w:t>(</w:t>
            </w:r>
            <w:r w:rsidRPr="007A76F3">
              <w:rPr>
                <w:rFonts w:cs="Times New Roman"/>
                <w:spacing w:val="-33"/>
                <w:position w:val="-7"/>
                <w:sz w:val="20"/>
                <w:szCs w:val="20"/>
                <w:lang w:val="ru-RU"/>
              </w:rPr>
              <w:t xml:space="preserve"> </w:t>
            </w:r>
            <w:r w:rsidRPr="007A76F3">
              <w:rPr>
                <w:rFonts w:cs="Times New Roman"/>
                <w:spacing w:val="-2"/>
                <w:sz w:val="20"/>
                <w:szCs w:val="20"/>
                <w:lang w:val="ru-RU"/>
              </w:rPr>
              <w:t>тыс.</w:t>
            </w:r>
            <w:r w:rsidRPr="007A76F3">
              <w:rPr>
                <w:rFonts w:cs="Times New Roman"/>
                <w:spacing w:val="-10"/>
                <w:sz w:val="20"/>
                <w:szCs w:val="20"/>
                <w:lang w:val="ru-RU"/>
              </w:rPr>
              <w:t xml:space="preserve"> </w:t>
            </w:r>
            <w:r w:rsidRPr="007A76F3">
              <w:rPr>
                <w:rFonts w:cs="Times New Roman"/>
                <w:spacing w:val="-2"/>
                <w:sz w:val="20"/>
                <w:szCs w:val="20"/>
                <w:lang w:val="ru-RU"/>
              </w:rPr>
              <w:t>кВт</w:t>
            </w:r>
            <w:r w:rsidRPr="007A76F3">
              <w:rPr>
                <w:rFonts w:cs="Times New Roman"/>
                <w:spacing w:val="-35"/>
                <w:sz w:val="20"/>
                <w:szCs w:val="20"/>
                <w:lang w:val="ru-RU"/>
              </w:rPr>
              <w:t xml:space="preserve"> </w:t>
            </w:r>
            <w:r w:rsidRPr="007A76F3">
              <w:rPr>
                <w:rFonts w:cs="Times New Roman"/>
                <w:spacing w:val="-2"/>
                <w:sz w:val="20"/>
                <w:szCs w:val="20"/>
                <w:lang w:val="ru-RU"/>
              </w:rPr>
              <w:t>·</w:t>
            </w:r>
            <w:r w:rsidRPr="007A76F3">
              <w:rPr>
                <w:rFonts w:cs="Times New Roman"/>
                <w:spacing w:val="-28"/>
                <w:sz w:val="20"/>
                <w:szCs w:val="20"/>
                <w:lang w:val="ru-RU"/>
              </w:rPr>
              <w:t xml:space="preserve"> </w:t>
            </w:r>
            <w:r w:rsidRPr="007A76F3">
              <w:rPr>
                <w:rFonts w:cs="Times New Roman"/>
                <w:spacing w:val="-2"/>
                <w:sz w:val="20"/>
                <w:szCs w:val="20"/>
                <w:lang w:val="ru-RU"/>
              </w:rPr>
              <w:t>ч</w:t>
            </w:r>
            <w:r w:rsidRPr="007A76F3">
              <w:rPr>
                <w:rFonts w:cs="Times New Roman"/>
                <w:spacing w:val="-15"/>
                <w:sz w:val="20"/>
                <w:szCs w:val="20"/>
                <w:lang w:val="ru-RU"/>
              </w:rPr>
              <w:t xml:space="preserve"> </w:t>
            </w:r>
            <w:r w:rsidRPr="007A76F3">
              <w:rPr>
                <w:rFonts w:cs="Times New Roman"/>
                <w:spacing w:val="-1"/>
                <w:sz w:val="20"/>
                <w:szCs w:val="20"/>
                <w:lang w:val="ru-RU"/>
              </w:rPr>
              <w:t>/</w:t>
            </w:r>
            <w:r w:rsidRPr="007A76F3">
              <w:rPr>
                <w:rFonts w:cs="Times New Roman"/>
                <w:spacing w:val="-15"/>
                <w:sz w:val="20"/>
                <w:szCs w:val="20"/>
                <w:lang w:val="ru-RU"/>
              </w:rPr>
              <w:t xml:space="preserve"> </w:t>
            </w:r>
            <w:r w:rsidRPr="007A76F3">
              <w:rPr>
                <w:rFonts w:cs="Times New Roman"/>
                <w:spacing w:val="-1"/>
                <w:sz w:val="20"/>
                <w:szCs w:val="20"/>
                <w:lang w:val="ru-RU"/>
              </w:rPr>
              <w:t>Ткал</w:t>
            </w:r>
            <w:r w:rsidRPr="007A76F3">
              <w:rPr>
                <w:rFonts w:cs="Times New Roman"/>
                <w:sz w:val="20"/>
                <w:szCs w:val="20"/>
                <w:lang w:val="ru-RU"/>
              </w:rPr>
              <w:t xml:space="preserve"> </w:t>
            </w:r>
            <w:r w:rsidRPr="007A76F3">
              <w:rPr>
                <w:rFonts w:cs="Times New Roman"/>
                <w:spacing w:val="-1"/>
                <w:position w:val="-7"/>
                <w:sz w:val="20"/>
                <w:szCs w:val="20"/>
                <w:lang w:val="ru-RU"/>
              </w:rPr>
              <w:t>)</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0,02</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18)</w:t>
            </w:r>
            <w:r w:rsidRPr="00B14951">
              <w:rPr>
                <w:rFonts w:cs="Times New Roman"/>
                <w:spacing w:val="-3"/>
                <w:sz w:val="20"/>
                <w:szCs w:val="20"/>
                <w:lang w:val="ru-RU"/>
              </w:rPr>
              <w:t xml:space="preserve"> </w:t>
            </w:r>
            <w:r w:rsidRPr="00B14951">
              <w:rPr>
                <w:rFonts w:cs="Times New Roman"/>
                <w:sz w:val="20"/>
                <w:szCs w:val="20"/>
                <w:lang w:val="ru-RU"/>
              </w:rPr>
              <w:t>удельный</w:t>
            </w:r>
            <w:r w:rsidRPr="00B14951">
              <w:rPr>
                <w:rFonts w:cs="Times New Roman"/>
                <w:spacing w:val="-4"/>
                <w:sz w:val="20"/>
                <w:szCs w:val="20"/>
                <w:lang w:val="ru-RU"/>
              </w:rPr>
              <w:t xml:space="preserve"> </w:t>
            </w:r>
            <w:r w:rsidRPr="00B14951">
              <w:rPr>
                <w:rFonts w:cs="Times New Roman"/>
                <w:sz w:val="20"/>
                <w:szCs w:val="20"/>
                <w:lang w:val="ru-RU"/>
              </w:rPr>
              <w:t>расход</w:t>
            </w:r>
            <w:r w:rsidRPr="00B14951">
              <w:rPr>
                <w:rFonts w:cs="Times New Roman"/>
                <w:spacing w:val="-5"/>
                <w:sz w:val="20"/>
                <w:szCs w:val="20"/>
                <w:lang w:val="ru-RU"/>
              </w:rPr>
              <w:t xml:space="preserve"> </w:t>
            </w:r>
            <w:r w:rsidRPr="00B14951">
              <w:rPr>
                <w:rFonts w:cs="Times New Roman"/>
                <w:sz w:val="20"/>
                <w:szCs w:val="20"/>
                <w:lang w:val="ru-RU"/>
              </w:rPr>
              <w:t>холодной</w:t>
            </w:r>
            <w:r w:rsidRPr="00B14951">
              <w:rPr>
                <w:rFonts w:cs="Times New Roman"/>
                <w:spacing w:val="-3"/>
                <w:sz w:val="20"/>
                <w:szCs w:val="20"/>
                <w:lang w:val="ru-RU"/>
              </w:rPr>
              <w:t xml:space="preserve"> </w:t>
            </w:r>
            <w:r w:rsidRPr="00B14951">
              <w:rPr>
                <w:rFonts w:cs="Times New Roman"/>
                <w:sz w:val="20"/>
                <w:szCs w:val="20"/>
                <w:lang w:val="ru-RU"/>
              </w:rPr>
              <w:t>воды</w:t>
            </w:r>
            <w:r w:rsidRPr="00B14951">
              <w:rPr>
                <w:rFonts w:cs="Times New Roman"/>
                <w:spacing w:val="-3"/>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производство</w:t>
            </w:r>
            <w:r w:rsidRPr="00B14951">
              <w:rPr>
                <w:rFonts w:cs="Times New Roman"/>
                <w:spacing w:val="-4"/>
                <w:sz w:val="20"/>
                <w:szCs w:val="20"/>
                <w:lang w:val="ru-RU"/>
              </w:rPr>
              <w:t xml:space="preserve"> </w:t>
            </w:r>
            <w:r w:rsidRPr="00B14951">
              <w:rPr>
                <w:rFonts w:cs="Times New Roman"/>
                <w:sz w:val="20"/>
                <w:szCs w:val="20"/>
                <w:lang w:val="ru-RU"/>
              </w:rPr>
              <w:t>(передачу)</w:t>
            </w:r>
            <w:r w:rsidR="007A76F3">
              <w:rPr>
                <w:rFonts w:cs="Times New Roman"/>
                <w:sz w:val="20"/>
                <w:szCs w:val="20"/>
                <w:lang w:val="ru-RU"/>
              </w:rPr>
              <w:t xml:space="preserve"> </w:t>
            </w:r>
            <w:r w:rsidRPr="00B14951">
              <w:rPr>
                <w:rFonts w:cs="Times New Roman"/>
                <w:sz w:val="20"/>
                <w:szCs w:val="20"/>
                <w:lang w:val="ru-RU"/>
              </w:rPr>
              <w:t>тепловой</w:t>
            </w:r>
            <w:r w:rsidRPr="00B14951">
              <w:rPr>
                <w:rFonts w:cs="Times New Roman"/>
                <w:spacing w:val="-4"/>
                <w:sz w:val="20"/>
                <w:szCs w:val="20"/>
                <w:lang w:val="ru-RU"/>
              </w:rPr>
              <w:t xml:space="preserve"> </w:t>
            </w:r>
            <w:r w:rsidRPr="00B14951">
              <w:rPr>
                <w:rFonts w:cs="Times New Roman"/>
                <w:sz w:val="20"/>
                <w:szCs w:val="20"/>
                <w:lang w:val="ru-RU"/>
              </w:rPr>
              <w:t>энергии</w:t>
            </w:r>
            <w:r w:rsidRPr="00B14951">
              <w:rPr>
                <w:rFonts w:cs="Times New Roman"/>
                <w:spacing w:val="-1"/>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единицу</w:t>
            </w:r>
            <w:r w:rsidRPr="00B14951">
              <w:rPr>
                <w:rFonts w:cs="Times New Roman"/>
                <w:spacing w:val="-3"/>
                <w:sz w:val="20"/>
                <w:szCs w:val="20"/>
                <w:lang w:val="ru-RU"/>
              </w:rPr>
              <w:t xml:space="preserve"> </w:t>
            </w:r>
            <w:r w:rsidRPr="00B14951">
              <w:rPr>
                <w:rFonts w:cs="Times New Roman"/>
                <w:sz w:val="20"/>
                <w:szCs w:val="20"/>
                <w:lang w:val="ru-RU"/>
              </w:rPr>
              <w:t>тепловой</w:t>
            </w:r>
            <w:r w:rsidRPr="00B14951">
              <w:rPr>
                <w:rFonts w:cs="Times New Roman"/>
                <w:spacing w:val="-3"/>
                <w:sz w:val="20"/>
                <w:szCs w:val="20"/>
                <w:lang w:val="ru-RU"/>
              </w:rPr>
              <w:t xml:space="preserve"> </w:t>
            </w:r>
            <w:r w:rsidRPr="00B14951">
              <w:rPr>
                <w:rFonts w:cs="Times New Roman"/>
                <w:sz w:val="20"/>
                <w:szCs w:val="20"/>
                <w:lang w:val="ru-RU"/>
              </w:rPr>
              <w:t>энергии,</w:t>
            </w:r>
            <w:r w:rsidRPr="00B14951">
              <w:rPr>
                <w:rFonts w:cs="Times New Roman"/>
                <w:spacing w:val="-1"/>
                <w:sz w:val="20"/>
                <w:szCs w:val="20"/>
                <w:lang w:val="ru-RU"/>
              </w:rPr>
              <w:t xml:space="preserve"> </w:t>
            </w:r>
            <w:r w:rsidRPr="00B14951">
              <w:rPr>
                <w:rFonts w:cs="Times New Roman"/>
                <w:sz w:val="20"/>
                <w:szCs w:val="20"/>
                <w:lang w:val="ru-RU"/>
              </w:rPr>
              <w:t>отпускаемой</w:t>
            </w:r>
            <w:r w:rsidR="007A76F3">
              <w:rPr>
                <w:rFonts w:cs="Times New Roman"/>
                <w:sz w:val="20"/>
                <w:szCs w:val="20"/>
                <w:lang w:val="ru-RU"/>
              </w:rPr>
              <w:t xml:space="preserve"> </w:t>
            </w:r>
            <w:r w:rsidRPr="00B14951">
              <w:rPr>
                <w:rFonts w:cs="Times New Roman"/>
                <w:sz w:val="20"/>
                <w:szCs w:val="20"/>
                <w:lang w:val="ru-RU"/>
              </w:rPr>
              <w:t>потребителям по договорам, заключенным в рамках осуществления</w:t>
            </w:r>
            <w:r w:rsidRPr="00B14951">
              <w:rPr>
                <w:rFonts w:cs="Times New Roman"/>
                <w:spacing w:val="-47"/>
                <w:sz w:val="20"/>
                <w:szCs w:val="20"/>
                <w:lang w:val="ru-RU"/>
              </w:rPr>
              <w:t xml:space="preserve"> </w:t>
            </w:r>
            <w:r w:rsidRPr="00B14951">
              <w:rPr>
                <w:rFonts w:cs="Times New Roman"/>
                <w:sz w:val="20"/>
                <w:szCs w:val="20"/>
                <w:lang w:val="ru-RU"/>
              </w:rPr>
              <w:t>регулируемых</w:t>
            </w:r>
            <w:r w:rsidRPr="00B14951">
              <w:rPr>
                <w:rFonts w:cs="Times New Roman"/>
                <w:spacing w:val="-2"/>
                <w:sz w:val="20"/>
                <w:szCs w:val="20"/>
                <w:lang w:val="ru-RU"/>
              </w:rPr>
              <w:t xml:space="preserve"> </w:t>
            </w:r>
            <w:r w:rsidRPr="00B14951">
              <w:rPr>
                <w:rFonts w:cs="Times New Roman"/>
                <w:sz w:val="20"/>
                <w:szCs w:val="20"/>
                <w:lang w:val="ru-RU"/>
              </w:rPr>
              <w:t>видов</w:t>
            </w:r>
            <w:r w:rsidRPr="00B14951">
              <w:rPr>
                <w:rFonts w:cs="Times New Roman"/>
                <w:spacing w:val="-1"/>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(куб.</w:t>
            </w:r>
            <w:r w:rsidRPr="00B14951">
              <w:rPr>
                <w:rFonts w:cs="Times New Roman"/>
                <w:spacing w:val="-1"/>
                <w:sz w:val="20"/>
                <w:szCs w:val="20"/>
                <w:lang w:val="ru-RU"/>
              </w:rPr>
              <w:t xml:space="preserve"> </w:t>
            </w:r>
            <w:r w:rsidRPr="00B14951">
              <w:rPr>
                <w:rFonts w:cs="Times New Roman"/>
                <w:sz w:val="20"/>
                <w:szCs w:val="20"/>
                <w:lang w:val="ru-RU"/>
              </w:rPr>
              <w:t>м/Гкал)</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0,07</w:t>
            </w:r>
          </w:p>
        </w:tc>
      </w:tr>
    </w:tbl>
    <w:p w:rsidR="008B76C4" w:rsidRDefault="008B76C4" w:rsidP="00B14951">
      <w:pPr>
        <w:spacing w:after="0" w:line="360" w:lineRule="auto"/>
        <w:ind w:left="258"/>
        <w:rPr>
          <w:rFonts w:ascii="Times New Roman" w:hAnsi="Times New Roman"/>
          <w:b/>
          <w:color w:val="000000" w:themeColor="text1"/>
          <w:sz w:val="24"/>
          <w:szCs w:val="24"/>
        </w:rPr>
      </w:pPr>
    </w:p>
    <w:p w:rsidR="008B76C4" w:rsidRDefault="008B76C4">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B14951" w:rsidRPr="00B14951" w:rsidRDefault="00B14951" w:rsidP="00B14951">
      <w:pPr>
        <w:spacing w:after="0" w:line="360" w:lineRule="auto"/>
        <w:ind w:left="258"/>
        <w:rPr>
          <w:rFonts w:ascii="Times New Roman" w:hAnsi="Times New Roman"/>
          <w:color w:val="000000" w:themeColor="text1"/>
          <w:sz w:val="24"/>
          <w:szCs w:val="24"/>
        </w:rPr>
      </w:pPr>
      <w:r w:rsidRPr="00B14951">
        <w:rPr>
          <w:rFonts w:ascii="Times New Roman" w:hAnsi="Times New Roman"/>
          <w:b/>
          <w:color w:val="000000" w:themeColor="text1"/>
          <w:sz w:val="24"/>
          <w:szCs w:val="24"/>
        </w:rPr>
        <w:lastRenderedPageBreak/>
        <w:t>Таблица 1.</w:t>
      </w:r>
      <w:r w:rsidR="00284A62">
        <w:rPr>
          <w:rFonts w:ascii="Times New Roman" w:hAnsi="Times New Roman"/>
          <w:b/>
          <w:color w:val="000000" w:themeColor="text1"/>
          <w:sz w:val="24"/>
          <w:szCs w:val="24"/>
        </w:rPr>
        <w:t>9</w:t>
      </w:r>
      <w:r w:rsidR="007A76F3">
        <w:rPr>
          <w:rFonts w:ascii="Times New Roman" w:hAnsi="Times New Roman"/>
          <w:b/>
          <w:color w:val="000000" w:themeColor="text1"/>
          <w:sz w:val="24"/>
          <w:szCs w:val="24"/>
        </w:rPr>
        <w:t>9</w:t>
      </w:r>
      <w:r>
        <w:rPr>
          <w:rFonts w:ascii="Times New Roman" w:hAnsi="Times New Roman"/>
          <w:b/>
          <w:color w:val="000000" w:themeColor="text1"/>
          <w:sz w:val="24"/>
          <w:szCs w:val="24"/>
        </w:rPr>
        <w:t>.</w:t>
      </w:r>
      <w:r w:rsidRPr="00B14951">
        <w:rPr>
          <w:rFonts w:ascii="Times New Roman" w:hAnsi="Times New Roman"/>
          <w:b/>
          <w:color w:val="000000" w:themeColor="text1"/>
          <w:sz w:val="24"/>
          <w:szCs w:val="24"/>
        </w:rPr>
        <w:t xml:space="preserve"> </w:t>
      </w:r>
      <w:r w:rsidRPr="00B14951">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Детского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сада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№9</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A76F3">
        <w:trPr>
          <w:trHeight w:val="20"/>
        </w:trPr>
        <w:tc>
          <w:tcPr>
            <w:tcW w:w="6796" w:type="dxa"/>
          </w:tcPr>
          <w:p w:rsidR="00B14951" w:rsidRPr="00B14951" w:rsidRDefault="00B14951" w:rsidP="00B14951">
            <w:pPr>
              <w:pStyle w:val="TableParagraph"/>
              <w:spacing w:before="0"/>
              <w:ind w:left="2491" w:right="2482"/>
              <w:rPr>
                <w:sz w:val="20"/>
                <w:szCs w:val="20"/>
              </w:rPr>
            </w:pPr>
            <w:r w:rsidRPr="00B14951">
              <w:rPr>
                <w:sz w:val="20"/>
                <w:szCs w:val="20"/>
              </w:rPr>
              <w:t>Наименование</w:t>
            </w:r>
          </w:p>
        </w:tc>
        <w:tc>
          <w:tcPr>
            <w:tcW w:w="2977" w:type="dxa"/>
          </w:tcPr>
          <w:p w:rsidR="00B14951" w:rsidRPr="00B14951" w:rsidRDefault="00B14951" w:rsidP="00B14951">
            <w:pPr>
              <w:pStyle w:val="TableParagraph"/>
              <w:spacing w:before="0"/>
              <w:ind w:left="263" w:right="254"/>
              <w:rPr>
                <w:sz w:val="20"/>
                <w:szCs w:val="20"/>
              </w:rPr>
            </w:pPr>
            <w:r w:rsidRPr="00B14951">
              <w:rPr>
                <w:sz w:val="20"/>
                <w:szCs w:val="20"/>
              </w:rPr>
              <w:t>Показатель</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1)</w:t>
            </w:r>
            <w:r w:rsidRPr="00B14951">
              <w:rPr>
                <w:spacing w:val="-5"/>
                <w:sz w:val="20"/>
                <w:szCs w:val="20"/>
                <w:lang w:val="ru-RU"/>
              </w:rPr>
              <w:t xml:space="preserve"> </w:t>
            </w:r>
            <w:r w:rsidRPr="00B14951">
              <w:rPr>
                <w:sz w:val="20"/>
                <w:szCs w:val="20"/>
                <w:lang w:val="ru-RU"/>
              </w:rPr>
              <w:t>Выручка</w:t>
            </w:r>
            <w:r w:rsidRPr="00B14951">
              <w:rPr>
                <w:spacing w:val="-5"/>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регулируемой</w:t>
            </w:r>
            <w:r w:rsidRPr="00B14951">
              <w:rPr>
                <w:spacing w:val="-4"/>
                <w:sz w:val="20"/>
                <w:szCs w:val="20"/>
                <w:lang w:val="ru-RU"/>
              </w:rPr>
              <w:t xml:space="preserve"> </w:t>
            </w:r>
            <w:r w:rsidRPr="00B14951">
              <w:rPr>
                <w:sz w:val="20"/>
                <w:szCs w:val="20"/>
                <w:lang w:val="ru-RU"/>
              </w:rPr>
              <w:t>деятельности</w:t>
            </w:r>
            <w:r w:rsidRPr="00B14951">
              <w:rPr>
                <w:spacing w:val="-4"/>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3"/>
                <w:sz w:val="20"/>
                <w:szCs w:val="20"/>
                <w:lang w:val="ru-RU"/>
              </w:rPr>
              <w:t xml:space="preserve"> </w:t>
            </w:r>
            <w:r w:rsidRPr="00B14951">
              <w:rPr>
                <w:sz w:val="20"/>
                <w:szCs w:val="20"/>
                <w:lang w:val="ru-RU"/>
              </w:rPr>
              <w:t>с</w:t>
            </w:r>
            <w:r w:rsidRPr="00B14951">
              <w:rPr>
                <w:spacing w:val="-5"/>
                <w:sz w:val="20"/>
                <w:szCs w:val="20"/>
                <w:lang w:val="ru-RU"/>
              </w:rPr>
              <w:t xml:space="preserve"> </w:t>
            </w:r>
            <w:r w:rsidRPr="00B14951">
              <w:rPr>
                <w:sz w:val="20"/>
                <w:szCs w:val="20"/>
                <w:lang w:val="ru-RU"/>
              </w:rPr>
              <w:t>разбивкой</w:t>
            </w:r>
            <w:r w:rsidR="007A76F3">
              <w:rPr>
                <w:sz w:val="20"/>
                <w:szCs w:val="20"/>
                <w:lang w:val="ru-RU"/>
              </w:rPr>
              <w:t xml:space="preserve"> </w:t>
            </w:r>
            <w:r w:rsidRPr="007A76F3">
              <w:rPr>
                <w:sz w:val="20"/>
                <w:szCs w:val="20"/>
                <w:lang w:val="ru-RU"/>
              </w:rPr>
              <w:t>по</w:t>
            </w:r>
            <w:r w:rsidRPr="007A76F3">
              <w:rPr>
                <w:spacing w:val="-2"/>
                <w:sz w:val="20"/>
                <w:szCs w:val="20"/>
                <w:lang w:val="ru-RU"/>
              </w:rPr>
              <w:t xml:space="preserve"> </w:t>
            </w:r>
            <w:r w:rsidRPr="007A76F3">
              <w:rPr>
                <w:sz w:val="20"/>
                <w:szCs w:val="20"/>
                <w:lang w:val="ru-RU"/>
              </w:rPr>
              <w:t>видам</w:t>
            </w:r>
            <w:r w:rsidRPr="007A76F3">
              <w:rPr>
                <w:spacing w:val="-2"/>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470,141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2)</w:t>
            </w:r>
            <w:r w:rsidRPr="00B14951">
              <w:rPr>
                <w:spacing w:val="-4"/>
                <w:sz w:val="20"/>
                <w:szCs w:val="20"/>
                <w:lang w:val="ru-RU"/>
              </w:rPr>
              <w:t xml:space="preserve"> </w:t>
            </w:r>
            <w:r w:rsidRPr="00B14951">
              <w:rPr>
                <w:sz w:val="20"/>
                <w:szCs w:val="20"/>
                <w:lang w:val="ru-RU"/>
              </w:rPr>
              <w:t>Себестоимость</w:t>
            </w:r>
            <w:r w:rsidRPr="00B14951">
              <w:rPr>
                <w:spacing w:val="-3"/>
                <w:sz w:val="20"/>
                <w:szCs w:val="20"/>
                <w:lang w:val="ru-RU"/>
              </w:rPr>
              <w:t xml:space="preserve"> </w:t>
            </w:r>
            <w:r w:rsidRPr="00B14951">
              <w:rPr>
                <w:sz w:val="20"/>
                <w:szCs w:val="20"/>
                <w:lang w:val="ru-RU"/>
              </w:rPr>
              <w:t>производимых</w:t>
            </w:r>
            <w:r w:rsidRPr="00B14951">
              <w:rPr>
                <w:spacing w:val="-4"/>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(оказываемых</w:t>
            </w:r>
            <w:r w:rsidRPr="00B14951">
              <w:rPr>
                <w:spacing w:val="-3"/>
                <w:sz w:val="20"/>
                <w:szCs w:val="20"/>
                <w:lang w:val="ru-RU"/>
              </w:rPr>
              <w:t xml:space="preserve"> </w:t>
            </w:r>
            <w:r w:rsidRPr="00B14951">
              <w:rPr>
                <w:sz w:val="20"/>
                <w:szCs w:val="20"/>
                <w:lang w:val="ru-RU"/>
              </w:rPr>
              <w:t>услуг)</w:t>
            </w:r>
            <w:r w:rsidRPr="00B14951">
              <w:rPr>
                <w:spacing w:val="-2"/>
                <w:sz w:val="20"/>
                <w:szCs w:val="20"/>
                <w:lang w:val="ru-RU"/>
              </w:rPr>
              <w:t xml:space="preserve"> </w:t>
            </w:r>
            <w:r w:rsidRPr="00B14951">
              <w:rPr>
                <w:sz w:val="20"/>
                <w:szCs w:val="20"/>
                <w:lang w:val="ru-RU"/>
              </w:rPr>
              <w:t>по</w:t>
            </w:r>
            <w:r w:rsidR="007A76F3">
              <w:rPr>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5"/>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4"/>
                <w:sz w:val="20"/>
                <w:szCs w:val="20"/>
                <w:lang w:val="ru-RU"/>
              </w:rPr>
              <w:t xml:space="preserve"> </w:t>
            </w:r>
            <w:r w:rsidRPr="00B14951">
              <w:rPr>
                <w:sz w:val="20"/>
                <w:szCs w:val="20"/>
                <w:lang w:val="ru-RU"/>
              </w:rPr>
              <w:t>включая:</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470,141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а)</w:t>
            </w:r>
            <w:r w:rsidRPr="00B14951">
              <w:rPr>
                <w:spacing w:val="-4"/>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6"/>
                <w:sz w:val="20"/>
                <w:szCs w:val="20"/>
                <w:lang w:val="ru-RU"/>
              </w:rPr>
              <w:t xml:space="preserve"> </w:t>
            </w:r>
            <w:r w:rsidRPr="00B14951">
              <w:rPr>
                <w:sz w:val="20"/>
                <w:szCs w:val="20"/>
                <w:lang w:val="ru-RU"/>
              </w:rPr>
              <w:t>покупаемую</w:t>
            </w:r>
            <w:r w:rsidRPr="00B14951">
              <w:rPr>
                <w:spacing w:val="-2"/>
                <w:sz w:val="20"/>
                <w:szCs w:val="20"/>
                <w:lang w:val="ru-RU"/>
              </w:rPr>
              <w:t xml:space="preserve"> </w:t>
            </w:r>
            <w:r w:rsidRPr="00B14951">
              <w:rPr>
                <w:sz w:val="20"/>
                <w:szCs w:val="20"/>
                <w:lang w:val="ru-RU"/>
              </w:rPr>
              <w:t>тепловую</w:t>
            </w:r>
            <w:r w:rsidRPr="00B14951">
              <w:rPr>
                <w:spacing w:val="-3"/>
                <w:sz w:val="20"/>
                <w:szCs w:val="20"/>
                <w:lang w:val="ru-RU"/>
              </w:rPr>
              <w:t xml:space="preserve"> </w:t>
            </w:r>
            <w:r w:rsidRPr="00B14951">
              <w:rPr>
                <w:sz w:val="20"/>
                <w:szCs w:val="20"/>
                <w:lang w:val="ru-RU"/>
              </w:rPr>
              <w:t>энергию</w:t>
            </w:r>
            <w:r w:rsidRPr="00B14951">
              <w:rPr>
                <w:spacing w:val="-3"/>
                <w:sz w:val="20"/>
                <w:szCs w:val="20"/>
                <w:lang w:val="ru-RU"/>
              </w:rPr>
              <w:t xml:space="preserve"> </w:t>
            </w:r>
            <w:r w:rsidRPr="00B14951">
              <w:rPr>
                <w:sz w:val="20"/>
                <w:szCs w:val="20"/>
              </w:rPr>
              <w:t>(мощность),</w:t>
            </w:r>
            <w:r w:rsidR="007A76F3">
              <w:rPr>
                <w:sz w:val="20"/>
                <w:szCs w:val="20"/>
                <w:lang w:val="ru-RU"/>
              </w:rPr>
              <w:t xml:space="preserve"> </w:t>
            </w:r>
            <w:r w:rsidRPr="00B14951">
              <w:rPr>
                <w:sz w:val="20"/>
                <w:szCs w:val="20"/>
              </w:rPr>
              <w:t>теплоноситель;</w:t>
            </w:r>
          </w:p>
        </w:tc>
        <w:tc>
          <w:tcPr>
            <w:tcW w:w="2977" w:type="dxa"/>
            <w:vAlign w:val="center"/>
          </w:tcPr>
          <w:p w:rsidR="00B14951" w:rsidRPr="00B14951" w:rsidRDefault="00B14951" w:rsidP="007A76F3">
            <w:pPr>
              <w:pStyle w:val="TableParagraph"/>
              <w:spacing w:before="0"/>
              <w:rPr>
                <w:sz w:val="20"/>
                <w:szCs w:val="20"/>
              </w:rPr>
            </w:pPr>
          </w:p>
        </w:tc>
      </w:tr>
      <w:tr w:rsidR="00B14951" w:rsidRPr="00B14951" w:rsidTr="007A76F3">
        <w:trPr>
          <w:trHeight w:val="20"/>
        </w:trPr>
        <w:tc>
          <w:tcPr>
            <w:tcW w:w="6796" w:type="dxa"/>
          </w:tcPr>
          <w:p w:rsidR="00B14951" w:rsidRPr="00B14951" w:rsidRDefault="00B14951" w:rsidP="00B14951">
            <w:pPr>
              <w:pStyle w:val="TableParagraph"/>
              <w:spacing w:before="0"/>
              <w:ind w:left="107" w:right="264"/>
              <w:jc w:val="left"/>
              <w:rPr>
                <w:sz w:val="20"/>
                <w:szCs w:val="20"/>
                <w:lang w:val="ru-RU"/>
              </w:rPr>
            </w:pPr>
            <w:r w:rsidRPr="00B14951">
              <w:rPr>
                <w:sz w:val="20"/>
                <w:szCs w:val="20"/>
                <w:lang w:val="ru-RU"/>
              </w:rPr>
              <w:t>б) расходы на топливо с указанием по каждому виду топлива</w:t>
            </w:r>
            <w:r w:rsidRPr="00B14951">
              <w:rPr>
                <w:spacing w:val="1"/>
                <w:sz w:val="20"/>
                <w:szCs w:val="20"/>
                <w:lang w:val="ru-RU"/>
              </w:rPr>
              <w:t xml:space="preserve"> </w:t>
            </w:r>
            <w:r w:rsidRPr="00B14951">
              <w:rPr>
                <w:sz w:val="20"/>
                <w:szCs w:val="20"/>
                <w:lang w:val="ru-RU"/>
              </w:rPr>
              <w:t>стоимости (за единицу объема), объема и способа его приобретения,</w:t>
            </w:r>
            <w:r w:rsidRPr="00B14951">
              <w:rPr>
                <w:spacing w:val="-47"/>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его</w:t>
            </w:r>
            <w:r w:rsidRPr="00B14951">
              <w:rPr>
                <w:spacing w:val="-1"/>
                <w:sz w:val="20"/>
                <w:szCs w:val="20"/>
                <w:lang w:val="ru-RU"/>
              </w:rPr>
              <w:t xml:space="preserve"> </w:t>
            </w:r>
            <w:r w:rsidRPr="00B14951">
              <w:rPr>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sz w:val="20"/>
                <w:szCs w:val="20"/>
                <w:lang w:val="ru-RU"/>
              </w:rPr>
            </w:pPr>
            <w:r w:rsidRPr="00B14951">
              <w:rPr>
                <w:sz w:val="20"/>
                <w:szCs w:val="20"/>
                <w:lang w:val="ru-RU"/>
              </w:rPr>
              <w:t>410,097</w:t>
            </w:r>
          </w:p>
          <w:p w:rsidR="00B14951" w:rsidRPr="00B14951" w:rsidRDefault="00B14951" w:rsidP="007A76F3">
            <w:pPr>
              <w:pStyle w:val="TableParagraph"/>
              <w:spacing w:before="0"/>
              <w:ind w:left="263" w:right="254"/>
              <w:rPr>
                <w:sz w:val="20"/>
                <w:szCs w:val="20"/>
                <w:lang w:val="ru-RU"/>
              </w:rPr>
            </w:pPr>
            <w:r w:rsidRPr="00B14951">
              <w:rPr>
                <w:sz w:val="20"/>
                <w:szCs w:val="20"/>
                <w:lang w:val="ru-RU"/>
              </w:rPr>
              <w:t>(Газ</w:t>
            </w:r>
            <w:r w:rsidRPr="00B14951">
              <w:rPr>
                <w:spacing w:val="-3"/>
                <w:sz w:val="20"/>
                <w:szCs w:val="20"/>
                <w:lang w:val="ru-RU"/>
              </w:rPr>
              <w:t xml:space="preserve"> </w:t>
            </w:r>
            <w:r w:rsidRPr="00B14951">
              <w:rPr>
                <w:sz w:val="20"/>
                <w:szCs w:val="20"/>
                <w:lang w:val="ru-RU"/>
              </w:rPr>
              <w:t>природный</w:t>
            </w:r>
            <w:r w:rsidRPr="00B14951">
              <w:rPr>
                <w:spacing w:val="-2"/>
                <w:sz w:val="20"/>
                <w:szCs w:val="20"/>
                <w:lang w:val="ru-RU"/>
              </w:rPr>
              <w:t xml:space="preserve"> </w:t>
            </w:r>
            <w:r w:rsidRPr="00B14951">
              <w:rPr>
                <w:sz w:val="20"/>
                <w:szCs w:val="20"/>
                <w:lang w:val="ru-RU"/>
              </w:rPr>
              <w:t>цена</w:t>
            </w:r>
            <w:r w:rsidRPr="00B14951">
              <w:rPr>
                <w:spacing w:val="-1"/>
                <w:sz w:val="20"/>
                <w:szCs w:val="20"/>
                <w:lang w:val="ru-RU"/>
              </w:rPr>
              <w:t xml:space="preserve"> </w:t>
            </w:r>
            <w:r w:rsidRPr="00B14951">
              <w:rPr>
                <w:sz w:val="20"/>
                <w:szCs w:val="20"/>
                <w:lang w:val="ru-RU"/>
              </w:rPr>
              <w:t>–</w:t>
            </w:r>
            <w:r w:rsidRPr="00B14951">
              <w:rPr>
                <w:spacing w:val="-3"/>
                <w:sz w:val="20"/>
                <w:szCs w:val="20"/>
                <w:lang w:val="ru-RU"/>
              </w:rPr>
              <w:t xml:space="preserve"> </w:t>
            </w:r>
            <w:r w:rsidRPr="00B14951">
              <w:rPr>
                <w:sz w:val="20"/>
                <w:szCs w:val="20"/>
                <w:lang w:val="ru-RU"/>
              </w:rPr>
              <w:t>5955,59</w:t>
            </w:r>
            <w:r w:rsidR="007A76F3">
              <w:rPr>
                <w:sz w:val="20"/>
                <w:szCs w:val="20"/>
                <w:lang w:val="ru-RU"/>
              </w:rPr>
              <w:t xml:space="preserve"> </w:t>
            </w:r>
            <w:r w:rsidRPr="00B14951">
              <w:rPr>
                <w:sz w:val="20"/>
                <w:szCs w:val="20"/>
                <w:lang w:val="ru-RU"/>
              </w:rPr>
              <w:t>руб./тыс.м</w:t>
            </w:r>
            <w:r w:rsidRPr="007A76F3">
              <w:rPr>
                <w:sz w:val="20"/>
                <w:szCs w:val="20"/>
                <w:vertAlign w:val="superscript"/>
                <w:lang w:val="ru-RU"/>
              </w:rPr>
              <w:t>3</w:t>
            </w:r>
            <w:r w:rsidRPr="00B14951">
              <w:rPr>
                <w:spacing w:val="1"/>
                <w:sz w:val="20"/>
                <w:szCs w:val="20"/>
                <w:lang w:val="ru-RU"/>
              </w:rPr>
              <w:t xml:space="preserve"> </w:t>
            </w:r>
            <w:r w:rsidRPr="00B14951">
              <w:rPr>
                <w:sz w:val="20"/>
                <w:szCs w:val="20"/>
                <w:lang w:val="ru-RU"/>
              </w:rPr>
              <w:t>Объем</w:t>
            </w:r>
            <w:r w:rsidRPr="00B14951">
              <w:rPr>
                <w:spacing w:val="-5"/>
                <w:sz w:val="20"/>
                <w:szCs w:val="20"/>
                <w:lang w:val="ru-RU"/>
              </w:rPr>
              <w:t xml:space="preserve"> </w:t>
            </w:r>
            <w:r w:rsidRPr="00B14951">
              <w:rPr>
                <w:sz w:val="20"/>
                <w:szCs w:val="20"/>
                <w:lang w:val="ru-RU"/>
              </w:rPr>
              <w:t>68,86тыс.м</w:t>
            </w:r>
            <w:r w:rsidRPr="007A76F3">
              <w:rPr>
                <w:sz w:val="20"/>
                <w:szCs w:val="20"/>
                <w:vertAlign w:val="superscript"/>
                <w:lang w:val="ru-RU"/>
              </w:rPr>
              <w:t>3</w:t>
            </w:r>
            <w:r w:rsidRPr="00B14951">
              <w:rPr>
                <w:spacing w:val="-3"/>
                <w:sz w:val="20"/>
                <w:szCs w:val="20"/>
                <w:lang w:val="ru-RU"/>
              </w:rPr>
              <w:t xml:space="preserve"> </w:t>
            </w:r>
            <w:r w:rsidRPr="00B14951">
              <w:rPr>
                <w:sz w:val="20"/>
                <w:szCs w:val="20"/>
                <w:lang w:val="ru-RU"/>
              </w:rPr>
              <w:t>)</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в) расходы на покупаемую электрическую энергию (мощность),</w:t>
            </w:r>
            <w:r w:rsidRPr="00B14951">
              <w:rPr>
                <w:spacing w:val="-47"/>
                <w:sz w:val="20"/>
                <w:szCs w:val="20"/>
                <w:lang w:val="ru-RU"/>
              </w:rPr>
              <w:t xml:space="preserve"> </w:t>
            </w:r>
            <w:r w:rsidRPr="00B14951">
              <w:rPr>
                <w:sz w:val="20"/>
                <w:szCs w:val="20"/>
                <w:lang w:val="ru-RU"/>
              </w:rPr>
              <w:t>используемую в технологическом процессе (с указанием</w:t>
            </w:r>
            <w:r w:rsidRPr="00B14951">
              <w:rPr>
                <w:spacing w:val="1"/>
                <w:sz w:val="20"/>
                <w:szCs w:val="20"/>
                <w:lang w:val="ru-RU"/>
              </w:rPr>
              <w:t xml:space="preserve"> </w:t>
            </w:r>
            <w:r w:rsidRPr="00B14951">
              <w:rPr>
                <w:spacing w:val="-1"/>
                <w:sz w:val="20"/>
                <w:szCs w:val="20"/>
                <w:lang w:val="ru-RU"/>
              </w:rPr>
              <w:t>средневзвешенной стоимости</w:t>
            </w:r>
            <w:r w:rsidRPr="00B14951">
              <w:rPr>
                <w:sz w:val="20"/>
                <w:szCs w:val="20"/>
                <w:lang w:val="ru-RU"/>
              </w:rPr>
              <w:t xml:space="preserve"> </w:t>
            </w:r>
            <w:r w:rsidRPr="00B14951">
              <w:rPr>
                <w:spacing w:val="-1"/>
                <w:sz w:val="20"/>
                <w:szCs w:val="20"/>
                <w:lang w:val="ru-RU"/>
              </w:rPr>
              <w:t>1</w:t>
            </w:r>
            <w:r w:rsidRPr="00B14951">
              <w:rPr>
                <w:spacing w:val="17"/>
                <w:sz w:val="20"/>
                <w:szCs w:val="20"/>
                <w:lang w:val="ru-RU"/>
              </w:rPr>
              <w:t xml:space="preserve"> </w:t>
            </w:r>
            <w:r w:rsidRPr="00B14951">
              <w:rPr>
                <w:spacing w:val="-1"/>
                <w:position w:val="8"/>
                <w:sz w:val="20"/>
                <w:szCs w:val="20"/>
                <w:lang w:val="ru-RU"/>
              </w:rPr>
              <w:t>кВт</w:t>
            </w:r>
            <w:r w:rsidRPr="00B14951">
              <w:rPr>
                <w:spacing w:val="-35"/>
                <w:position w:val="8"/>
                <w:sz w:val="20"/>
                <w:szCs w:val="20"/>
                <w:lang w:val="ru-RU"/>
              </w:rPr>
              <w:t xml:space="preserve"> </w:t>
            </w:r>
            <w:r w:rsidRPr="00B14951">
              <w:rPr>
                <w:spacing w:val="-1"/>
                <w:position w:val="8"/>
                <w:sz w:val="20"/>
                <w:szCs w:val="20"/>
                <w:lang w:val="ru-RU"/>
              </w:rPr>
              <w:t>·</w:t>
            </w:r>
            <w:r w:rsidRPr="00B14951">
              <w:rPr>
                <w:spacing w:val="-28"/>
                <w:position w:val="8"/>
                <w:sz w:val="20"/>
                <w:szCs w:val="20"/>
                <w:lang w:val="ru-RU"/>
              </w:rPr>
              <w:t xml:space="preserve"> </w:t>
            </w:r>
            <w:r w:rsidRPr="00B14951">
              <w:rPr>
                <w:spacing w:val="-1"/>
                <w:position w:val="8"/>
                <w:sz w:val="20"/>
                <w:szCs w:val="20"/>
                <w:lang w:val="ru-RU"/>
              </w:rPr>
              <w:t>ч</w:t>
            </w:r>
            <w:r w:rsidRPr="00B14951">
              <w:rPr>
                <w:spacing w:val="23"/>
                <w:position w:val="8"/>
                <w:sz w:val="20"/>
                <w:szCs w:val="20"/>
                <w:lang w:val="ru-RU"/>
              </w:rPr>
              <w:t xml:space="preserve"> </w:t>
            </w:r>
            <w:r w:rsidRPr="00B14951">
              <w:rPr>
                <w:spacing w:val="-1"/>
                <w:sz w:val="20"/>
                <w:szCs w:val="20"/>
                <w:lang w:val="ru-RU"/>
              </w:rPr>
              <w:t>),</w:t>
            </w:r>
            <w:r w:rsidRPr="00B14951">
              <w:rPr>
                <w:sz w:val="20"/>
                <w:szCs w:val="20"/>
                <w:lang w:val="ru-RU"/>
              </w:rPr>
              <w:t xml:space="preserve"> </w:t>
            </w:r>
            <w:r w:rsidRPr="00B14951">
              <w:rPr>
                <w:spacing w:val="-1"/>
                <w:sz w:val="20"/>
                <w:szCs w:val="20"/>
                <w:lang w:val="ru-RU"/>
              </w:rPr>
              <w:t>и объем</w:t>
            </w:r>
            <w:r w:rsidRPr="00B14951">
              <w:rPr>
                <w:sz w:val="20"/>
                <w:szCs w:val="20"/>
                <w:lang w:val="ru-RU"/>
              </w:rPr>
              <w:t xml:space="preserve"> </w:t>
            </w:r>
            <w:r w:rsidRPr="00B14951">
              <w:rPr>
                <w:spacing w:val="-1"/>
                <w:sz w:val="20"/>
                <w:szCs w:val="20"/>
                <w:lang w:val="ru-RU"/>
              </w:rPr>
              <w:t>приобретения</w:t>
            </w:r>
            <w:r w:rsidR="007A76F3">
              <w:rPr>
                <w:spacing w:val="-1"/>
                <w:sz w:val="20"/>
                <w:szCs w:val="20"/>
                <w:lang w:val="ru-RU"/>
              </w:rPr>
              <w:t xml:space="preserve"> </w:t>
            </w:r>
            <w:r w:rsidRPr="007A76F3">
              <w:rPr>
                <w:sz w:val="20"/>
                <w:szCs w:val="20"/>
                <w:lang w:val="ru-RU"/>
              </w:rPr>
              <w:t>электрической</w:t>
            </w:r>
            <w:r w:rsidRPr="007A76F3">
              <w:rPr>
                <w:spacing w:val="-7"/>
                <w:sz w:val="20"/>
                <w:szCs w:val="20"/>
                <w:lang w:val="ru-RU"/>
              </w:rPr>
              <w:t xml:space="preserve"> </w:t>
            </w:r>
            <w:r w:rsidRPr="007A76F3">
              <w:rPr>
                <w:sz w:val="20"/>
                <w:szCs w:val="20"/>
                <w:lang w:val="ru-RU"/>
              </w:rPr>
              <w:t>энергии;</w:t>
            </w:r>
          </w:p>
        </w:tc>
        <w:tc>
          <w:tcPr>
            <w:tcW w:w="2977" w:type="dxa"/>
            <w:vAlign w:val="center"/>
          </w:tcPr>
          <w:p w:rsidR="00B14951" w:rsidRPr="00B14951" w:rsidRDefault="00B14951" w:rsidP="007A76F3">
            <w:pPr>
              <w:pStyle w:val="TableParagraph"/>
              <w:spacing w:before="0"/>
              <w:ind w:left="9"/>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г)</w:t>
            </w:r>
            <w:r w:rsidRPr="00B14951">
              <w:rPr>
                <w:spacing w:val="-3"/>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приобретение</w:t>
            </w:r>
            <w:r w:rsidRPr="00B14951">
              <w:rPr>
                <w:spacing w:val="-3"/>
                <w:sz w:val="20"/>
                <w:szCs w:val="20"/>
                <w:lang w:val="ru-RU"/>
              </w:rPr>
              <w:t xml:space="preserve"> </w:t>
            </w:r>
            <w:r w:rsidRPr="00B14951">
              <w:rPr>
                <w:sz w:val="20"/>
                <w:szCs w:val="20"/>
                <w:lang w:val="ru-RU"/>
              </w:rPr>
              <w:t>холодной</w:t>
            </w:r>
            <w:r w:rsidRPr="00B14951">
              <w:rPr>
                <w:spacing w:val="-4"/>
                <w:sz w:val="20"/>
                <w:szCs w:val="20"/>
                <w:lang w:val="ru-RU"/>
              </w:rPr>
              <w:t xml:space="preserve"> </w:t>
            </w:r>
            <w:r w:rsidRPr="00B14951">
              <w:rPr>
                <w:sz w:val="20"/>
                <w:szCs w:val="20"/>
                <w:lang w:val="ru-RU"/>
              </w:rPr>
              <w:t>воды,</w:t>
            </w:r>
            <w:r w:rsidRPr="00B14951">
              <w:rPr>
                <w:spacing w:val="-3"/>
                <w:sz w:val="20"/>
                <w:szCs w:val="20"/>
                <w:lang w:val="ru-RU"/>
              </w:rPr>
              <w:t xml:space="preserve"> </w:t>
            </w:r>
            <w:r w:rsidRPr="00B14951">
              <w:rPr>
                <w:sz w:val="20"/>
                <w:szCs w:val="20"/>
                <w:lang w:val="ru-RU"/>
              </w:rPr>
              <w:t>используемой</w:t>
            </w:r>
            <w:r w:rsidRPr="00B14951">
              <w:rPr>
                <w:spacing w:val="-2"/>
                <w:sz w:val="20"/>
                <w:szCs w:val="20"/>
                <w:lang w:val="ru-RU"/>
              </w:rPr>
              <w:t xml:space="preserve"> </w:t>
            </w:r>
            <w:r w:rsidRPr="00B14951">
              <w:rPr>
                <w:sz w:val="20"/>
                <w:szCs w:val="20"/>
                <w:lang w:val="ru-RU"/>
              </w:rPr>
              <w:t>в</w:t>
            </w:r>
            <w:r w:rsidR="007A76F3">
              <w:rPr>
                <w:sz w:val="20"/>
                <w:szCs w:val="20"/>
                <w:lang w:val="ru-RU"/>
              </w:rPr>
              <w:t xml:space="preserve"> </w:t>
            </w:r>
            <w:r w:rsidRPr="007A76F3">
              <w:rPr>
                <w:sz w:val="20"/>
                <w:szCs w:val="20"/>
                <w:lang w:val="ru-RU"/>
              </w:rPr>
              <w:t>технологическом</w:t>
            </w:r>
            <w:r w:rsidRPr="007A76F3">
              <w:rPr>
                <w:spacing w:val="-5"/>
                <w:sz w:val="20"/>
                <w:szCs w:val="20"/>
                <w:lang w:val="ru-RU"/>
              </w:rPr>
              <w:t xml:space="preserve"> </w:t>
            </w:r>
            <w:r w:rsidRPr="007A76F3">
              <w:rPr>
                <w:sz w:val="20"/>
                <w:szCs w:val="20"/>
                <w:lang w:val="ru-RU"/>
              </w:rPr>
              <w:t>процессе;</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д)</w:t>
            </w:r>
            <w:r w:rsidRPr="00B14951">
              <w:rPr>
                <w:spacing w:val="-5"/>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химические</w:t>
            </w:r>
            <w:r w:rsidRPr="00B14951">
              <w:rPr>
                <w:spacing w:val="-4"/>
                <w:sz w:val="20"/>
                <w:szCs w:val="20"/>
                <w:lang w:val="ru-RU"/>
              </w:rPr>
              <w:t xml:space="preserve"> </w:t>
            </w:r>
            <w:r w:rsidRPr="00B14951">
              <w:rPr>
                <w:sz w:val="20"/>
                <w:szCs w:val="20"/>
                <w:lang w:val="ru-RU"/>
              </w:rPr>
              <w:t>реагенты,</w:t>
            </w:r>
            <w:r w:rsidRPr="00B14951">
              <w:rPr>
                <w:spacing w:val="-3"/>
                <w:sz w:val="20"/>
                <w:szCs w:val="20"/>
                <w:lang w:val="ru-RU"/>
              </w:rPr>
              <w:t xml:space="preserve"> </w:t>
            </w:r>
            <w:r w:rsidRPr="00B14951">
              <w:rPr>
                <w:sz w:val="20"/>
                <w:szCs w:val="20"/>
                <w:lang w:val="ru-RU"/>
              </w:rPr>
              <w:t>используемые</w:t>
            </w:r>
            <w:r w:rsidRPr="00B14951">
              <w:rPr>
                <w:spacing w:val="-3"/>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технологическом</w:t>
            </w:r>
            <w:r w:rsidR="007A76F3">
              <w:rPr>
                <w:sz w:val="20"/>
                <w:szCs w:val="20"/>
                <w:lang w:val="ru-RU"/>
              </w:rPr>
              <w:t xml:space="preserve"> </w:t>
            </w:r>
            <w:r w:rsidRPr="007A76F3">
              <w:rPr>
                <w:sz w:val="20"/>
                <w:szCs w:val="20"/>
                <w:lang w:val="ru-RU"/>
              </w:rPr>
              <w:t>процессе;</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4"/>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2"/>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1"/>
                <w:sz w:val="20"/>
                <w:szCs w:val="20"/>
                <w:lang w:val="ru-RU"/>
              </w:rPr>
              <w:t xml:space="preserve"> </w:t>
            </w:r>
            <w:r w:rsidRPr="00B14951">
              <w:rPr>
                <w:sz w:val="20"/>
                <w:szCs w:val="20"/>
                <w:lang w:val="ru-RU"/>
              </w:rPr>
              <w:t>нужды</w:t>
            </w:r>
            <w:r w:rsidR="007A76F3">
              <w:rPr>
                <w:sz w:val="20"/>
                <w:szCs w:val="20"/>
                <w:lang w:val="ru-RU"/>
              </w:rPr>
              <w:t xml:space="preserve"> </w:t>
            </w:r>
            <w:r w:rsidRPr="007A76F3">
              <w:rPr>
                <w:sz w:val="20"/>
                <w:szCs w:val="20"/>
                <w:lang w:val="ru-RU"/>
              </w:rPr>
              <w:t>основного</w:t>
            </w:r>
            <w:r w:rsidRPr="007A76F3">
              <w:rPr>
                <w:spacing w:val="-5"/>
                <w:sz w:val="20"/>
                <w:szCs w:val="20"/>
                <w:lang w:val="ru-RU"/>
              </w:rPr>
              <w:t xml:space="preserve"> </w:t>
            </w:r>
            <w:r w:rsidRPr="007A76F3">
              <w:rPr>
                <w:sz w:val="20"/>
                <w:szCs w:val="20"/>
                <w:lang w:val="ru-RU"/>
              </w:rPr>
              <w:t>производственного</w:t>
            </w:r>
            <w:r w:rsidRPr="007A76F3">
              <w:rPr>
                <w:spacing w:val="-4"/>
                <w:sz w:val="20"/>
                <w:szCs w:val="20"/>
                <w:lang w:val="ru-RU"/>
              </w:rPr>
              <w:t xml:space="preserve">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ж)</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3"/>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2"/>
                <w:sz w:val="20"/>
                <w:szCs w:val="20"/>
                <w:lang w:val="ru-RU"/>
              </w:rPr>
              <w:t xml:space="preserve"> </w:t>
            </w:r>
            <w:r w:rsidRPr="00B14951">
              <w:rPr>
                <w:sz w:val="20"/>
                <w:szCs w:val="20"/>
                <w:lang w:val="ru-RU"/>
              </w:rPr>
              <w:t>нужды</w:t>
            </w:r>
            <w:r w:rsidR="007A76F3">
              <w:rPr>
                <w:sz w:val="20"/>
                <w:szCs w:val="20"/>
                <w:lang w:val="ru-RU"/>
              </w:rPr>
              <w:t xml:space="preserve"> </w:t>
            </w:r>
            <w:r w:rsidRPr="007A76F3">
              <w:rPr>
                <w:spacing w:val="-1"/>
                <w:sz w:val="20"/>
                <w:szCs w:val="20"/>
                <w:lang w:val="ru-RU"/>
              </w:rPr>
              <w:t xml:space="preserve">административно-управленческого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sz w:val="20"/>
                <w:szCs w:val="20"/>
                <w:lang w:val="ru-RU"/>
              </w:rPr>
            </w:pPr>
            <w:r w:rsidRPr="00B14951">
              <w:rPr>
                <w:sz w:val="20"/>
                <w:szCs w:val="20"/>
                <w:lang w:val="ru-RU"/>
              </w:rPr>
              <w:t>з)</w:t>
            </w:r>
            <w:r w:rsidRPr="00B14951">
              <w:rPr>
                <w:spacing w:val="-5"/>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на</w:t>
            </w:r>
            <w:r w:rsidRPr="00B14951">
              <w:rPr>
                <w:spacing w:val="-5"/>
                <w:sz w:val="20"/>
                <w:szCs w:val="20"/>
                <w:lang w:val="ru-RU"/>
              </w:rPr>
              <w:t xml:space="preserve"> </w:t>
            </w:r>
            <w:r w:rsidRPr="00B14951">
              <w:rPr>
                <w:sz w:val="20"/>
                <w:szCs w:val="20"/>
                <w:lang w:val="ru-RU"/>
              </w:rPr>
              <w:t>амортизацию</w:t>
            </w:r>
            <w:r w:rsidRPr="00B14951">
              <w:rPr>
                <w:spacing w:val="-4"/>
                <w:sz w:val="20"/>
                <w:szCs w:val="20"/>
                <w:lang w:val="ru-RU"/>
              </w:rPr>
              <w:t xml:space="preserve"> </w:t>
            </w:r>
            <w:r w:rsidRPr="00B14951">
              <w:rPr>
                <w:sz w:val="20"/>
                <w:szCs w:val="20"/>
                <w:lang w:val="ru-RU"/>
              </w:rPr>
              <w:t>основных</w:t>
            </w:r>
            <w:r w:rsidRPr="00B14951">
              <w:rPr>
                <w:spacing w:val="-3"/>
                <w:sz w:val="20"/>
                <w:szCs w:val="20"/>
                <w:lang w:val="ru-RU"/>
              </w:rPr>
              <w:t xml:space="preserve"> </w:t>
            </w:r>
            <w:r w:rsidRPr="00B14951">
              <w:rPr>
                <w:sz w:val="20"/>
                <w:szCs w:val="20"/>
                <w:lang w:val="ru-RU"/>
              </w:rPr>
              <w:t>производственных</w:t>
            </w:r>
            <w:r w:rsidRPr="00B14951">
              <w:rPr>
                <w:spacing w:val="-3"/>
                <w:sz w:val="20"/>
                <w:szCs w:val="20"/>
                <w:lang w:val="ru-RU"/>
              </w:rPr>
              <w:t xml:space="preserve"> </w:t>
            </w:r>
            <w:r w:rsidRPr="00B14951">
              <w:rPr>
                <w:sz w:val="20"/>
                <w:szCs w:val="20"/>
                <w:lang w:val="ru-RU"/>
              </w:rPr>
              <w:t>средств;</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и)</w:t>
            </w:r>
            <w:r w:rsidRPr="00B14951">
              <w:rPr>
                <w:spacing w:val="-4"/>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аренду</w:t>
            </w:r>
            <w:r w:rsidRPr="00B14951">
              <w:rPr>
                <w:spacing w:val="-4"/>
                <w:sz w:val="20"/>
                <w:szCs w:val="20"/>
                <w:lang w:val="ru-RU"/>
              </w:rPr>
              <w:t xml:space="preserve"> </w:t>
            </w:r>
            <w:r w:rsidRPr="00B14951">
              <w:rPr>
                <w:sz w:val="20"/>
                <w:szCs w:val="20"/>
                <w:lang w:val="ru-RU"/>
              </w:rPr>
              <w:t>имущества,</w:t>
            </w:r>
            <w:r w:rsidRPr="00B14951">
              <w:rPr>
                <w:spacing w:val="-4"/>
                <w:sz w:val="20"/>
                <w:szCs w:val="20"/>
                <w:lang w:val="ru-RU"/>
              </w:rPr>
              <w:t xml:space="preserve"> </w:t>
            </w:r>
            <w:r w:rsidRPr="00B14951">
              <w:rPr>
                <w:sz w:val="20"/>
                <w:szCs w:val="20"/>
                <w:lang w:val="ru-RU"/>
              </w:rPr>
              <w:t>используемого</w:t>
            </w:r>
            <w:r w:rsidRPr="00B14951">
              <w:rPr>
                <w:spacing w:val="-4"/>
                <w:sz w:val="20"/>
                <w:szCs w:val="20"/>
                <w:lang w:val="ru-RU"/>
              </w:rPr>
              <w:t xml:space="preserve"> </w:t>
            </w:r>
            <w:r w:rsidRPr="00B14951">
              <w:rPr>
                <w:sz w:val="20"/>
                <w:szCs w:val="20"/>
                <w:lang w:val="ru-RU"/>
              </w:rPr>
              <w:t>для</w:t>
            </w:r>
            <w:r w:rsidRPr="00B14951">
              <w:rPr>
                <w:spacing w:val="-4"/>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7A76F3">
              <w:rPr>
                <w:sz w:val="20"/>
                <w:szCs w:val="20"/>
                <w:lang w:val="ru-RU"/>
              </w:rPr>
              <w:t>регулируемого</w:t>
            </w:r>
            <w:r w:rsidRPr="007A76F3">
              <w:rPr>
                <w:spacing w:val="-5"/>
                <w:sz w:val="20"/>
                <w:szCs w:val="20"/>
                <w:lang w:val="ru-RU"/>
              </w:rPr>
              <w:t xml:space="preserve"> </w:t>
            </w:r>
            <w:r w:rsidRPr="007A76F3">
              <w:rPr>
                <w:sz w:val="20"/>
                <w:szCs w:val="20"/>
                <w:lang w:val="ru-RU"/>
              </w:rPr>
              <w:t>вида</w:t>
            </w:r>
            <w:r w:rsidRPr="007A76F3">
              <w:rPr>
                <w:spacing w:val="-6"/>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0,834</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к)</w:t>
            </w:r>
            <w:r w:rsidRPr="00B14951">
              <w:rPr>
                <w:spacing w:val="-4"/>
                <w:sz w:val="20"/>
                <w:szCs w:val="20"/>
                <w:lang w:val="ru-RU"/>
              </w:rPr>
              <w:t xml:space="preserve"> </w:t>
            </w:r>
            <w:r w:rsidRPr="00B14951">
              <w:rPr>
                <w:sz w:val="20"/>
                <w:szCs w:val="20"/>
                <w:lang w:val="ru-RU"/>
              </w:rPr>
              <w:t>общепроизводственные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2"/>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2"/>
                <w:sz w:val="20"/>
                <w:szCs w:val="20"/>
                <w:lang w:val="ru-RU"/>
              </w:rPr>
              <w:t xml:space="preserve"> </w:t>
            </w:r>
            <w:r w:rsidRPr="00B14951">
              <w:rPr>
                <w:sz w:val="20"/>
                <w:szCs w:val="20"/>
                <w:lang w:val="ru-RU"/>
              </w:rPr>
              <w:t>к</w:t>
            </w:r>
            <w:r w:rsidRPr="00B14951">
              <w:rPr>
                <w:spacing w:val="-2"/>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12,695</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л)</w:t>
            </w:r>
            <w:r w:rsidRPr="00B14951">
              <w:rPr>
                <w:spacing w:val="-4"/>
                <w:sz w:val="20"/>
                <w:szCs w:val="20"/>
                <w:lang w:val="ru-RU"/>
              </w:rPr>
              <w:t xml:space="preserve"> </w:t>
            </w:r>
            <w:r w:rsidRPr="00B14951">
              <w:rPr>
                <w:sz w:val="20"/>
                <w:szCs w:val="20"/>
                <w:lang w:val="ru-RU"/>
              </w:rPr>
              <w:t>общехозяйственные</w:t>
            </w:r>
            <w:r w:rsidRPr="00B14951">
              <w:rPr>
                <w:spacing w:val="-3"/>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4"/>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3"/>
                <w:sz w:val="20"/>
                <w:szCs w:val="20"/>
                <w:lang w:val="ru-RU"/>
              </w:rPr>
              <w:t xml:space="preserve"> </w:t>
            </w:r>
            <w:r w:rsidRPr="00B14951">
              <w:rPr>
                <w:sz w:val="20"/>
                <w:szCs w:val="20"/>
                <w:lang w:val="ru-RU"/>
              </w:rPr>
              <w:t>к</w:t>
            </w:r>
            <w:r w:rsidRPr="00B14951">
              <w:rPr>
                <w:spacing w:val="-3"/>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м) расходы на капитальный и текущий ремонт основных</w:t>
            </w:r>
            <w:r w:rsidRPr="00B14951">
              <w:rPr>
                <w:spacing w:val="1"/>
                <w:sz w:val="20"/>
                <w:szCs w:val="20"/>
                <w:lang w:val="ru-RU"/>
              </w:rPr>
              <w:t xml:space="preserve"> </w:t>
            </w:r>
            <w:r w:rsidRPr="00B14951">
              <w:rPr>
                <w:sz w:val="20"/>
                <w:szCs w:val="20"/>
                <w:lang w:val="ru-RU"/>
              </w:rPr>
              <w:t>производственных средств (в том числе информация об объемах</w:t>
            </w:r>
            <w:r w:rsidRPr="00B14951">
              <w:rPr>
                <w:spacing w:val="1"/>
                <w:sz w:val="20"/>
                <w:szCs w:val="20"/>
                <w:lang w:val="ru-RU"/>
              </w:rPr>
              <w:t xml:space="preserve"> </w:t>
            </w:r>
            <w:r w:rsidRPr="00B14951">
              <w:rPr>
                <w:sz w:val="20"/>
                <w:szCs w:val="20"/>
                <w:lang w:val="ru-RU"/>
              </w:rPr>
              <w:t>товаров и услуг, их стоимости и способах приобретения у тех</w:t>
            </w:r>
            <w:r w:rsidRPr="00B14951">
              <w:rPr>
                <w:spacing w:val="1"/>
                <w:sz w:val="20"/>
                <w:szCs w:val="20"/>
                <w:lang w:val="ru-RU"/>
              </w:rPr>
              <w:t xml:space="preserve"> </w:t>
            </w:r>
            <w:r w:rsidRPr="00B14951">
              <w:rPr>
                <w:sz w:val="20"/>
                <w:szCs w:val="20"/>
                <w:lang w:val="ru-RU"/>
              </w:rPr>
              <w:t>организаций,</w:t>
            </w:r>
            <w:r w:rsidRPr="00B14951">
              <w:rPr>
                <w:spacing w:val="-4"/>
                <w:sz w:val="20"/>
                <w:szCs w:val="20"/>
                <w:lang w:val="ru-RU"/>
              </w:rPr>
              <w:t xml:space="preserve"> </w:t>
            </w:r>
            <w:r w:rsidRPr="00B14951">
              <w:rPr>
                <w:sz w:val="20"/>
                <w:szCs w:val="20"/>
                <w:lang w:val="ru-RU"/>
              </w:rPr>
              <w:t>сумма</w:t>
            </w:r>
            <w:r w:rsidRPr="00B14951">
              <w:rPr>
                <w:spacing w:val="-5"/>
                <w:sz w:val="20"/>
                <w:szCs w:val="20"/>
                <w:lang w:val="ru-RU"/>
              </w:rPr>
              <w:t xml:space="preserve"> </w:t>
            </w:r>
            <w:r w:rsidRPr="00B14951">
              <w:rPr>
                <w:sz w:val="20"/>
                <w:szCs w:val="20"/>
                <w:lang w:val="ru-RU"/>
              </w:rPr>
              <w:t>оплаты</w:t>
            </w:r>
            <w:r w:rsidRPr="00B14951">
              <w:rPr>
                <w:spacing w:val="-5"/>
                <w:sz w:val="20"/>
                <w:szCs w:val="20"/>
                <w:lang w:val="ru-RU"/>
              </w:rPr>
              <w:t xml:space="preserve"> </w:t>
            </w:r>
            <w:r w:rsidRPr="00B14951">
              <w:rPr>
                <w:sz w:val="20"/>
                <w:szCs w:val="20"/>
                <w:lang w:val="ru-RU"/>
              </w:rPr>
              <w:t>услуг</w:t>
            </w:r>
            <w:r w:rsidRPr="00B14951">
              <w:rPr>
                <w:spacing w:val="-3"/>
                <w:sz w:val="20"/>
                <w:szCs w:val="20"/>
                <w:lang w:val="ru-RU"/>
              </w:rPr>
              <w:t xml:space="preserve"> </w:t>
            </w:r>
            <w:r w:rsidRPr="00B14951">
              <w:rPr>
                <w:sz w:val="20"/>
                <w:szCs w:val="20"/>
                <w:lang w:val="ru-RU"/>
              </w:rPr>
              <w:t>которых</w:t>
            </w:r>
            <w:r w:rsidRPr="00B14951">
              <w:rPr>
                <w:spacing w:val="-3"/>
                <w:sz w:val="20"/>
                <w:szCs w:val="20"/>
                <w:lang w:val="ru-RU"/>
              </w:rPr>
              <w:t xml:space="preserve"> </w:t>
            </w:r>
            <w:r w:rsidRPr="00B14951">
              <w:rPr>
                <w:sz w:val="20"/>
                <w:szCs w:val="20"/>
                <w:lang w:val="ru-RU"/>
              </w:rPr>
              <w:t>превышает</w:t>
            </w:r>
            <w:r w:rsidRPr="00B14951">
              <w:rPr>
                <w:spacing w:val="-4"/>
                <w:sz w:val="20"/>
                <w:szCs w:val="20"/>
                <w:lang w:val="ru-RU"/>
              </w:rPr>
              <w:t xml:space="preserve"> </w:t>
            </w:r>
            <w:r w:rsidRPr="00B14951">
              <w:rPr>
                <w:sz w:val="20"/>
                <w:szCs w:val="20"/>
                <w:lang w:val="ru-RU"/>
              </w:rPr>
              <w:t>20</w:t>
            </w:r>
            <w:r w:rsidRPr="00B14951">
              <w:rPr>
                <w:spacing w:val="-4"/>
                <w:sz w:val="20"/>
                <w:szCs w:val="20"/>
                <w:lang w:val="ru-RU"/>
              </w:rPr>
              <w:t xml:space="preserve"> </w:t>
            </w:r>
            <w:r w:rsidRPr="00B14951">
              <w:rPr>
                <w:sz w:val="20"/>
                <w:szCs w:val="20"/>
                <w:lang w:val="ru-RU"/>
              </w:rPr>
              <w:t>процентов</w:t>
            </w:r>
            <w:r w:rsidR="007A76F3">
              <w:rPr>
                <w:sz w:val="20"/>
                <w:szCs w:val="20"/>
                <w:lang w:val="ru-RU"/>
              </w:rPr>
              <w:t xml:space="preserve"> </w:t>
            </w:r>
            <w:r w:rsidRPr="00B14951">
              <w:rPr>
                <w:sz w:val="20"/>
                <w:szCs w:val="20"/>
                <w:lang w:val="ru-RU"/>
              </w:rPr>
              <w:t>суммы</w:t>
            </w:r>
            <w:r w:rsidRPr="00B14951">
              <w:rPr>
                <w:spacing w:val="-5"/>
                <w:sz w:val="20"/>
                <w:szCs w:val="20"/>
                <w:lang w:val="ru-RU"/>
              </w:rPr>
              <w:t xml:space="preserve"> </w:t>
            </w:r>
            <w:r w:rsidRPr="00B14951">
              <w:rPr>
                <w:sz w:val="20"/>
                <w:szCs w:val="20"/>
                <w:lang w:val="ru-RU"/>
              </w:rPr>
              <w:t>расходов</w:t>
            </w:r>
            <w:r w:rsidRPr="00B14951">
              <w:rPr>
                <w:spacing w:val="-3"/>
                <w:sz w:val="20"/>
                <w:szCs w:val="20"/>
                <w:lang w:val="ru-RU"/>
              </w:rPr>
              <w:t xml:space="preserve"> </w:t>
            </w:r>
            <w:r w:rsidRPr="00B14951">
              <w:rPr>
                <w:sz w:val="20"/>
                <w:szCs w:val="20"/>
                <w:lang w:val="ru-RU"/>
              </w:rPr>
              <w:t>по</w:t>
            </w:r>
            <w:r w:rsidRPr="00B14951">
              <w:rPr>
                <w:spacing w:val="-2"/>
                <w:sz w:val="20"/>
                <w:szCs w:val="20"/>
                <w:lang w:val="ru-RU"/>
              </w:rPr>
              <w:t xml:space="preserve"> </w:t>
            </w:r>
            <w:r w:rsidRPr="00B14951">
              <w:rPr>
                <w:sz w:val="20"/>
                <w:szCs w:val="20"/>
                <w:lang w:val="ru-RU"/>
              </w:rPr>
              <w:t>указанной</w:t>
            </w:r>
            <w:r w:rsidRPr="00B14951">
              <w:rPr>
                <w:spacing w:val="-3"/>
                <w:sz w:val="20"/>
                <w:szCs w:val="20"/>
                <w:lang w:val="ru-RU"/>
              </w:rPr>
              <w:t xml:space="preserve"> </w:t>
            </w:r>
            <w:r w:rsidRPr="00B14951">
              <w:rPr>
                <w:sz w:val="20"/>
                <w:szCs w:val="20"/>
                <w:lang w:val="ru-RU"/>
              </w:rPr>
              <w:t>статье</w:t>
            </w:r>
            <w:r w:rsidRPr="00B14951">
              <w:rPr>
                <w:spacing w:val="-5"/>
                <w:sz w:val="20"/>
                <w:szCs w:val="20"/>
                <w:lang w:val="ru-RU"/>
              </w:rPr>
              <w:t xml:space="preserve"> </w:t>
            </w:r>
            <w:r w:rsidRPr="00B14951">
              <w:rPr>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61,015</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н)</w:t>
            </w:r>
            <w:r w:rsidRPr="00B14951">
              <w:rPr>
                <w:spacing w:val="-4"/>
                <w:sz w:val="20"/>
                <w:szCs w:val="20"/>
                <w:lang w:val="ru-RU"/>
              </w:rPr>
              <w:t xml:space="preserve"> </w:t>
            </w:r>
            <w:r w:rsidRPr="00B14951">
              <w:rPr>
                <w:sz w:val="20"/>
                <w:szCs w:val="20"/>
                <w:lang w:val="ru-RU"/>
              </w:rPr>
              <w:t>прочие</w:t>
            </w:r>
            <w:r w:rsidRPr="00B14951">
              <w:rPr>
                <w:spacing w:val="-5"/>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которые</w:t>
            </w:r>
            <w:r w:rsidRPr="00B14951">
              <w:rPr>
                <w:spacing w:val="-4"/>
                <w:sz w:val="20"/>
                <w:szCs w:val="20"/>
                <w:lang w:val="ru-RU"/>
              </w:rPr>
              <w:t xml:space="preserve"> </w:t>
            </w:r>
            <w:r w:rsidRPr="00B14951">
              <w:rPr>
                <w:sz w:val="20"/>
                <w:szCs w:val="20"/>
                <w:lang w:val="ru-RU"/>
              </w:rPr>
              <w:t>подлежат</w:t>
            </w:r>
            <w:r w:rsidRPr="00B14951">
              <w:rPr>
                <w:spacing w:val="-5"/>
                <w:sz w:val="20"/>
                <w:szCs w:val="20"/>
                <w:lang w:val="ru-RU"/>
              </w:rPr>
              <w:t xml:space="preserve"> </w:t>
            </w:r>
            <w:r w:rsidRPr="00B14951">
              <w:rPr>
                <w:sz w:val="20"/>
                <w:szCs w:val="20"/>
                <w:lang w:val="ru-RU"/>
              </w:rPr>
              <w:t>отнесению</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регулируемые</w:t>
            </w:r>
            <w:r w:rsidR="007A76F3">
              <w:rPr>
                <w:sz w:val="20"/>
                <w:szCs w:val="20"/>
                <w:lang w:val="ru-RU"/>
              </w:rPr>
              <w:t xml:space="preserve"> </w:t>
            </w:r>
            <w:r w:rsidRPr="00B14951">
              <w:rPr>
                <w:sz w:val="20"/>
                <w:szCs w:val="20"/>
                <w:lang w:val="ru-RU"/>
              </w:rPr>
              <w:t>виды деятельности в соответствии с законодательством Российской</w:t>
            </w:r>
            <w:r w:rsidRPr="00B14951">
              <w:rPr>
                <w:spacing w:val="-47"/>
                <w:sz w:val="20"/>
                <w:szCs w:val="20"/>
                <w:lang w:val="ru-RU"/>
              </w:rPr>
              <w:t xml:space="preserve"> </w:t>
            </w:r>
            <w:r w:rsidRPr="00B14951">
              <w:rPr>
                <w:sz w:val="20"/>
                <w:szCs w:val="20"/>
                <w:lang w:val="ru-RU"/>
              </w:rPr>
              <w:t>Федерации;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-14,5</w:t>
            </w:r>
          </w:p>
        </w:tc>
      </w:tr>
      <w:tr w:rsidR="00B14951" w:rsidRPr="00B14951" w:rsidTr="007A76F3">
        <w:trPr>
          <w:trHeight w:val="20"/>
        </w:trPr>
        <w:tc>
          <w:tcPr>
            <w:tcW w:w="6796" w:type="dxa"/>
          </w:tcPr>
          <w:p w:rsidR="00B14951" w:rsidRPr="00B14951" w:rsidRDefault="00B14951" w:rsidP="007A76F3">
            <w:pPr>
              <w:pStyle w:val="TableParagraph"/>
              <w:spacing w:before="0"/>
              <w:ind w:left="107" w:right="88"/>
              <w:jc w:val="left"/>
              <w:rPr>
                <w:sz w:val="20"/>
                <w:szCs w:val="20"/>
                <w:lang w:val="ru-RU"/>
              </w:rPr>
            </w:pPr>
            <w:r w:rsidRPr="00B14951">
              <w:rPr>
                <w:sz w:val="20"/>
                <w:szCs w:val="20"/>
                <w:lang w:val="ru-RU"/>
              </w:rPr>
              <w:t>3) чистая прибыль, полученная от регулируемого вида деятельности, с</w:t>
            </w:r>
            <w:r w:rsidRPr="00B14951">
              <w:rPr>
                <w:spacing w:val="-47"/>
                <w:sz w:val="20"/>
                <w:szCs w:val="20"/>
                <w:lang w:val="ru-RU"/>
              </w:rPr>
              <w:t xml:space="preserve"> </w:t>
            </w:r>
            <w:r w:rsidRPr="00B14951">
              <w:rPr>
                <w:sz w:val="20"/>
                <w:szCs w:val="20"/>
                <w:lang w:val="ru-RU"/>
              </w:rPr>
              <w:t>указанием</w:t>
            </w:r>
            <w:r w:rsidRPr="00B14951">
              <w:rPr>
                <w:spacing w:val="-4"/>
                <w:sz w:val="20"/>
                <w:szCs w:val="20"/>
                <w:lang w:val="ru-RU"/>
              </w:rPr>
              <w:t xml:space="preserve"> </w:t>
            </w:r>
            <w:r w:rsidRPr="00B14951">
              <w:rPr>
                <w:sz w:val="20"/>
                <w:szCs w:val="20"/>
                <w:lang w:val="ru-RU"/>
              </w:rPr>
              <w:t>размера</w:t>
            </w:r>
            <w:r w:rsidRPr="00B14951">
              <w:rPr>
                <w:spacing w:val="-5"/>
                <w:sz w:val="20"/>
                <w:szCs w:val="20"/>
                <w:lang w:val="ru-RU"/>
              </w:rPr>
              <w:t xml:space="preserve"> </w:t>
            </w:r>
            <w:r w:rsidRPr="00B14951">
              <w:rPr>
                <w:sz w:val="20"/>
                <w:szCs w:val="20"/>
                <w:lang w:val="ru-RU"/>
              </w:rPr>
              <w:t>ее</w:t>
            </w:r>
            <w:r w:rsidRPr="00B14951">
              <w:rPr>
                <w:spacing w:val="-5"/>
                <w:sz w:val="20"/>
                <w:szCs w:val="20"/>
                <w:lang w:val="ru-RU"/>
              </w:rPr>
              <w:t xml:space="preserve"> </w:t>
            </w:r>
            <w:r w:rsidRPr="00B14951">
              <w:rPr>
                <w:sz w:val="20"/>
                <w:szCs w:val="20"/>
                <w:lang w:val="ru-RU"/>
              </w:rPr>
              <w:t>расходования</w:t>
            </w:r>
            <w:r w:rsidRPr="00B14951">
              <w:rPr>
                <w:spacing w:val="-4"/>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финансирование</w:t>
            </w:r>
            <w:r w:rsidRPr="00B14951">
              <w:rPr>
                <w:spacing w:val="-5"/>
                <w:sz w:val="20"/>
                <w:szCs w:val="20"/>
                <w:lang w:val="ru-RU"/>
              </w:rPr>
              <w:t xml:space="preserve"> </w:t>
            </w:r>
            <w:r w:rsidRPr="00B14951">
              <w:rPr>
                <w:sz w:val="20"/>
                <w:szCs w:val="20"/>
                <w:lang w:val="ru-RU"/>
              </w:rPr>
              <w:t>мероприятий,</w:t>
            </w:r>
            <w:r w:rsidR="007A76F3">
              <w:rPr>
                <w:sz w:val="20"/>
                <w:szCs w:val="20"/>
                <w:lang w:val="ru-RU"/>
              </w:rPr>
              <w:t xml:space="preserve"> </w:t>
            </w:r>
            <w:r w:rsidRPr="00B14951">
              <w:rPr>
                <w:sz w:val="20"/>
                <w:szCs w:val="20"/>
                <w:lang w:val="ru-RU"/>
              </w:rPr>
              <w:t>предусмотренных инвестиционной программой регулируемой</w:t>
            </w:r>
            <w:r w:rsidRPr="00B14951">
              <w:rPr>
                <w:spacing w:val="-47"/>
                <w:sz w:val="20"/>
                <w:szCs w:val="20"/>
                <w:lang w:val="ru-RU"/>
              </w:rPr>
              <w:t xml:space="preserve"> </w:t>
            </w:r>
            <w:r w:rsidRPr="00B14951">
              <w:rPr>
                <w:sz w:val="20"/>
                <w:szCs w:val="20"/>
                <w:lang w:val="ru-RU"/>
              </w:rPr>
              <w:t>организации</w:t>
            </w:r>
            <w:r w:rsidRPr="00B14951">
              <w:rPr>
                <w:spacing w:val="-2"/>
                <w:sz w:val="20"/>
                <w:szCs w:val="20"/>
                <w:lang w:val="ru-RU"/>
              </w:rPr>
              <w:t xml:space="preserve"> </w:t>
            </w:r>
            <w:r w:rsidRPr="00B14951">
              <w:rPr>
                <w:sz w:val="20"/>
                <w:szCs w:val="20"/>
                <w:lang w:val="ru-RU"/>
              </w:rPr>
              <w:t>(тыс.</w:t>
            </w:r>
            <w:r w:rsidRPr="00B14951">
              <w:rPr>
                <w:spacing w:val="-1"/>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111"/>
              <w:jc w:val="left"/>
              <w:rPr>
                <w:sz w:val="20"/>
                <w:szCs w:val="20"/>
                <w:lang w:val="ru-RU"/>
              </w:rPr>
            </w:pPr>
            <w:r w:rsidRPr="00B14951">
              <w:rPr>
                <w:sz w:val="20"/>
                <w:szCs w:val="20"/>
                <w:lang w:val="ru-RU"/>
              </w:rPr>
              <w:t>4) сведения об изменении стоимости основных фондов, в том числе за</w:t>
            </w:r>
            <w:r w:rsidRPr="00B14951">
              <w:rPr>
                <w:spacing w:val="-48"/>
                <w:sz w:val="20"/>
                <w:szCs w:val="20"/>
                <w:lang w:val="ru-RU"/>
              </w:rPr>
              <w:t xml:space="preserve"> </w:t>
            </w:r>
            <w:r w:rsidRPr="00B14951">
              <w:rPr>
                <w:sz w:val="20"/>
                <w:szCs w:val="20"/>
                <w:lang w:val="ru-RU"/>
              </w:rPr>
              <w:t>счет</w:t>
            </w:r>
            <w:r w:rsidRPr="00B14951">
              <w:rPr>
                <w:spacing w:val="-3"/>
                <w:sz w:val="20"/>
                <w:szCs w:val="20"/>
                <w:lang w:val="ru-RU"/>
              </w:rPr>
              <w:t xml:space="preserve"> </w:t>
            </w:r>
            <w:r w:rsidRPr="00B14951">
              <w:rPr>
                <w:sz w:val="20"/>
                <w:szCs w:val="20"/>
                <w:lang w:val="ru-RU"/>
              </w:rPr>
              <w:t>ввода</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эксплуатацию</w:t>
            </w:r>
            <w:r w:rsidRPr="00B14951">
              <w:rPr>
                <w:spacing w:val="-1"/>
                <w:sz w:val="20"/>
                <w:szCs w:val="20"/>
                <w:lang w:val="ru-RU"/>
              </w:rPr>
              <w:t xml:space="preserve"> </w:t>
            </w:r>
            <w:r w:rsidRPr="00B14951">
              <w:rPr>
                <w:sz w:val="20"/>
                <w:szCs w:val="20"/>
                <w:lang w:val="ru-RU"/>
              </w:rPr>
              <w:t>вывода</w:t>
            </w:r>
            <w:r w:rsidRPr="00B14951">
              <w:rPr>
                <w:spacing w:val="-2"/>
                <w:sz w:val="20"/>
                <w:szCs w:val="20"/>
                <w:lang w:val="ru-RU"/>
              </w:rPr>
              <w:t xml:space="preserve"> </w:t>
            </w:r>
            <w:r w:rsidRPr="00B14951">
              <w:rPr>
                <w:sz w:val="20"/>
                <w:szCs w:val="20"/>
                <w:lang w:val="ru-RU"/>
              </w:rPr>
              <w:t>из</w:t>
            </w:r>
            <w:r w:rsidRPr="00B14951">
              <w:rPr>
                <w:spacing w:val="-4"/>
                <w:sz w:val="20"/>
                <w:szCs w:val="20"/>
                <w:lang w:val="ru-RU"/>
              </w:rPr>
              <w:t xml:space="preserve"> </w:t>
            </w:r>
            <w:r w:rsidRPr="00B14951">
              <w:rPr>
                <w:sz w:val="20"/>
                <w:szCs w:val="20"/>
                <w:lang w:val="ru-RU"/>
              </w:rPr>
              <w:t>эксплуатации),</w:t>
            </w:r>
            <w:r w:rsidRPr="00B14951">
              <w:rPr>
                <w:spacing w:val="-2"/>
                <w:sz w:val="20"/>
                <w:szCs w:val="20"/>
                <w:lang w:val="ru-RU"/>
              </w:rPr>
              <w:t xml:space="preserve"> </w:t>
            </w:r>
            <w:r w:rsidRPr="00B14951">
              <w:rPr>
                <w:sz w:val="20"/>
                <w:szCs w:val="20"/>
                <w:lang w:val="ru-RU"/>
              </w:rPr>
              <w:t>их</w:t>
            </w:r>
            <w:r w:rsidRPr="00B14951">
              <w:rPr>
                <w:spacing w:val="-2"/>
                <w:sz w:val="20"/>
                <w:szCs w:val="20"/>
                <w:lang w:val="ru-RU"/>
              </w:rPr>
              <w:t xml:space="preserve"> </w:t>
            </w:r>
            <w:r w:rsidRPr="00B14951">
              <w:rPr>
                <w:sz w:val="20"/>
                <w:szCs w:val="20"/>
                <w:lang w:val="ru-RU"/>
              </w:rPr>
              <w:t>переоценки</w:t>
            </w:r>
            <w:r w:rsidR="007A76F3">
              <w:rPr>
                <w:sz w:val="20"/>
                <w:szCs w:val="20"/>
                <w:lang w:val="ru-RU"/>
              </w:rPr>
              <w:t xml:space="preserve"> </w:t>
            </w:r>
            <w:r w:rsidRPr="007A76F3">
              <w:rPr>
                <w:sz w:val="20"/>
                <w:szCs w:val="20"/>
                <w:lang w:val="ru-RU"/>
              </w:rPr>
              <w:t>(тыс.</w:t>
            </w:r>
            <w:r w:rsidRPr="007A76F3">
              <w:rPr>
                <w:spacing w:val="-3"/>
                <w:sz w:val="20"/>
                <w:szCs w:val="20"/>
                <w:lang w:val="ru-RU"/>
              </w:rPr>
              <w:t xml:space="preserve"> </w:t>
            </w:r>
            <w:r w:rsidRPr="007A76F3">
              <w:rPr>
                <w:sz w:val="20"/>
                <w:szCs w:val="20"/>
                <w:lang w:val="ru-RU"/>
              </w:rPr>
              <w:t>рублей)</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5)</w:t>
            </w:r>
            <w:r w:rsidRPr="00B14951">
              <w:rPr>
                <w:spacing w:val="-4"/>
                <w:sz w:val="20"/>
                <w:szCs w:val="20"/>
                <w:lang w:val="ru-RU"/>
              </w:rPr>
              <w:t xml:space="preserve"> </w:t>
            </w:r>
            <w:r w:rsidRPr="00B14951">
              <w:rPr>
                <w:sz w:val="20"/>
                <w:szCs w:val="20"/>
                <w:lang w:val="ru-RU"/>
              </w:rPr>
              <w:t>валовая</w:t>
            </w:r>
            <w:r w:rsidRPr="00B14951">
              <w:rPr>
                <w:spacing w:val="-3"/>
                <w:sz w:val="20"/>
                <w:szCs w:val="20"/>
                <w:lang w:val="ru-RU"/>
              </w:rPr>
              <w:t xml:space="preserve"> </w:t>
            </w:r>
            <w:r w:rsidRPr="00B14951">
              <w:rPr>
                <w:sz w:val="20"/>
                <w:szCs w:val="20"/>
                <w:lang w:val="ru-RU"/>
              </w:rPr>
              <w:t>прибыль</w:t>
            </w:r>
            <w:r w:rsidRPr="00B14951">
              <w:rPr>
                <w:spacing w:val="-3"/>
                <w:sz w:val="20"/>
                <w:szCs w:val="20"/>
                <w:lang w:val="ru-RU"/>
              </w:rPr>
              <w:t xml:space="preserve"> </w:t>
            </w:r>
            <w:r w:rsidRPr="00B14951">
              <w:rPr>
                <w:sz w:val="20"/>
                <w:szCs w:val="20"/>
                <w:lang w:val="ru-RU"/>
              </w:rPr>
              <w:t>(убытки)</w:t>
            </w:r>
            <w:r w:rsidRPr="00B14951">
              <w:rPr>
                <w:spacing w:val="-3"/>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реализации</w:t>
            </w:r>
            <w:r w:rsidRPr="00B14951">
              <w:rPr>
                <w:spacing w:val="-2"/>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и</w:t>
            </w:r>
            <w:r w:rsidRPr="00B14951">
              <w:rPr>
                <w:spacing w:val="-5"/>
                <w:sz w:val="20"/>
                <w:szCs w:val="20"/>
                <w:lang w:val="ru-RU"/>
              </w:rPr>
              <w:t xml:space="preserve"> </w:t>
            </w:r>
            <w:r w:rsidRPr="00B14951">
              <w:rPr>
                <w:sz w:val="20"/>
                <w:szCs w:val="20"/>
                <w:lang w:val="ru-RU"/>
              </w:rPr>
              <w:t>оказания</w:t>
            </w:r>
            <w:r w:rsidRPr="00B14951">
              <w:rPr>
                <w:spacing w:val="-3"/>
                <w:sz w:val="20"/>
                <w:szCs w:val="20"/>
                <w:lang w:val="ru-RU"/>
              </w:rPr>
              <w:t xml:space="preserve"> </w:t>
            </w:r>
            <w:r w:rsidRPr="00B14951">
              <w:rPr>
                <w:sz w:val="20"/>
                <w:szCs w:val="20"/>
                <w:lang w:val="ru-RU"/>
              </w:rPr>
              <w:t>услуг</w:t>
            </w:r>
            <w:r w:rsidR="007A76F3">
              <w:rPr>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4"/>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(тыс.</w:t>
            </w:r>
            <w:r w:rsidRPr="00B14951">
              <w:rPr>
                <w:spacing w:val="-3"/>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right="102"/>
              <w:jc w:val="left"/>
              <w:rPr>
                <w:sz w:val="20"/>
                <w:szCs w:val="20"/>
                <w:lang w:val="ru-RU"/>
              </w:rPr>
            </w:pPr>
            <w:r w:rsidRPr="00B14951">
              <w:rPr>
                <w:sz w:val="20"/>
                <w:szCs w:val="20"/>
                <w:lang w:val="ru-RU"/>
              </w:rPr>
              <w:t>6) годовая бухгалтерская отчетность, включая бухгалтерский баланс и</w:t>
            </w:r>
            <w:r w:rsidRPr="00B14951">
              <w:rPr>
                <w:spacing w:val="-48"/>
                <w:sz w:val="20"/>
                <w:szCs w:val="20"/>
                <w:lang w:val="ru-RU"/>
              </w:rPr>
              <w:t xml:space="preserve"> </w:t>
            </w:r>
            <w:r w:rsidRPr="00B14951">
              <w:rPr>
                <w:sz w:val="20"/>
                <w:szCs w:val="20"/>
                <w:lang w:val="ru-RU"/>
              </w:rPr>
              <w:t>приложения к нему (раскрывается регулируемой организацией,</w:t>
            </w:r>
            <w:r w:rsidRPr="00B14951">
              <w:rPr>
                <w:spacing w:val="1"/>
                <w:sz w:val="20"/>
                <w:szCs w:val="20"/>
                <w:lang w:val="ru-RU"/>
              </w:rPr>
              <w:t xml:space="preserve"> </w:t>
            </w:r>
            <w:r w:rsidRPr="00B14951">
              <w:rPr>
                <w:sz w:val="20"/>
                <w:szCs w:val="20"/>
                <w:lang w:val="ru-RU"/>
              </w:rPr>
              <w:t>выручка</w:t>
            </w:r>
            <w:r w:rsidRPr="00B14951">
              <w:rPr>
                <w:spacing w:val="-3"/>
                <w:sz w:val="20"/>
                <w:szCs w:val="20"/>
                <w:lang w:val="ru-RU"/>
              </w:rPr>
              <w:t xml:space="preserve"> </w:t>
            </w:r>
            <w:r w:rsidRPr="00B14951">
              <w:rPr>
                <w:sz w:val="20"/>
                <w:szCs w:val="20"/>
                <w:lang w:val="ru-RU"/>
              </w:rPr>
              <w:t>от</w:t>
            </w:r>
            <w:r w:rsidRPr="00B14951">
              <w:rPr>
                <w:spacing w:val="-2"/>
                <w:sz w:val="20"/>
                <w:szCs w:val="20"/>
                <w:lang w:val="ru-RU"/>
              </w:rPr>
              <w:t xml:space="preserve"> </w:t>
            </w:r>
            <w:r w:rsidRPr="00B14951">
              <w:rPr>
                <w:sz w:val="20"/>
                <w:szCs w:val="20"/>
                <w:lang w:val="ru-RU"/>
              </w:rPr>
              <w:t>регулируемой</w:t>
            </w:r>
            <w:r w:rsidRPr="00B14951">
              <w:rPr>
                <w:spacing w:val="-3"/>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которой</w:t>
            </w:r>
            <w:r w:rsidRPr="00B14951">
              <w:rPr>
                <w:spacing w:val="-2"/>
                <w:sz w:val="20"/>
                <w:szCs w:val="20"/>
                <w:lang w:val="ru-RU"/>
              </w:rPr>
              <w:t xml:space="preserve"> </w:t>
            </w:r>
            <w:r w:rsidRPr="00B14951">
              <w:rPr>
                <w:sz w:val="20"/>
                <w:szCs w:val="20"/>
                <w:lang w:val="ru-RU"/>
              </w:rPr>
              <w:t>превышает</w:t>
            </w:r>
            <w:r w:rsidRPr="00B14951">
              <w:rPr>
                <w:spacing w:val="-3"/>
                <w:sz w:val="20"/>
                <w:szCs w:val="20"/>
                <w:lang w:val="ru-RU"/>
              </w:rPr>
              <w:t xml:space="preserve"> </w:t>
            </w:r>
            <w:r w:rsidRPr="00B14951">
              <w:rPr>
                <w:sz w:val="20"/>
                <w:szCs w:val="20"/>
                <w:lang w:val="ru-RU"/>
              </w:rPr>
              <w:t>80</w:t>
            </w:r>
            <w:r w:rsidR="007A76F3">
              <w:rPr>
                <w:sz w:val="20"/>
                <w:szCs w:val="20"/>
                <w:lang w:val="ru-RU"/>
              </w:rPr>
              <w:t xml:space="preserve"> </w:t>
            </w:r>
            <w:r w:rsidRPr="00B14951">
              <w:rPr>
                <w:sz w:val="20"/>
                <w:szCs w:val="20"/>
                <w:lang w:val="ru-RU"/>
              </w:rPr>
              <w:t>процентов</w:t>
            </w:r>
            <w:r w:rsidRPr="00B14951">
              <w:rPr>
                <w:spacing w:val="-2"/>
                <w:sz w:val="20"/>
                <w:szCs w:val="20"/>
                <w:lang w:val="ru-RU"/>
              </w:rPr>
              <w:t xml:space="preserve"> </w:t>
            </w:r>
            <w:r w:rsidRPr="00B14951">
              <w:rPr>
                <w:sz w:val="20"/>
                <w:szCs w:val="20"/>
                <w:lang w:val="ru-RU"/>
              </w:rPr>
              <w:t>совокупной</w:t>
            </w:r>
            <w:r w:rsidRPr="00B14951">
              <w:rPr>
                <w:spacing w:val="-1"/>
                <w:sz w:val="20"/>
                <w:szCs w:val="20"/>
                <w:lang w:val="ru-RU"/>
              </w:rPr>
              <w:t xml:space="preserve"> </w:t>
            </w:r>
            <w:r w:rsidRPr="00B14951">
              <w:rPr>
                <w:sz w:val="20"/>
                <w:szCs w:val="20"/>
                <w:lang w:val="ru-RU"/>
              </w:rPr>
              <w:t>выручки</w:t>
            </w:r>
            <w:r w:rsidRPr="00B14951">
              <w:rPr>
                <w:spacing w:val="-3"/>
                <w:sz w:val="20"/>
                <w:szCs w:val="20"/>
                <w:lang w:val="ru-RU"/>
              </w:rPr>
              <w:t xml:space="preserve"> </w:t>
            </w:r>
            <w:r w:rsidRPr="00B14951">
              <w:rPr>
                <w:sz w:val="20"/>
                <w:szCs w:val="20"/>
                <w:lang w:val="ru-RU"/>
              </w:rPr>
              <w:t>за</w:t>
            </w:r>
            <w:r w:rsidRPr="00B14951">
              <w:rPr>
                <w:spacing w:val="-2"/>
                <w:sz w:val="20"/>
                <w:szCs w:val="20"/>
                <w:lang w:val="ru-RU"/>
              </w:rPr>
              <w:t xml:space="preserve"> </w:t>
            </w:r>
            <w:r w:rsidRPr="00B14951">
              <w:rPr>
                <w:sz w:val="20"/>
                <w:szCs w:val="20"/>
                <w:lang w:val="ru-RU"/>
              </w:rPr>
              <w:t>отчетный</w:t>
            </w:r>
            <w:r w:rsidRPr="00B14951">
              <w:rPr>
                <w:spacing w:val="-1"/>
                <w:sz w:val="20"/>
                <w:szCs w:val="20"/>
                <w:lang w:val="ru-RU"/>
              </w:rPr>
              <w:t xml:space="preserve"> </w:t>
            </w:r>
            <w:r w:rsidRPr="00B14951">
              <w:rPr>
                <w:sz w:val="20"/>
                <w:szCs w:val="20"/>
                <w:lang w:val="ru-RU"/>
              </w:rPr>
              <w:t>год)</w:t>
            </w:r>
            <w:r w:rsidRPr="00B14951">
              <w:rPr>
                <w:color w:val="008000"/>
                <w:sz w:val="20"/>
                <w:szCs w:val="20"/>
                <w:lang w:val="ru-RU"/>
              </w:rPr>
              <w:t>*</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7)</w:t>
            </w:r>
            <w:r w:rsidRPr="00B14951">
              <w:rPr>
                <w:spacing w:val="-4"/>
                <w:sz w:val="20"/>
                <w:szCs w:val="20"/>
                <w:lang w:val="ru-RU"/>
              </w:rPr>
              <w:t xml:space="preserve"> </w:t>
            </w:r>
            <w:r w:rsidRPr="00B14951">
              <w:rPr>
                <w:sz w:val="20"/>
                <w:szCs w:val="20"/>
                <w:lang w:val="ru-RU"/>
              </w:rPr>
              <w:t>установленная</w:t>
            </w:r>
            <w:r w:rsidRPr="00B14951">
              <w:rPr>
                <w:spacing w:val="-3"/>
                <w:sz w:val="20"/>
                <w:szCs w:val="20"/>
                <w:lang w:val="ru-RU"/>
              </w:rPr>
              <w:t xml:space="preserve"> </w:t>
            </w:r>
            <w:r w:rsidRPr="00B14951">
              <w:rPr>
                <w:sz w:val="20"/>
                <w:szCs w:val="20"/>
                <w:lang w:val="ru-RU"/>
              </w:rPr>
              <w:t>тепловая</w:t>
            </w:r>
            <w:r w:rsidRPr="00B14951">
              <w:rPr>
                <w:spacing w:val="-4"/>
                <w:sz w:val="20"/>
                <w:szCs w:val="20"/>
                <w:lang w:val="ru-RU"/>
              </w:rPr>
              <w:t xml:space="preserve"> </w:t>
            </w:r>
            <w:r w:rsidRPr="00B14951">
              <w:rPr>
                <w:sz w:val="20"/>
                <w:szCs w:val="20"/>
                <w:lang w:val="ru-RU"/>
              </w:rPr>
              <w:t>мощность</w:t>
            </w:r>
            <w:r w:rsidRPr="00B14951">
              <w:rPr>
                <w:spacing w:val="-5"/>
                <w:sz w:val="20"/>
                <w:szCs w:val="20"/>
                <w:lang w:val="ru-RU"/>
              </w:rPr>
              <w:t xml:space="preserve"> </w:t>
            </w:r>
            <w:r w:rsidRPr="00B14951">
              <w:rPr>
                <w:sz w:val="20"/>
                <w:szCs w:val="20"/>
                <w:lang w:val="ru-RU"/>
              </w:rPr>
              <w:t>объектов</w:t>
            </w:r>
            <w:r w:rsidRPr="00B14951">
              <w:rPr>
                <w:spacing w:val="-5"/>
                <w:sz w:val="20"/>
                <w:szCs w:val="20"/>
                <w:lang w:val="ru-RU"/>
              </w:rPr>
              <w:t xml:space="preserve"> </w:t>
            </w:r>
            <w:r w:rsidRPr="00B14951">
              <w:rPr>
                <w:sz w:val="20"/>
                <w:szCs w:val="20"/>
                <w:lang w:val="ru-RU"/>
              </w:rPr>
              <w:t>основных</w:t>
            </w:r>
            <w:r w:rsidRPr="00B14951">
              <w:rPr>
                <w:spacing w:val="-2"/>
                <w:sz w:val="20"/>
                <w:szCs w:val="20"/>
                <w:lang w:val="ru-RU"/>
              </w:rPr>
              <w:t xml:space="preserve"> </w:t>
            </w:r>
            <w:r w:rsidRPr="00B14951">
              <w:rPr>
                <w:sz w:val="20"/>
                <w:szCs w:val="20"/>
                <w:lang w:val="ru-RU"/>
              </w:rPr>
              <w:t>фондов,</w:t>
            </w:r>
            <w:r w:rsidR="007A76F3">
              <w:rPr>
                <w:sz w:val="20"/>
                <w:szCs w:val="20"/>
                <w:lang w:val="ru-RU"/>
              </w:rPr>
              <w:t xml:space="preserve"> </w:t>
            </w:r>
            <w:r w:rsidRPr="00B14951">
              <w:rPr>
                <w:sz w:val="20"/>
                <w:szCs w:val="20"/>
                <w:lang w:val="ru-RU"/>
              </w:rPr>
              <w:t>используемых для осуществления регулируемых видов деятельности,</w:t>
            </w:r>
            <w:r w:rsidRPr="00B14951">
              <w:rPr>
                <w:spacing w:val="-47"/>
                <w:sz w:val="20"/>
                <w:szCs w:val="20"/>
                <w:lang w:val="ru-RU"/>
              </w:rPr>
              <w:t xml:space="preserve"> </w:t>
            </w:r>
            <w:r w:rsidRPr="00B14951">
              <w:rPr>
                <w:sz w:val="20"/>
                <w:szCs w:val="20"/>
                <w:lang w:val="ru-RU"/>
              </w:rPr>
              <w:t>в</w:t>
            </w:r>
            <w:r w:rsidRPr="00B14951">
              <w:rPr>
                <w:spacing w:val="-2"/>
                <w:sz w:val="20"/>
                <w:szCs w:val="20"/>
                <w:lang w:val="ru-RU"/>
              </w:rPr>
              <w:t xml:space="preserve"> </w:t>
            </w:r>
            <w:r w:rsidRPr="00B14951">
              <w:rPr>
                <w:sz w:val="20"/>
                <w:szCs w:val="20"/>
                <w:lang w:val="ru-RU"/>
              </w:rPr>
              <w:t>том</w:t>
            </w:r>
            <w:r w:rsidRPr="00B14951">
              <w:rPr>
                <w:spacing w:val="-2"/>
                <w:sz w:val="20"/>
                <w:szCs w:val="20"/>
                <w:lang w:val="ru-RU"/>
              </w:rPr>
              <w:t xml:space="preserve"> </w:t>
            </w:r>
            <w:r w:rsidRPr="00B14951">
              <w:rPr>
                <w:sz w:val="20"/>
                <w:szCs w:val="20"/>
                <w:lang w:val="ru-RU"/>
              </w:rPr>
              <w:t>числе</w:t>
            </w:r>
            <w:r w:rsidRPr="00B14951">
              <w:rPr>
                <w:spacing w:val="-1"/>
                <w:sz w:val="20"/>
                <w:szCs w:val="20"/>
                <w:lang w:val="ru-RU"/>
              </w:rPr>
              <w:t xml:space="preserve"> </w:t>
            </w:r>
            <w:r w:rsidRPr="00B14951">
              <w:rPr>
                <w:sz w:val="20"/>
                <w:szCs w:val="20"/>
                <w:lang w:val="ru-RU"/>
              </w:rPr>
              <w:t>по каждому</w:t>
            </w:r>
            <w:r w:rsidRPr="00B14951">
              <w:rPr>
                <w:spacing w:val="-2"/>
                <w:sz w:val="20"/>
                <w:szCs w:val="20"/>
                <w:lang w:val="ru-RU"/>
              </w:rPr>
              <w:t xml:space="preserve"> </w:t>
            </w:r>
            <w:r w:rsidRPr="00B14951">
              <w:rPr>
                <w:sz w:val="20"/>
                <w:szCs w:val="20"/>
                <w:lang w:val="ru-RU"/>
              </w:rPr>
              <w:t>источнику</w:t>
            </w:r>
            <w:r w:rsidRPr="00B14951">
              <w:rPr>
                <w:spacing w:val="-2"/>
                <w:sz w:val="20"/>
                <w:szCs w:val="20"/>
                <w:lang w:val="ru-RU"/>
              </w:rPr>
              <w:t xml:space="preserve"> </w:t>
            </w:r>
            <w:r w:rsidRPr="00B14951">
              <w:rPr>
                <w:sz w:val="20"/>
                <w:szCs w:val="20"/>
                <w:lang w:val="ru-RU"/>
              </w:rPr>
              <w:t>тепловой</w:t>
            </w:r>
            <w:r w:rsidRPr="00B14951">
              <w:rPr>
                <w:spacing w:val="-2"/>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8)</w:t>
            </w:r>
            <w:r w:rsidRPr="00B14951">
              <w:rPr>
                <w:spacing w:val="-5"/>
                <w:sz w:val="20"/>
                <w:szCs w:val="20"/>
                <w:lang w:val="ru-RU"/>
              </w:rPr>
              <w:t xml:space="preserve"> </w:t>
            </w:r>
            <w:r w:rsidRPr="00B14951">
              <w:rPr>
                <w:sz w:val="20"/>
                <w:szCs w:val="20"/>
                <w:lang w:val="ru-RU"/>
              </w:rPr>
              <w:t>тепловая</w:t>
            </w:r>
            <w:r w:rsidRPr="00B14951">
              <w:rPr>
                <w:spacing w:val="-3"/>
                <w:sz w:val="20"/>
                <w:szCs w:val="20"/>
                <w:lang w:val="ru-RU"/>
              </w:rPr>
              <w:t xml:space="preserve"> </w:t>
            </w:r>
            <w:r w:rsidRPr="00B14951">
              <w:rPr>
                <w:sz w:val="20"/>
                <w:szCs w:val="20"/>
                <w:lang w:val="ru-RU"/>
              </w:rPr>
              <w:t>нагрузка</w:t>
            </w:r>
            <w:r w:rsidRPr="00B14951">
              <w:rPr>
                <w:spacing w:val="-3"/>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договорам</w:t>
            </w:r>
            <w:r w:rsidRPr="00B14951">
              <w:rPr>
                <w:spacing w:val="-4"/>
                <w:sz w:val="20"/>
                <w:szCs w:val="20"/>
                <w:lang w:val="ru-RU"/>
              </w:rPr>
              <w:t xml:space="preserve"> </w:t>
            </w:r>
            <w:r w:rsidRPr="00B14951">
              <w:rPr>
                <w:sz w:val="20"/>
                <w:szCs w:val="20"/>
                <w:lang w:val="ru-RU"/>
              </w:rPr>
              <w:t>заключенным</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007A76F3">
              <w:rPr>
                <w:sz w:val="20"/>
                <w:szCs w:val="20"/>
                <w:lang w:val="ru-RU"/>
              </w:rPr>
              <w:t xml:space="preserve"> </w:t>
            </w:r>
            <w:r w:rsidRPr="00B14951">
              <w:rPr>
                <w:sz w:val="20"/>
                <w:szCs w:val="20"/>
                <w:lang w:val="ru-RU"/>
              </w:rPr>
              <w:t>осуществления</w:t>
            </w:r>
            <w:r w:rsidRPr="00B14951">
              <w:rPr>
                <w:spacing w:val="-4"/>
                <w:sz w:val="20"/>
                <w:szCs w:val="20"/>
                <w:lang w:val="ru-RU"/>
              </w:rPr>
              <w:t xml:space="preserve"> </w:t>
            </w:r>
            <w:r w:rsidRPr="00B14951">
              <w:rPr>
                <w:sz w:val="20"/>
                <w:szCs w:val="20"/>
                <w:lang w:val="ru-RU"/>
              </w:rPr>
              <w:t>регулируемых</w:t>
            </w:r>
            <w:r w:rsidRPr="00B14951">
              <w:rPr>
                <w:spacing w:val="-3"/>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9) объем вырабатываемой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0,451</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sz w:val="20"/>
                <w:szCs w:val="20"/>
                <w:lang w:val="ru-RU"/>
              </w:rPr>
            </w:pPr>
            <w:r w:rsidRPr="00B14951">
              <w:rPr>
                <w:sz w:val="20"/>
                <w:szCs w:val="20"/>
                <w:lang w:val="ru-RU"/>
              </w:rPr>
              <w:t>10) объем приобретаемой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lastRenderedPageBreak/>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lastRenderedPageBreak/>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277"/>
              <w:jc w:val="left"/>
              <w:rPr>
                <w:sz w:val="20"/>
                <w:szCs w:val="20"/>
                <w:lang w:val="ru-RU"/>
              </w:rPr>
            </w:pPr>
            <w:r w:rsidRPr="00B14951">
              <w:rPr>
                <w:sz w:val="20"/>
                <w:szCs w:val="20"/>
                <w:lang w:val="ru-RU"/>
              </w:rPr>
              <w:lastRenderedPageBreak/>
              <w:t>11) объем тепловой энергии, отпускаемой потребителям, по</w:t>
            </w:r>
            <w:r w:rsidRPr="00B14951">
              <w:rPr>
                <w:spacing w:val="1"/>
                <w:sz w:val="20"/>
                <w:szCs w:val="20"/>
                <w:lang w:val="ru-RU"/>
              </w:rPr>
              <w:t xml:space="preserve"> </w:t>
            </w:r>
            <w:r w:rsidRPr="00B14951">
              <w:rPr>
                <w:sz w:val="20"/>
                <w:szCs w:val="20"/>
                <w:lang w:val="ru-RU"/>
              </w:rPr>
              <w:t>договорам, заключенным в рамках осуществления регулируемых</w:t>
            </w:r>
            <w:r w:rsidRPr="00B14951">
              <w:rPr>
                <w:spacing w:val="1"/>
                <w:sz w:val="20"/>
                <w:szCs w:val="20"/>
                <w:lang w:val="ru-RU"/>
              </w:rPr>
              <w:t xml:space="preserve"> </w:t>
            </w:r>
            <w:r w:rsidRPr="00B14951">
              <w:rPr>
                <w:sz w:val="20"/>
                <w:szCs w:val="20"/>
                <w:lang w:val="ru-RU"/>
              </w:rPr>
              <w:t>видов деятельности, в том числе определенном по приборам учета и</w:t>
            </w:r>
            <w:r w:rsidRPr="00B14951">
              <w:rPr>
                <w:spacing w:val="-47"/>
                <w:sz w:val="20"/>
                <w:szCs w:val="20"/>
                <w:lang w:val="ru-RU"/>
              </w:rPr>
              <w:t xml:space="preserve"> </w:t>
            </w:r>
            <w:r w:rsidRPr="00B14951">
              <w:rPr>
                <w:sz w:val="20"/>
                <w:szCs w:val="20"/>
                <w:lang w:val="ru-RU"/>
              </w:rPr>
              <w:t>расчетным</w:t>
            </w:r>
            <w:r w:rsidRPr="00B14951">
              <w:rPr>
                <w:spacing w:val="-5"/>
                <w:sz w:val="20"/>
                <w:szCs w:val="20"/>
                <w:lang w:val="ru-RU"/>
              </w:rPr>
              <w:t xml:space="preserve"> </w:t>
            </w:r>
            <w:r w:rsidRPr="00B14951">
              <w:rPr>
                <w:sz w:val="20"/>
                <w:szCs w:val="20"/>
                <w:lang w:val="ru-RU"/>
              </w:rPr>
              <w:t>путем</w:t>
            </w:r>
            <w:r w:rsidRPr="00B14951">
              <w:rPr>
                <w:spacing w:val="-5"/>
                <w:sz w:val="20"/>
                <w:szCs w:val="20"/>
                <w:lang w:val="ru-RU"/>
              </w:rPr>
              <w:t xml:space="preserve"> </w:t>
            </w:r>
            <w:r w:rsidRPr="00B14951">
              <w:rPr>
                <w:sz w:val="20"/>
                <w:szCs w:val="20"/>
                <w:lang w:val="ru-RU"/>
              </w:rPr>
              <w:t>(нормативам</w:t>
            </w:r>
            <w:r w:rsidRPr="00B14951">
              <w:rPr>
                <w:spacing w:val="-2"/>
                <w:sz w:val="20"/>
                <w:szCs w:val="20"/>
                <w:lang w:val="ru-RU"/>
              </w:rPr>
              <w:t xml:space="preserve"> </w:t>
            </w:r>
            <w:r w:rsidRPr="00B14951">
              <w:rPr>
                <w:sz w:val="20"/>
                <w:szCs w:val="20"/>
                <w:lang w:val="ru-RU"/>
              </w:rPr>
              <w:t>потребления</w:t>
            </w:r>
            <w:r w:rsidRPr="00B14951">
              <w:rPr>
                <w:spacing w:val="-4"/>
                <w:sz w:val="20"/>
                <w:szCs w:val="20"/>
                <w:lang w:val="ru-RU"/>
              </w:rPr>
              <w:t xml:space="preserve"> </w:t>
            </w:r>
            <w:r w:rsidRPr="00B14951">
              <w:rPr>
                <w:sz w:val="20"/>
                <w:szCs w:val="20"/>
                <w:lang w:val="ru-RU"/>
              </w:rPr>
              <w:t>коммунальных</w:t>
            </w:r>
            <w:r w:rsidRPr="00B14951">
              <w:rPr>
                <w:spacing w:val="-4"/>
                <w:sz w:val="20"/>
                <w:szCs w:val="20"/>
                <w:lang w:val="ru-RU"/>
              </w:rPr>
              <w:t xml:space="preserve"> </w:t>
            </w:r>
            <w:r w:rsidRPr="00B14951">
              <w:rPr>
                <w:sz w:val="20"/>
                <w:szCs w:val="20"/>
                <w:lang w:val="ru-RU"/>
              </w:rPr>
              <w:t>услуг)</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0,417</w:t>
            </w:r>
          </w:p>
        </w:tc>
      </w:tr>
      <w:tr w:rsidR="00B14951" w:rsidRPr="00B14951" w:rsidTr="007A76F3">
        <w:trPr>
          <w:trHeight w:val="20"/>
        </w:trPr>
        <w:tc>
          <w:tcPr>
            <w:tcW w:w="6796" w:type="dxa"/>
          </w:tcPr>
          <w:p w:rsidR="00B14951" w:rsidRPr="00B14951" w:rsidRDefault="00B14951" w:rsidP="007A76F3">
            <w:pPr>
              <w:pStyle w:val="TableParagraph"/>
              <w:spacing w:before="0"/>
              <w:ind w:left="107" w:right="732" w:hanging="1"/>
              <w:jc w:val="left"/>
              <w:rPr>
                <w:sz w:val="20"/>
                <w:szCs w:val="20"/>
                <w:lang w:val="ru-RU"/>
              </w:rPr>
            </w:pPr>
            <w:r w:rsidRPr="00B14951">
              <w:rPr>
                <w:sz w:val="20"/>
                <w:szCs w:val="20"/>
                <w:lang w:val="ru-RU"/>
              </w:rPr>
              <w:t>12) нормативы технологических потерь при передаче тепловой</w:t>
            </w:r>
            <w:r w:rsidRPr="00B14951">
              <w:rPr>
                <w:spacing w:val="-47"/>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теплоносителя</w:t>
            </w:r>
            <w:r w:rsidRPr="00B14951">
              <w:rPr>
                <w:spacing w:val="-4"/>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тепловым</w:t>
            </w:r>
            <w:r w:rsidRPr="00B14951">
              <w:rPr>
                <w:spacing w:val="-3"/>
                <w:sz w:val="20"/>
                <w:szCs w:val="20"/>
                <w:lang w:val="ru-RU"/>
              </w:rPr>
              <w:t xml:space="preserve"> </w:t>
            </w:r>
            <w:r w:rsidRPr="00B14951">
              <w:rPr>
                <w:sz w:val="20"/>
                <w:szCs w:val="20"/>
                <w:lang w:val="ru-RU"/>
              </w:rPr>
              <w:t>сетям,</w:t>
            </w:r>
            <w:r w:rsidRPr="00B14951">
              <w:rPr>
                <w:spacing w:val="-3"/>
                <w:sz w:val="20"/>
                <w:szCs w:val="20"/>
                <w:lang w:val="ru-RU"/>
              </w:rPr>
              <w:t xml:space="preserve"> </w:t>
            </w:r>
            <w:r w:rsidRPr="00B14951">
              <w:rPr>
                <w:sz w:val="20"/>
                <w:szCs w:val="20"/>
                <w:lang w:val="ru-RU"/>
              </w:rPr>
              <w:t>утвержденные</w:t>
            </w:r>
            <w:r w:rsidR="007A76F3">
              <w:rPr>
                <w:sz w:val="20"/>
                <w:szCs w:val="20"/>
                <w:lang w:val="ru-RU"/>
              </w:rPr>
              <w:t xml:space="preserve"> </w:t>
            </w:r>
            <w:r w:rsidRPr="00B14951">
              <w:rPr>
                <w:sz w:val="20"/>
                <w:szCs w:val="20"/>
                <w:lang w:val="ru-RU"/>
              </w:rPr>
              <w:t>уполномоченным</w:t>
            </w:r>
            <w:r w:rsidRPr="00B14951">
              <w:rPr>
                <w:spacing w:val="-5"/>
                <w:sz w:val="20"/>
                <w:szCs w:val="20"/>
                <w:lang w:val="ru-RU"/>
              </w:rPr>
              <w:t xml:space="preserve"> </w:t>
            </w:r>
            <w:r w:rsidRPr="00B14951">
              <w:rPr>
                <w:sz w:val="20"/>
                <w:szCs w:val="20"/>
                <w:lang w:val="ru-RU"/>
              </w:rPr>
              <w:t>органом</w:t>
            </w:r>
            <w:r w:rsidRPr="00B14951">
              <w:rPr>
                <w:spacing w:val="-6"/>
                <w:sz w:val="20"/>
                <w:szCs w:val="20"/>
                <w:lang w:val="ru-RU"/>
              </w:rPr>
              <w:t xml:space="preserve"> </w:t>
            </w:r>
            <w:r w:rsidRPr="00B14951">
              <w:rPr>
                <w:sz w:val="20"/>
                <w:szCs w:val="20"/>
                <w:lang w:val="ru-RU"/>
              </w:rPr>
              <w:t>(Ккал/ч.мес.)</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13)</w:t>
            </w:r>
            <w:r w:rsidRPr="00B14951">
              <w:rPr>
                <w:spacing w:val="-3"/>
                <w:sz w:val="20"/>
                <w:szCs w:val="20"/>
                <w:lang w:val="ru-RU"/>
              </w:rPr>
              <w:t xml:space="preserve"> </w:t>
            </w:r>
            <w:r w:rsidRPr="00B14951">
              <w:rPr>
                <w:sz w:val="20"/>
                <w:szCs w:val="20"/>
                <w:lang w:val="ru-RU"/>
              </w:rPr>
              <w:t>фактический</w:t>
            </w:r>
            <w:r w:rsidRPr="00B14951">
              <w:rPr>
                <w:spacing w:val="-4"/>
                <w:sz w:val="20"/>
                <w:szCs w:val="20"/>
                <w:lang w:val="ru-RU"/>
              </w:rPr>
              <w:t xml:space="preserve"> </w:t>
            </w:r>
            <w:r w:rsidRPr="00B14951">
              <w:rPr>
                <w:sz w:val="20"/>
                <w:szCs w:val="20"/>
                <w:lang w:val="ru-RU"/>
              </w:rPr>
              <w:t>объем</w:t>
            </w:r>
            <w:r w:rsidRPr="00B14951">
              <w:rPr>
                <w:spacing w:val="-3"/>
                <w:sz w:val="20"/>
                <w:szCs w:val="20"/>
                <w:lang w:val="ru-RU"/>
              </w:rPr>
              <w:t xml:space="preserve"> </w:t>
            </w:r>
            <w:r w:rsidRPr="00B14951">
              <w:rPr>
                <w:sz w:val="20"/>
                <w:szCs w:val="20"/>
                <w:lang w:val="ru-RU"/>
              </w:rPr>
              <w:t>потерь</w:t>
            </w:r>
            <w:r w:rsidRPr="00B14951">
              <w:rPr>
                <w:spacing w:val="-3"/>
                <w:sz w:val="20"/>
                <w:szCs w:val="20"/>
                <w:lang w:val="ru-RU"/>
              </w:rPr>
              <w:t xml:space="preserve"> </w:t>
            </w:r>
            <w:r w:rsidRPr="00B14951">
              <w:rPr>
                <w:sz w:val="20"/>
                <w:szCs w:val="20"/>
                <w:lang w:val="ru-RU"/>
              </w:rPr>
              <w:t>при</w:t>
            </w:r>
            <w:r w:rsidRPr="00B14951">
              <w:rPr>
                <w:spacing w:val="-4"/>
                <w:sz w:val="20"/>
                <w:szCs w:val="20"/>
                <w:lang w:val="ru-RU"/>
              </w:rPr>
              <w:t xml:space="preserve"> </w:t>
            </w:r>
            <w:r w:rsidRPr="00B14951">
              <w:rPr>
                <w:sz w:val="20"/>
                <w:szCs w:val="20"/>
                <w:lang w:val="ru-RU"/>
              </w:rPr>
              <w:t>передаче</w:t>
            </w:r>
            <w:r w:rsidRPr="00B14951">
              <w:rPr>
                <w:spacing w:val="-4"/>
                <w:sz w:val="20"/>
                <w:szCs w:val="20"/>
                <w:lang w:val="ru-RU"/>
              </w:rPr>
              <w:t xml:space="preserve"> </w:t>
            </w:r>
            <w:r w:rsidRPr="00B14951">
              <w:rPr>
                <w:sz w:val="20"/>
                <w:szCs w:val="20"/>
                <w:lang w:val="ru-RU"/>
              </w:rPr>
              <w:t>тепловой</w:t>
            </w:r>
            <w:r w:rsidRPr="00B14951">
              <w:rPr>
                <w:spacing w:val="-5"/>
                <w:sz w:val="20"/>
                <w:szCs w:val="20"/>
                <w:lang w:val="ru-RU"/>
              </w:rPr>
              <w:t xml:space="preserve"> </w:t>
            </w:r>
            <w:r w:rsidRPr="00B14951">
              <w:rPr>
                <w:sz w:val="20"/>
                <w:szCs w:val="20"/>
                <w:lang w:val="ru-RU"/>
              </w:rPr>
              <w:t>энергии</w:t>
            </w:r>
            <w:r w:rsidRPr="00B14951">
              <w:rPr>
                <w:spacing w:val="-3"/>
                <w:sz w:val="20"/>
                <w:szCs w:val="20"/>
                <w:lang w:val="ru-RU"/>
              </w:rPr>
              <w:t xml:space="preserve"> </w:t>
            </w:r>
            <w:r w:rsidRPr="00B14951">
              <w:rPr>
                <w:sz w:val="20"/>
                <w:szCs w:val="20"/>
                <w:lang w:val="ru-RU"/>
              </w:rPr>
              <w:t>(тыс.</w:t>
            </w:r>
            <w:r w:rsidR="007A76F3">
              <w:rPr>
                <w:sz w:val="20"/>
                <w:szCs w:val="20"/>
                <w:lang w:val="ru-RU"/>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0,031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14)</w:t>
            </w:r>
            <w:r w:rsidRPr="00B14951">
              <w:rPr>
                <w:spacing w:val="-7"/>
                <w:sz w:val="20"/>
                <w:szCs w:val="20"/>
                <w:lang w:val="ru-RU"/>
              </w:rPr>
              <w:t xml:space="preserve"> </w:t>
            </w:r>
            <w:r w:rsidRPr="00B14951">
              <w:rPr>
                <w:sz w:val="20"/>
                <w:szCs w:val="20"/>
                <w:lang w:val="ru-RU"/>
              </w:rPr>
              <w:t>среднесписочная</w:t>
            </w:r>
            <w:r w:rsidRPr="00B14951">
              <w:rPr>
                <w:spacing w:val="-8"/>
                <w:sz w:val="20"/>
                <w:szCs w:val="20"/>
                <w:lang w:val="ru-RU"/>
              </w:rPr>
              <w:t xml:space="preserve"> </w:t>
            </w:r>
            <w:r w:rsidRPr="00B14951">
              <w:rPr>
                <w:sz w:val="20"/>
                <w:szCs w:val="20"/>
                <w:lang w:val="ru-RU"/>
              </w:rPr>
              <w:t>численность</w:t>
            </w:r>
            <w:r w:rsidRPr="00B14951">
              <w:rPr>
                <w:spacing w:val="-8"/>
                <w:sz w:val="20"/>
                <w:szCs w:val="20"/>
                <w:lang w:val="ru-RU"/>
              </w:rPr>
              <w:t xml:space="preserve"> </w:t>
            </w:r>
            <w:r w:rsidRPr="00B14951">
              <w:rPr>
                <w:sz w:val="20"/>
                <w:szCs w:val="20"/>
                <w:lang w:val="ru-RU"/>
              </w:rPr>
              <w:t>основного</w:t>
            </w:r>
            <w:r w:rsidRPr="00B14951">
              <w:rPr>
                <w:spacing w:val="-7"/>
                <w:sz w:val="20"/>
                <w:szCs w:val="20"/>
                <w:lang w:val="ru-RU"/>
              </w:rPr>
              <w:t xml:space="preserve"> </w:t>
            </w:r>
            <w:r w:rsidRPr="00B14951">
              <w:rPr>
                <w:sz w:val="20"/>
                <w:szCs w:val="20"/>
                <w:lang w:val="ru-RU"/>
              </w:rPr>
              <w:t>производственного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15)</w:t>
            </w:r>
            <w:r w:rsidRPr="00B14951">
              <w:rPr>
                <w:spacing w:val="-11"/>
                <w:sz w:val="20"/>
                <w:szCs w:val="20"/>
                <w:lang w:val="ru-RU"/>
              </w:rPr>
              <w:t xml:space="preserve"> </w:t>
            </w:r>
            <w:r w:rsidRPr="00B14951">
              <w:rPr>
                <w:sz w:val="20"/>
                <w:szCs w:val="20"/>
                <w:lang w:val="ru-RU"/>
              </w:rPr>
              <w:t>среднесписочная</w:t>
            </w:r>
            <w:r w:rsidRPr="00B14951">
              <w:rPr>
                <w:spacing w:val="-12"/>
                <w:sz w:val="20"/>
                <w:szCs w:val="20"/>
                <w:lang w:val="ru-RU"/>
              </w:rPr>
              <w:t xml:space="preserve"> </w:t>
            </w:r>
            <w:r w:rsidRPr="00B14951">
              <w:rPr>
                <w:sz w:val="20"/>
                <w:szCs w:val="20"/>
                <w:lang w:val="ru-RU"/>
              </w:rPr>
              <w:t>численность</w:t>
            </w:r>
            <w:r w:rsidRPr="00B14951">
              <w:rPr>
                <w:spacing w:val="-11"/>
                <w:sz w:val="20"/>
                <w:szCs w:val="20"/>
                <w:lang w:val="ru-RU"/>
              </w:rPr>
              <w:t xml:space="preserve"> </w:t>
            </w:r>
            <w:r w:rsidRPr="00B14951">
              <w:rPr>
                <w:sz w:val="20"/>
                <w:szCs w:val="20"/>
                <w:lang w:val="ru-RU"/>
              </w:rPr>
              <w:t>административно-управленческого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264"/>
              <w:jc w:val="left"/>
              <w:rPr>
                <w:sz w:val="20"/>
                <w:szCs w:val="20"/>
                <w:lang w:val="ru-RU"/>
              </w:rPr>
            </w:pPr>
            <w:r w:rsidRPr="00B14951">
              <w:rPr>
                <w:sz w:val="20"/>
                <w:szCs w:val="20"/>
                <w:lang w:val="ru-RU"/>
              </w:rPr>
              <w:t>16) удельный расход условного топлива на единицу тепловой</w:t>
            </w:r>
            <w:r w:rsidRPr="00B14951">
              <w:rPr>
                <w:spacing w:val="1"/>
                <w:sz w:val="20"/>
                <w:szCs w:val="20"/>
                <w:lang w:val="ru-RU"/>
              </w:rPr>
              <w:t xml:space="preserve"> </w:t>
            </w:r>
            <w:r w:rsidRPr="00B14951">
              <w:rPr>
                <w:sz w:val="20"/>
                <w:szCs w:val="20"/>
                <w:lang w:val="ru-RU"/>
              </w:rPr>
              <w:t>энергии, отпускаемой в тепловую сеть, с разбивкой по источникам</w:t>
            </w:r>
            <w:r w:rsidRPr="00B14951">
              <w:rPr>
                <w:spacing w:val="1"/>
                <w:sz w:val="20"/>
                <w:szCs w:val="20"/>
                <w:lang w:val="ru-RU"/>
              </w:rPr>
              <w:t xml:space="preserve"> </w:t>
            </w:r>
            <w:r w:rsidRPr="00B14951">
              <w:rPr>
                <w:sz w:val="20"/>
                <w:szCs w:val="20"/>
                <w:lang w:val="ru-RU"/>
              </w:rPr>
              <w:t>тепловой</w:t>
            </w:r>
            <w:r w:rsidRPr="00B14951">
              <w:rPr>
                <w:spacing w:val="-8"/>
                <w:sz w:val="20"/>
                <w:szCs w:val="20"/>
                <w:lang w:val="ru-RU"/>
              </w:rPr>
              <w:t xml:space="preserve"> </w:t>
            </w:r>
            <w:r w:rsidRPr="00B14951">
              <w:rPr>
                <w:sz w:val="20"/>
                <w:szCs w:val="20"/>
                <w:lang w:val="ru-RU"/>
              </w:rPr>
              <w:t>энергии,</w:t>
            </w:r>
            <w:r w:rsidRPr="00B14951">
              <w:rPr>
                <w:spacing w:val="-6"/>
                <w:sz w:val="20"/>
                <w:szCs w:val="20"/>
                <w:lang w:val="ru-RU"/>
              </w:rPr>
              <w:t xml:space="preserve"> </w:t>
            </w:r>
            <w:r w:rsidRPr="00B14951">
              <w:rPr>
                <w:sz w:val="20"/>
                <w:szCs w:val="20"/>
                <w:lang w:val="ru-RU"/>
              </w:rPr>
              <w:t>используемым</w:t>
            </w:r>
            <w:r w:rsidRPr="00B14951">
              <w:rPr>
                <w:spacing w:val="-6"/>
                <w:sz w:val="20"/>
                <w:szCs w:val="20"/>
                <w:lang w:val="ru-RU"/>
              </w:rPr>
              <w:t xml:space="preserve"> </w:t>
            </w:r>
            <w:r w:rsidRPr="00B14951">
              <w:rPr>
                <w:sz w:val="20"/>
                <w:szCs w:val="20"/>
                <w:lang w:val="ru-RU"/>
              </w:rPr>
              <w:t>для</w:t>
            </w:r>
            <w:r w:rsidRPr="00B14951">
              <w:rPr>
                <w:spacing w:val="-7"/>
                <w:sz w:val="20"/>
                <w:szCs w:val="20"/>
                <w:lang w:val="ru-RU"/>
              </w:rPr>
              <w:t xml:space="preserve"> </w:t>
            </w:r>
            <w:r w:rsidRPr="00B14951">
              <w:rPr>
                <w:sz w:val="20"/>
                <w:szCs w:val="20"/>
                <w:lang w:val="ru-RU"/>
              </w:rPr>
              <w:t>осуществления</w:t>
            </w:r>
            <w:r w:rsidRPr="00B14951">
              <w:rPr>
                <w:spacing w:val="-7"/>
                <w:sz w:val="20"/>
                <w:szCs w:val="20"/>
                <w:lang w:val="ru-RU"/>
              </w:rPr>
              <w:t xml:space="preserve"> </w:t>
            </w:r>
            <w:r w:rsidRPr="00B14951">
              <w:rPr>
                <w:sz w:val="20"/>
                <w:szCs w:val="20"/>
                <w:lang w:val="ru-RU"/>
              </w:rPr>
              <w:t>регулируемых</w:t>
            </w:r>
            <w:r w:rsidR="007A76F3">
              <w:rPr>
                <w:sz w:val="20"/>
                <w:szCs w:val="20"/>
                <w:lang w:val="ru-RU"/>
              </w:rPr>
              <w:t xml:space="preserve"> </w:t>
            </w:r>
            <w:r w:rsidRPr="00B14951">
              <w:rPr>
                <w:sz w:val="20"/>
                <w:szCs w:val="20"/>
                <w:lang w:val="ru-RU"/>
              </w:rPr>
              <w:t>видов</w:t>
            </w:r>
            <w:r w:rsidRPr="00B14951">
              <w:rPr>
                <w:spacing w:val="-2"/>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(кг</w:t>
            </w:r>
            <w:r w:rsidRPr="00B14951">
              <w:rPr>
                <w:spacing w:val="-2"/>
                <w:sz w:val="20"/>
                <w:szCs w:val="20"/>
                <w:lang w:val="ru-RU"/>
              </w:rPr>
              <w:t xml:space="preserve"> </w:t>
            </w:r>
            <w:r w:rsidRPr="00B14951">
              <w:rPr>
                <w:sz w:val="20"/>
                <w:szCs w:val="20"/>
                <w:lang w:val="ru-RU"/>
              </w:rPr>
              <w:t>у.</w:t>
            </w:r>
            <w:r w:rsidRPr="00B14951">
              <w:rPr>
                <w:spacing w:val="-1"/>
                <w:sz w:val="20"/>
                <w:szCs w:val="20"/>
                <w:lang w:val="ru-RU"/>
              </w:rPr>
              <w:t xml:space="preserve"> </w:t>
            </w:r>
            <w:r w:rsidRPr="00B14951">
              <w:rPr>
                <w:sz w:val="20"/>
                <w:szCs w:val="20"/>
                <w:lang w:val="ru-RU"/>
              </w:rPr>
              <w:t>т./Гкал)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179,2</w:t>
            </w:r>
          </w:p>
        </w:tc>
      </w:tr>
      <w:tr w:rsidR="00B14951" w:rsidRPr="00B14951" w:rsidTr="007A76F3">
        <w:trPr>
          <w:trHeight w:val="20"/>
        </w:trPr>
        <w:tc>
          <w:tcPr>
            <w:tcW w:w="6796" w:type="dxa"/>
          </w:tcPr>
          <w:p w:rsidR="00B14951" w:rsidRPr="007A76F3" w:rsidRDefault="00B14951" w:rsidP="007A76F3">
            <w:pPr>
              <w:pStyle w:val="TableParagraph"/>
              <w:spacing w:before="0"/>
              <w:ind w:left="107" w:right="532"/>
              <w:jc w:val="left"/>
              <w:rPr>
                <w:sz w:val="20"/>
                <w:szCs w:val="20"/>
                <w:lang w:val="ru-RU"/>
              </w:rPr>
            </w:pPr>
            <w:r w:rsidRPr="00B14951">
              <w:rPr>
                <w:sz w:val="20"/>
                <w:szCs w:val="20"/>
                <w:lang w:val="ru-RU"/>
              </w:rPr>
              <w:t>17) удельный расход электрической энергии на производство</w:t>
            </w:r>
            <w:r w:rsidRPr="00B14951">
              <w:rPr>
                <w:spacing w:val="1"/>
                <w:sz w:val="20"/>
                <w:szCs w:val="20"/>
                <w:lang w:val="ru-RU"/>
              </w:rPr>
              <w:t xml:space="preserve"> </w:t>
            </w:r>
            <w:r w:rsidRPr="00B14951">
              <w:rPr>
                <w:sz w:val="20"/>
                <w:szCs w:val="20"/>
                <w:lang w:val="ru-RU"/>
              </w:rPr>
              <w:t>(передачу) тепловой энергии на единицу тепловой энергии,</w:t>
            </w:r>
            <w:r w:rsidRPr="00B14951">
              <w:rPr>
                <w:spacing w:val="1"/>
                <w:sz w:val="20"/>
                <w:szCs w:val="20"/>
                <w:lang w:val="ru-RU"/>
              </w:rPr>
              <w:t xml:space="preserve"> </w:t>
            </w:r>
            <w:r w:rsidRPr="00B14951">
              <w:rPr>
                <w:sz w:val="20"/>
                <w:szCs w:val="20"/>
                <w:lang w:val="ru-RU"/>
              </w:rPr>
              <w:t>отпускаемой потребителям по договорам, заключенным в рамках</w:t>
            </w:r>
            <w:r w:rsidRPr="00B14951">
              <w:rPr>
                <w:spacing w:val="-47"/>
                <w:sz w:val="20"/>
                <w:szCs w:val="20"/>
                <w:lang w:val="ru-RU"/>
              </w:rPr>
              <w:t xml:space="preserve"> </w:t>
            </w:r>
            <w:r w:rsidRPr="00B14951">
              <w:rPr>
                <w:sz w:val="20"/>
                <w:szCs w:val="20"/>
                <w:lang w:val="ru-RU"/>
              </w:rPr>
              <w:t>осуществления регулируемых видов</w:t>
            </w:r>
            <w:r w:rsidRPr="00B14951">
              <w:rPr>
                <w:spacing w:val="-2"/>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pacing w:val="-2"/>
                <w:position w:val="-7"/>
                <w:sz w:val="20"/>
                <w:szCs w:val="20"/>
                <w:lang w:val="ru-RU"/>
              </w:rPr>
              <w:t>(</w:t>
            </w:r>
            <w:r w:rsidRPr="007A76F3">
              <w:rPr>
                <w:spacing w:val="-33"/>
                <w:position w:val="-7"/>
                <w:sz w:val="20"/>
                <w:szCs w:val="20"/>
                <w:lang w:val="ru-RU"/>
              </w:rPr>
              <w:t xml:space="preserve"> </w:t>
            </w:r>
            <w:r w:rsidRPr="007A76F3">
              <w:rPr>
                <w:spacing w:val="-2"/>
                <w:sz w:val="20"/>
                <w:szCs w:val="20"/>
                <w:lang w:val="ru-RU"/>
              </w:rPr>
              <w:t>тыс.</w:t>
            </w:r>
            <w:r w:rsidRPr="007A76F3">
              <w:rPr>
                <w:spacing w:val="-10"/>
                <w:sz w:val="20"/>
                <w:szCs w:val="20"/>
                <w:lang w:val="ru-RU"/>
              </w:rPr>
              <w:t xml:space="preserve"> </w:t>
            </w:r>
            <w:r w:rsidRPr="007A76F3">
              <w:rPr>
                <w:spacing w:val="-2"/>
                <w:sz w:val="20"/>
                <w:szCs w:val="20"/>
                <w:lang w:val="ru-RU"/>
              </w:rPr>
              <w:t>кВт</w:t>
            </w:r>
            <w:r w:rsidRPr="007A76F3">
              <w:rPr>
                <w:spacing w:val="-35"/>
                <w:sz w:val="20"/>
                <w:szCs w:val="20"/>
                <w:lang w:val="ru-RU"/>
              </w:rPr>
              <w:t xml:space="preserve"> </w:t>
            </w:r>
            <w:r w:rsidRPr="007A76F3">
              <w:rPr>
                <w:spacing w:val="-2"/>
                <w:sz w:val="20"/>
                <w:szCs w:val="20"/>
                <w:lang w:val="ru-RU"/>
              </w:rPr>
              <w:t>·</w:t>
            </w:r>
            <w:r w:rsidRPr="007A76F3">
              <w:rPr>
                <w:spacing w:val="-28"/>
                <w:sz w:val="20"/>
                <w:szCs w:val="20"/>
                <w:lang w:val="ru-RU"/>
              </w:rPr>
              <w:t xml:space="preserve"> </w:t>
            </w:r>
            <w:r w:rsidRPr="007A76F3">
              <w:rPr>
                <w:spacing w:val="-2"/>
                <w:sz w:val="20"/>
                <w:szCs w:val="20"/>
                <w:lang w:val="ru-RU"/>
              </w:rPr>
              <w:t>ч</w:t>
            </w:r>
            <w:r w:rsidRPr="007A76F3">
              <w:rPr>
                <w:spacing w:val="-15"/>
                <w:sz w:val="20"/>
                <w:szCs w:val="20"/>
                <w:lang w:val="ru-RU"/>
              </w:rPr>
              <w:t xml:space="preserve"> </w:t>
            </w:r>
            <w:r w:rsidRPr="007A76F3">
              <w:rPr>
                <w:spacing w:val="-1"/>
                <w:sz w:val="20"/>
                <w:szCs w:val="20"/>
                <w:lang w:val="ru-RU"/>
              </w:rPr>
              <w:t>/</w:t>
            </w:r>
            <w:r w:rsidRPr="007A76F3">
              <w:rPr>
                <w:spacing w:val="-15"/>
                <w:sz w:val="20"/>
                <w:szCs w:val="20"/>
                <w:lang w:val="ru-RU"/>
              </w:rPr>
              <w:t xml:space="preserve"> </w:t>
            </w:r>
            <w:r w:rsidRPr="007A76F3">
              <w:rPr>
                <w:spacing w:val="-1"/>
                <w:sz w:val="20"/>
                <w:szCs w:val="20"/>
                <w:lang w:val="ru-RU"/>
              </w:rPr>
              <w:t>Ткал</w:t>
            </w:r>
            <w:r w:rsidRPr="007A76F3">
              <w:rPr>
                <w:sz w:val="20"/>
                <w:szCs w:val="20"/>
                <w:lang w:val="ru-RU"/>
              </w:rPr>
              <w:t xml:space="preserve"> </w:t>
            </w:r>
            <w:r w:rsidRPr="007A76F3">
              <w:rPr>
                <w:spacing w:val="-1"/>
                <w:position w:val="-7"/>
                <w:sz w:val="20"/>
                <w:szCs w:val="20"/>
                <w:lang w:val="ru-RU"/>
              </w:rPr>
              <w:t>)</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18) удельный расход холодной воды на производство (передачу)</w:t>
            </w:r>
            <w:r w:rsidRPr="00B14951">
              <w:rPr>
                <w:spacing w:val="1"/>
                <w:sz w:val="20"/>
                <w:szCs w:val="20"/>
                <w:lang w:val="ru-RU"/>
              </w:rPr>
              <w:t xml:space="preserve"> </w:t>
            </w:r>
            <w:r w:rsidRPr="00B14951">
              <w:rPr>
                <w:sz w:val="20"/>
                <w:szCs w:val="20"/>
                <w:lang w:val="ru-RU"/>
              </w:rPr>
              <w:t>тепловой энергии на единицу тепловой энергии, отпускаемой</w:t>
            </w:r>
            <w:r w:rsidRPr="00B14951">
              <w:rPr>
                <w:spacing w:val="1"/>
                <w:sz w:val="20"/>
                <w:szCs w:val="20"/>
                <w:lang w:val="ru-RU"/>
              </w:rPr>
              <w:t xml:space="preserve"> </w:t>
            </w:r>
            <w:r w:rsidRPr="00B14951">
              <w:rPr>
                <w:sz w:val="20"/>
                <w:szCs w:val="20"/>
                <w:lang w:val="ru-RU"/>
              </w:rPr>
              <w:t>потребителям</w:t>
            </w:r>
            <w:r w:rsidRPr="00B14951">
              <w:rPr>
                <w:spacing w:val="-7"/>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договорам,</w:t>
            </w:r>
            <w:r w:rsidRPr="00B14951">
              <w:rPr>
                <w:spacing w:val="-5"/>
                <w:sz w:val="20"/>
                <w:szCs w:val="20"/>
                <w:lang w:val="ru-RU"/>
              </w:rPr>
              <w:t xml:space="preserve"> </w:t>
            </w:r>
            <w:r w:rsidRPr="00B14951">
              <w:rPr>
                <w:sz w:val="20"/>
                <w:szCs w:val="20"/>
                <w:lang w:val="ru-RU"/>
              </w:rPr>
              <w:t>заключенным</w:t>
            </w:r>
            <w:r w:rsidRPr="00B14951">
              <w:rPr>
                <w:spacing w:val="-4"/>
                <w:sz w:val="20"/>
                <w:szCs w:val="20"/>
                <w:lang w:val="ru-RU"/>
              </w:rPr>
              <w:t xml:space="preserve"> </w:t>
            </w:r>
            <w:r w:rsidRPr="00B14951">
              <w:rPr>
                <w:sz w:val="20"/>
                <w:szCs w:val="20"/>
                <w:lang w:val="ru-RU"/>
              </w:rPr>
              <w:t>в</w:t>
            </w:r>
            <w:r w:rsidRPr="00B14951">
              <w:rPr>
                <w:spacing w:val="-6"/>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(куб.</w:t>
            </w:r>
            <w:r w:rsidRPr="00B14951">
              <w:rPr>
                <w:spacing w:val="-4"/>
                <w:sz w:val="20"/>
                <w:szCs w:val="20"/>
                <w:lang w:val="ru-RU"/>
              </w:rPr>
              <w:t xml:space="preserve"> </w:t>
            </w:r>
            <w:r w:rsidRPr="00B14951">
              <w:rPr>
                <w:sz w:val="20"/>
                <w:szCs w:val="20"/>
                <w:lang w:val="ru-RU"/>
              </w:rPr>
              <w:t>м/Гкал)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bl>
    <w:p w:rsidR="00B14951" w:rsidRPr="00B14951" w:rsidRDefault="00B14951" w:rsidP="00B14951">
      <w:pPr>
        <w:pStyle w:val="aff6"/>
        <w:spacing w:line="360" w:lineRule="auto"/>
      </w:pPr>
    </w:p>
    <w:p w:rsidR="00B14951" w:rsidRPr="00B14951" w:rsidRDefault="007A76F3" w:rsidP="00B14951">
      <w:pPr>
        <w:spacing w:after="0" w:line="360" w:lineRule="auto"/>
        <w:ind w:left="258"/>
        <w:rPr>
          <w:rFonts w:ascii="Times New Roman" w:hAnsi="Times New Roman"/>
          <w:color w:val="000000" w:themeColor="text1"/>
          <w:sz w:val="24"/>
          <w:szCs w:val="24"/>
        </w:rPr>
      </w:pPr>
      <w:r>
        <w:rPr>
          <w:rFonts w:ascii="Times New Roman" w:hAnsi="Times New Roman"/>
          <w:b/>
          <w:color w:val="000000" w:themeColor="text1"/>
          <w:sz w:val="24"/>
          <w:szCs w:val="24"/>
        </w:rPr>
        <w:t>Таблица 1</w:t>
      </w:r>
      <w:r w:rsidR="00B14951" w:rsidRPr="00B14951">
        <w:rPr>
          <w:rFonts w:ascii="Times New Roman" w:hAnsi="Times New Roman"/>
          <w:b/>
          <w:color w:val="000000" w:themeColor="text1"/>
          <w:sz w:val="24"/>
          <w:szCs w:val="24"/>
        </w:rPr>
        <w:t>.</w:t>
      </w:r>
      <w:r w:rsidR="00284A62">
        <w:rPr>
          <w:rFonts w:ascii="Times New Roman" w:hAnsi="Times New Roman"/>
          <w:b/>
          <w:color w:val="000000" w:themeColor="text1"/>
          <w:sz w:val="24"/>
          <w:szCs w:val="24"/>
        </w:rPr>
        <w:t>10</w:t>
      </w:r>
      <w:r>
        <w:rPr>
          <w:rFonts w:ascii="Times New Roman" w:hAnsi="Times New Roman"/>
          <w:b/>
          <w:color w:val="000000" w:themeColor="text1"/>
          <w:sz w:val="24"/>
          <w:szCs w:val="24"/>
        </w:rPr>
        <w:t>0</w:t>
      </w:r>
      <w:r w:rsidR="00B14951" w:rsidRPr="00B14951">
        <w:rPr>
          <w:rFonts w:ascii="Times New Roman" w:hAnsi="Times New Roman"/>
          <w:b/>
          <w:color w:val="000000" w:themeColor="text1"/>
          <w:sz w:val="24"/>
          <w:szCs w:val="24"/>
        </w:rPr>
        <w:t>.</w:t>
      </w:r>
      <w:r w:rsidR="00B14951" w:rsidRPr="00B14951">
        <w:rPr>
          <w:rFonts w:ascii="Times New Roman" w:hAnsi="Times New Roman"/>
          <w:color w:val="000000" w:themeColor="text1"/>
          <w:sz w:val="24"/>
          <w:szCs w:val="24"/>
        </w:rPr>
        <w:t xml:space="preserve"> Информация об основных показателях финансово-хозяйственной деятельности регулируемых</w:t>
      </w:r>
      <w:r w:rsidR="00B14951" w:rsidRPr="00B14951">
        <w:rPr>
          <w:rFonts w:ascii="Times New Roman" w:hAnsi="Times New Roman"/>
          <w:color w:val="000000" w:themeColor="text1"/>
          <w:spacing w:val="1"/>
          <w:sz w:val="24"/>
          <w:szCs w:val="24"/>
        </w:rPr>
        <w:t xml:space="preserve"> </w:t>
      </w:r>
      <w:r w:rsidR="00B14951" w:rsidRPr="00B14951">
        <w:rPr>
          <w:rFonts w:ascii="Times New Roman" w:hAnsi="Times New Roman"/>
          <w:color w:val="000000" w:themeColor="text1"/>
          <w:sz w:val="24"/>
          <w:szCs w:val="24"/>
        </w:rPr>
        <w:t>организаций,</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включая</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структуру</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основных</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производственных</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затрат</w:t>
      </w:r>
      <w:r w:rsidR="00B14951" w:rsidRPr="00B14951">
        <w:rPr>
          <w:rFonts w:ascii="Times New Roman" w:hAnsi="Times New Roman"/>
          <w:color w:val="000000" w:themeColor="text1"/>
          <w:spacing w:val="-5"/>
          <w:sz w:val="24"/>
          <w:szCs w:val="24"/>
        </w:rPr>
        <w:t xml:space="preserve"> </w:t>
      </w:r>
      <w:r w:rsidR="00B14951" w:rsidRPr="00B14951">
        <w:rPr>
          <w:rFonts w:ascii="Times New Roman" w:hAnsi="Times New Roman"/>
          <w:color w:val="000000" w:themeColor="text1"/>
          <w:sz w:val="24"/>
          <w:szCs w:val="24"/>
        </w:rPr>
        <w:t>(в</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части</w:t>
      </w:r>
      <w:r w:rsidR="00B14951" w:rsidRPr="00B14951">
        <w:rPr>
          <w:rFonts w:ascii="Times New Roman" w:hAnsi="Times New Roman"/>
          <w:color w:val="000000" w:themeColor="text1"/>
          <w:spacing w:val="-5"/>
          <w:sz w:val="24"/>
          <w:szCs w:val="24"/>
        </w:rPr>
        <w:t xml:space="preserve"> </w:t>
      </w:r>
      <w:r w:rsidR="00B14951" w:rsidRPr="00B14951">
        <w:rPr>
          <w:rFonts w:ascii="Times New Roman" w:hAnsi="Times New Roman"/>
          <w:color w:val="000000" w:themeColor="text1"/>
          <w:sz w:val="24"/>
          <w:szCs w:val="24"/>
        </w:rPr>
        <w:t>регулируемой</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деятельности)</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ООО «Энергетик»</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по</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котельной</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Детского</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сада</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№11</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за</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2020</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CF0BF9">
        <w:trPr>
          <w:trHeight w:val="20"/>
        </w:trPr>
        <w:tc>
          <w:tcPr>
            <w:tcW w:w="6796" w:type="dxa"/>
          </w:tcPr>
          <w:p w:rsidR="00B14951" w:rsidRPr="00B14951" w:rsidRDefault="00B14951" w:rsidP="00B14951">
            <w:pPr>
              <w:pStyle w:val="TableParagraph"/>
              <w:spacing w:before="0"/>
              <w:ind w:left="2491" w:right="2482"/>
              <w:rPr>
                <w:sz w:val="20"/>
                <w:szCs w:val="20"/>
              </w:rPr>
            </w:pPr>
            <w:r w:rsidRPr="00B14951">
              <w:rPr>
                <w:sz w:val="20"/>
                <w:szCs w:val="20"/>
              </w:rPr>
              <w:t>Наименование</w:t>
            </w:r>
          </w:p>
        </w:tc>
        <w:tc>
          <w:tcPr>
            <w:tcW w:w="2977" w:type="dxa"/>
          </w:tcPr>
          <w:p w:rsidR="00B14951" w:rsidRPr="00B14951" w:rsidRDefault="00B14951" w:rsidP="00B14951">
            <w:pPr>
              <w:pStyle w:val="TableParagraph"/>
              <w:spacing w:before="0"/>
              <w:ind w:left="263" w:right="254"/>
              <w:rPr>
                <w:sz w:val="20"/>
                <w:szCs w:val="20"/>
              </w:rPr>
            </w:pPr>
            <w:r w:rsidRPr="00B14951">
              <w:rPr>
                <w:sz w:val="20"/>
                <w:szCs w:val="20"/>
              </w:rPr>
              <w:t>Показатель</w:t>
            </w:r>
          </w:p>
        </w:tc>
      </w:tr>
      <w:tr w:rsidR="00B14951" w:rsidRPr="00B14951" w:rsidTr="00CF0BF9">
        <w:trPr>
          <w:trHeight w:val="20"/>
        </w:trPr>
        <w:tc>
          <w:tcPr>
            <w:tcW w:w="6796" w:type="dxa"/>
          </w:tcPr>
          <w:p w:rsidR="00B14951" w:rsidRPr="00B14951" w:rsidRDefault="00B14951" w:rsidP="00B14951">
            <w:pPr>
              <w:pStyle w:val="TableParagraph"/>
              <w:spacing w:before="0"/>
              <w:ind w:left="107" w:right="231"/>
              <w:jc w:val="left"/>
              <w:rPr>
                <w:sz w:val="20"/>
                <w:szCs w:val="20"/>
                <w:lang w:val="ru-RU"/>
              </w:rPr>
            </w:pPr>
            <w:r w:rsidRPr="00B14951">
              <w:rPr>
                <w:sz w:val="20"/>
                <w:szCs w:val="20"/>
                <w:lang w:val="ru-RU"/>
              </w:rPr>
              <w:t>1) Выручка от регулируемой деятельности (тыс. рублей) с разбивкой</w:t>
            </w:r>
            <w:r w:rsidRPr="00B14951">
              <w:rPr>
                <w:spacing w:val="-48"/>
                <w:sz w:val="20"/>
                <w:szCs w:val="20"/>
                <w:lang w:val="ru-RU"/>
              </w:rPr>
              <w:t xml:space="preserve"> </w:t>
            </w:r>
            <w:r w:rsidRPr="00B14951">
              <w:rPr>
                <w:sz w:val="20"/>
                <w:szCs w:val="20"/>
                <w:lang w:val="ru-RU"/>
              </w:rPr>
              <w:t>по видам деятельности</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297,331</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2)</w:t>
            </w:r>
            <w:r w:rsidRPr="00B14951">
              <w:rPr>
                <w:spacing w:val="-4"/>
                <w:sz w:val="20"/>
                <w:szCs w:val="20"/>
                <w:lang w:val="ru-RU"/>
              </w:rPr>
              <w:t xml:space="preserve"> </w:t>
            </w:r>
            <w:r w:rsidRPr="00B14951">
              <w:rPr>
                <w:sz w:val="20"/>
                <w:szCs w:val="20"/>
                <w:lang w:val="ru-RU"/>
              </w:rPr>
              <w:t>Себестоимость</w:t>
            </w:r>
            <w:r w:rsidRPr="00B14951">
              <w:rPr>
                <w:spacing w:val="-3"/>
                <w:sz w:val="20"/>
                <w:szCs w:val="20"/>
                <w:lang w:val="ru-RU"/>
              </w:rPr>
              <w:t xml:space="preserve"> </w:t>
            </w:r>
            <w:r w:rsidRPr="00B14951">
              <w:rPr>
                <w:sz w:val="20"/>
                <w:szCs w:val="20"/>
                <w:lang w:val="ru-RU"/>
              </w:rPr>
              <w:t>производимых</w:t>
            </w:r>
            <w:r w:rsidRPr="00B14951">
              <w:rPr>
                <w:spacing w:val="-4"/>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(оказываемых</w:t>
            </w:r>
            <w:r w:rsidRPr="00B14951">
              <w:rPr>
                <w:spacing w:val="-3"/>
                <w:sz w:val="20"/>
                <w:szCs w:val="20"/>
                <w:lang w:val="ru-RU"/>
              </w:rPr>
              <w:t xml:space="preserve"> </w:t>
            </w:r>
            <w:r w:rsidRPr="00B14951">
              <w:rPr>
                <w:sz w:val="20"/>
                <w:szCs w:val="20"/>
                <w:lang w:val="ru-RU"/>
              </w:rPr>
              <w:t>услуг)</w:t>
            </w:r>
            <w:r w:rsidRPr="00B14951">
              <w:rPr>
                <w:spacing w:val="-2"/>
                <w:sz w:val="20"/>
                <w:szCs w:val="20"/>
                <w:lang w:val="ru-RU"/>
              </w:rPr>
              <w:t xml:space="preserve"> </w:t>
            </w:r>
            <w:r w:rsidRPr="00B14951">
              <w:rPr>
                <w:sz w:val="20"/>
                <w:szCs w:val="20"/>
                <w:lang w:val="ru-RU"/>
              </w:rPr>
              <w:t>по</w:t>
            </w:r>
            <w:r w:rsidR="007A76F3">
              <w:rPr>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5"/>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4"/>
                <w:sz w:val="20"/>
                <w:szCs w:val="20"/>
                <w:lang w:val="ru-RU"/>
              </w:rPr>
              <w:t xml:space="preserve"> </w:t>
            </w:r>
            <w:r w:rsidRPr="00B14951">
              <w:rPr>
                <w:sz w:val="20"/>
                <w:szCs w:val="20"/>
                <w:lang w:val="ru-RU"/>
              </w:rPr>
              <w:t>включая:</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297,331</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а)</w:t>
            </w:r>
            <w:r w:rsidRPr="00B14951">
              <w:rPr>
                <w:spacing w:val="-4"/>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6"/>
                <w:sz w:val="20"/>
                <w:szCs w:val="20"/>
                <w:lang w:val="ru-RU"/>
              </w:rPr>
              <w:t xml:space="preserve"> </w:t>
            </w:r>
            <w:r w:rsidRPr="00B14951">
              <w:rPr>
                <w:sz w:val="20"/>
                <w:szCs w:val="20"/>
                <w:lang w:val="ru-RU"/>
              </w:rPr>
              <w:t>покупаемую</w:t>
            </w:r>
            <w:r w:rsidRPr="00B14951">
              <w:rPr>
                <w:spacing w:val="-2"/>
                <w:sz w:val="20"/>
                <w:szCs w:val="20"/>
                <w:lang w:val="ru-RU"/>
              </w:rPr>
              <w:t xml:space="preserve"> </w:t>
            </w:r>
            <w:r w:rsidRPr="00B14951">
              <w:rPr>
                <w:sz w:val="20"/>
                <w:szCs w:val="20"/>
                <w:lang w:val="ru-RU"/>
              </w:rPr>
              <w:t>тепловую</w:t>
            </w:r>
            <w:r w:rsidRPr="00B14951">
              <w:rPr>
                <w:spacing w:val="-3"/>
                <w:sz w:val="20"/>
                <w:szCs w:val="20"/>
                <w:lang w:val="ru-RU"/>
              </w:rPr>
              <w:t xml:space="preserve"> </w:t>
            </w:r>
            <w:r w:rsidRPr="00B14951">
              <w:rPr>
                <w:sz w:val="20"/>
                <w:szCs w:val="20"/>
                <w:lang w:val="ru-RU"/>
              </w:rPr>
              <w:t>энергию</w:t>
            </w:r>
            <w:r w:rsidRPr="00B14951">
              <w:rPr>
                <w:spacing w:val="-3"/>
                <w:sz w:val="20"/>
                <w:szCs w:val="20"/>
                <w:lang w:val="ru-RU"/>
              </w:rPr>
              <w:t xml:space="preserve"> </w:t>
            </w:r>
            <w:r w:rsidRPr="00B14951">
              <w:rPr>
                <w:sz w:val="20"/>
                <w:szCs w:val="20"/>
              </w:rPr>
              <w:t>(мощность),</w:t>
            </w:r>
            <w:r w:rsidR="007A76F3">
              <w:rPr>
                <w:sz w:val="20"/>
                <w:szCs w:val="20"/>
                <w:lang w:val="ru-RU"/>
              </w:rPr>
              <w:t xml:space="preserve"> </w:t>
            </w:r>
            <w:r w:rsidRPr="00B14951">
              <w:rPr>
                <w:sz w:val="20"/>
                <w:szCs w:val="20"/>
              </w:rPr>
              <w:t>теплоноситель;</w:t>
            </w:r>
          </w:p>
        </w:tc>
        <w:tc>
          <w:tcPr>
            <w:tcW w:w="2977" w:type="dxa"/>
            <w:vAlign w:val="center"/>
          </w:tcPr>
          <w:p w:rsidR="00B14951" w:rsidRPr="00B14951" w:rsidRDefault="00B14951" w:rsidP="007A76F3">
            <w:pPr>
              <w:pStyle w:val="TableParagraph"/>
              <w:spacing w:before="0"/>
              <w:rPr>
                <w:sz w:val="20"/>
                <w:szCs w:val="20"/>
              </w:rPr>
            </w:pPr>
          </w:p>
        </w:tc>
      </w:tr>
      <w:tr w:rsidR="00B14951" w:rsidRPr="00B14951" w:rsidTr="00CF0BF9">
        <w:trPr>
          <w:trHeight w:val="20"/>
        </w:trPr>
        <w:tc>
          <w:tcPr>
            <w:tcW w:w="6796" w:type="dxa"/>
          </w:tcPr>
          <w:p w:rsidR="00B14951" w:rsidRPr="00B14951" w:rsidRDefault="00B14951" w:rsidP="00B14951">
            <w:pPr>
              <w:pStyle w:val="TableParagraph"/>
              <w:spacing w:before="0"/>
              <w:ind w:left="107" w:right="264"/>
              <w:jc w:val="left"/>
              <w:rPr>
                <w:sz w:val="20"/>
                <w:szCs w:val="20"/>
                <w:lang w:val="ru-RU"/>
              </w:rPr>
            </w:pPr>
            <w:r w:rsidRPr="00B14951">
              <w:rPr>
                <w:sz w:val="20"/>
                <w:szCs w:val="20"/>
                <w:lang w:val="ru-RU"/>
              </w:rPr>
              <w:t>б) расходы на топливо с указанием по каждому виду топлива</w:t>
            </w:r>
            <w:r w:rsidRPr="00B14951">
              <w:rPr>
                <w:spacing w:val="1"/>
                <w:sz w:val="20"/>
                <w:szCs w:val="20"/>
                <w:lang w:val="ru-RU"/>
              </w:rPr>
              <w:t xml:space="preserve"> </w:t>
            </w:r>
            <w:r w:rsidRPr="00B14951">
              <w:rPr>
                <w:sz w:val="20"/>
                <w:szCs w:val="20"/>
                <w:lang w:val="ru-RU"/>
              </w:rPr>
              <w:t>стоимости (за единицу объема), объема и способа его приобретения,</w:t>
            </w:r>
            <w:r w:rsidRPr="00B14951">
              <w:rPr>
                <w:spacing w:val="-47"/>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его</w:t>
            </w:r>
            <w:r w:rsidRPr="00B14951">
              <w:rPr>
                <w:spacing w:val="-1"/>
                <w:sz w:val="20"/>
                <w:szCs w:val="20"/>
                <w:lang w:val="ru-RU"/>
              </w:rPr>
              <w:t xml:space="preserve"> </w:t>
            </w:r>
            <w:r w:rsidRPr="00B14951">
              <w:rPr>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sz w:val="20"/>
                <w:szCs w:val="20"/>
                <w:lang w:val="ru-RU"/>
              </w:rPr>
            </w:pPr>
            <w:r w:rsidRPr="00B14951">
              <w:rPr>
                <w:sz w:val="20"/>
                <w:szCs w:val="20"/>
                <w:lang w:val="ru-RU"/>
              </w:rPr>
              <w:t>203,085</w:t>
            </w:r>
          </w:p>
          <w:p w:rsidR="00B14951" w:rsidRPr="00B14951" w:rsidRDefault="00B14951" w:rsidP="007A76F3">
            <w:pPr>
              <w:pStyle w:val="TableParagraph"/>
              <w:spacing w:before="0"/>
              <w:ind w:left="263" w:right="254"/>
              <w:rPr>
                <w:sz w:val="20"/>
                <w:szCs w:val="20"/>
                <w:lang w:val="ru-RU"/>
              </w:rPr>
            </w:pPr>
            <w:r w:rsidRPr="00B14951">
              <w:rPr>
                <w:sz w:val="20"/>
                <w:szCs w:val="20"/>
                <w:lang w:val="ru-RU"/>
              </w:rPr>
              <w:t>(Газ</w:t>
            </w:r>
            <w:r w:rsidRPr="00B14951">
              <w:rPr>
                <w:spacing w:val="-3"/>
                <w:sz w:val="20"/>
                <w:szCs w:val="20"/>
                <w:lang w:val="ru-RU"/>
              </w:rPr>
              <w:t xml:space="preserve"> </w:t>
            </w:r>
            <w:r w:rsidRPr="00B14951">
              <w:rPr>
                <w:sz w:val="20"/>
                <w:szCs w:val="20"/>
                <w:lang w:val="ru-RU"/>
              </w:rPr>
              <w:t>природный</w:t>
            </w:r>
            <w:r w:rsidRPr="00B14951">
              <w:rPr>
                <w:spacing w:val="-2"/>
                <w:sz w:val="20"/>
                <w:szCs w:val="20"/>
                <w:lang w:val="ru-RU"/>
              </w:rPr>
              <w:t xml:space="preserve"> </w:t>
            </w:r>
            <w:r w:rsidRPr="00B14951">
              <w:rPr>
                <w:sz w:val="20"/>
                <w:szCs w:val="20"/>
                <w:lang w:val="ru-RU"/>
              </w:rPr>
              <w:t>цена</w:t>
            </w:r>
            <w:r w:rsidRPr="00B14951">
              <w:rPr>
                <w:spacing w:val="-1"/>
                <w:sz w:val="20"/>
                <w:szCs w:val="20"/>
                <w:lang w:val="ru-RU"/>
              </w:rPr>
              <w:t xml:space="preserve"> </w:t>
            </w:r>
            <w:r w:rsidRPr="00B14951">
              <w:rPr>
                <w:sz w:val="20"/>
                <w:szCs w:val="20"/>
                <w:lang w:val="ru-RU"/>
              </w:rPr>
              <w:t>–</w:t>
            </w:r>
            <w:r w:rsidRPr="00B14951">
              <w:rPr>
                <w:spacing w:val="-3"/>
                <w:sz w:val="20"/>
                <w:szCs w:val="20"/>
                <w:lang w:val="ru-RU"/>
              </w:rPr>
              <w:t xml:space="preserve"> </w:t>
            </w:r>
            <w:r w:rsidRPr="00B14951">
              <w:rPr>
                <w:sz w:val="20"/>
                <w:szCs w:val="20"/>
                <w:lang w:val="ru-RU"/>
              </w:rPr>
              <w:t>5959,07</w:t>
            </w:r>
          </w:p>
          <w:p w:rsidR="00B14951" w:rsidRPr="00B14951" w:rsidRDefault="00B14951" w:rsidP="007A76F3">
            <w:pPr>
              <w:pStyle w:val="TableParagraph"/>
              <w:spacing w:before="0"/>
              <w:ind w:left="879" w:right="860" w:firstLine="411"/>
              <w:rPr>
                <w:sz w:val="20"/>
                <w:szCs w:val="20"/>
                <w:lang w:val="ru-RU"/>
              </w:rPr>
            </w:pPr>
            <w:r w:rsidRPr="00B14951">
              <w:rPr>
                <w:sz w:val="20"/>
                <w:szCs w:val="20"/>
                <w:lang w:val="ru-RU"/>
              </w:rPr>
              <w:t>руб./тыс.м3</w:t>
            </w:r>
            <w:r w:rsidRPr="00B14951">
              <w:rPr>
                <w:spacing w:val="1"/>
                <w:sz w:val="20"/>
                <w:szCs w:val="20"/>
                <w:lang w:val="ru-RU"/>
              </w:rPr>
              <w:t xml:space="preserve"> </w:t>
            </w:r>
            <w:r w:rsidRPr="00B14951">
              <w:rPr>
                <w:sz w:val="20"/>
                <w:szCs w:val="20"/>
                <w:lang w:val="ru-RU"/>
              </w:rPr>
              <w:t>Объем</w:t>
            </w:r>
            <w:r w:rsidRPr="00B14951">
              <w:rPr>
                <w:spacing w:val="-4"/>
                <w:sz w:val="20"/>
                <w:szCs w:val="20"/>
                <w:lang w:val="ru-RU"/>
              </w:rPr>
              <w:t xml:space="preserve"> </w:t>
            </w:r>
            <w:r w:rsidRPr="00B14951">
              <w:rPr>
                <w:sz w:val="20"/>
                <w:szCs w:val="20"/>
                <w:lang w:val="ru-RU"/>
              </w:rPr>
              <w:t>34,08</w:t>
            </w:r>
            <w:r w:rsidRPr="00B14951">
              <w:rPr>
                <w:spacing w:val="-2"/>
                <w:sz w:val="20"/>
                <w:szCs w:val="20"/>
                <w:lang w:val="ru-RU"/>
              </w:rPr>
              <w:t xml:space="preserve"> </w:t>
            </w:r>
            <w:r w:rsidRPr="00B14951">
              <w:rPr>
                <w:sz w:val="20"/>
                <w:szCs w:val="20"/>
                <w:lang w:val="ru-RU"/>
              </w:rPr>
              <w:t>тыс.м3</w:t>
            </w:r>
            <w:r w:rsidRPr="00B14951">
              <w:rPr>
                <w:spacing w:val="-2"/>
                <w:sz w:val="20"/>
                <w:szCs w:val="20"/>
                <w:lang w:val="ru-RU"/>
              </w:rPr>
              <w:t xml:space="preserve"> </w:t>
            </w:r>
            <w:r w:rsidRPr="00B14951">
              <w:rPr>
                <w:sz w:val="20"/>
                <w:szCs w:val="20"/>
                <w:lang w:val="ru-RU"/>
              </w:rPr>
              <w:t>)</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в) расходы на покупаемую электрическую энергию (мощность),</w:t>
            </w:r>
            <w:r w:rsidRPr="00B14951">
              <w:rPr>
                <w:spacing w:val="-47"/>
                <w:sz w:val="20"/>
                <w:szCs w:val="20"/>
                <w:lang w:val="ru-RU"/>
              </w:rPr>
              <w:t xml:space="preserve"> </w:t>
            </w:r>
            <w:r w:rsidRPr="00B14951">
              <w:rPr>
                <w:sz w:val="20"/>
                <w:szCs w:val="20"/>
                <w:lang w:val="ru-RU"/>
              </w:rPr>
              <w:t>используемую в технологическом процессе (с указанием</w:t>
            </w:r>
            <w:r w:rsidRPr="00B14951">
              <w:rPr>
                <w:spacing w:val="1"/>
                <w:sz w:val="20"/>
                <w:szCs w:val="20"/>
                <w:lang w:val="ru-RU"/>
              </w:rPr>
              <w:t xml:space="preserve"> </w:t>
            </w:r>
            <w:r w:rsidRPr="00B14951">
              <w:rPr>
                <w:spacing w:val="-1"/>
                <w:sz w:val="20"/>
                <w:szCs w:val="20"/>
                <w:lang w:val="ru-RU"/>
              </w:rPr>
              <w:t>средневзвешенной стоимости</w:t>
            </w:r>
            <w:r w:rsidRPr="00B14951">
              <w:rPr>
                <w:sz w:val="20"/>
                <w:szCs w:val="20"/>
                <w:lang w:val="ru-RU"/>
              </w:rPr>
              <w:t xml:space="preserve"> </w:t>
            </w:r>
            <w:r w:rsidRPr="00B14951">
              <w:rPr>
                <w:spacing w:val="-1"/>
                <w:sz w:val="20"/>
                <w:szCs w:val="20"/>
                <w:lang w:val="ru-RU"/>
              </w:rPr>
              <w:t>1</w:t>
            </w:r>
            <w:r w:rsidRPr="00B14951">
              <w:rPr>
                <w:spacing w:val="17"/>
                <w:sz w:val="20"/>
                <w:szCs w:val="20"/>
                <w:lang w:val="ru-RU"/>
              </w:rPr>
              <w:t xml:space="preserve"> </w:t>
            </w:r>
            <w:r w:rsidRPr="00B14951">
              <w:rPr>
                <w:spacing w:val="-1"/>
                <w:position w:val="8"/>
                <w:sz w:val="20"/>
                <w:szCs w:val="20"/>
                <w:lang w:val="ru-RU"/>
              </w:rPr>
              <w:t>кВт</w:t>
            </w:r>
            <w:r w:rsidRPr="00B14951">
              <w:rPr>
                <w:spacing w:val="-35"/>
                <w:position w:val="8"/>
                <w:sz w:val="20"/>
                <w:szCs w:val="20"/>
                <w:lang w:val="ru-RU"/>
              </w:rPr>
              <w:t xml:space="preserve"> </w:t>
            </w:r>
            <w:r w:rsidRPr="00B14951">
              <w:rPr>
                <w:spacing w:val="-1"/>
                <w:position w:val="8"/>
                <w:sz w:val="20"/>
                <w:szCs w:val="20"/>
                <w:lang w:val="ru-RU"/>
              </w:rPr>
              <w:t>·</w:t>
            </w:r>
            <w:r w:rsidRPr="00B14951">
              <w:rPr>
                <w:spacing w:val="-28"/>
                <w:position w:val="8"/>
                <w:sz w:val="20"/>
                <w:szCs w:val="20"/>
                <w:lang w:val="ru-RU"/>
              </w:rPr>
              <w:t xml:space="preserve"> </w:t>
            </w:r>
            <w:r w:rsidRPr="00B14951">
              <w:rPr>
                <w:spacing w:val="-1"/>
                <w:position w:val="8"/>
                <w:sz w:val="20"/>
                <w:szCs w:val="20"/>
                <w:lang w:val="ru-RU"/>
              </w:rPr>
              <w:t>ч</w:t>
            </w:r>
            <w:r w:rsidRPr="00B14951">
              <w:rPr>
                <w:spacing w:val="23"/>
                <w:position w:val="8"/>
                <w:sz w:val="20"/>
                <w:szCs w:val="20"/>
                <w:lang w:val="ru-RU"/>
              </w:rPr>
              <w:t xml:space="preserve"> </w:t>
            </w:r>
            <w:r w:rsidRPr="00B14951">
              <w:rPr>
                <w:spacing w:val="-1"/>
                <w:sz w:val="20"/>
                <w:szCs w:val="20"/>
                <w:lang w:val="ru-RU"/>
              </w:rPr>
              <w:t>),</w:t>
            </w:r>
            <w:r w:rsidRPr="00B14951">
              <w:rPr>
                <w:sz w:val="20"/>
                <w:szCs w:val="20"/>
                <w:lang w:val="ru-RU"/>
              </w:rPr>
              <w:t xml:space="preserve"> </w:t>
            </w:r>
            <w:r w:rsidRPr="00B14951">
              <w:rPr>
                <w:spacing w:val="-1"/>
                <w:sz w:val="20"/>
                <w:szCs w:val="20"/>
                <w:lang w:val="ru-RU"/>
              </w:rPr>
              <w:t>и объем</w:t>
            </w:r>
            <w:r w:rsidRPr="00B14951">
              <w:rPr>
                <w:sz w:val="20"/>
                <w:szCs w:val="20"/>
                <w:lang w:val="ru-RU"/>
              </w:rPr>
              <w:t xml:space="preserve"> </w:t>
            </w:r>
            <w:r w:rsidRPr="00B14951">
              <w:rPr>
                <w:spacing w:val="-1"/>
                <w:sz w:val="20"/>
                <w:szCs w:val="20"/>
                <w:lang w:val="ru-RU"/>
              </w:rPr>
              <w:t>приобретения</w:t>
            </w:r>
            <w:r w:rsidR="007A76F3">
              <w:rPr>
                <w:spacing w:val="-1"/>
                <w:sz w:val="20"/>
                <w:szCs w:val="20"/>
                <w:lang w:val="ru-RU"/>
              </w:rPr>
              <w:t xml:space="preserve"> </w:t>
            </w:r>
            <w:r w:rsidRPr="007A76F3">
              <w:rPr>
                <w:sz w:val="20"/>
                <w:szCs w:val="20"/>
                <w:lang w:val="ru-RU"/>
              </w:rPr>
              <w:t>электрической</w:t>
            </w:r>
            <w:r w:rsidRPr="007A76F3">
              <w:rPr>
                <w:spacing w:val="-7"/>
                <w:sz w:val="20"/>
                <w:szCs w:val="20"/>
                <w:lang w:val="ru-RU"/>
              </w:rPr>
              <w:t xml:space="preserve"> </w:t>
            </w:r>
            <w:r w:rsidRPr="007A76F3">
              <w:rPr>
                <w:sz w:val="20"/>
                <w:szCs w:val="20"/>
                <w:lang w:val="ru-RU"/>
              </w:rPr>
              <w:t>энергии;</w:t>
            </w:r>
          </w:p>
        </w:tc>
        <w:tc>
          <w:tcPr>
            <w:tcW w:w="2977" w:type="dxa"/>
            <w:vAlign w:val="center"/>
          </w:tcPr>
          <w:p w:rsidR="00B14951" w:rsidRPr="00B14951" w:rsidRDefault="00B14951" w:rsidP="007A76F3">
            <w:pPr>
              <w:pStyle w:val="TableParagraph"/>
              <w:spacing w:before="0"/>
              <w:ind w:left="9"/>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958" w:hanging="1"/>
              <w:jc w:val="left"/>
              <w:rPr>
                <w:sz w:val="20"/>
                <w:szCs w:val="20"/>
                <w:lang w:val="ru-RU"/>
              </w:rPr>
            </w:pPr>
            <w:r w:rsidRPr="00B14951">
              <w:rPr>
                <w:sz w:val="20"/>
                <w:szCs w:val="20"/>
                <w:lang w:val="ru-RU"/>
              </w:rPr>
              <w:t>г) расходы на приобретение холодной воды, используемой в</w:t>
            </w:r>
            <w:r w:rsidRPr="00B14951">
              <w:rPr>
                <w:spacing w:val="-47"/>
                <w:sz w:val="20"/>
                <w:szCs w:val="20"/>
                <w:lang w:val="ru-RU"/>
              </w:rPr>
              <w:t xml:space="preserve"> </w:t>
            </w:r>
            <w:r w:rsidRPr="00B14951">
              <w:rPr>
                <w:sz w:val="20"/>
                <w:szCs w:val="20"/>
                <w:lang w:val="ru-RU"/>
              </w:rPr>
              <w:t>технологическом</w:t>
            </w:r>
            <w:r w:rsidRPr="00B14951">
              <w:rPr>
                <w:spacing w:val="-2"/>
                <w:sz w:val="20"/>
                <w:szCs w:val="20"/>
                <w:lang w:val="ru-RU"/>
              </w:rPr>
              <w:t xml:space="preserve"> </w:t>
            </w:r>
            <w:r w:rsidRPr="00B14951">
              <w:rPr>
                <w:sz w:val="20"/>
                <w:szCs w:val="20"/>
                <w:lang w:val="ru-RU"/>
              </w:rPr>
              <w:t>процессе;</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д)</w:t>
            </w:r>
            <w:r w:rsidRPr="00B14951">
              <w:rPr>
                <w:spacing w:val="-5"/>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химические</w:t>
            </w:r>
            <w:r w:rsidRPr="00B14951">
              <w:rPr>
                <w:spacing w:val="-4"/>
                <w:sz w:val="20"/>
                <w:szCs w:val="20"/>
                <w:lang w:val="ru-RU"/>
              </w:rPr>
              <w:t xml:space="preserve"> </w:t>
            </w:r>
            <w:r w:rsidRPr="00B14951">
              <w:rPr>
                <w:sz w:val="20"/>
                <w:szCs w:val="20"/>
                <w:lang w:val="ru-RU"/>
              </w:rPr>
              <w:t>реагенты,</w:t>
            </w:r>
            <w:r w:rsidRPr="00B14951">
              <w:rPr>
                <w:spacing w:val="-3"/>
                <w:sz w:val="20"/>
                <w:szCs w:val="20"/>
                <w:lang w:val="ru-RU"/>
              </w:rPr>
              <w:t xml:space="preserve"> </w:t>
            </w:r>
            <w:r w:rsidRPr="00B14951">
              <w:rPr>
                <w:sz w:val="20"/>
                <w:szCs w:val="20"/>
                <w:lang w:val="ru-RU"/>
              </w:rPr>
              <w:t>используемые</w:t>
            </w:r>
            <w:r w:rsidRPr="00B14951">
              <w:rPr>
                <w:spacing w:val="-3"/>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технологическом</w:t>
            </w:r>
            <w:r w:rsidR="007A76F3">
              <w:rPr>
                <w:sz w:val="20"/>
                <w:szCs w:val="20"/>
                <w:lang w:val="ru-RU"/>
              </w:rPr>
              <w:t xml:space="preserve"> </w:t>
            </w:r>
            <w:r w:rsidRPr="007A76F3">
              <w:rPr>
                <w:sz w:val="20"/>
                <w:szCs w:val="20"/>
                <w:lang w:val="ru-RU"/>
              </w:rPr>
              <w:t>процессе;</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4"/>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2"/>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1"/>
                <w:sz w:val="20"/>
                <w:szCs w:val="20"/>
                <w:lang w:val="ru-RU"/>
              </w:rPr>
              <w:t xml:space="preserve"> </w:t>
            </w:r>
            <w:r w:rsidRPr="00B14951">
              <w:rPr>
                <w:sz w:val="20"/>
                <w:szCs w:val="20"/>
                <w:lang w:val="ru-RU"/>
              </w:rPr>
              <w:t>нужды</w:t>
            </w:r>
            <w:r w:rsidR="007A76F3">
              <w:rPr>
                <w:sz w:val="20"/>
                <w:szCs w:val="20"/>
                <w:lang w:val="ru-RU"/>
              </w:rPr>
              <w:t xml:space="preserve"> </w:t>
            </w:r>
            <w:r w:rsidRPr="007A76F3">
              <w:rPr>
                <w:sz w:val="20"/>
                <w:szCs w:val="20"/>
                <w:lang w:val="ru-RU"/>
              </w:rPr>
              <w:t>основного</w:t>
            </w:r>
            <w:r w:rsidRPr="007A76F3">
              <w:rPr>
                <w:spacing w:val="-5"/>
                <w:sz w:val="20"/>
                <w:szCs w:val="20"/>
                <w:lang w:val="ru-RU"/>
              </w:rPr>
              <w:t xml:space="preserve"> </w:t>
            </w:r>
            <w:r w:rsidRPr="007A76F3">
              <w:rPr>
                <w:sz w:val="20"/>
                <w:szCs w:val="20"/>
                <w:lang w:val="ru-RU"/>
              </w:rPr>
              <w:t>производственного</w:t>
            </w:r>
            <w:r w:rsidRPr="007A76F3">
              <w:rPr>
                <w:spacing w:val="-4"/>
                <w:sz w:val="20"/>
                <w:szCs w:val="20"/>
                <w:lang w:val="ru-RU"/>
              </w:rPr>
              <w:t xml:space="preserve">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651"/>
              <w:jc w:val="left"/>
              <w:rPr>
                <w:sz w:val="20"/>
                <w:szCs w:val="20"/>
                <w:lang w:val="ru-RU"/>
              </w:rPr>
            </w:pPr>
            <w:r w:rsidRPr="00B14951">
              <w:rPr>
                <w:sz w:val="20"/>
                <w:szCs w:val="20"/>
                <w:lang w:val="ru-RU"/>
              </w:rPr>
              <w:t>ж) расходы на оплату труда и отчисления на социальные нужды</w:t>
            </w:r>
            <w:r w:rsidRPr="00B14951">
              <w:rPr>
                <w:spacing w:val="-47"/>
                <w:sz w:val="20"/>
                <w:szCs w:val="20"/>
                <w:lang w:val="ru-RU"/>
              </w:rPr>
              <w:t xml:space="preserve"> </w:t>
            </w:r>
            <w:r w:rsidRPr="00B14951">
              <w:rPr>
                <w:sz w:val="20"/>
                <w:szCs w:val="20"/>
                <w:lang w:val="ru-RU"/>
              </w:rPr>
              <w:t>административно-управленческого</w:t>
            </w:r>
            <w:r w:rsidRPr="00B14951">
              <w:rPr>
                <w:spacing w:val="-2"/>
                <w:sz w:val="20"/>
                <w:szCs w:val="20"/>
                <w:lang w:val="ru-RU"/>
              </w:rPr>
              <w:t xml:space="preserve"> </w:t>
            </w:r>
            <w:r w:rsidRPr="00B14951">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jc w:val="left"/>
              <w:rPr>
                <w:sz w:val="20"/>
                <w:szCs w:val="20"/>
                <w:lang w:val="ru-RU"/>
              </w:rPr>
            </w:pPr>
            <w:r w:rsidRPr="00B14951">
              <w:rPr>
                <w:sz w:val="20"/>
                <w:szCs w:val="20"/>
                <w:lang w:val="ru-RU"/>
              </w:rPr>
              <w:t>з)</w:t>
            </w:r>
            <w:r w:rsidRPr="00B14951">
              <w:rPr>
                <w:spacing w:val="-5"/>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на</w:t>
            </w:r>
            <w:r w:rsidRPr="00B14951">
              <w:rPr>
                <w:spacing w:val="-5"/>
                <w:sz w:val="20"/>
                <w:szCs w:val="20"/>
                <w:lang w:val="ru-RU"/>
              </w:rPr>
              <w:t xml:space="preserve"> </w:t>
            </w:r>
            <w:r w:rsidRPr="00B14951">
              <w:rPr>
                <w:sz w:val="20"/>
                <w:szCs w:val="20"/>
                <w:lang w:val="ru-RU"/>
              </w:rPr>
              <w:t>амортизацию</w:t>
            </w:r>
            <w:r w:rsidRPr="00B14951">
              <w:rPr>
                <w:spacing w:val="-4"/>
                <w:sz w:val="20"/>
                <w:szCs w:val="20"/>
                <w:lang w:val="ru-RU"/>
              </w:rPr>
              <w:t xml:space="preserve"> </w:t>
            </w:r>
            <w:r w:rsidRPr="00B14951">
              <w:rPr>
                <w:sz w:val="20"/>
                <w:szCs w:val="20"/>
                <w:lang w:val="ru-RU"/>
              </w:rPr>
              <w:t>основных</w:t>
            </w:r>
            <w:r w:rsidRPr="00B14951">
              <w:rPr>
                <w:spacing w:val="-3"/>
                <w:sz w:val="20"/>
                <w:szCs w:val="20"/>
                <w:lang w:val="ru-RU"/>
              </w:rPr>
              <w:t xml:space="preserve"> </w:t>
            </w:r>
            <w:r w:rsidRPr="00B14951">
              <w:rPr>
                <w:sz w:val="20"/>
                <w:szCs w:val="20"/>
                <w:lang w:val="ru-RU"/>
              </w:rPr>
              <w:t>производственных</w:t>
            </w:r>
            <w:r w:rsidRPr="00B14951">
              <w:rPr>
                <w:spacing w:val="-3"/>
                <w:sz w:val="20"/>
                <w:szCs w:val="20"/>
                <w:lang w:val="ru-RU"/>
              </w:rPr>
              <w:t xml:space="preserve"> </w:t>
            </w:r>
            <w:r w:rsidRPr="00B14951">
              <w:rPr>
                <w:sz w:val="20"/>
                <w:szCs w:val="20"/>
                <w:lang w:val="ru-RU"/>
              </w:rPr>
              <w:t>средств;</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и)</w:t>
            </w:r>
            <w:r w:rsidRPr="00B14951">
              <w:rPr>
                <w:spacing w:val="-4"/>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аренду</w:t>
            </w:r>
            <w:r w:rsidRPr="00B14951">
              <w:rPr>
                <w:spacing w:val="-4"/>
                <w:sz w:val="20"/>
                <w:szCs w:val="20"/>
                <w:lang w:val="ru-RU"/>
              </w:rPr>
              <w:t xml:space="preserve"> </w:t>
            </w:r>
            <w:r w:rsidRPr="00B14951">
              <w:rPr>
                <w:sz w:val="20"/>
                <w:szCs w:val="20"/>
                <w:lang w:val="ru-RU"/>
              </w:rPr>
              <w:t>имущества,</w:t>
            </w:r>
            <w:r w:rsidRPr="00B14951">
              <w:rPr>
                <w:spacing w:val="-4"/>
                <w:sz w:val="20"/>
                <w:szCs w:val="20"/>
                <w:lang w:val="ru-RU"/>
              </w:rPr>
              <w:t xml:space="preserve"> </w:t>
            </w:r>
            <w:r w:rsidRPr="00B14951">
              <w:rPr>
                <w:sz w:val="20"/>
                <w:szCs w:val="20"/>
                <w:lang w:val="ru-RU"/>
              </w:rPr>
              <w:t>используемого</w:t>
            </w:r>
            <w:r w:rsidRPr="00B14951">
              <w:rPr>
                <w:spacing w:val="-4"/>
                <w:sz w:val="20"/>
                <w:szCs w:val="20"/>
                <w:lang w:val="ru-RU"/>
              </w:rPr>
              <w:t xml:space="preserve"> </w:t>
            </w:r>
            <w:r w:rsidRPr="00B14951">
              <w:rPr>
                <w:sz w:val="20"/>
                <w:szCs w:val="20"/>
                <w:lang w:val="ru-RU"/>
              </w:rPr>
              <w:t>для</w:t>
            </w:r>
            <w:r w:rsidRPr="00B14951">
              <w:rPr>
                <w:spacing w:val="-4"/>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7A76F3">
              <w:rPr>
                <w:sz w:val="20"/>
                <w:szCs w:val="20"/>
                <w:lang w:val="ru-RU"/>
              </w:rPr>
              <w:t>регулируемого</w:t>
            </w:r>
            <w:r w:rsidRPr="007A76F3">
              <w:rPr>
                <w:spacing w:val="-5"/>
                <w:sz w:val="20"/>
                <w:szCs w:val="20"/>
                <w:lang w:val="ru-RU"/>
              </w:rPr>
              <w:t xml:space="preserve"> </w:t>
            </w:r>
            <w:r w:rsidRPr="007A76F3">
              <w:rPr>
                <w:sz w:val="20"/>
                <w:szCs w:val="20"/>
                <w:lang w:val="ru-RU"/>
              </w:rPr>
              <w:t>вида</w:t>
            </w:r>
            <w:r w:rsidRPr="007A76F3">
              <w:rPr>
                <w:spacing w:val="-6"/>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11,528</w:t>
            </w:r>
          </w:p>
        </w:tc>
      </w:tr>
      <w:tr w:rsidR="00B14951" w:rsidRPr="00B14951" w:rsidTr="00CF0BF9">
        <w:trPr>
          <w:trHeight w:val="20"/>
        </w:trPr>
        <w:tc>
          <w:tcPr>
            <w:tcW w:w="6796" w:type="dxa"/>
          </w:tcPr>
          <w:p w:rsidR="00B14951" w:rsidRPr="00B14951" w:rsidRDefault="00B14951" w:rsidP="00B14951">
            <w:pPr>
              <w:pStyle w:val="TableParagraph"/>
              <w:spacing w:before="0"/>
              <w:ind w:left="107" w:right="448"/>
              <w:jc w:val="left"/>
              <w:rPr>
                <w:sz w:val="20"/>
                <w:szCs w:val="20"/>
                <w:lang w:val="ru-RU"/>
              </w:rPr>
            </w:pPr>
            <w:r w:rsidRPr="00B14951">
              <w:rPr>
                <w:sz w:val="20"/>
                <w:szCs w:val="20"/>
                <w:lang w:val="ru-RU"/>
              </w:rPr>
              <w:lastRenderedPageBreak/>
              <w:t>к) общепроизводственные расходы, в том числе отнесенные к ним</w:t>
            </w:r>
            <w:r w:rsidRPr="00B14951">
              <w:rPr>
                <w:spacing w:val="-48"/>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 текущий</w:t>
            </w:r>
            <w:r w:rsidRPr="00B14951">
              <w:rPr>
                <w:spacing w:val="-1"/>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капитальный</w:t>
            </w:r>
            <w:r w:rsidRPr="00B14951">
              <w:rPr>
                <w:spacing w:val="-1"/>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45,356</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л)</w:t>
            </w:r>
            <w:r w:rsidRPr="00B14951">
              <w:rPr>
                <w:spacing w:val="-4"/>
                <w:sz w:val="20"/>
                <w:szCs w:val="20"/>
                <w:lang w:val="ru-RU"/>
              </w:rPr>
              <w:t xml:space="preserve"> </w:t>
            </w:r>
            <w:r w:rsidRPr="00B14951">
              <w:rPr>
                <w:sz w:val="20"/>
                <w:szCs w:val="20"/>
                <w:lang w:val="ru-RU"/>
              </w:rPr>
              <w:t>общехозяйственные</w:t>
            </w:r>
            <w:r w:rsidRPr="00B14951">
              <w:rPr>
                <w:spacing w:val="-3"/>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4"/>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3"/>
                <w:sz w:val="20"/>
                <w:szCs w:val="20"/>
                <w:lang w:val="ru-RU"/>
              </w:rPr>
              <w:t xml:space="preserve"> </w:t>
            </w:r>
            <w:r w:rsidRPr="00B14951">
              <w:rPr>
                <w:sz w:val="20"/>
                <w:szCs w:val="20"/>
                <w:lang w:val="ru-RU"/>
              </w:rPr>
              <w:t>к</w:t>
            </w:r>
            <w:r w:rsidRPr="00B14951">
              <w:rPr>
                <w:spacing w:val="-3"/>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м) расходы на капитальный и текущий ремонт основных</w:t>
            </w:r>
            <w:r w:rsidRPr="00B14951">
              <w:rPr>
                <w:spacing w:val="1"/>
                <w:sz w:val="20"/>
                <w:szCs w:val="20"/>
                <w:lang w:val="ru-RU"/>
              </w:rPr>
              <w:t xml:space="preserve"> </w:t>
            </w:r>
            <w:r w:rsidRPr="00B14951">
              <w:rPr>
                <w:sz w:val="20"/>
                <w:szCs w:val="20"/>
                <w:lang w:val="ru-RU"/>
              </w:rPr>
              <w:t>производственных средств (в том числе информация об объемах</w:t>
            </w:r>
            <w:r w:rsidRPr="00B14951">
              <w:rPr>
                <w:spacing w:val="1"/>
                <w:sz w:val="20"/>
                <w:szCs w:val="20"/>
                <w:lang w:val="ru-RU"/>
              </w:rPr>
              <w:t xml:space="preserve"> </w:t>
            </w:r>
            <w:r w:rsidRPr="00B14951">
              <w:rPr>
                <w:sz w:val="20"/>
                <w:szCs w:val="20"/>
                <w:lang w:val="ru-RU"/>
              </w:rPr>
              <w:t>товаров</w:t>
            </w:r>
            <w:r w:rsidRPr="00B14951">
              <w:rPr>
                <w:spacing w:val="-2"/>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услуг,</w:t>
            </w:r>
            <w:r w:rsidRPr="00B14951">
              <w:rPr>
                <w:spacing w:val="-1"/>
                <w:sz w:val="20"/>
                <w:szCs w:val="20"/>
                <w:lang w:val="ru-RU"/>
              </w:rPr>
              <w:t xml:space="preserve"> </w:t>
            </w:r>
            <w:r w:rsidRPr="00B14951">
              <w:rPr>
                <w:sz w:val="20"/>
                <w:szCs w:val="20"/>
                <w:lang w:val="ru-RU"/>
              </w:rPr>
              <w:t>их</w:t>
            </w:r>
            <w:r w:rsidRPr="00B14951">
              <w:rPr>
                <w:spacing w:val="-1"/>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способах</w:t>
            </w:r>
            <w:r w:rsidRPr="00B14951">
              <w:rPr>
                <w:spacing w:val="-2"/>
                <w:sz w:val="20"/>
                <w:szCs w:val="20"/>
                <w:lang w:val="ru-RU"/>
              </w:rPr>
              <w:t xml:space="preserve"> </w:t>
            </w:r>
            <w:r w:rsidRPr="00B14951">
              <w:rPr>
                <w:sz w:val="20"/>
                <w:szCs w:val="20"/>
                <w:lang w:val="ru-RU"/>
              </w:rPr>
              <w:t>приобретения</w:t>
            </w:r>
            <w:r w:rsidRPr="00B14951">
              <w:rPr>
                <w:spacing w:val="-1"/>
                <w:sz w:val="20"/>
                <w:szCs w:val="20"/>
                <w:lang w:val="ru-RU"/>
              </w:rPr>
              <w:t xml:space="preserve"> </w:t>
            </w:r>
            <w:r w:rsidRPr="00B14951">
              <w:rPr>
                <w:sz w:val="20"/>
                <w:szCs w:val="20"/>
                <w:lang w:val="ru-RU"/>
              </w:rPr>
              <w:t>у</w:t>
            </w:r>
            <w:r w:rsidRPr="00B14951">
              <w:rPr>
                <w:spacing w:val="-2"/>
                <w:sz w:val="20"/>
                <w:szCs w:val="20"/>
                <w:lang w:val="ru-RU"/>
              </w:rPr>
              <w:t xml:space="preserve"> </w:t>
            </w:r>
            <w:r w:rsidRPr="00B14951">
              <w:rPr>
                <w:sz w:val="20"/>
                <w:szCs w:val="20"/>
                <w:lang w:val="ru-RU"/>
              </w:rPr>
              <w:t>тех</w:t>
            </w:r>
            <w:r w:rsidR="007A76F3">
              <w:rPr>
                <w:sz w:val="20"/>
                <w:szCs w:val="20"/>
                <w:lang w:val="ru-RU"/>
              </w:rPr>
              <w:t xml:space="preserve"> </w:t>
            </w:r>
            <w:r w:rsidRPr="00B14951">
              <w:rPr>
                <w:sz w:val="20"/>
                <w:szCs w:val="20"/>
                <w:lang w:val="ru-RU"/>
              </w:rPr>
              <w:t>организаций, сумма оплаты услуг которых превышает 20 процентов</w:t>
            </w:r>
            <w:r w:rsidRPr="00B14951">
              <w:rPr>
                <w:spacing w:val="-48"/>
                <w:sz w:val="20"/>
                <w:szCs w:val="20"/>
                <w:lang w:val="ru-RU"/>
              </w:rPr>
              <w:t xml:space="preserve"> </w:t>
            </w:r>
            <w:r w:rsidRPr="00B14951">
              <w:rPr>
                <w:sz w:val="20"/>
                <w:szCs w:val="20"/>
                <w:lang w:val="ru-RU"/>
              </w:rPr>
              <w:t>суммы</w:t>
            </w:r>
            <w:r w:rsidRPr="00B14951">
              <w:rPr>
                <w:spacing w:val="-3"/>
                <w:sz w:val="20"/>
                <w:szCs w:val="20"/>
                <w:lang w:val="ru-RU"/>
              </w:rPr>
              <w:t xml:space="preserve"> </w:t>
            </w:r>
            <w:r w:rsidRPr="00B14951">
              <w:rPr>
                <w:sz w:val="20"/>
                <w:szCs w:val="20"/>
                <w:lang w:val="ru-RU"/>
              </w:rPr>
              <w:t>расходов по указанной</w:t>
            </w:r>
            <w:r w:rsidRPr="00B14951">
              <w:rPr>
                <w:spacing w:val="-1"/>
                <w:sz w:val="20"/>
                <w:szCs w:val="20"/>
                <w:lang w:val="ru-RU"/>
              </w:rPr>
              <w:t xml:space="preserve"> </w:t>
            </w:r>
            <w:r w:rsidRPr="00B14951">
              <w:rPr>
                <w:sz w:val="20"/>
                <w:szCs w:val="20"/>
                <w:lang w:val="ru-RU"/>
              </w:rPr>
              <w:t>статье</w:t>
            </w:r>
            <w:r w:rsidRPr="00B14951">
              <w:rPr>
                <w:spacing w:val="-3"/>
                <w:sz w:val="20"/>
                <w:szCs w:val="20"/>
                <w:lang w:val="ru-RU"/>
              </w:rPr>
              <w:t xml:space="preserve"> </w:t>
            </w:r>
            <w:r w:rsidRPr="00B14951">
              <w:rPr>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37,362</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н) прочие расходы, которые подлежат отнесению на регулируемые</w:t>
            </w:r>
            <w:r w:rsidRPr="00B14951">
              <w:rPr>
                <w:spacing w:val="1"/>
                <w:sz w:val="20"/>
                <w:szCs w:val="20"/>
                <w:lang w:val="ru-RU"/>
              </w:rPr>
              <w:t xml:space="preserve"> </w:t>
            </w:r>
            <w:r w:rsidRPr="00B14951">
              <w:rPr>
                <w:sz w:val="20"/>
                <w:szCs w:val="20"/>
                <w:lang w:val="ru-RU"/>
              </w:rPr>
              <w:t>виды</w:t>
            </w:r>
            <w:r w:rsidRPr="00B14951">
              <w:rPr>
                <w:spacing w:val="-5"/>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в</w:t>
            </w:r>
            <w:r w:rsidRPr="00B14951">
              <w:rPr>
                <w:spacing w:val="-5"/>
                <w:sz w:val="20"/>
                <w:szCs w:val="20"/>
                <w:lang w:val="ru-RU"/>
              </w:rPr>
              <w:t xml:space="preserve"> </w:t>
            </w:r>
            <w:r w:rsidRPr="00B14951">
              <w:rPr>
                <w:sz w:val="20"/>
                <w:szCs w:val="20"/>
                <w:lang w:val="ru-RU"/>
              </w:rPr>
              <w:t>соответствии</w:t>
            </w:r>
            <w:r w:rsidRPr="00B14951">
              <w:rPr>
                <w:spacing w:val="-5"/>
                <w:sz w:val="20"/>
                <w:szCs w:val="20"/>
                <w:lang w:val="ru-RU"/>
              </w:rPr>
              <w:t xml:space="preserve"> </w:t>
            </w:r>
            <w:r w:rsidRPr="00B14951">
              <w:rPr>
                <w:sz w:val="20"/>
                <w:szCs w:val="20"/>
                <w:lang w:val="ru-RU"/>
              </w:rPr>
              <w:t>с</w:t>
            </w:r>
            <w:r w:rsidRPr="00B14951">
              <w:rPr>
                <w:spacing w:val="-5"/>
                <w:sz w:val="20"/>
                <w:szCs w:val="20"/>
                <w:lang w:val="ru-RU"/>
              </w:rPr>
              <w:t xml:space="preserve"> </w:t>
            </w:r>
            <w:r w:rsidRPr="00B14951">
              <w:rPr>
                <w:sz w:val="20"/>
                <w:szCs w:val="20"/>
                <w:lang w:val="ru-RU"/>
              </w:rPr>
              <w:t>законодательством</w:t>
            </w:r>
            <w:r w:rsidRPr="00B14951">
              <w:rPr>
                <w:spacing w:val="-4"/>
                <w:sz w:val="20"/>
                <w:szCs w:val="20"/>
                <w:lang w:val="ru-RU"/>
              </w:rPr>
              <w:t xml:space="preserve"> </w:t>
            </w:r>
            <w:r w:rsidRPr="00B14951">
              <w:rPr>
                <w:sz w:val="20"/>
                <w:szCs w:val="20"/>
                <w:lang w:val="ru-RU"/>
              </w:rPr>
              <w:t>Российской</w:t>
            </w:r>
            <w:r w:rsidR="007A76F3">
              <w:rPr>
                <w:sz w:val="20"/>
                <w:szCs w:val="20"/>
                <w:lang w:val="ru-RU"/>
              </w:rPr>
              <w:t xml:space="preserve"> </w:t>
            </w:r>
            <w:r w:rsidRPr="007A76F3">
              <w:rPr>
                <w:sz w:val="20"/>
                <w:szCs w:val="20"/>
                <w:lang w:val="ru-RU"/>
              </w:rPr>
              <w:t>Федерации;</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B14951">
            <w:pPr>
              <w:pStyle w:val="TableParagraph"/>
              <w:spacing w:before="0"/>
              <w:ind w:left="107" w:right="88"/>
              <w:jc w:val="left"/>
              <w:rPr>
                <w:sz w:val="20"/>
                <w:szCs w:val="20"/>
                <w:lang w:val="ru-RU"/>
              </w:rPr>
            </w:pPr>
            <w:r w:rsidRPr="00B14951">
              <w:rPr>
                <w:sz w:val="20"/>
                <w:szCs w:val="20"/>
                <w:lang w:val="ru-RU"/>
              </w:rPr>
              <w:t>3) чистая прибыль, полученная от регулируемого вида деятельности, с</w:t>
            </w:r>
            <w:r w:rsidRPr="00B14951">
              <w:rPr>
                <w:spacing w:val="-47"/>
                <w:sz w:val="20"/>
                <w:szCs w:val="20"/>
                <w:lang w:val="ru-RU"/>
              </w:rPr>
              <w:t xml:space="preserve"> </w:t>
            </w:r>
            <w:r w:rsidRPr="00B14951">
              <w:rPr>
                <w:sz w:val="20"/>
                <w:szCs w:val="20"/>
                <w:lang w:val="ru-RU"/>
              </w:rPr>
              <w:t>указанием</w:t>
            </w:r>
            <w:r w:rsidRPr="00B14951">
              <w:rPr>
                <w:spacing w:val="-4"/>
                <w:sz w:val="20"/>
                <w:szCs w:val="20"/>
                <w:lang w:val="ru-RU"/>
              </w:rPr>
              <w:t xml:space="preserve"> </w:t>
            </w:r>
            <w:r w:rsidRPr="00B14951">
              <w:rPr>
                <w:sz w:val="20"/>
                <w:szCs w:val="20"/>
                <w:lang w:val="ru-RU"/>
              </w:rPr>
              <w:t>размера</w:t>
            </w:r>
            <w:r w:rsidRPr="00B14951">
              <w:rPr>
                <w:spacing w:val="-5"/>
                <w:sz w:val="20"/>
                <w:szCs w:val="20"/>
                <w:lang w:val="ru-RU"/>
              </w:rPr>
              <w:t xml:space="preserve"> </w:t>
            </w:r>
            <w:r w:rsidRPr="00B14951">
              <w:rPr>
                <w:sz w:val="20"/>
                <w:szCs w:val="20"/>
                <w:lang w:val="ru-RU"/>
              </w:rPr>
              <w:t>ее</w:t>
            </w:r>
            <w:r w:rsidRPr="00B14951">
              <w:rPr>
                <w:spacing w:val="-5"/>
                <w:sz w:val="20"/>
                <w:szCs w:val="20"/>
                <w:lang w:val="ru-RU"/>
              </w:rPr>
              <w:t xml:space="preserve"> </w:t>
            </w:r>
            <w:r w:rsidRPr="00B14951">
              <w:rPr>
                <w:sz w:val="20"/>
                <w:szCs w:val="20"/>
                <w:lang w:val="ru-RU"/>
              </w:rPr>
              <w:t>расходования</w:t>
            </w:r>
            <w:r w:rsidRPr="00B14951">
              <w:rPr>
                <w:spacing w:val="-4"/>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финансирование</w:t>
            </w:r>
            <w:r w:rsidRPr="00B14951">
              <w:rPr>
                <w:spacing w:val="-5"/>
                <w:sz w:val="20"/>
                <w:szCs w:val="20"/>
                <w:lang w:val="ru-RU"/>
              </w:rPr>
              <w:t xml:space="preserve"> </w:t>
            </w:r>
            <w:r w:rsidRPr="00B14951">
              <w:rPr>
                <w:sz w:val="20"/>
                <w:szCs w:val="20"/>
                <w:lang w:val="ru-RU"/>
              </w:rPr>
              <w:t>мероприятий,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предусмотренных</w:t>
            </w:r>
            <w:r w:rsidRPr="00B14951">
              <w:rPr>
                <w:spacing w:val="-7"/>
                <w:sz w:val="20"/>
                <w:szCs w:val="20"/>
                <w:lang w:val="ru-RU"/>
              </w:rPr>
              <w:t xml:space="preserve"> </w:t>
            </w:r>
            <w:r w:rsidRPr="00B14951">
              <w:rPr>
                <w:sz w:val="20"/>
                <w:szCs w:val="20"/>
                <w:lang w:val="ru-RU"/>
              </w:rPr>
              <w:t>инвестиционной</w:t>
            </w:r>
            <w:r w:rsidRPr="00B14951">
              <w:rPr>
                <w:spacing w:val="-7"/>
                <w:sz w:val="20"/>
                <w:szCs w:val="20"/>
                <w:lang w:val="ru-RU"/>
              </w:rPr>
              <w:t xml:space="preserve"> </w:t>
            </w:r>
            <w:r w:rsidRPr="00B14951">
              <w:rPr>
                <w:sz w:val="20"/>
                <w:szCs w:val="20"/>
                <w:lang w:val="ru-RU"/>
              </w:rPr>
              <w:t>программой</w:t>
            </w:r>
            <w:r w:rsidRPr="00B14951">
              <w:rPr>
                <w:spacing w:val="-8"/>
                <w:sz w:val="20"/>
                <w:szCs w:val="20"/>
                <w:lang w:val="ru-RU"/>
              </w:rPr>
              <w:t xml:space="preserve"> </w:t>
            </w:r>
            <w:r w:rsidRPr="00B14951">
              <w:rPr>
                <w:sz w:val="20"/>
                <w:szCs w:val="20"/>
                <w:lang w:val="ru-RU"/>
              </w:rPr>
              <w:t>регулируемой</w:t>
            </w:r>
            <w:r w:rsidR="007A76F3">
              <w:rPr>
                <w:sz w:val="20"/>
                <w:szCs w:val="20"/>
                <w:lang w:val="ru-RU"/>
              </w:rPr>
              <w:t xml:space="preserve"> </w:t>
            </w:r>
            <w:r w:rsidRPr="00B14951">
              <w:rPr>
                <w:sz w:val="20"/>
                <w:szCs w:val="20"/>
                <w:lang w:val="ru-RU"/>
              </w:rPr>
              <w:t>организации</w:t>
            </w:r>
            <w:r w:rsidRPr="00B14951">
              <w:rPr>
                <w:spacing w:val="-4"/>
                <w:sz w:val="20"/>
                <w:szCs w:val="20"/>
                <w:lang w:val="ru-RU"/>
              </w:rPr>
              <w:t xml:space="preserve"> </w:t>
            </w:r>
            <w:r w:rsidRPr="00B14951">
              <w:rPr>
                <w:sz w:val="20"/>
                <w:szCs w:val="20"/>
                <w:lang w:val="ru-RU"/>
              </w:rPr>
              <w:t>(тыс.</w:t>
            </w:r>
            <w:r w:rsidRPr="00B14951">
              <w:rPr>
                <w:spacing w:val="-4"/>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right="111"/>
              <w:jc w:val="left"/>
              <w:rPr>
                <w:sz w:val="20"/>
                <w:szCs w:val="20"/>
                <w:lang w:val="ru-RU"/>
              </w:rPr>
            </w:pPr>
            <w:r w:rsidRPr="00B14951">
              <w:rPr>
                <w:sz w:val="20"/>
                <w:szCs w:val="20"/>
                <w:lang w:val="ru-RU"/>
              </w:rPr>
              <w:t>4) сведения об изменении стоимости основных фондов, в том числе за</w:t>
            </w:r>
            <w:r w:rsidRPr="00B14951">
              <w:rPr>
                <w:spacing w:val="-48"/>
                <w:sz w:val="20"/>
                <w:szCs w:val="20"/>
                <w:lang w:val="ru-RU"/>
              </w:rPr>
              <w:t xml:space="preserve"> </w:t>
            </w:r>
            <w:r w:rsidRPr="00B14951">
              <w:rPr>
                <w:sz w:val="20"/>
                <w:szCs w:val="20"/>
                <w:lang w:val="ru-RU"/>
              </w:rPr>
              <w:t>счет</w:t>
            </w:r>
            <w:r w:rsidRPr="00B14951">
              <w:rPr>
                <w:spacing w:val="-3"/>
                <w:sz w:val="20"/>
                <w:szCs w:val="20"/>
                <w:lang w:val="ru-RU"/>
              </w:rPr>
              <w:t xml:space="preserve"> </w:t>
            </w:r>
            <w:r w:rsidRPr="00B14951">
              <w:rPr>
                <w:sz w:val="20"/>
                <w:szCs w:val="20"/>
                <w:lang w:val="ru-RU"/>
              </w:rPr>
              <w:t>ввода</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эксплуатацию</w:t>
            </w:r>
            <w:r w:rsidRPr="00B14951">
              <w:rPr>
                <w:spacing w:val="-1"/>
                <w:sz w:val="20"/>
                <w:szCs w:val="20"/>
                <w:lang w:val="ru-RU"/>
              </w:rPr>
              <w:t xml:space="preserve"> </w:t>
            </w:r>
            <w:r w:rsidRPr="00B14951">
              <w:rPr>
                <w:sz w:val="20"/>
                <w:szCs w:val="20"/>
                <w:lang w:val="ru-RU"/>
              </w:rPr>
              <w:t>вывода</w:t>
            </w:r>
            <w:r w:rsidRPr="00B14951">
              <w:rPr>
                <w:spacing w:val="-2"/>
                <w:sz w:val="20"/>
                <w:szCs w:val="20"/>
                <w:lang w:val="ru-RU"/>
              </w:rPr>
              <w:t xml:space="preserve"> </w:t>
            </w:r>
            <w:r w:rsidRPr="00B14951">
              <w:rPr>
                <w:sz w:val="20"/>
                <w:szCs w:val="20"/>
                <w:lang w:val="ru-RU"/>
              </w:rPr>
              <w:t>из</w:t>
            </w:r>
            <w:r w:rsidRPr="00B14951">
              <w:rPr>
                <w:spacing w:val="-4"/>
                <w:sz w:val="20"/>
                <w:szCs w:val="20"/>
                <w:lang w:val="ru-RU"/>
              </w:rPr>
              <w:t xml:space="preserve"> </w:t>
            </w:r>
            <w:r w:rsidRPr="00B14951">
              <w:rPr>
                <w:sz w:val="20"/>
                <w:szCs w:val="20"/>
                <w:lang w:val="ru-RU"/>
              </w:rPr>
              <w:t>эксплуатации),</w:t>
            </w:r>
            <w:r w:rsidRPr="00B14951">
              <w:rPr>
                <w:spacing w:val="-2"/>
                <w:sz w:val="20"/>
                <w:szCs w:val="20"/>
                <w:lang w:val="ru-RU"/>
              </w:rPr>
              <w:t xml:space="preserve"> </w:t>
            </w:r>
            <w:r w:rsidRPr="00B14951">
              <w:rPr>
                <w:sz w:val="20"/>
                <w:szCs w:val="20"/>
                <w:lang w:val="ru-RU"/>
              </w:rPr>
              <w:t>их</w:t>
            </w:r>
            <w:r w:rsidRPr="00B14951">
              <w:rPr>
                <w:spacing w:val="-2"/>
                <w:sz w:val="20"/>
                <w:szCs w:val="20"/>
                <w:lang w:val="ru-RU"/>
              </w:rPr>
              <w:t xml:space="preserve"> </w:t>
            </w:r>
            <w:r w:rsidRPr="00B14951">
              <w:rPr>
                <w:sz w:val="20"/>
                <w:szCs w:val="20"/>
                <w:lang w:val="ru-RU"/>
              </w:rPr>
              <w:t>переоценки</w:t>
            </w:r>
            <w:r w:rsidR="007A76F3">
              <w:rPr>
                <w:sz w:val="20"/>
                <w:szCs w:val="20"/>
                <w:lang w:val="ru-RU"/>
              </w:rPr>
              <w:t xml:space="preserve"> </w:t>
            </w:r>
            <w:r w:rsidRPr="007A76F3">
              <w:rPr>
                <w:sz w:val="20"/>
                <w:szCs w:val="20"/>
                <w:lang w:val="ru-RU"/>
              </w:rPr>
              <w:t>(тыс.</w:t>
            </w:r>
            <w:r w:rsidRPr="007A76F3">
              <w:rPr>
                <w:spacing w:val="-3"/>
                <w:sz w:val="20"/>
                <w:szCs w:val="20"/>
                <w:lang w:val="ru-RU"/>
              </w:rPr>
              <w:t xml:space="preserve"> </w:t>
            </w:r>
            <w:r w:rsidRPr="007A76F3">
              <w:rPr>
                <w:sz w:val="20"/>
                <w:szCs w:val="20"/>
                <w:lang w:val="ru-RU"/>
              </w:rPr>
              <w:t>рублей)</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5)</w:t>
            </w:r>
            <w:r w:rsidRPr="00B14951">
              <w:rPr>
                <w:spacing w:val="-4"/>
                <w:sz w:val="20"/>
                <w:szCs w:val="20"/>
                <w:lang w:val="ru-RU"/>
              </w:rPr>
              <w:t xml:space="preserve"> </w:t>
            </w:r>
            <w:r w:rsidRPr="00B14951">
              <w:rPr>
                <w:sz w:val="20"/>
                <w:szCs w:val="20"/>
                <w:lang w:val="ru-RU"/>
              </w:rPr>
              <w:t>валовая</w:t>
            </w:r>
            <w:r w:rsidRPr="00B14951">
              <w:rPr>
                <w:spacing w:val="-3"/>
                <w:sz w:val="20"/>
                <w:szCs w:val="20"/>
                <w:lang w:val="ru-RU"/>
              </w:rPr>
              <w:t xml:space="preserve"> </w:t>
            </w:r>
            <w:r w:rsidRPr="00B14951">
              <w:rPr>
                <w:sz w:val="20"/>
                <w:szCs w:val="20"/>
                <w:lang w:val="ru-RU"/>
              </w:rPr>
              <w:t>прибыль</w:t>
            </w:r>
            <w:r w:rsidRPr="00B14951">
              <w:rPr>
                <w:spacing w:val="-3"/>
                <w:sz w:val="20"/>
                <w:szCs w:val="20"/>
                <w:lang w:val="ru-RU"/>
              </w:rPr>
              <w:t xml:space="preserve"> </w:t>
            </w:r>
            <w:r w:rsidRPr="00B14951">
              <w:rPr>
                <w:sz w:val="20"/>
                <w:szCs w:val="20"/>
                <w:lang w:val="ru-RU"/>
              </w:rPr>
              <w:t>(убытки)</w:t>
            </w:r>
            <w:r w:rsidRPr="00B14951">
              <w:rPr>
                <w:spacing w:val="-3"/>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реализации</w:t>
            </w:r>
            <w:r w:rsidRPr="00B14951">
              <w:rPr>
                <w:spacing w:val="-2"/>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и</w:t>
            </w:r>
            <w:r w:rsidRPr="00B14951">
              <w:rPr>
                <w:spacing w:val="-5"/>
                <w:sz w:val="20"/>
                <w:szCs w:val="20"/>
                <w:lang w:val="ru-RU"/>
              </w:rPr>
              <w:t xml:space="preserve"> </w:t>
            </w:r>
            <w:r w:rsidRPr="00B14951">
              <w:rPr>
                <w:sz w:val="20"/>
                <w:szCs w:val="20"/>
                <w:lang w:val="ru-RU"/>
              </w:rPr>
              <w:t>оказания</w:t>
            </w:r>
            <w:r w:rsidRPr="00B14951">
              <w:rPr>
                <w:spacing w:val="-3"/>
                <w:sz w:val="20"/>
                <w:szCs w:val="20"/>
                <w:lang w:val="ru-RU"/>
              </w:rPr>
              <w:t xml:space="preserve"> </w:t>
            </w:r>
            <w:r w:rsidRPr="00B14951">
              <w:rPr>
                <w:sz w:val="20"/>
                <w:szCs w:val="20"/>
                <w:lang w:val="ru-RU"/>
              </w:rPr>
              <w:t>услуг</w:t>
            </w:r>
            <w:r w:rsidR="007A76F3">
              <w:rPr>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4"/>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(тыс.</w:t>
            </w:r>
            <w:r w:rsidRPr="00B14951">
              <w:rPr>
                <w:spacing w:val="-3"/>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right="102"/>
              <w:jc w:val="left"/>
              <w:rPr>
                <w:sz w:val="20"/>
                <w:szCs w:val="20"/>
                <w:lang w:val="ru-RU"/>
              </w:rPr>
            </w:pPr>
            <w:r w:rsidRPr="00B14951">
              <w:rPr>
                <w:sz w:val="20"/>
                <w:szCs w:val="20"/>
                <w:lang w:val="ru-RU"/>
              </w:rPr>
              <w:t>6) годовая бухгалтерская отчетность, включая бухгалтерский баланс и</w:t>
            </w:r>
            <w:r w:rsidRPr="00B14951">
              <w:rPr>
                <w:spacing w:val="-48"/>
                <w:sz w:val="20"/>
                <w:szCs w:val="20"/>
                <w:lang w:val="ru-RU"/>
              </w:rPr>
              <w:t xml:space="preserve"> </w:t>
            </w:r>
            <w:r w:rsidRPr="00B14951">
              <w:rPr>
                <w:sz w:val="20"/>
                <w:szCs w:val="20"/>
                <w:lang w:val="ru-RU"/>
              </w:rPr>
              <w:t>приложения к нему (раскрывается регулируемой организацией,</w:t>
            </w:r>
            <w:r w:rsidRPr="00B14951">
              <w:rPr>
                <w:spacing w:val="1"/>
                <w:sz w:val="20"/>
                <w:szCs w:val="20"/>
                <w:lang w:val="ru-RU"/>
              </w:rPr>
              <w:t xml:space="preserve"> </w:t>
            </w:r>
            <w:r w:rsidRPr="00B14951">
              <w:rPr>
                <w:sz w:val="20"/>
                <w:szCs w:val="20"/>
                <w:lang w:val="ru-RU"/>
              </w:rPr>
              <w:t>выручка</w:t>
            </w:r>
            <w:r w:rsidRPr="00B14951">
              <w:rPr>
                <w:spacing w:val="-3"/>
                <w:sz w:val="20"/>
                <w:szCs w:val="20"/>
                <w:lang w:val="ru-RU"/>
              </w:rPr>
              <w:t xml:space="preserve"> </w:t>
            </w:r>
            <w:r w:rsidRPr="00B14951">
              <w:rPr>
                <w:sz w:val="20"/>
                <w:szCs w:val="20"/>
                <w:lang w:val="ru-RU"/>
              </w:rPr>
              <w:t>от</w:t>
            </w:r>
            <w:r w:rsidRPr="00B14951">
              <w:rPr>
                <w:spacing w:val="-2"/>
                <w:sz w:val="20"/>
                <w:szCs w:val="20"/>
                <w:lang w:val="ru-RU"/>
              </w:rPr>
              <w:t xml:space="preserve"> </w:t>
            </w:r>
            <w:r w:rsidRPr="00B14951">
              <w:rPr>
                <w:sz w:val="20"/>
                <w:szCs w:val="20"/>
                <w:lang w:val="ru-RU"/>
              </w:rPr>
              <w:t>регулируемой</w:t>
            </w:r>
            <w:r w:rsidRPr="00B14951">
              <w:rPr>
                <w:spacing w:val="-3"/>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которой</w:t>
            </w:r>
            <w:r w:rsidRPr="00B14951">
              <w:rPr>
                <w:spacing w:val="-2"/>
                <w:sz w:val="20"/>
                <w:szCs w:val="20"/>
                <w:lang w:val="ru-RU"/>
              </w:rPr>
              <w:t xml:space="preserve"> </w:t>
            </w:r>
            <w:r w:rsidRPr="00B14951">
              <w:rPr>
                <w:sz w:val="20"/>
                <w:szCs w:val="20"/>
                <w:lang w:val="ru-RU"/>
              </w:rPr>
              <w:t>превышает</w:t>
            </w:r>
            <w:r w:rsidRPr="00B14951">
              <w:rPr>
                <w:spacing w:val="-3"/>
                <w:sz w:val="20"/>
                <w:szCs w:val="20"/>
                <w:lang w:val="ru-RU"/>
              </w:rPr>
              <w:t xml:space="preserve"> </w:t>
            </w:r>
            <w:r w:rsidRPr="00B14951">
              <w:rPr>
                <w:sz w:val="20"/>
                <w:szCs w:val="20"/>
                <w:lang w:val="ru-RU"/>
              </w:rPr>
              <w:t>80</w:t>
            </w:r>
            <w:r w:rsidR="007A76F3">
              <w:rPr>
                <w:sz w:val="20"/>
                <w:szCs w:val="20"/>
                <w:lang w:val="ru-RU"/>
              </w:rPr>
              <w:t xml:space="preserve"> </w:t>
            </w:r>
            <w:r w:rsidRPr="00B14951">
              <w:rPr>
                <w:sz w:val="20"/>
                <w:szCs w:val="20"/>
                <w:lang w:val="ru-RU"/>
              </w:rPr>
              <w:t>процентов</w:t>
            </w:r>
            <w:r w:rsidRPr="00B14951">
              <w:rPr>
                <w:spacing w:val="-2"/>
                <w:sz w:val="20"/>
                <w:szCs w:val="20"/>
                <w:lang w:val="ru-RU"/>
              </w:rPr>
              <w:t xml:space="preserve"> </w:t>
            </w:r>
            <w:r w:rsidRPr="00B14951">
              <w:rPr>
                <w:sz w:val="20"/>
                <w:szCs w:val="20"/>
                <w:lang w:val="ru-RU"/>
              </w:rPr>
              <w:t>совокупной</w:t>
            </w:r>
            <w:r w:rsidRPr="00B14951">
              <w:rPr>
                <w:spacing w:val="-1"/>
                <w:sz w:val="20"/>
                <w:szCs w:val="20"/>
                <w:lang w:val="ru-RU"/>
              </w:rPr>
              <w:t xml:space="preserve"> </w:t>
            </w:r>
            <w:r w:rsidRPr="00B14951">
              <w:rPr>
                <w:sz w:val="20"/>
                <w:szCs w:val="20"/>
                <w:lang w:val="ru-RU"/>
              </w:rPr>
              <w:t>выручки</w:t>
            </w:r>
            <w:r w:rsidRPr="00B14951">
              <w:rPr>
                <w:spacing w:val="-3"/>
                <w:sz w:val="20"/>
                <w:szCs w:val="20"/>
                <w:lang w:val="ru-RU"/>
              </w:rPr>
              <w:t xml:space="preserve"> </w:t>
            </w:r>
            <w:r w:rsidRPr="00B14951">
              <w:rPr>
                <w:sz w:val="20"/>
                <w:szCs w:val="20"/>
                <w:lang w:val="ru-RU"/>
              </w:rPr>
              <w:t>за</w:t>
            </w:r>
            <w:r w:rsidRPr="00B14951">
              <w:rPr>
                <w:spacing w:val="-2"/>
                <w:sz w:val="20"/>
                <w:szCs w:val="20"/>
                <w:lang w:val="ru-RU"/>
              </w:rPr>
              <w:t xml:space="preserve"> </w:t>
            </w:r>
            <w:r w:rsidRPr="00B14951">
              <w:rPr>
                <w:sz w:val="20"/>
                <w:szCs w:val="20"/>
                <w:lang w:val="ru-RU"/>
              </w:rPr>
              <w:t>отчетный</w:t>
            </w:r>
            <w:r w:rsidRPr="00B14951">
              <w:rPr>
                <w:spacing w:val="-1"/>
                <w:sz w:val="20"/>
                <w:szCs w:val="20"/>
                <w:lang w:val="ru-RU"/>
              </w:rPr>
              <w:t xml:space="preserve"> </w:t>
            </w:r>
            <w:r w:rsidRPr="00B14951">
              <w:rPr>
                <w:sz w:val="20"/>
                <w:szCs w:val="20"/>
                <w:lang w:val="ru-RU"/>
              </w:rPr>
              <w:t>год)</w:t>
            </w:r>
            <w:r w:rsidRPr="00B14951">
              <w:rPr>
                <w:color w:val="008000"/>
                <w:sz w:val="20"/>
                <w:szCs w:val="20"/>
                <w:lang w:val="ru-RU"/>
              </w:rPr>
              <w:t>*</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7) установленная тепловая мощность объектов основных фондов,</w:t>
            </w:r>
            <w:r w:rsidRPr="00B14951">
              <w:rPr>
                <w:spacing w:val="1"/>
                <w:sz w:val="20"/>
                <w:szCs w:val="20"/>
                <w:lang w:val="ru-RU"/>
              </w:rPr>
              <w:t xml:space="preserve"> </w:t>
            </w:r>
            <w:r w:rsidRPr="00B14951">
              <w:rPr>
                <w:sz w:val="20"/>
                <w:szCs w:val="20"/>
                <w:lang w:val="ru-RU"/>
              </w:rPr>
              <w:t>используемых</w:t>
            </w:r>
            <w:r w:rsidRPr="00B14951">
              <w:rPr>
                <w:spacing w:val="-6"/>
                <w:sz w:val="20"/>
                <w:szCs w:val="20"/>
                <w:lang w:val="ru-RU"/>
              </w:rPr>
              <w:t xml:space="preserve"> </w:t>
            </w:r>
            <w:r w:rsidRPr="00B14951">
              <w:rPr>
                <w:sz w:val="20"/>
                <w:szCs w:val="20"/>
                <w:lang w:val="ru-RU"/>
              </w:rPr>
              <w:t>для</w:t>
            </w:r>
            <w:r w:rsidRPr="00B14951">
              <w:rPr>
                <w:spacing w:val="-5"/>
                <w:sz w:val="20"/>
                <w:szCs w:val="20"/>
                <w:lang w:val="ru-RU"/>
              </w:rPr>
              <w:t xml:space="preserve"> </w:t>
            </w:r>
            <w:r w:rsidRPr="00B14951">
              <w:rPr>
                <w:sz w:val="20"/>
                <w:szCs w:val="20"/>
                <w:lang w:val="ru-RU"/>
              </w:rPr>
              <w:t>осуществления</w:t>
            </w:r>
            <w:r w:rsidRPr="00B14951">
              <w:rPr>
                <w:spacing w:val="-5"/>
                <w:sz w:val="20"/>
                <w:szCs w:val="20"/>
                <w:lang w:val="ru-RU"/>
              </w:rPr>
              <w:t xml:space="preserve"> </w:t>
            </w:r>
            <w:r w:rsidRPr="00B14951">
              <w:rPr>
                <w:sz w:val="20"/>
                <w:szCs w:val="20"/>
                <w:lang w:val="ru-RU"/>
              </w:rPr>
              <w:t>регулируемых</w:t>
            </w:r>
            <w:r w:rsidRPr="00B14951">
              <w:rPr>
                <w:spacing w:val="-6"/>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007A76F3">
              <w:rPr>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3"/>
                <w:sz w:val="20"/>
                <w:szCs w:val="20"/>
                <w:lang w:val="ru-RU"/>
              </w:rPr>
              <w:t xml:space="preserve"> </w:t>
            </w:r>
            <w:r w:rsidRPr="00B14951">
              <w:rPr>
                <w:sz w:val="20"/>
                <w:szCs w:val="20"/>
                <w:lang w:val="ru-RU"/>
              </w:rPr>
              <w:t>числе</w:t>
            </w:r>
            <w:r w:rsidRPr="00B14951">
              <w:rPr>
                <w:spacing w:val="-3"/>
                <w:sz w:val="20"/>
                <w:szCs w:val="20"/>
                <w:lang w:val="ru-RU"/>
              </w:rPr>
              <w:t xml:space="preserve"> </w:t>
            </w:r>
            <w:r w:rsidRPr="00B14951">
              <w:rPr>
                <w:sz w:val="20"/>
                <w:szCs w:val="20"/>
                <w:lang w:val="ru-RU"/>
              </w:rPr>
              <w:t>по</w:t>
            </w:r>
            <w:r w:rsidRPr="00B14951">
              <w:rPr>
                <w:spacing w:val="-1"/>
                <w:sz w:val="20"/>
                <w:szCs w:val="20"/>
                <w:lang w:val="ru-RU"/>
              </w:rPr>
              <w:t xml:space="preserve"> </w:t>
            </w:r>
            <w:r w:rsidRPr="00B14951">
              <w:rPr>
                <w:sz w:val="20"/>
                <w:szCs w:val="20"/>
                <w:lang w:val="ru-RU"/>
              </w:rPr>
              <w:t>каждому</w:t>
            </w:r>
            <w:r w:rsidRPr="00B14951">
              <w:rPr>
                <w:spacing w:val="-4"/>
                <w:sz w:val="20"/>
                <w:szCs w:val="20"/>
                <w:lang w:val="ru-RU"/>
              </w:rPr>
              <w:t xml:space="preserve"> </w:t>
            </w:r>
            <w:r w:rsidRPr="00B14951">
              <w:rPr>
                <w:sz w:val="20"/>
                <w:szCs w:val="20"/>
                <w:lang w:val="ru-RU"/>
              </w:rPr>
              <w:t>источнику</w:t>
            </w:r>
            <w:r w:rsidRPr="00B14951">
              <w:rPr>
                <w:spacing w:val="-3"/>
                <w:sz w:val="20"/>
                <w:szCs w:val="20"/>
                <w:lang w:val="ru-RU"/>
              </w:rPr>
              <w:t xml:space="preserve"> </w:t>
            </w:r>
            <w:r w:rsidRPr="00B14951">
              <w:rPr>
                <w:sz w:val="20"/>
                <w:szCs w:val="20"/>
                <w:lang w:val="ru-RU"/>
              </w:rPr>
              <w:t>тепловой</w:t>
            </w:r>
            <w:r w:rsidRPr="00B14951">
              <w:rPr>
                <w:spacing w:val="-4"/>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8)</w:t>
            </w:r>
            <w:r w:rsidRPr="00B14951">
              <w:rPr>
                <w:spacing w:val="-5"/>
                <w:sz w:val="20"/>
                <w:szCs w:val="20"/>
                <w:lang w:val="ru-RU"/>
              </w:rPr>
              <w:t xml:space="preserve"> </w:t>
            </w:r>
            <w:r w:rsidRPr="00B14951">
              <w:rPr>
                <w:sz w:val="20"/>
                <w:szCs w:val="20"/>
                <w:lang w:val="ru-RU"/>
              </w:rPr>
              <w:t>тепловая</w:t>
            </w:r>
            <w:r w:rsidRPr="00B14951">
              <w:rPr>
                <w:spacing w:val="-3"/>
                <w:sz w:val="20"/>
                <w:szCs w:val="20"/>
                <w:lang w:val="ru-RU"/>
              </w:rPr>
              <w:t xml:space="preserve"> </w:t>
            </w:r>
            <w:r w:rsidRPr="00B14951">
              <w:rPr>
                <w:sz w:val="20"/>
                <w:szCs w:val="20"/>
                <w:lang w:val="ru-RU"/>
              </w:rPr>
              <w:t>нагрузка</w:t>
            </w:r>
            <w:r w:rsidRPr="00B14951">
              <w:rPr>
                <w:spacing w:val="-3"/>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договорам</w:t>
            </w:r>
            <w:r w:rsidRPr="00B14951">
              <w:rPr>
                <w:spacing w:val="-4"/>
                <w:sz w:val="20"/>
                <w:szCs w:val="20"/>
                <w:lang w:val="ru-RU"/>
              </w:rPr>
              <w:t xml:space="preserve"> </w:t>
            </w:r>
            <w:r w:rsidRPr="00B14951">
              <w:rPr>
                <w:sz w:val="20"/>
                <w:szCs w:val="20"/>
                <w:lang w:val="ru-RU"/>
              </w:rPr>
              <w:t>заключенным</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007A76F3">
              <w:rPr>
                <w:sz w:val="20"/>
                <w:szCs w:val="20"/>
                <w:lang w:val="ru-RU"/>
              </w:rPr>
              <w:t xml:space="preserve"> </w:t>
            </w:r>
            <w:r w:rsidRPr="00B14951">
              <w:rPr>
                <w:sz w:val="20"/>
                <w:szCs w:val="20"/>
                <w:lang w:val="ru-RU"/>
              </w:rPr>
              <w:t>осуществления</w:t>
            </w:r>
            <w:r w:rsidRPr="00B14951">
              <w:rPr>
                <w:spacing w:val="-4"/>
                <w:sz w:val="20"/>
                <w:szCs w:val="20"/>
                <w:lang w:val="ru-RU"/>
              </w:rPr>
              <w:t xml:space="preserve"> </w:t>
            </w:r>
            <w:r w:rsidRPr="00B14951">
              <w:rPr>
                <w:sz w:val="20"/>
                <w:szCs w:val="20"/>
                <w:lang w:val="ru-RU"/>
              </w:rPr>
              <w:t>регулируемых</w:t>
            </w:r>
            <w:r w:rsidRPr="00B14951">
              <w:rPr>
                <w:spacing w:val="-3"/>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9) объем вырабатываемой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0,243</w:t>
            </w:r>
          </w:p>
        </w:tc>
      </w:tr>
      <w:tr w:rsidR="00B14951" w:rsidRPr="00B14951" w:rsidTr="00CF0BF9">
        <w:trPr>
          <w:trHeight w:val="20"/>
        </w:trPr>
        <w:tc>
          <w:tcPr>
            <w:tcW w:w="6796" w:type="dxa"/>
          </w:tcPr>
          <w:p w:rsidR="00B14951" w:rsidRPr="007A76F3" w:rsidRDefault="00B14951" w:rsidP="007A76F3">
            <w:pPr>
              <w:pStyle w:val="TableParagraph"/>
              <w:spacing w:before="0"/>
              <w:ind w:left="107" w:right="264"/>
              <w:jc w:val="left"/>
              <w:rPr>
                <w:sz w:val="20"/>
                <w:szCs w:val="20"/>
                <w:lang w:val="ru-RU"/>
              </w:rPr>
            </w:pPr>
            <w:r w:rsidRPr="00B14951">
              <w:rPr>
                <w:sz w:val="20"/>
                <w:szCs w:val="20"/>
                <w:lang w:val="ru-RU"/>
              </w:rPr>
              <w:t>10) объем приобретаемой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277"/>
              <w:jc w:val="left"/>
              <w:rPr>
                <w:sz w:val="20"/>
                <w:szCs w:val="20"/>
                <w:lang w:val="ru-RU"/>
              </w:rPr>
            </w:pPr>
            <w:r w:rsidRPr="00B14951">
              <w:rPr>
                <w:sz w:val="20"/>
                <w:szCs w:val="20"/>
                <w:lang w:val="ru-RU"/>
              </w:rPr>
              <w:t>11) объем тепловой энергии, отпускаемой потребителям, по</w:t>
            </w:r>
            <w:r w:rsidRPr="00B14951">
              <w:rPr>
                <w:spacing w:val="1"/>
                <w:sz w:val="20"/>
                <w:szCs w:val="20"/>
                <w:lang w:val="ru-RU"/>
              </w:rPr>
              <w:t xml:space="preserve"> </w:t>
            </w:r>
            <w:r w:rsidRPr="00B14951">
              <w:rPr>
                <w:sz w:val="20"/>
                <w:szCs w:val="20"/>
                <w:lang w:val="ru-RU"/>
              </w:rPr>
              <w:t>договорам, заключенным в рамках осуществления регулируемых</w:t>
            </w:r>
            <w:r w:rsidRPr="00B14951">
              <w:rPr>
                <w:spacing w:val="1"/>
                <w:sz w:val="20"/>
                <w:szCs w:val="20"/>
                <w:lang w:val="ru-RU"/>
              </w:rPr>
              <w:t xml:space="preserve"> </w:t>
            </w:r>
            <w:r w:rsidRPr="00B14951">
              <w:rPr>
                <w:sz w:val="20"/>
                <w:szCs w:val="20"/>
                <w:lang w:val="ru-RU"/>
              </w:rPr>
              <w:t>видов деятельности, в том числе определенном по приборам учета и</w:t>
            </w:r>
            <w:r w:rsidRPr="00B14951">
              <w:rPr>
                <w:spacing w:val="-47"/>
                <w:sz w:val="20"/>
                <w:szCs w:val="20"/>
                <w:lang w:val="ru-RU"/>
              </w:rPr>
              <w:t xml:space="preserve"> </w:t>
            </w:r>
            <w:r w:rsidRPr="00B14951">
              <w:rPr>
                <w:sz w:val="20"/>
                <w:szCs w:val="20"/>
                <w:lang w:val="ru-RU"/>
              </w:rPr>
              <w:t>расчетным</w:t>
            </w:r>
            <w:r w:rsidRPr="00B14951">
              <w:rPr>
                <w:spacing w:val="-5"/>
                <w:sz w:val="20"/>
                <w:szCs w:val="20"/>
                <w:lang w:val="ru-RU"/>
              </w:rPr>
              <w:t xml:space="preserve"> </w:t>
            </w:r>
            <w:r w:rsidRPr="00B14951">
              <w:rPr>
                <w:sz w:val="20"/>
                <w:szCs w:val="20"/>
                <w:lang w:val="ru-RU"/>
              </w:rPr>
              <w:t>путем</w:t>
            </w:r>
            <w:r w:rsidRPr="00B14951">
              <w:rPr>
                <w:spacing w:val="-5"/>
                <w:sz w:val="20"/>
                <w:szCs w:val="20"/>
                <w:lang w:val="ru-RU"/>
              </w:rPr>
              <w:t xml:space="preserve"> </w:t>
            </w:r>
            <w:r w:rsidRPr="00B14951">
              <w:rPr>
                <w:sz w:val="20"/>
                <w:szCs w:val="20"/>
                <w:lang w:val="ru-RU"/>
              </w:rPr>
              <w:t>(нормативам</w:t>
            </w:r>
            <w:r w:rsidRPr="00B14951">
              <w:rPr>
                <w:spacing w:val="-2"/>
                <w:sz w:val="20"/>
                <w:szCs w:val="20"/>
                <w:lang w:val="ru-RU"/>
              </w:rPr>
              <w:t xml:space="preserve"> </w:t>
            </w:r>
            <w:r w:rsidRPr="00B14951">
              <w:rPr>
                <w:sz w:val="20"/>
                <w:szCs w:val="20"/>
                <w:lang w:val="ru-RU"/>
              </w:rPr>
              <w:t>потребления</w:t>
            </w:r>
            <w:r w:rsidRPr="00B14951">
              <w:rPr>
                <w:spacing w:val="-4"/>
                <w:sz w:val="20"/>
                <w:szCs w:val="20"/>
                <w:lang w:val="ru-RU"/>
              </w:rPr>
              <w:t xml:space="preserve"> </w:t>
            </w:r>
            <w:r w:rsidRPr="00B14951">
              <w:rPr>
                <w:sz w:val="20"/>
                <w:szCs w:val="20"/>
                <w:lang w:val="ru-RU"/>
              </w:rPr>
              <w:t>коммунальных</w:t>
            </w:r>
            <w:r w:rsidRPr="00B14951">
              <w:rPr>
                <w:spacing w:val="-4"/>
                <w:sz w:val="20"/>
                <w:szCs w:val="20"/>
                <w:lang w:val="ru-RU"/>
              </w:rPr>
              <w:t xml:space="preserve"> </w:t>
            </w:r>
            <w:r w:rsidRPr="00B14951">
              <w:rPr>
                <w:sz w:val="20"/>
                <w:szCs w:val="20"/>
                <w:lang w:val="ru-RU"/>
              </w:rPr>
              <w:t>услуг)</w:t>
            </w:r>
          </w:p>
          <w:p w:rsidR="00B14951" w:rsidRPr="00B14951" w:rsidRDefault="00B14951" w:rsidP="00B14951">
            <w:pPr>
              <w:pStyle w:val="TableParagraph"/>
              <w:spacing w:before="0"/>
              <w:ind w:left="107"/>
              <w:jc w:val="left"/>
              <w:rPr>
                <w:sz w:val="20"/>
                <w:szCs w:val="20"/>
              </w:rPr>
            </w:pPr>
            <w:r w:rsidRPr="00B14951">
              <w:rPr>
                <w:sz w:val="20"/>
                <w:szCs w:val="20"/>
              </w:rPr>
              <w:t>(тыс.</w:t>
            </w:r>
            <w:r w:rsidRPr="00B14951">
              <w:rPr>
                <w:spacing w:val="-2"/>
                <w:sz w:val="20"/>
                <w:szCs w:val="20"/>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0,24</w:t>
            </w:r>
          </w:p>
        </w:tc>
      </w:tr>
      <w:tr w:rsidR="00B14951" w:rsidRPr="00B14951" w:rsidTr="00CF0BF9">
        <w:trPr>
          <w:trHeight w:val="20"/>
        </w:trPr>
        <w:tc>
          <w:tcPr>
            <w:tcW w:w="6796" w:type="dxa"/>
          </w:tcPr>
          <w:p w:rsidR="00B14951" w:rsidRPr="00B14951" w:rsidRDefault="00B14951" w:rsidP="007A76F3">
            <w:pPr>
              <w:pStyle w:val="TableParagraph"/>
              <w:spacing w:before="0"/>
              <w:ind w:left="107" w:right="732" w:hanging="1"/>
              <w:jc w:val="left"/>
              <w:rPr>
                <w:sz w:val="20"/>
                <w:szCs w:val="20"/>
                <w:lang w:val="ru-RU"/>
              </w:rPr>
            </w:pPr>
            <w:r w:rsidRPr="00B14951">
              <w:rPr>
                <w:sz w:val="20"/>
                <w:szCs w:val="20"/>
                <w:lang w:val="ru-RU"/>
              </w:rPr>
              <w:t>12) нормативы технологических потерь при передаче тепловой</w:t>
            </w:r>
            <w:r w:rsidRPr="00B14951">
              <w:rPr>
                <w:spacing w:val="-47"/>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теплоносителя</w:t>
            </w:r>
            <w:r w:rsidRPr="00B14951">
              <w:rPr>
                <w:spacing w:val="-4"/>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тепловым</w:t>
            </w:r>
            <w:r w:rsidRPr="00B14951">
              <w:rPr>
                <w:spacing w:val="-3"/>
                <w:sz w:val="20"/>
                <w:szCs w:val="20"/>
                <w:lang w:val="ru-RU"/>
              </w:rPr>
              <w:t xml:space="preserve"> </w:t>
            </w:r>
            <w:r w:rsidRPr="00B14951">
              <w:rPr>
                <w:sz w:val="20"/>
                <w:szCs w:val="20"/>
                <w:lang w:val="ru-RU"/>
              </w:rPr>
              <w:t>сетям,</w:t>
            </w:r>
            <w:r w:rsidRPr="00B14951">
              <w:rPr>
                <w:spacing w:val="-3"/>
                <w:sz w:val="20"/>
                <w:szCs w:val="20"/>
                <w:lang w:val="ru-RU"/>
              </w:rPr>
              <w:t xml:space="preserve"> </w:t>
            </w:r>
            <w:r w:rsidRPr="00B14951">
              <w:rPr>
                <w:sz w:val="20"/>
                <w:szCs w:val="20"/>
                <w:lang w:val="ru-RU"/>
              </w:rPr>
              <w:t>утвержденные</w:t>
            </w:r>
            <w:r w:rsidR="007A76F3">
              <w:rPr>
                <w:sz w:val="20"/>
                <w:szCs w:val="20"/>
                <w:lang w:val="ru-RU"/>
              </w:rPr>
              <w:t xml:space="preserve"> </w:t>
            </w:r>
            <w:r w:rsidRPr="00B14951">
              <w:rPr>
                <w:sz w:val="20"/>
                <w:szCs w:val="20"/>
                <w:lang w:val="ru-RU"/>
              </w:rPr>
              <w:t>уполномоченным</w:t>
            </w:r>
            <w:r w:rsidRPr="00B14951">
              <w:rPr>
                <w:spacing w:val="-5"/>
                <w:sz w:val="20"/>
                <w:szCs w:val="20"/>
                <w:lang w:val="ru-RU"/>
              </w:rPr>
              <w:t xml:space="preserve"> </w:t>
            </w:r>
            <w:r w:rsidRPr="00B14951">
              <w:rPr>
                <w:sz w:val="20"/>
                <w:szCs w:val="20"/>
                <w:lang w:val="ru-RU"/>
              </w:rPr>
              <w:t>органом</w:t>
            </w:r>
            <w:r w:rsidRPr="00B14951">
              <w:rPr>
                <w:spacing w:val="-6"/>
                <w:sz w:val="20"/>
                <w:szCs w:val="20"/>
                <w:lang w:val="ru-RU"/>
              </w:rPr>
              <w:t xml:space="preserve"> </w:t>
            </w:r>
            <w:r w:rsidRPr="00B14951">
              <w:rPr>
                <w:sz w:val="20"/>
                <w:szCs w:val="20"/>
                <w:lang w:val="ru-RU"/>
              </w:rPr>
              <w:t>(Ккал/ч.мес.)</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13)</w:t>
            </w:r>
            <w:r w:rsidRPr="00B14951">
              <w:rPr>
                <w:spacing w:val="-3"/>
                <w:sz w:val="20"/>
                <w:szCs w:val="20"/>
                <w:lang w:val="ru-RU"/>
              </w:rPr>
              <w:t xml:space="preserve"> </w:t>
            </w:r>
            <w:r w:rsidRPr="00B14951">
              <w:rPr>
                <w:sz w:val="20"/>
                <w:szCs w:val="20"/>
                <w:lang w:val="ru-RU"/>
              </w:rPr>
              <w:t>фактический</w:t>
            </w:r>
            <w:r w:rsidRPr="00B14951">
              <w:rPr>
                <w:spacing w:val="-4"/>
                <w:sz w:val="20"/>
                <w:szCs w:val="20"/>
                <w:lang w:val="ru-RU"/>
              </w:rPr>
              <w:t xml:space="preserve"> </w:t>
            </w:r>
            <w:r w:rsidRPr="00B14951">
              <w:rPr>
                <w:sz w:val="20"/>
                <w:szCs w:val="20"/>
                <w:lang w:val="ru-RU"/>
              </w:rPr>
              <w:t>объем</w:t>
            </w:r>
            <w:r w:rsidRPr="00B14951">
              <w:rPr>
                <w:spacing w:val="-3"/>
                <w:sz w:val="20"/>
                <w:szCs w:val="20"/>
                <w:lang w:val="ru-RU"/>
              </w:rPr>
              <w:t xml:space="preserve"> </w:t>
            </w:r>
            <w:r w:rsidRPr="00B14951">
              <w:rPr>
                <w:sz w:val="20"/>
                <w:szCs w:val="20"/>
                <w:lang w:val="ru-RU"/>
              </w:rPr>
              <w:t>потерь</w:t>
            </w:r>
            <w:r w:rsidRPr="00B14951">
              <w:rPr>
                <w:spacing w:val="-3"/>
                <w:sz w:val="20"/>
                <w:szCs w:val="20"/>
                <w:lang w:val="ru-RU"/>
              </w:rPr>
              <w:t xml:space="preserve"> </w:t>
            </w:r>
            <w:r w:rsidRPr="00B14951">
              <w:rPr>
                <w:sz w:val="20"/>
                <w:szCs w:val="20"/>
                <w:lang w:val="ru-RU"/>
              </w:rPr>
              <w:t>при</w:t>
            </w:r>
            <w:r w:rsidRPr="00B14951">
              <w:rPr>
                <w:spacing w:val="-4"/>
                <w:sz w:val="20"/>
                <w:szCs w:val="20"/>
                <w:lang w:val="ru-RU"/>
              </w:rPr>
              <w:t xml:space="preserve"> </w:t>
            </w:r>
            <w:r w:rsidRPr="00B14951">
              <w:rPr>
                <w:sz w:val="20"/>
                <w:szCs w:val="20"/>
                <w:lang w:val="ru-RU"/>
              </w:rPr>
              <w:t>передаче</w:t>
            </w:r>
            <w:r w:rsidRPr="00B14951">
              <w:rPr>
                <w:spacing w:val="-4"/>
                <w:sz w:val="20"/>
                <w:szCs w:val="20"/>
                <w:lang w:val="ru-RU"/>
              </w:rPr>
              <w:t xml:space="preserve"> </w:t>
            </w:r>
            <w:r w:rsidRPr="00B14951">
              <w:rPr>
                <w:sz w:val="20"/>
                <w:szCs w:val="20"/>
                <w:lang w:val="ru-RU"/>
              </w:rPr>
              <w:t>тепловой</w:t>
            </w:r>
            <w:r w:rsidRPr="00B14951">
              <w:rPr>
                <w:spacing w:val="-5"/>
                <w:sz w:val="20"/>
                <w:szCs w:val="20"/>
                <w:lang w:val="ru-RU"/>
              </w:rPr>
              <w:t xml:space="preserve"> </w:t>
            </w:r>
            <w:r w:rsidRPr="00B14951">
              <w:rPr>
                <w:sz w:val="20"/>
                <w:szCs w:val="20"/>
                <w:lang w:val="ru-RU"/>
              </w:rPr>
              <w:t>энергии</w:t>
            </w:r>
            <w:r w:rsidRPr="00B14951">
              <w:rPr>
                <w:spacing w:val="-3"/>
                <w:sz w:val="20"/>
                <w:szCs w:val="20"/>
                <w:lang w:val="ru-RU"/>
              </w:rPr>
              <w:t xml:space="preserve"> </w:t>
            </w:r>
            <w:r w:rsidRPr="00B14951">
              <w:rPr>
                <w:sz w:val="20"/>
                <w:szCs w:val="20"/>
                <w:lang w:val="ru-RU"/>
              </w:rPr>
              <w:t>(тыс.</w:t>
            </w:r>
            <w:r w:rsidR="007A76F3">
              <w:rPr>
                <w:sz w:val="20"/>
                <w:szCs w:val="20"/>
                <w:lang w:val="ru-RU"/>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14)</w:t>
            </w:r>
            <w:r w:rsidRPr="00B14951">
              <w:rPr>
                <w:spacing w:val="-7"/>
                <w:sz w:val="20"/>
                <w:szCs w:val="20"/>
                <w:lang w:val="ru-RU"/>
              </w:rPr>
              <w:t xml:space="preserve"> </w:t>
            </w:r>
            <w:r w:rsidRPr="00B14951">
              <w:rPr>
                <w:sz w:val="20"/>
                <w:szCs w:val="20"/>
                <w:lang w:val="ru-RU"/>
              </w:rPr>
              <w:t>среднесписочная</w:t>
            </w:r>
            <w:r w:rsidRPr="00B14951">
              <w:rPr>
                <w:spacing w:val="-8"/>
                <w:sz w:val="20"/>
                <w:szCs w:val="20"/>
                <w:lang w:val="ru-RU"/>
              </w:rPr>
              <w:t xml:space="preserve"> </w:t>
            </w:r>
            <w:r w:rsidRPr="00B14951">
              <w:rPr>
                <w:sz w:val="20"/>
                <w:szCs w:val="20"/>
                <w:lang w:val="ru-RU"/>
              </w:rPr>
              <w:t>численность</w:t>
            </w:r>
            <w:r w:rsidRPr="00B14951">
              <w:rPr>
                <w:spacing w:val="-8"/>
                <w:sz w:val="20"/>
                <w:szCs w:val="20"/>
                <w:lang w:val="ru-RU"/>
              </w:rPr>
              <w:t xml:space="preserve"> </w:t>
            </w:r>
            <w:r w:rsidRPr="00B14951">
              <w:rPr>
                <w:sz w:val="20"/>
                <w:szCs w:val="20"/>
                <w:lang w:val="ru-RU"/>
              </w:rPr>
              <w:t>основного</w:t>
            </w:r>
            <w:r w:rsidRPr="00B14951">
              <w:rPr>
                <w:spacing w:val="-7"/>
                <w:sz w:val="20"/>
                <w:szCs w:val="20"/>
                <w:lang w:val="ru-RU"/>
              </w:rPr>
              <w:t xml:space="preserve"> </w:t>
            </w:r>
            <w:r w:rsidRPr="00B14951">
              <w:rPr>
                <w:sz w:val="20"/>
                <w:szCs w:val="20"/>
                <w:lang w:val="ru-RU"/>
              </w:rPr>
              <w:t>производственного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15)</w:t>
            </w:r>
            <w:r w:rsidRPr="00B14951">
              <w:rPr>
                <w:spacing w:val="-11"/>
                <w:sz w:val="20"/>
                <w:szCs w:val="20"/>
                <w:lang w:val="ru-RU"/>
              </w:rPr>
              <w:t xml:space="preserve"> </w:t>
            </w:r>
            <w:r w:rsidRPr="00B14951">
              <w:rPr>
                <w:sz w:val="20"/>
                <w:szCs w:val="20"/>
                <w:lang w:val="ru-RU"/>
              </w:rPr>
              <w:t>среднесписочная</w:t>
            </w:r>
            <w:r w:rsidRPr="00B14951">
              <w:rPr>
                <w:spacing w:val="-12"/>
                <w:sz w:val="20"/>
                <w:szCs w:val="20"/>
                <w:lang w:val="ru-RU"/>
              </w:rPr>
              <w:t xml:space="preserve"> </w:t>
            </w:r>
            <w:r w:rsidRPr="00B14951">
              <w:rPr>
                <w:sz w:val="20"/>
                <w:szCs w:val="20"/>
                <w:lang w:val="ru-RU"/>
              </w:rPr>
              <w:t>численность</w:t>
            </w:r>
            <w:r w:rsidRPr="00B14951">
              <w:rPr>
                <w:spacing w:val="-11"/>
                <w:sz w:val="20"/>
                <w:szCs w:val="20"/>
                <w:lang w:val="ru-RU"/>
              </w:rPr>
              <w:t xml:space="preserve"> </w:t>
            </w:r>
            <w:r w:rsidRPr="00B14951">
              <w:rPr>
                <w:sz w:val="20"/>
                <w:szCs w:val="20"/>
                <w:lang w:val="ru-RU"/>
              </w:rPr>
              <w:t>административно-управленческого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right="264"/>
              <w:jc w:val="left"/>
              <w:rPr>
                <w:sz w:val="20"/>
                <w:szCs w:val="20"/>
                <w:lang w:val="ru-RU"/>
              </w:rPr>
            </w:pPr>
            <w:r w:rsidRPr="00B14951">
              <w:rPr>
                <w:sz w:val="20"/>
                <w:szCs w:val="20"/>
                <w:lang w:val="ru-RU"/>
              </w:rPr>
              <w:t>16) удельный расход условного топлива на единицу тепловой</w:t>
            </w:r>
            <w:r w:rsidRPr="00B14951">
              <w:rPr>
                <w:spacing w:val="1"/>
                <w:sz w:val="20"/>
                <w:szCs w:val="20"/>
                <w:lang w:val="ru-RU"/>
              </w:rPr>
              <w:t xml:space="preserve"> </w:t>
            </w:r>
            <w:r w:rsidRPr="00B14951">
              <w:rPr>
                <w:sz w:val="20"/>
                <w:szCs w:val="20"/>
                <w:lang w:val="ru-RU"/>
              </w:rPr>
              <w:t>энергии, отпускаемой в тепловую сеть, с разбивкой по источникам</w:t>
            </w:r>
            <w:r w:rsidRPr="00B14951">
              <w:rPr>
                <w:spacing w:val="1"/>
                <w:sz w:val="20"/>
                <w:szCs w:val="20"/>
                <w:lang w:val="ru-RU"/>
              </w:rPr>
              <w:t xml:space="preserve"> </w:t>
            </w:r>
            <w:r w:rsidRPr="00B14951">
              <w:rPr>
                <w:sz w:val="20"/>
                <w:szCs w:val="20"/>
                <w:lang w:val="ru-RU"/>
              </w:rPr>
              <w:t>тепловой</w:t>
            </w:r>
            <w:r w:rsidRPr="00B14951">
              <w:rPr>
                <w:spacing w:val="-8"/>
                <w:sz w:val="20"/>
                <w:szCs w:val="20"/>
                <w:lang w:val="ru-RU"/>
              </w:rPr>
              <w:t xml:space="preserve"> </w:t>
            </w:r>
            <w:r w:rsidRPr="00B14951">
              <w:rPr>
                <w:sz w:val="20"/>
                <w:szCs w:val="20"/>
                <w:lang w:val="ru-RU"/>
              </w:rPr>
              <w:t>энергии,</w:t>
            </w:r>
            <w:r w:rsidRPr="00B14951">
              <w:rPr>
                <w:spacing w:val="-6"/>
                <w:sz w:val="20"/>
                <w:szCs w:val="20"/>
                <w:lang w:val="ru-RU"/>
              </w:rPr>
              <w:t xml:space="preserve"> </w:t>
            </w:r>
            <w:r w:rsidRPr="00B14951">
              <w:rPr>
                <w:sz w:val="20"/>
                <w:szCs w:val="20"/>
                <w:lang w:val="ru-RU"/>
              </w:rPr>
              <w:t>используемым</w:t>
            </w:r>
            <w:r w:rsidRPr="00B14951">
              <w:rPr>
                <w:spacing w:val="-6"/>
                <w:sz w:val="20"/>
                <w:szCs w:val="20"/>
                <w:lang w:val="ru-RU"/>
              </w:rPr>
              <w:t xml:space="preserve"> </w:t>
            </w:r>
            <w:r w:rsidRPr="00B14951">
              <w:rPr>
                <w:sz w:val="20"/>
                <w:szCs w:val="20"/>
                <w:lang w:val="ru-RU"/>
              </w:rPr>
              <w:t>для</w:t>
            </w:r>
            <w:r w:rsidRPr="00B14951">
              <w:rPr>
                <w:spacing w:val="-7"/>
                <w:sz w:val="20"/>
                <w:szCs w:val="20"/>
                <w:lang w:val="ru-RU"/>
              </w:rPr>
              <w:t xml:space="preserve"> </w:t>
            </w:r>
            <w:r w:rsidRPr="00B14951">
              <w:rPr>
                <w:sz w:val="20"/>
                <w:szCs w:val="20"/>
                <w:lang w:val="ru-RU"/>
              </w:rPr>
              <w:t>осуществления</w:t>
            </w:r>
            <w:r w:rsidRPr="00B14951">
              <w:rPr>
                <w:spacing w:val="-7"/>
                <w:sz w:val="20"/>
                <w:szCs w:val="20"/>
                <w:lang w:val="ru-RU"/>
              </w:rPr>
              <w:t xml:space="preserve"> </w:t>
            </w:r>
            <w:r w:rsidRPr="00B14951">
              <w:rPr>
                <w:sz w:val="20"/>
                <w:szCs w:val="20"/>
                <w:lang w:val="ru-RU"/>
              </w:rPr>
              <w:t>регулируемых</w:t>
            </w:r>
            <w:r w:rsidR="007A76F3">
              <w:rPr>
                <w:sz w:val="20"/>
                <w:szCs w:val="20"/>
                <w:lang w:val="ru-RU"/>
              </w:rPr>
              <w:t xml:space="preserve"> </w:t>
            </w:r>
            <w:r w:rsidRPr="00B14951">
              <w:rPr>
                <w:sz w:val="20"/>
                <w:szCs w:val="20"/>
                <w:lang w:val="ru-RU"/>
              </w:rPr>
              <w:t>видов</w:t>
            </w:r>
            <w:r w:rsidRPr="00B14951">
              <w:rPr>
                <w:spacing w:val="-2"/>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(кг</w:t>
            </w:r>
            <w:r w:rsidRPr="00B14951">
              <w:rPr>
                <w:spacing w:val="-2"/>
                <w:sz w:val="20"/>
                <w:szCs w:val="20"/>
                <w:lang w:val="ru-RU"/>
              </w:rPr>
              <w:t xml:space="preserve"> </w:t>
            </w:r>
            <w:r w:rsidRPr="00B14951">
              <w:rPr>
                <w:sz w:val="20"/>
                <w:szCs w:val="20"/>
                <w:lang w:val="ru-RU"/>
              </w:rPr>
              <w:t>у.</w:t>
            </w:r>
            <w:r w:rsidRPr="00B14951">
              <w:rPr>
                <w:spacing w:val="-1"/>
                <w:sz w:val="20"/>
                <w:szCs w:val="20"/>
                <w:lang w:val="ru-RU"/>
              </w:rPr>
              <w:t xml:space="preserve"> </w:t>
            </w:r>
            <w:r w:rsidRPr="00B14951">
              <w:rPr>
                <w:sz w:val="20"/>
                <w:szCs w:val="20"/>
                <w:lang w:val="ru-RU"/>
              </w:rPr>
              <w:t>т./Гкал)</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161,04</w:t>
            </w:r>
          </w:p>
        </w:tc>
      </w:tr>
      <w:tr w:rsidR="00B14951" w:rsidRPr="00B14951" w:rsidTr="00CF0BF9">
        <w:trPr>
          <w:trHeight w:val="20"/>
        </w:trPr>
        <w:tc>
          <w:tcPr>
            <w:tcW w:w="6796" w:type="dxa"/>
          </w:tcPr>
          <w:p w:rsidR="00B14951" w:rsidRPr="007A76F3" w:rsidRDefault="00B14951" w:rsidP="007A76F3">
            <w:pPr>
              <w:pStyle w:val="TableParagraph"/>
              <w:spacing w:before="0"/>
              <w:ind w:left="107" w:right="532"/>
              <w:jc w:val="left"/>
              <w:rPr>
                <w:sz w:val="20"/>
                <w:szCs w:val="20"/>
                <w:lang w:val="ru-RU"/>
              </w:rPr>
            </w:pPr>
            <w:r w:rsidRPr="00B14951">
              <w:rPr>
                <w:sz w:val="20"/>
                <w:szCs w:val="20"/>
                <w:lang w:val="ru-RU"/>
              </w:rPr>
              <w:t>17) удельный расход электрической энергии на производство</w:t>
            </w:r>
            <w:r w:rsidRPr="00B14951">
              <w:rPr>
                <w:spacing w:val="1"/>
                <w:sz w:val="20"/>
                <w:szCs w:val="20"/>
                <w:lang w:val="ru-RU"/>
              </w:rPr>
              <w:t xml:space="preserve"> </w:t>
            </w:r>
            <w:r w:rsidRPr="00B14951">
              <w:rPr>
                <w:sz w:val="20"/>
                <w:szCs w:val="20"/>
                <w:lang w:val="ru-RU"/>
              </w:rPr>
              <w:t>(передачу) тепловой энергии на единицу тепловой энергии,</w:t>
            </w:r>
            <w:r w:rsidRPr="00B14951">
              <w:rPr>
                <w:spacing w:val="1"/>
                <w:sz w:val="20"/>
                <w:szCs w:val="20"/>
                <w:lang w:val="ru-RU"/>
              </w:rPr>
              <w:t xml:space="preserve"> </w:t>
            </w:r>
            <w:r w:rsidRPr="00B14951">
              <w:rPr>
                <w:sz w:val="20"/>
                <w:szCs w:val="20"/>
                <w:lang w:val="ru-RU"/>
              </w:rPr>
              <w:t>отпускаемой потребителям по договорам, заключенным в рамках</w:t>
            </w:r>
            <w:r w:rsidRPr="00B14951">
              <w:rPr>
                <w:spacing w:val="-47"/>
                <w:sz w:val="20"/>
                <w:szCs w:val="20"/>
                <w:lang w:val="ru-RU"/>
              </w:rPr>
              <w:t xml:space="preserve"> </w:t>
            </w:r>
            <w:r w:rsidRPr="00B14951">
              <w:rPr>
                <w:sz w:val="20"/>
                <w:szCs w:val="20"/>
                <w:lang w:val="ru-RU"/>
              </w:rPr>
              <w:t>осуществления регулируемых видов</w:t>
            </w:r>
            <w:r w:rsidRPr="00B14951">
              <w:rPr>
                <w:spacing w:val="-2"/>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pacing w:val="-2"/>
                <w:position w:val="-7"/>
                <w:sz w:val="20"/>
                <w:szCs w:val="20"/>
                <w:lang w:val="ru-RU"/>
              </w:rPr>
              <w:t>(</w:t>
            </w:r>
            <w:r w:rsidRPr="007A76F3">
              <w:rPr>
                <w:spacing w:val="-33"/>
                <w:position w:val="-7"/>
                <w:sz w:val="20"/>
                <w:szCs w:val="20"/>
                <w:lang w:val="ru-RU"/>
              </w:rPr>
              <w:t xml:space="preserve"> </w:t>
            </w:r>
            <w:r w:rsidRPr="007A76F3">
              <w:rPr>
                <w:spacing w:val="-2"/>
                <w:sz w:val="20"/>
                <w:szCs w:val="20"/>
                <w:lang w:val="ru-RU"/>
              </w:rPr>
              <w:t>тыс.</w:t>
            </w:r>
            <w:r w:rsidRPr="007A76F3">
              <w:rPr>
                <w:spacing w:val="-10"/>
                <w:sz w:val="20"/>
                <w:szCs w:val="20"/>
                <w:lang w:val="ru-RU"/>
              </w:rPr>
              <w:t xml:space="preserve"> </w:t>
            </w:r>
            <w:r w:rsidRPr="007A76F3">
              <w:rPr>
                <w:spacing w:val="-2"/>
                <w:sz w:val="20"/>
                <w:szCs w:val="20"/>
                <w:lang w:val="ru-RU"/>
              </w:rPr>
              <w:t>кВт</w:t>
            </w:r>
            <w:r w:rsidRPr="007A76F3">
              <w:rPr>
                <w:spacing w:val="-35"/>
                <w:sz w:val="20"/>
                <w:szCs w:val="20"/>
                <w:lang w:val="ru-RU"/>
              </w:rPr>
              <w:t xml:space="preserve"> </w:t>
            </w:r>
            <w:r w:rsidRPr="007A76F3">
              <w:rPr>
                <w:spacing w:val="-2"/>
                <w:sz w:val="20"/>
                <w:szCs w:val="20"/>
                <w:lang w:val="ru-RU"/>
              </w:rPr>
              <w:t>·</w:t>
            </w:r>
            <w:r w:rsidRPr="007A76F3">
              <w:rPr>
                <w:spacing w:val="-28"/>
                <w:sz w:val="20"/>
                <w:szCs w:val="20"/>
                <w:lang w:val="ru-RU"/>
              </w:rPr>
              <w:t xml:space="preserve"> </w:t>
            </w:r>
            <w:r w:rsidRPr="007A76F3">
              <w:rPr>
                <w:spacing w:val="-2"/>
                <w:sz w:val="20"/>
                <w:szCs w:val="20"/>
                <w:lang w:val="ru-RU"/>
              </w:rPr>
              <w:t>ч</w:t>
            </w:r>
            <w:r w:rsidRPr="007A76F3">
              <w:rPr>
                <w:spacing w:val="-15"/>
                <w:sz w:val="20"/>
                <w:szCs w:val="20"/>
                <w:lang w:val="ru-RU"/>
              </w:rPr>
              <w:t xml:space="preserve"> </w:t>
            </w:r>
            <w:r w:rsidRPr="007A76F3">
              <w:rPr>
                <w:spacing w:val="-1"/>
                <w:sz w:val="20"/>
                <w:szCs w:val="20"/>
                <w:lang w:val="ru-RU"/>
              </w:rPr>
              <w:t>/</w:t>
            </w:r>
            <w:r w:rsidRPr="007A76F3">
              <w:rPr>
                <w:spacing w:val="-15"/>
                <w:sz w:val="20"/>
                <w:szCs w:val="20"/>
                <w:lang w:val="ru-RU"/>
              </w:rPr>
              <w:t xml:space="preserve"> </w:t>
            </w:r>
            <w:r w:rsidRPr="007A76F3">
              <w:rPr>
                <w:spacing w:val="-1"/>
                <w:sz w:val="20"/>
                <w:szCs w:val="20"/>
                <w:lang w:val="ru-RU"/>
              </w:rPr>
              <w:t>Ткал</w:t>
            </w:r>
            <w:r w:rsidRPr="007A76F3">
              <w:rPr>
                <w:sz w:val="20"/>
                <w:szCs w:val="20"/>
                <w:lang w:val="ru-RU"/>
              </w:rPr>
              <w:t xml:space="preserve"> </w:t>
            </w:r>
            <w:r w:rsidRPr="007A76F3">
              <w:rPr>
                <w:spacing w:val="-1"/>
                <w:position w:val="-7"/>
                <w:sz w:val="20"/>
                <w:szCs w:val="20"/>
                <w:lang w:val="ru-RU"/>
              </w:rPr>
              <w:t>)</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CF0BF9">
            <w:pPr>
              <w:pStyle w:val="TableParagraph"/>
              <w:spacing w:before="0"/>
              <w:ind w:left="107"/>
              <w:jc w:val="left"/>
              <w:rPr>
                <w:sz w:val="20"/>
                <w:szCs w:val="20"/>
                <w:lang w:val="ru-RU"/>
              </w:rPr>
            </w:pPr>
            <w:r w:rsidRPr="00B14951">
              <w:rPr>
                <w:sz w:val="20"/>
                <w:szCs w:val="20"/>
                <w:lang w:val="ru-RU"/>
              </w:rPr>
              <w:t>18)</w:t>
            </w:r>
            <w:r w:rsidRPr="00B14951">
              <w:rPr>
                <w:spacing w:val="-3"/>
                <w:sz w:val="20"/>
                <w:szCs w:val="20"/>
                <w:lang w:val="ru-RU"/>
              </w:rPr>
              <w:t xml:space="preserve"> </w:t>
            </w:r>
            <w:r w:rsidRPr="00B14951">
              <w:rPr>
                <w:sz w:val="20"/>
                <w:szCs w:val="20"/>
                <w:lang w:val="ru-RU"/>
              </w:rPr>
              <w:t>удельный</w:t>
            </w:r>
            <w:r w:rsidRPr="00B14951">
              <w:rPr>
                <w:spacing w:val="-4"/>
                <w:sz w:val="20"/>
                <w:szCs w:val="20"/>
                <w:lang w:val="ru-RU"/>
              </w:rPr>
              <w:t xml:space="preserve"> </w:t>
            </w:r>
            <w:r w:rsidRPr="00B14951">
              <w:rPr>
                <w:sz w:val="20"/>
                <w:szCs w:val="20"/>
                <w:lang w:val="ru-RU"/>
              </w:rPr>
              <w:t>расход</w:t>
            </w:r>
            <w:r w:rsidRPr="00B14951">
              <w:rPr>
                <w:spacing w:val="-5"/>
                <w:sz w:val="20"/>
                <w:szCs w:val="20"/>
                <w:lang w:val="ru-RU"/>
              </w:rPr>
              <w:t xml:space="preserve"> </w:t>
            </w:r>
            <w:r w:rsidRPr="00B14951">
              <w:rPr>
                <w:sz w:val="20"/>
                <w:szCs w:val="20"/>
                <w:lang w:val="ru-RU"/>
              </w:rPr>
              <w:t>холодной</w:t>
            </w:r>
            <w:r w:rsidRPr="00B14951">
              <w:rPr>
                <w:spacing w:val="-3"/>
                <w:sz w:val="20"/>
                <w:szCs w:val="20"/>
                <w:lang w:val="ru-RU"/>
              </w:rPr>
              <w:t xml:space="preserve"> </w:t>
            </w:r>
            <w:r w:rsidRPr="00B14951">
              <w:rPr>
                <w:sz w:val="20"/>
                <w:szCs w:val="20"/>
                <w:lang w:val="ru-RU"/>
              </w:rPr>
              <w:t>воды</w:t>
            </w:r>
            <w:r w:rsidRPr="00B14951">
              <w:rPr>
                <w:spacing w:val="-3"/>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производство</w:t>
            </w:r>
            <w:r w:rsidRPr="00B14951">
              <w:rPr>
                <w:spacing w:val="-4"/>
                <w:sz w:val="20"/>
                <w:szCs w:val="20"/>
                <w:lang w:val="ru-RU"/>
              </w:rPr>
              <w:t xml:space="preserve"> </w:t>
            </w:r>
            <w:r w:rsidRPr="00B14951">
              <w:rPr>
                <w:sz w:val="20"/>
                <w:szCs w:val="20"/>
                <w:lang w:val="ru-RU"/>
              </w:rPr>
              <w:t>(передачу)</w:t>
            </w:r>
            <w:r w:rsidR="007A76F3">
              <w:rPr>
                <w:sz w:val="20"/>
                <w:szCs w:val="20"/>
                <w:lang w:val="ru-RU"/>
              </w:rPr>
              <w:t xml:space="preserve"> </w:t>
            </w:r>
            <w:r w:rsidRPr="00B14951">
              <w:rPr>
                <w:sz w:val="20"/>
                <w:szCs w:val="20"/>
                <w:lang w:val="ru-RU"/>
              </w:rPr>
              <w:t>тепловой</w:t>
            </w:r>
            <w:r w:rsidRPr="00B14951">
              <w:rPr>
                <w:spacing w:val="-4"/>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единицу</w:t>
            </w:r>
            <w:r w:rsidRPr="00B14951">
              <w:rPr>
                <w:spacing w:val="-3"/>
                <w:sz w:val="20"/>
                <w:szCs w:val="20"/>
                <w:lang w:val="ru-RU"/>
              </w:rPr>
              <w:t xml:space="preserve"> </w:t>
            </w:r>
            <w:r w:rsidRPr="00B14951">
              <w:rPr>
                <w:sz w:val="20"/>
                <w:szCs w:val="20"/>
                <w:lang w:val="ru-RU"/>
              </w:rPr>
              <w:t>тепловой</w:t>
            </w:r>
            <w:r w:rsidRPr="00B14951">
              <w:rPr>
                <w:spacing w:val="-3"/>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отпускаемой</w:t>
            </w:r>
            <w:r w:rsidR="00CF0BF9">
              <w:rPr>
                <w:sz w:val="20"/>
                <w:szCs w:val="20"/>
                <w:lang w:val="ru-RU"/>
              </w:rPr>
              <w:t xml:space="preserve"> </w:t>
            </w:r>
            <w:r w:rsidRPr="00B14951">
              <w:rPr>
                <w:sz w:val="20"/>
                <w:szCs w:val="20"/>
                <w:lang w:val="ru-RU"/>
              </w:rPr>
              <w:t>потребителям по договорам, заключенным в рамках осуществления</w:t>
            </w:r>
            <w:r w:rsidRPr="00B14951">
              <w:rPr>
                <w:spacing w:val="-47"/>
                <w:sz w:val="20"/>
                <w:szCs w:val="20"/>
                <w:lang w:val="ru-RU"/>
              </w:rPr>
              <w:t xml:space="preserve"> </w:t>
            </w:r>
            <w:r w:rsidRPr="00B14951">
              <w:rPr>
                <w:sz w:val="20"/>
                <w:szCs w:val="20"/>
                <w:lang w:val="ru-RU"/>
              </w:rPr>
              <w:t>регулируемых</w:t>
            </w:r>
            <w:r w:rsidRPr="00B14951">
              <w:rPr>
                <w:spacing w:val="-2"/>
                <w:sz w:val="20"/>
                <w:szCs w:val="20"/>
                <w:lang w:val="ru-RU"/>
              </w:rPr>
              <w:t xml:space="preserve"> </w:t>
            </w:r>
            <w:r w:rsidRPr="00B14951">
              <w:rPr>
                <w:sz w:val="20"/>
                <w:szCs w:val="20"/>
                <w:lang w:val="ru-RU"/>
              </w:rPr>
              <w:t>видов</w:t>
            </w:r>
            <w:r w:rsidRPr="00B14951">
              <w:rPr>
                <w:spacing w:val="-1"/>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(куб.</w:t>
            </w:r>
            <w:r w:rsidRPr="00B14951">
              <w:rPr>
                <w:spacing w:val="-1"/>
                <w:sz w:val="20"/>
                <w:szCs w:val="20"/>
                <w:lang w:val="ru-RU"/>
              </w:rPr>
              <w:t xml:space="preserve"> </w:t>
            </w:r>
            <w:r w:rsidRPr="00B14951">
              <w:rPr>
                <w:sz w:val="20"/>
                <w:szCs w:val="20"/>
                <w:lang w:val="ru-RU"/>
              </w:rPr>
              <w:t>м/Гкал)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bl>
    <w:p w:rsidR="00B14951" w:rsidRDefault="00B14951" w:rsidP="00B14951">
      <w:pPr>
        <w:pStyle w:val="aff6"/>
        <w:spacing w:before="90" w:line="360" w:lineRule="auto"/>
        <w:ind w:left="258" w:firstLine="709"/>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Pr="00CF0BF9">
        <w:t>1</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CF0BF9">
        <w:t>3</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287DF5" w:rsidRPr="00CF0BF9" w:rsidRDefault="00287DF5" w:rsidP="00287DF5"/>
    <w:p w:rsidR="00EC2C0E" w:rsidRPr="00CF0BF9"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284A62">
        <w:rPr>
          <w:rFonts w:ascii="Times New Roman" w:hAnsi="Times New Roman"/>
          <w:b/>
          <w:sz w:val="24"/>
          <w:szCs w:val="24"/>
        </w:rPr>
        <w:t>10</w:t>
      </w:r>
      <w:r w:rsidRPr="00CF0BF9">
        <w:rPr>
          <w:rFonts w:ascii="Times New Roman" w:hAnsi="Times New Roman"/>
          <w:b/>
          <w:sz w:val="24"/>
          <w:szCs w:val="24"/>
        </w:rPr>
        <w:t>1</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Тарифы на тепловую энергию (мощность), поставляемую потребителям  ООО "</w:t>
      </w:r>
      <w:r w:rsidR="008C7D3D" w:rsidRPr="00CF0BF9">
        <w:rPr>
          <w:rFonts w:ascii="Times New Roman" w:hAnsi="Times New Roman"/>
          <w:sz w:val="24"/>
          <w:szCs w:val="24"/>
        </w:rPr>
        <w:t>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B14951" w:rsidRPr="00CF0BF9" w:rsidTr="00CF0BF9">
        <w:trPr>
          <w:trHeight w:val="351"/>
          <w:jc w:val="center"/>
        </w:trPr>
        <w:tc>
          <w:tcPr>
            <w:tcW w:w="611" w:type="dxa"/>
            <w:vMerge w:val="restart"/>
            <w:vAlign w:val="center"/>
          </w:tcPr>
          <w:p w:rsidR="00B14951" w:rsidRPr="00CF0BF9" w:rsidRDefault="00B14951" w:rsidP="00CF0BF9">
            <w:pPr>
              <w:spacing w:after="0" w:line="240" w:lineRule="auto"/>
              <w:jc w:val="center"/>
            </w:pPr>
            <w:r w:rsidRPr="00CF0BF9">
              <w:t>№</w:t>
            </w:r>
          </w:p>
          <w:p w:rsidR="00B14951" w:rsidRPr="00CF0BF9" w:rsidRDefault="00B14951" w:rsidP="00CF0BF9">
            <w:pPr>
              <w:spacing w:after="0" w:line="240" w:lineRule="auto"/>
              <w:jc w:val="center"/>
            </w:pPr>
            <w:r w:rsidRPr="00CF0BF9">
              <w:t>п/п</w:t>
            </w:r>
          </w:p>
        </w:tc>
        <w:tc>
          <w:tcPr>
            <w:tcW w:w="1863" w:type="dxa"/>
            <w:vMerge w:val="restart"/>
            <w:vAlign w:val="center"/>
          </w:tcPr>
          <w:p w:rsidR="00B14951" w:rsidRPr="00CF0BF9" w:rsidRDefault="00B14951" w:rsidP="00CF0BF9">
            <w:pPr>
              <w:spacing w:after="0" w:line="240" w:lineRule="auto"/>
              <w:jc w:val="center"/>
            </w:pPr>
            <w:r w:rsidRPr="00CF0BF9">
              <w:t>Наименование</w:t>
            </w:r>
          </w:p>
          <w:p w:rsidR="00B14951" w:rsidRPr="00CF0BF9" w:rsidRDefault="00B14951" w:rsidP="00CF0BF9">
            <w:pPr>
              <w:spacing w:after="0" w:line="240" w:lineRule="auto"/>
              <w:jc w:val="center"/>
            </w:pPr>
            <w:r w:rsidRPr="00CF0BF9">
              <w:t>регулируемой</w:t>
            </w:r>
          </w:p>
          <w:p w:rsidR="00B14951" w:rsidRPr="00CF0BF9" w:rsidRDefault="00B14951" w:rsidP="00CF0BF9">
            <w:pPr>
              <w:spacing w:after="0" w:line="240" w:lineRule="auto"/>
              <w:jc w:val="center"/>
            </w:pPr>
            <w:r w:rsidRPr="00CF0BF9">
              <w:t>организации</w:t>
            </w:r>
          </w:p>
        </w:tc>
        <w:tc>
          <w:tcPr>
            <w:tcW w:w="1814" w:type="dxa"/>
            <w:vMerge w:val="restart"/>
            <w:vAlign w:val="center"/>
          </w:tcPr>
          <w:p w:rsidR="00B14951" w:rsidRPr="00CF0BF9" w:rsidRDefault="00B14951" w:rsidP="00CF0BF9">
            <w:pPr>
              <w:spacing w:after="0" w:line="240" w:lineRule="auto"/>
              <w:jc w:val="center"/>
            </w:pPr>
            <w:r w:rsidRPr="00CF0BF9">
              <w:t>Вид тарифа</w:t>
            </w:r>
          </w:p>
        </w:tc>
        <w:tc>
          <w:tcPr>
            <w:tcW w:w="717" w:type="dxa"/>
            <w:vMerge w:val="restart"/>
            <w:vAlign w:val="center"/>
          </w:tcPr>
          <w:p w:rsidR="00B14951" w:rsidRPr="00CF0BF9" w:rsidRDefault="00CF0BF9" w:rsidP="00CF0BF9">
            <w:pPr>
              <w:spacing w:after="0" w:line="240" w:lineRule="auto"/>
              <w:jc w:val="center"/>
            </w:pPr>
            <w:r>
              <w:t>Г</w:t>
            </w:r>
            <w:r w:rsidR="00B14951" w:rsidRPr="00CF0BF9">
              <w:t>од</w:t>
            </w:r>
          </w:p>
        </w:tc>
        <w:tc>
          <w:tcPr>
            <w:tcW w:w="2633" w:type="dxa"/>
            <w:gridSpan w:val="2"/>
            <w:vAlign w:val="center"/>
          </w:tcPr>
          <w:p w:rsidR="00B14951" w:rsidRPr="00CF0BF9" w:rsidRDefault="00B14951" w:rsidP="00CF0BF9">
            <w:pPr>
              <w:spacing w:after="0" w:line="240" w:lineRule="auto"/>
              <w:jc w:val="center"/>
            </w:pPr>
            <w:r w:rsidRPr="00CF0BF9">
              <w:t>Вода</w:t>
            </w:r>
          </w:p>
        </w:tc>
        <w:tc>
          <w:tcPr>
            <w:tcW w:w="3608" w:type="dxa"/>
            <w:gridSpan w:val="4"/>
            <w:vAlign w:val="center"/>
          </w:tcPr>
          <w:p w:rsidR="00B14951" w:rsidRPr="00CF0BF9" w:rsidRDefault="00B14951" w:rsidP="00CF0BF9">
            <w:pPr>
              <w:spacing w:after="0" w:line="240" w:lineRule="auto"/>
              <w:jc w:val="center"/>
            </w:pPr>
            <w:r w:rsidRPr="00CF0BF9">
              <w:t>Отборный пар давлением</w:t>
            </w:r>
          </w:p>
        </w:tc>
        <w:tc>
          <w:tcPr>
            <w:tcW w:w="1165" w:type="dxa"/>
            <w:vMerge w:val="restart"/>
            <w:vAlign w:val="center"/>
          </w:tcPr>
          <w:p w:rsidR="00B14951" w:rsidRPr="00CF0BF9" w:rsidRDefault="00B14951" w:rsidP="00CF0BF9">
            <w:pPr>
              <w:spacing w:after="0" w:line="240" w:lineRule="auto"/>
              <w:jc w:val="center"/>
            </w:pPr>
            <w:r w:rsidRPr="00CF0BF9">
              <w:t>Острый</w:t>
            </w:r>
            <w:r w:rsidR="00CF0BF9" w:rsidRPr="00CF0BF9">
              <w:t xml:space="preserve"> </w:t>
            </w:r>
            <w:r w:rsidRPr="00CF0BF9">
              <w:t>и редурируемый пар</w:t>
            </w:r>
          </w:p>
        </w:tc>
        <w:tc>
          <w:tcPr>
            <w:tcW w:w="1757" w:type="dxa"/>
            <w:vMerge w:val="restart"/>
            <w:vAlign w:val="center"/>
          </w:tcPr>
          <w:p w:rsidR="00B14951" w:rsidRPr="00CF0BF9" w:rsidRDefault="00B14951" w:rsidP="00B14951">
            <w:pPr>
              <w:spacing w:after="0" w:line="240" w:lineRule="auto"/>
              <w:jc w:val="center"/>
            </w:pPr>
            <w:r w:rsidRPr="00CF0BF9">
              <w:t xml:space="preserve">Постановление </w:t>
            </w:r>
          </w:p>
          <w:p w:rsidR="00B14951" w:rsidRPr="00CF0BF9" w:rsidRDefault="00B14951" w:rsidP="00B14951">
            <w:pPr>
              <w:spacing w:after="0" w:line="240" w:lineRule="auto"/>
              <w:jc w:val="center"/>
            </w:pPr>
            <w:r w:rsidRPr="00CF0BF9">
              <w:t>№57-т/16 от 17.12.2021 г.</w:t>
            </w:r>
          </w:p>
        </w:tc>
      </w:tr>
      <w:tr w:rsidR="00B14951" w:rsidRPr="00CF0BF9" w:rsidTr="00CF0BF9">
        <w:trPr>
          <w:trHeight w:val="1433"/>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vMerge/>
          </w:tcPr>
          <w:p w:rsidR="00B14951" w:rsidRPr="00CF0BF9" w:rsidRDefault="00B14951" w:rsidP="00B14951">
            <w:pPr>
              <w:spacing w:after="0" w:line="240" w:lineRule="auto"/>
              <w:jc w:val="center"/>
            </w:pPr>
          </w:p>
        </w:tc>
        <w:tc>
          <w:tcPr>
            <w:tcW w:w="1292" w:type="dxa"/>
          </w:tcPr>
          <w:p w:rsidR="00B14951" w:rsidRPr="00CF0BF9" w:rsidRDefault="00B14951" w:rsidP="00B14951">
            <w:pPr>
              <w:spacing w:after="0" w:line="240" w:lineRule="auto"/>
              <w:jc w:val="center"/>
            </w:pPr>
            <w:r w:rsidRPr="00CF0BF9">
              <w:t>1 полугодие</w:t>
            </w:r>
          </w:p>
        </w:tc>
        <w:tc>
          <w:tcPr>
            <w:tcW w:w="1341" w:type="dxa"/>
          </w:tcPr>
          <w:p w:rsidR="00B14951" w:rsidRPr="00CF0BF9" w:rsidRDefault="00B14951" w:rsidP="00CF0BF9">
            <w:pPr>
              <w:spacing w:after="0" w:line="240" w:lineRule="auto"/>
              <w:jc w:val="center"/>
            </w:pPr>
            <w:r w:rsidRPr="00CF0BF9">
              <w:t>2</w:t>
            </w:r>
            <w:r w:rsidR="00CF0BF9" w:rsidRPr="00CF0BF9">
              <w:t xml:space="preserve"> </w:t>
            </w:r>
            <w:r w:rsidRPr="00CF0BF9">
              <w:t>полугодие</w:t>
            </w:r>
          </w:p>
        </w:tc>
        <w:tc>
          <w:tcPr>
            <w:tcW w:w="914"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1,2</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2,5</w:t>
            </w:r>
          </w:p>
          <w:p w:rsidR="00B14951" w:rsidRPr="00CF0BF9" w:rsidRDefault="00B14951" w:rsidP="00B14951">
            <w:pPr>
              <w:spacing w:after="0" w:line="240" w:lineRule="auto"/>
              <w:jc w:val="center"/>
            </w:pPr>
            <w:r w:rsidRPr="00CF0BF9">
              <w:t>кг/см2</w:t>
            </w:r>
          </w:p>
        </w:tc>
        <w:tc>
          <w:tcPr>
            <w:tcW w:w="907"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2,5</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7,0</w:t>
            </w:r>
          </w:p>
          <w:p w:rsidR="00B14951" w:rsidRPr="00CF0BF9" w:rsidRDefault="00B14951" w:rsidP="00B14951">
            <w:pPr>
              <w:spacing w:after="0" w:line="240" w:lineRule="auto"/>
              <w:jc w:val="center"/>
            </w:pPr>
            <w:r w:rsidRPr="00CF0BF9">
              <w:t>кг/см2</w:t>
            </w:r>
          </w:p>
        </w:tc>
        <w:tc>
          <w:tcPr>
            <w:tcW w:w="899"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7,0</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13,0</w:t>
            </w:r>
          </w:p>
          <w:p w:rsidR="00B14951" w:rsidRPr="00CF0BF9" w:rsidRDefault="00B14951" w:rsidP="00B14951">
            <w:pPr>
              <w:spacing w:after="0" w:line="240" w:lineRule="auto"/>
              <w:jc w:val="center"/>
            </w:pPr>
            <w:r w:rsidRPr="00CF0BF9">
              <w:t>кг/см2</w:t>
            </w:r>
          </w:p>
        </w:tc>
        <w:tc>
          <w:tcPr>
            <w:tcW w:w="888" w:type="dxa"/>
          </w:tcPr>
          <w:p w:rsidR="00B14951" w:rsidRPr="00CF0BF9" w:rsidRDefault="00B14951" w:rsidP="00B14951">
            <w:pPr>
              <w:spacing w:after="0" w:line="240" w:lineRule="auto"/>
              <w:jc w:val="center"/>
            </w:pPr>
            <w:r w:rsidRPr="00CF0BF9">
              <w:t>Свыше</w:t>
            </w:r>
          </w:p>
          <w:p w:rsidR="00B14951" w:rsidRPr="00CF0BF9" w:rsidRDefault="00B14951" w:rsidP="00B14951">
            <w:pPr>
              <w:spacing w:after="0" w:line="240" w:lineRule="auto"/>
              <w:jc w:val="center"/>
            </w:pPr>
            <w:r w:rsidRPr="00CF0BF9">
              <w:t>13,0 кг/см2</w:t>
            </w:r>
          </w:p>
        </w:tc>
        <w:tc>
          <w:tcPr>
            <w:tcW w:w="1165" w:type="dxa"/>
            <w:vMerge/>
          </w:tcPr>
          <w:p w:rsidR="00B14951" w:rsidRPr="00CF0BF9" w:rsidRDefault="00B14951" w:rsidP="00B14951">
            <w:pPr>
              <w:spacing w:after="0" w:line="240" w:lineRule="auto"/>
              <w:jc w:val="center"/>
            </w:pP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12411" w:type="dxa"/>
            <w:gridSpan w:val="11"/>
          </w:tcPr>
          <w:p w:rsidR="00B14951" w:rsidRPr="00CF0BF9" w:rsidRDefault="00B14951" w:rsidP="00B1495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611" w:type="dxa"/>
            <w:vMerge w:val="restart"/>
            <w:tcBorders>
              <w:top w:val="single" w:sz="4" w:space="0" w:color="auto"/>
            </w:tcBorders>
          </w:tcPr>
          <w:p w:rsidR="00B14951" w:rsidRPr="00CF0BF9" w:rsidRDefault="00B14951" w:rsidP="00B14951">
            <w:pPr>
              <w:spacing w:after="0" w:line="240" w:lineRule="auto"/>
              <w:jc w:val="center"/>
            </w:pPr>
            <w:r w:rsidRPr="00CF0BF9">
              <w:t>1</w:t>
            </w:r>
          </w:p>
        </w:tc>
        <w:tc>
          <w:tcPr>
            <w:tcW w:w="1863" w:type="dxa"/>
            <w:vMerge w:val="restart"/>
            <w:tcBorders>
              <w:top w:val="single" w:sz="4" w:space="0" w:color="auto"/>
            </w:tcBorders>
          </w:tcPr>
          <w:p w:rsidR="00B14951" w:rsidRPr="00CF0BF9" w:rsidRDefault="00B14951" w:rsidP="00B14951">
            <w:pPr>
              <w:spacing w:after="0" w:line="240" w:lineRule="auto"/>
              <w:jc w:val="center"/>
            </w:pPr>
            <w:r w:rsidRPr="00CF0BF9">
              <w:t>ООО "ИК ИП Родники"</w:t>
            </w:r>
          </w:p>
        </w:tc>
        <w:tc>
          <w:tcPr>
            <w:tcW w:w="1814" w:type="dxa"/>
            <w:vMerge w:val="restart"/>
            <w:tcBorders>
              <w:top w:val="single" w:sz="4" w:space="0" w:color="auto"/>
            </w:tcBorders>
          </w:tcPr>
          <w:p w:rsidR="00B14951" w:rsidRPr="00CF0BF9" w:rsidRDefault="00B14951" w:rsidP="00B14951">
            <w:pPr>
              <w:spacing w:after="0" w:line="240" w:lineRule="auto"/>
              <w:jc w:val="center"/>
            </w:pPr>
            <w:r w:rsidRPr="00CF0BF9">
              <w:t>Одноставочный,руб./Гкал, без НДС</w:t>
            </w:r>
          </w:p>
        </w:tc>
        <w:tc>
          <w:tcPr>
            <w:tcW w:w="717" w:type="dxa"/>
          </w:tcPr>
          <w:p w:rsidR="00B14951" w:rsidRPr="00CF0BF9" w:rsidRDefault="00B14951" w:rsidP="00B14951">
            <w:pPr>
              <w:spacing w:after="0" w:line="240" w:lineRule="auto"/>
              <w:jc w:val="center"/>
            </w:pPr>
            <w:r w:rsidRPr="00CF0BF9">
              <w:t>2022</w:t>
            </w:r>
          </w:p>
        </w:tc>
        <w:tc>
          <w:tcPr>
            <w:tcW w:w="1292" w:type="dxa"/>
          </w:tcPr>
          <w:p w:rsidR="00B14951" w:rsidRPr="00CF0BF9" w:rsidRDefault="00B14951" w:rsidP="00B14951">
            <w:pPr>
              <w:spacing w:after="0" w:line="240" w:lineRule="auto"/>
              <w:jc w:val="center"/>
            </w:pPr>
            <w:r w:rsidRPr="00CF0BF9">
              <w:t>2501,09</w:t>
            </w:r>
          </w:p>
        </w:tc>
        <w:tc>
          <w:tcPr>
            <w:tcW w:w="1341" w:type="dxa"/>
          </w:tcPr>
          <w:p w:rsidR="00B14951" w:rsidRPr="00CF0BF9" w:rsidRDefault="00B14951" w:rsidP="00B14951">
            <w:pPr>
              <w:spacing w:after="0" w:line="240" w:lineRule="auto"/>
              <w:jc w:val="center"/>
            </w:pPr>
            <w:r w:rsidRPr="00CF0BF9">
              <w:t>2683,79</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263"/>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2023</w:t>
            </w:r>
          </w:p>
        </w:tc>
        <w:tc>
          <w:tcPr>
            <w:tcW w:w="1292" w:type="dxa"/>
          </w:tcPr>
          <w:p w:rsidR="00B14951" w:rsidRPr="00CF0BF9" w:rsidRDefault="00B14951" w:rsidP="00B14951">
            <w:pPr>
              <w:spacing w:after="0" w:line="240" w:lineRule="auto"/>
              <w:jc w:val="center"/>
            </w:pPr>
            <w:r w:rsidRPr="00CF0BF9">
              <w:t>2578,70</w:t>
            </w:r>
          </w:p>
        </w:tc>
        <w:tc>
          <w:tcPr>
            <w:tcW w:w="1341" w:type="dxa"/>
          </w:tcPr>
          <w:p w:rsidR="00B14951" w:rsidRPr="00CF0BF9" w:rsidRDefault="00B14951" w:rsidP="00B14951">
            <w:pPr>
              <w:spacing w:after="0" w:line="240" w:lineRule="auto"/>
              <w:jc w:val="center"/>
            </w:pPr>
            <w:r w:rsidRPr="00CF0BF9">
              <w:t>2683,96</w:t>
            </w:r>
          </w:p>
        </w:tc>
        <w:tc>
          <w:tcPr>
            <w:tcW w:w="914" w:type="dxa"/>
          </w:tcPr>
          <w:p w:rsidR="00B14951" w:rsidRPr="00CF0BF9" w:rsidRDefault="00B14951" w:rsidP="00B14951">
            <w:pPr>
              <w:spacing w:after="0" w:line="240" w:lineRule="auto"/>
              <w:jc w:val="center"/>
            </w:pPr>
            <w:r w:rsidRPr="00CF0BF9">
              <w:t>-</w:t>
            </w:r>
          </w:p>
        </w:tc>
        <w:tc>
          <w:tcPr>
            <w:tcW w:w="907" w:type="dxa"/>
            <w:tcBorders>
              <w:bottom w:val="single" w:sz="4" w:space="0" w:color="auto"/>
            </w:tcBorders>
          </w:tcPr>
          <w:p w:rsidR="00B14951" w:rsidRPr="00CF0BF9" w:rsidRDefault="00B14951" w:rsidP="00B14951">
            <w:pPr>
              <w:spacing w:after="0" w:line="240" w:lineRule="auto"/>
              <w:jc w:val="center"/>
            </w:pPr>
            <w:r w:rsidRPr="00CF0BF9">
              <w:t>-</w:t>
            </w:r>
          </w:p>
        </w:tc>
        <w:tc>
          <w:tcPr>
            <w:tcW w:w="899" w:type="dxa"/>
            <w:tcBorders>
              <w:bottom w:val="single" w:sz="4" w:space="0" w:color="auto"/>
            </w:tcBorders>
          </w:tcPr>
          <w:p w:rsidR="00B14951" w:rsidRPr="00CF0BF9" w:rsidRDefault="00B14951" w:rsidP="00B14951">
            <w:pPr>
              <w:spacing w:after="0" w:line="240" w:lineRule="auto"/>
              <w:jc w:val="center"/>
            </w:pPr>
            <w:r w:rsidRPr="00CF0BF9">
              <w:t>-</w:t>
            </w:r>
          </w:p>
        </w:tc>
        <w:tc>
          <w:tcPr>
            <w:tcW w:w="888" w:type="dxa"/>
            <w:tcBorders>
              <w:bottom w:val="single" w:sz="4" w:space="0" w:color="auto"/>
            </w:tcBorders>
          </w:tcPr>
          <w:p w:rsidR="00B14951" w:rsidRPr="00CF0BF9" w:rsidRDefault="00B14951" w:rsidP="00B14951">
            <w:pPr>
              <w:spacing w:after="0" w:line="240" w:lineRule="auto"/>
              <w:jc w:val="center"/>
            </w:pPr>
            <w:r w:rsidRPr="00CF0BF9">
              <w:t>-</w:t>
            </w:r>
          </w:p>
        </w:tc>
        <w:tc>
          <w:tcPr>
            <w:tcW w:w="1165" w:type="dxa"/>
            <w:tcBorders>
              <w:bottom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2023</w:t>
            </w:r>
          </w:p>
        </w:tc>
        <w:tc>
          <w:tcPr>
            <w:tcW w:w="1292" w:type="dxa"/>
          </w:tcPr>
          <w:p w:rsidR="00B14951" w:rsidRPr="00CF0BF9" w:rsidRDefault="00B14951" w:rsidP="00B14951">
            <w:pPr>
              <w:spacing w:after="0" w:line="240" w:lineRule="auto"/>
              <w:jc w:val="center"/>
            </w:pPr>
            <w:r w:rsidRPr="00CF0BF9">
              <w:t>1 791,34</w:t>
            </w:r>
          </w:p>
        </w:tc>
        <w:tc>
          <w:tcPr>
            <w:tcW w:w="1341" w:type="dxa"/>
          </w:tcPr>
          <w:p w:rsidR="00B14951" w:rsidRPr="00CF0BF9" w:rsidRDefault="00B14951" w:rsidP="00B14951">
            <w:pPr>
              <w:spacing w:after="0" w:line="240" w:lineRule="auto"/>
              <w:jc w:val="center"/>
            </w:pPr>
            <w:r w:rsidRPr="00CF0BF9">
              <w:t>1 886,49</w:t>
            </w:r>
          </w:p>
        </w:tc>
        <w:tc>
          <w:tcPr>
            <w:tcW w:w="914" w:type="dxa"/>
          </w:tcPr>
          <w:p w:rsidR="00B14951" w:rsidRPr="00CF0BF9" w:rsidRDefault="00B14951" w:rsidP="00B14951">
            <w:pPr>
              <w:spacing w:after="0" w:line="240" w:lineRule="auto"/>
              <w:jc w:val="center"/>
            </w:pPr>
            <w:r w:rsidRPr="00CF0BF9">
              <w:t>-</w:t>
            </w:r>
          </w:p>
        </w:tc>
        <w:tc>
          <w:tcPr>
            <w:tcW w:w="907" w:type="dxa"/>
            <w:tcBorders>
              <w:top w:val="single" w:sz="4" w:space="0" w:color="auto"/>
            </w:tcBorders>
          </w:tcPr>
          <w:p w:rsidR="00B14951" w:rsidRPr="00CF0BF9" w:rsidRDefault="00B14951" w:rsidP="00B14951">
            <w:pPr>
              <w:spacing w:after="0" w:line="240" w:lineRule="auto"/>
              <w:jc w:val="center"/>
            </w:pPr>
            <w:r w:rsidRPr="00CF0BF9">
              <w:t>-</w:t>
            </w:r>
          </w:p>
        </w:tc>
        <w:tc>
          <w:tcPr>
            <w:tcW w:w="899" w:type="dxa"/>
            <w:tcBorders>
              <w:top w:val="single" w:sz="4" w:space="0" w:color="auto"/>
            </w:tcBorders>
          </w:tcPr>
          <w:p w:rsidR="00B14951" w:rsidRPr="00CF0BF9" w:rsidRDefault="00B14951" w:rsidP="00B14951">
            <w:pPr>
              <w:spacing w:after="0" w:line="240" w:lineRule="auto"/>
              <w:jc w:val="center"/>
            </w:pPr>
            <w:r w:rsidRPr="00CF0BF9">
              <w:t>-</w:t>
            </w:r>
          </w:p>
        </w:tc>
        <w:tc>
          <w:tcPr>
            <w:tcW w:w="888" w:type="dxa"/>
            <w:tcBorders>
              <w:top w:val="single" w:sz="4" w:space="0" w:color="auto"/>
            </w:tcBorders>
          </w:tcPr>
          <w:p w:rsidR="00B14951" w:rsidRPr="00CF0BF9" w:rsidRDefault="00B14951" w:rsidP="00B14951">
            <w:pPr>
              <w:spacing w:after="0" w:line="240" w:lineRule="auto"/>
              <w:jc w:val="center"/>
            </w:pPr>
            <w:r w:rsidRPr="00CF0BF9">
              <w:t>-</w:t>
            </w:r>
          </w:p>
        </w:tc>
        <w:tc>
          <w:tcPr>
            <w:tcW w:w="1165" w:type="dxa"/>
            <w:tcBorders>
              <w:top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2024</w:t>
            </w:r>
          </w:p>
        </w:tc>
        <w:tc>
          <w:tcPr>
            <w:tcW w:w="1292" w:type="dxa"/>
          </w:tcPr>
          <w:p w:rsidR="00B14951" w:rsidRPr="00CF0BF9" w:rsidRDefault="00B14951" w:rsidP="00B14951">
            <w:pPr>
              <w:spacing w:after="0" w:line="240" w:lineRule="auto"/>
              <w:jc w:val="center"/>
            </w:pPr>
            <w:r w:rsidRPr="00CF0BF9">
              <w:t>1 886,49</w:t>
            </w:r>
          </w:p>
        </w:tc>
        <w:tc>
          <w:tcPr>
            <w:tcW w:w="1341" w:type="dxa"/>
          </w:tcPr>
          <w:p w:rsidR="00B14951" w:rsidRPr="00CF0BF9" w:rsidRDefault="00B14951" w:rsidP="00B14951">
            <w:pPr>
              <w:spacing w:after="0" w:line="240" w:lineRule="auto"/>
              <w:jc w:val="center"/>
            </w:pPr>
            <w:r w:rsidRPr="00CF0BF9">
              <w:t>2 115,87</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2025</w:t>
            </w:r>
          </w:p>
        </w:tc>
        <w:tc>
          <w:tcPr>
            <w:tcW w:w="1292" w:type="dxa"/>
          </w:tcPr>
          <w:p w:rsidR="00B14951" w:rsidRPr="00CF0BF9" w:rsidRDefault="00B14951" w:rsidP="00B14951">
            <w:pPr>
              <w:spacing w:after="0" w:line="240" w:lineRule="auto"/>
              <w:jc w:val="center"/>
            </w:pPr>
            <w:r w:rsidRPr="00CF0BF9">
              <w:t>2 046,89</w:t>
            </w:r>
          </w:p>
        </w:tc>
        <w:tc>
          <w:tcPr>
            <w:tcW w:w="1341" w:type="dxa"/>
          </w:tcPr>
          <w:p w:rsidR="00B14951" w:rsidRPr="00CF0BF9" w:rsidRDefault="00B14951" w:rsidP="00B14951">
            <w:pPr>
              <w:spacing w:after="0" w:line="240" w:lineRule="auto"/>
              <w:jc w:val="center"/>
            </w:pPr>
            <w:r w:rsidRPr="00CF0BF9">
              <w:t>2 082,28</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Borders>
              <w:bottom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0"/>
          <w:jc w:val="center"/>
        </w:trPr>
        <w:tc>
          <w:tcPr>
            <w:tcW w:w="12411" w:type="dxa"/>
            <w:gridSpan w:val="11"/>
            <w:tcBorders>
              <w:bottom w:val="single" w:sz="4" w:space="0" w:color="auto"/>
            </w:tcBorders>
          </w:tcPr>
          <w:p w:rsidR="00B14951" w:rsidRPr="00CF0BF9" w:rsidRDefault="00B14951" w:rsidP="00B14951">
            <w:pPr>
              <w:spacing w:after="0" w:line="240" w:lineRule="auto"/>
              <w:jc w:val="center"/>
            </w:pPr>
            <w:r w:rsidRPr="00CF0BF9">
              <w:t>Население (тарифы указываются с учетом НДС)*</w:t>
            </w: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611" w:type="dxa"/>
            <w:vMerge w:val="restart"/>
            <w:tcBorders>
              <w:top w:val="single" w:sz="4" w:space="0" w:color="auto"/>
            </w:tcBorders>
          </w:tcPr>
          <w:p w:rsidR="00B14951" w:rsidRPr="00CF0BF9" w:rsidRDefault="00B14951" w:rsidP="00B14951">
            <w:pPr>
              <w:spacing w:after="0" w:line="240" w:lineRule="auto"/>
              <w:jc w:val="center"/>
            </w:pPr>
            <w:r w:rsidRPr="00CF0BF9">
              <w:t>2</w:t>
            </w:r>
          </w:p>
        </w:tc>
        <w:tc>
          <w:tcPr>
            <w:tcW w:w="1863" w:type="dxa"/>
            <w:vMerge w:val="restart"/>
            <w:tcBorders>
              <w:top w:val="single" w:sz="4" w:space="0" w:color="auto"/>
            </w:tcBorders>
          </w:tcPr>
          <w:p w:rsidR="00B14951" w:rsidRPr="00CF0BF9" w:rsidRDefault="00B14951" w:rsidP="00B14951">
            <w:pPr>
              <w:spacing w:after="0" w:line="240" w:lineRule="auto"/>
              <w:jc w:val="center"/>
            </w:pPr>
            <w:r w:rsidRPr="00CF0BF9">
              <w:t>ООО "ИК ИП Родники"</w:t>
            </w:r>
          </w:p>
        </w:tc>
        <w:tc>
          <w:tcPr>
            <w:tcW w:w="1814" w:type="dxa"/>
            <w:vMerge w:val="restart"/>
            <w:tcBorders>
              <w:top w:val="single" w:sz="4" w:space="0" w:color="auto"/>
            </w:tcBorders>
          </w:tcPr>
          <w:p w:rsidR="00B14951" w:rsidRPr="00CF0BF9" w:rsidRDefault="00B14951" w:rsidP="00B14951">
            <w:pPr>
              <w:spacing w:after="0" w:line="240" w:lineRule="auto"/>
              <w:jc w:val="center"/>
            </w:pPr>
            <w:r w:rsidRPr="00CF0BF9">
              <w:t>Одноставочный, руб./Гкал, без НДС</w:t>
            </w:r>
          </w:p>
        </w:tc>
        <w:tc>
          <w:tcPr>
            <w:tcW w:w="717" w:type="dxa"/>
            <w:vAlign w:val="center"/>
          </w:tcPr>
          <w:p w:rsidR="00B14951" w:rsidRPr="00CF0BF9" w:rsidRDefault="00B14951" w:rsidP="00CF0BF9">
            <w:pPr>
              <w:spacing w:after="0" w:line="240" w:lineRule="auto"/>
              <w:jc w:val="center"/>
            </w:pPr>
            <w:r w:rsidRPr="00CF0BF9">
              <w:t>2022</w:t>
            </w:r>
          </w:p>
        </w:tc>
        <w:tc>
          <w:tcPr>
            <w:tcW w:w="1292" w:type="dxa"/>
            <w:vAlign w:val="center"/>
          </w:tcPr>
          <w:p w:rsidR="00B14951" w:rsidRPr="00CF0BF9" w:rsidRDefault="00B14951" w:rsidP="00CF0BF9">
            <w:pPr>
              <w:spacing w:after="0" w:line="240" w:lineRule="auto"/>
              <w:jc w:val="center"/>
            </w:pPr>
            <w:r w:rsidRPr="00CF0BF9">
              <w:t>2622,57</w:t>
            </w:r>
          </w:p>
        </w:tc>
        <w:tc>
          <w:tcPr>
            <w:tcW w:w="1341" w:type="dxa"/>
            <w:vAlign w:val="center"/>
          </w:tcPr>
          <w:p w:rsidR="00B14951" w:rsidRPr="00CF0BF9" w:rsidRDefault="00B14951" w:rsidP="00CF0BF9">
            <w:pPr>
              <w:spacing w:after="0" w:line="240" w:lineRule="auto"/>
              <w:jc w:val="center"/>
            </w:pPr>
            <w:r w:rsidRPr="00CF0BF9">
              <w:t>2764,19</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Borders>
              <w:bottom w:val="single" w:sz="4" w:space="0" w:color="auto"/>
            </w:tcBorders>
          </w:tcPr>
          <w:p w:rsidR="00B14951" w:rsidRPr="00CF0BF9" w:rsidRDefault="00B14951" w:rsidP="00B14951">
            <w:pPr>
              <w:spacing w:after="0" w:line="240" w:lineRule="auto"/>
              <w:jc w:val="center"/>
            </w:pPr>
          </w:p>
        </w:tc>
        <w:tc>
          <w:tcPr>
            <w:tcW w:w="1863" w:type="dxa"/>
            <w:vMerge/>
            <w:tcBorders>
              <w:bottom w:val="single" w:sz="4" w:space="0" w:color="auto"/>
            </w:tcBorders>
          </w:tcPr>
          <w:p w:rsidR="00B14951" w:rsidRPr="00CF0BF9" w:rsidRDefault="00B14951" w:rsidP="00B14951">
            <w:pPr>
              <w:spacing w:after="0" w:line="240" w:lineRule="auto"/>
              <w:jc w:val="center"/>
            </w:pPr>
          </w:p>
        </w:tc>
        <w:tc>
          <w:tcPr>
            <w:tcW w:w="1814" w:type="dxa"/>
            <w:vMerge/>
            <w:tcBorders>
              <w:bottom w:val="single" w:sz="4" w:space="0" w:color="auto"/>
            </w:tcBorders>
          </w:tcPr>
          <w:p w:rsidR="00B14951" w:rsidRPr="00CF0BF9" w:rsidRDefault="00B14951" w:rsidP="00B14951">
            <w:pPr>
              <w:spacing w:after="0" w:line="240" w:lineRule="auto"/>
              <w:jc w:val="center"/>
            </w:pPr>
          </w:p>
        </w:tc>
        <w:tc>
          <w:tcPr>
            <w:tcW w:w="717" w:type="dxa"/>
            <w:vAlign w:val="center"/>
          </w:tcPr>
          <w:p w:rsidR="00B14951" w:rsidRPr="00CF0BF9" w:rsidRDefault="00B14951" w:rsidP="00CF0BF9">
            <w:pPr>
              <w:spacing w:after="0" w:line="240" w:lineRule="auto"/>
              <w:jc w:val="center"/>
            </w:pPr>
            <w:r w:rsidRPr="00CF0BF9">
              <w:t>2023</w:t>
            </w:r>
          </w:p>
        </w:tc>
        <w:tc>
          <w:tcPr>
            <w:tcW w:w="1292" w:type="dxa"/>
            <w:vAlign w:val="center"/>
          </w:tcPr>
          <w:p w:rsidR="00B14951" w:rsidRPr="00CF0BF9" w:rsidRDefault="00B14951" w:rsidP="00CF0BF9">
            <w:pPr>
              <w:spacing w:after="0" w:line="240" w:lineRule="auto"/>
              <w:jc w:val="center"/>
            </w:pPr>
            <w:r w:rsidRPr="00CF0BF9">
              <w:t>2764,19</w:t>
            </w:r>
          </w:p>
        </w:tc>
        <w:tc>
          <w:tcPr>
            <w:tcW w:w="1341" w:type="dxa"/>
            <w:vAlign w:val="center"/>
          </w:tcPr>
          <w:p w:rsidR="00B14951" w:rsidRPr="00CF0BF9" w:rsidRDefault="00B14951" w:rsidP="00CF0BF9">
            <w:pPr>
              <w:spacing w:after="0" w:line="240" w:lineRule="auto"/>
              <w:jc w:val="center"/>
            </w:pPr>
            <w:r w:rsidRPr="00CF0BF9">
              <w:t>2874,76</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12411" w:type="dxa"/>
            <w:gridSpan w:val="11"/>
          </w:tcPr>
          <w:p w:rsidR="00B14951" w:rsidRPr="00CF0BF9" w:rsidRDefault="00B14951" w:rsidP="00B14951">
            <w:pPr>
              <w:spacing w:after="0" w:line="240" w:lineRule="auto"/>
              <w:jc w:val="center"/>
            </w:pPr>
            <w:r w:rsidRPr="00CF0BF9">
              <w:t>Тариф на теплоноситель, поставляемый потребителям</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val="restart"/>
          </w:tcPr>
          <w:p w:rsidR="00B14951" w:rsidRPr="00CF0BF9" w:rsidRDefault="00B14951" w:rsidP="00B14951">
            <w:pPr>
              <w:spacing w:after="0" w:line="240" w:lineRule="auto"/>
              <w:jc w:val="center"/>
            </w:pPr>
            <w:r w:rsidRPr="00CF0BF9">
              <w:t>3</w:t>
            </w:r>
          </w:p>
        </w:tc>
        <w:tc>
          <w:tcPr>
            <w:tcW w:w="1863" w:type="dxa"/>
            <w:vMerge w:val="restart"/>
          </w:tcPr>
          <w:p w:rsidR="00B14951" w:rsidRPr="00CF0BF9" w:rsidRDefault="00B14951" w:rsidP="00B14951">
            <w:pPr>
              <w:spacing w:after="0" w:line="240" w:lineRule="auto"/>
              <w:jc w:val="center"/>
            </w:pPr>
            <w:r w:rsidRPr="00CF0BF9">
              <w:t>ООО "ИК ИП Родники" от собственной котельной</w:t>
            </w:r>
          </w:p>
        </w:tc>
        <w:tc>
          <w:tcPr>
            <w:tcW w:w="1814" w:type="dxa"/>
            <w:vMerge w:val="restart"/>
          </w:tcPr>
          <w:p w:rsidR="00B14951" w:rsidRPr="00CF0BF9" w:rsidRDefault="00B14951" w:rsidP="00B14951">
            <w:pPr>
              <w:spacing w:after="0" w:line="240" w:lineRule="auto"/>
              <w:jc w:val="center"/>
            </w:pPr>
            <w:r w:rsidRPr="00CF0BF9">
              <w:t>Одноставочный, руб./куб. м, без НДС</w:t>
            </w:r>
          </w:p>
        </w:tc>
        <w:tc>
          <w:tcPr>
            <w:tcW w:w="717" w:type="dxa"/>
            <w:vAlign w:val="center"/>
          </w:tcPr>
          <w:p w:rsidR="00B14951" w:rsidRPr="00CF0BF9" w:rsidRDefault="00B14951" w:rsidP="00CF0BF9">
            <w:pPr>
              <w:spacing w:after="0" w:line="240" w:lineRule="auto"/>
              <w:jc w:val="center"/>
            </w:pPr>
            <w:r w:rsidRPr="00CF0BF9">
              <w:t>2022</w:t>
            </w:r>
          </w:p>
        </w:tc>
        <w:tc>
          <w:tcPr>
            <w:tcW w:w="1292" w:type="dxa"/>
            <w:vAlign w:val="center"/>
          </w:tcPr>
          <w:p w:rsidR="00B14951" w:rsidRPr="00CF0BF9" w:rsidRDefault="00B14951" w:rsidP="00CF0BF9">
            <w:pPr>
              <w:spacing w:after="0" w:line="240" w:lineRule="auto"/>
              <w:jc w:val="center"/>
            </w:pPr>
            <w:r w:rsidRPr="00CF0BF9">
              <w:t>69,61</w:t>
            </w:r>
          </w:p>
        </w:tc>
        <w:tc>
          <w:tcPr>
            <w:tcW w:w="1341" w:type="dxa"/>
            <w:vAlign w:val="center"/>
          </w:tcPr>
          <w:p w:rsidR="00B14951" w:rsidRPr="00CF0BF9" w:rsidRDefault="00B14951" w:rsidP="00CF0BF9">
            <w:pPr>
              <w:spacing w:after="0" w:line="240" w:lineRule="auto"/>
              <w:jc w:val="center"/>
            </w:pPr>
            <w:r w:rsidRPr="00CF0BF9">
              <w:t>70,46</w:t>
            </w:r>
          </w:p>
        </w:tc>
        <w:tc>
          <w:tcPr>
            <w:tcW w:w="914" w:type="dxa"/>
          </w:tcPr>
          <w:p w:rsidR="00B14951" w:rsidRPr="00CF0BF9" w:rsidRDefault="00B14951" w:rsidP="00B14951">
            <w:pPr>
              <w:spacing w:after="0" w:line="240" w:lineRule="auto"/>
              <w:jc w:val="center"/>
            </w:pPr>
          </w:p>
        </w:tc>
        <w:tc>
          <w:tcPr>
            <w:tcW w:w="907" w:type="dxa"/>
          </w:tcPr>
          <w:p w:rsidR="00B14951" w:rsidRPr="00CF0BF9" w:rsidRDefault="00B14951" w:rsidP="00B14951">
            <w:pPr>
              <w:spacing w:after="0" w:line="240" w:lineRule="auto"/>
              <w:jc w:val="center"/>
            </w:pPr>
          </w:p>
        </w:tc>
        <w:tc>
          <w:tcPr>
            <w:tcW w:w="899" w:type="dxa"/>
          </w:tcPr>
          <w:p w:rsidR="00B14951" w:rsidRPr="00CF0BF9" w:rsidRDefault="00B14951" w:rsidP="00B14951">
            <w:pPr>
              <w:spacing w:after="0" w:line="240" w:lineRule="auto"/>
              <w:jc w:val="center"/>
            </w:pPr>
          </w:p>
        </w:tc>
        <w:tc>
          <w:tcPr>
            <w:tcW w:w="888" w:type="dxa"/>
          </w:tcPr>
          <w:p w:rsidR="00B14951" w:rsidRPr="00CF0BF9" w:rsidRDefault="00B14951" w:rsidP="00B14951">
            <w:pPr>
              <w:spacing w:after="0" w:line="240" w:lineRule="auto"/>
              <w:jc w:val="center"/>
            </w:pPr>
          </w:p>
        </w:tc>
        <w:tc>
          <w:tcPr>
            <w:tcW w:w="1165" w:type="dxa"/>
          </w:tcPr>
          <w:p w:rsidR="00B14951" w:rsidRPr="00CF0BF9" w:rsidRDefault="00B14951" w:rsidP="00B14951">
            <w:pPr>
              <w:spacing w:after="0" w:line="240" w:lineRule="auto"/>
              <w:jc w:val="center"/>
            </w:pP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rPr>
                <w:highlight w:val="yellow"/>
              </w:rPr>
            </w:pPr>
          </w:p>
        </w:tc>
        <w:tc>
          <w:tcPr>
            <w:tcW w:w="1863" w:type="dxa"/>
            <w:vMerge/>
          </w:tcPr>
          <w:p w:rsidR="00B14951" w:rsidRPr="00CF0BF9" w:rsidRDefault="00B14951" w:rsidP="00B14951">
            <w:pPr>
              <w:spacing w:after="0" w:line="240" w:lineRule="auto"/>
              <w:jc w:val="center"/>
              <w:rPr>
                <w:highlight w:val="yellow"/>
              </w:rPr>
            </w:pPr>
          </w:p>
        </w:tc>
        <w:tc>
          <w:tcPr>
            <w:tcW w:w="1814" w:type="dxa"/>
            <w:vMerge/>
          </w:tcPr>
          <w:p w:rsidR="00B14951" w:rsidRPr="00CF0BF9" w:rsidRDefault="00B14951" w:rsidP="00B14951">
            <w:pPr>
              <w:spacing w:after="0" w:line="240" w:lineRule="auto"/>
              <w:jc w:val="center"/>
              <w:rPr>
                <w:highlight w:val="yellow"/>
              </w:rPr>
            </w:pPr>
          </w:p>
        </w:tc>
        <w:tc>
          <w:tcPr>
            <w:tcW w:w="717" w:type="dxa"/>
            <w:vAlign w:val="center"/>
          </w:tcPr>
          <w:p w:rsidR="00B14951" w:rsidRPr="00CF0BF9" w:rsidRDefault="00B14951" w:rsidP="00CF0BF9">
            <w:pPr>
              <w:spacing w:after="0" w:line="240" w:lineRule="auto"/>
              <w:jc w:val="center"/>
            </w:pPr>
            <w:r w:rsidRPr="00CF0BF9">
              <w:t>2023</w:t>
            </w:r>
          </w:p>
        </w:tc>
        <w:tc>
          <w:tcPr>
            <w:tcW w:w="1292" w:type="dxa"/>
            <w:vAlign w:val="center"/>
          </w:tcPr>
          <w:p w:rsidR="00B14951" w:rsidRPr="00CF0BF9" w:rsidRDefault="00B14951" w:rsidP="00CF0BF9">
            <w:pPr>
              <w:spacing w:after="0" w:line="240" w:lineRule="auto"/>
              <w:jc w:val="center"/>
            </w:pPr>
            <w:r w:rsidRPr="00CF0BF9">
              <w:t>70,46</w:t>
            </w:r>
          </w:p>
        </w:tc>
        <w:tc>
          <w:tcPr>
            <w:tcW w:w="1341" w:type="dxa"/>
            <w:vAlign w:val="center"/>
          </w:tcPr>
          <w:p w:rsidR="00B14951" w:rsidRPr="00CF0BF9" w:rsidRDefault="00B14951" w:rsidP="00CF0BF9">
            <w:pPr>
              <w:spacing w:after="0" w:line="240" w:lineRule="auto"/>
              <w:jc w:val="center"/>
            </w:pPr>
            <w:r w:rsidRPr="00CF0BF9">
              <w:t>73,02</w:t>
            </w:r>
          </w:p>
        </w:tc>
        <w:tc>
          <w:tcPr>
            <w:tcW w:w="914" w:type="dxa"/>
          </w:tcPr>
          <w:p w:rsidR="00B14951" w:rsidRPr="00CF0BF9" w:rsidRDefault="00B14951" w:rsidP="00B14951">
            <w:pPr>
              <w:spacing w:after="0" w:line="240" w:lineRule="auto"/>
              <w:jc w:val="center"/>
              <w:rPr>
                <w:highlight w:val="yellow"/>
              </w:rPr>
            </w:pPr>
          </w:p>
        </w:tc>
        <w:tc>
          <w:tcPr>
            <w:tcW w:w="907" w:type="dxa"/>
          </w:tcPr>
          <w:p w:rsidR="00B14951" w:rsidRPr="00CF0BF9" w:rsidRDefault="00B14951" w:rsidP="00B14951">
            <w:pPr>
              <w:spacing w:after="0" w:line="240" w:lineRule="auto"/>
              <w:jc w:val="center"/>
              <w:rPr>
                <w:highlight w:val="yellow"/>
              </w:rPr>
            </w:pPr>
          </w:p>
        </w:tc>
        <w:tc>
          <w:tcPr>
            <w:tcW w:w="899" w:type="dxa"/>
          </w:tcPr>
          <w:p w:rsidR="00B14951" w:rsidRPr="00CF0BF9" w:rsidRDefault="00B14951" w:rsidP="00B14951">
            <w:pPr>
              <w:spacing w:after="0" w:line="240" w:lineRule="auto"/>
              <w:jc w:val="center"/>
              <w:rPr>
                <w:highlight w:val="yellow"/>
              </w:rPr>
            </w:pPr>
          </w:p>
        </w:tc>
        <w:tc>
          <w:tcPr>
            <w:tcW w:w="888" w:type="dxa"/>
          </w:tcPr>
          <w:p w:rsidR="00B14951" w:rsidRPr="00CF0BF9" w:rsidRDefault="00B14951" w:rsidP="00B14951">
            <w:pPr>
              <w:spacing w:after="0" w:line="240" w:lineRule="auto"/>
              <w:jc w:val="center"/>
              <w:rPr>
                <w:highlight w:val="yellow"/>
              </w:rPr>
            </w:pPr>
          </w:p>
        </w:tc>
        <w:tc>
          <w:tcPr>
            <w:tcW w:w="1165" w:type="dxa"/>
          </w:tcPr>
          <w:p w:rsidR="00B14951" w:rsidRPr="00CF0BF9" w:rsidRDefault="00B14951" w:rsidP="00B14951">
            <w:pPr>
              <w:spacing w:after="0" w:line="240" w:lineRule="auto"/>
              <w:jc w:val="center"/>
              <w:rPr>
                <w:highlight w:val="yellow"/>
              </w:rPr>
            </w:pPr>
          </w:p>
        </w:tc>
        <w:tc>
          <w:tcPr>
            <w:tcW w:w="1757" w:type="dxa"/>
            <w:vMerge/>
          </w:tcPr>
          <w:p w:rsidR="00B14951" w:rsidRPr="00CF0BF9" w:rsidRDefault="00B14951" w:rsidP="00B14951">
            <w:pPr>
              <w:spacing w:after="0" w:line="240" w:lineRule="auto"/>
              <w:jc w:val="center"/>
              <w:rPr>
                <w:highlight w:val="yellow"/>
              </w:rPr>
            </w:pPr>
          </w:p>
        </w:tc>
      </w:tr>
    </w:tbl>
    <w:p w:rsidR="00EC2C0E" w:rsidRPr="00B86836" w:rsidRDefault="00EC2C0E" w:rsidP="00EC2C0E">
      <w:pPr>
        <w:spacing w:after="0" w:line="240" w:lineRule="auto"/>
        <w:jc w:val="center"/>
        <w:rPr>
          <w:b/>
          <w:sz w:val="32"/>
          <w:szCs w:val="32"/>
          <w:highlight w:val="yellow"/>
        </w:rPr>
      </w:pPr>
    </w:p>
    <w:p w:rsidR="00B14951" w:rsidRDefault="00B1495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B86836" w:rsidRPr="00B14951" w:rsidRDefault="00B86836" w:rsidP="00B14951">
      <w:pPr>
        <w:spacing w:after="0" w:line="360" w:lineRule="auto"/>
        <w:ind w:left="215"/>
        <w:rPr>
          <w:rFonts w:ascii="Times New Roman" w:hAnsi="Times New Roman"/>
          <w:color w:val="000000" w:themeColor="text1"/>
          <w:sz w:val="24"/>
          <w:szCs w:val="24"/>
        </w:rPr>
      </w:pPr>
      <w:r w:rsidRPr="00CF0BF9">
        <w:rPr>
          <w:rFonts w:ascii="Times New Roman" w:hAnsi="Times New Roman"/>
          <w:b/>
          <w:color w:val="000000" w:themeColor="text1"/>
          <w:sz w:val="24"/>
          <w:szCs w:val="24"/>
        </w:rPr>
        <w:lastRenderedPageBreak/>
        <w:t>Таблица</w:t>
      </w:r>
      <w:r w:rsidRPr="00CF0BF9">
        <w:rPr>
          <w:rFonts w:ascii="Times New Roman" w:hAnsi="Times New Roman"/>
          <w:b/>
          <w:color w:val="000000" w:themeColor="text1"/>
          <w:spacing w:val="-5"/>
          <w:sz w:val="24"/>
          <w:szCs w:val="24"/>
        </w:rPr>
        <w:t xml:space="preserve"> </w:t>
      </w:r>
      <w:r w:rsidRPr="00CF0BF9">
        <w:rPr>
          <w:rFonts w:ascii="Times New Roman" w:hAnsi="Times New Roman"/>
          <w:b/>
          <w:color w:val="000000" w:themeColor="text1"/>
          <w:sz w:val="24"/>
          <w:szCs w:val="24"/>
        </w:rPr>
        <w:t>1.</w:t>
      </w:r>
      <w:r w:rsidR="00284A62">
        <w:rPr>
          <w:rFonts w:ascii="Times New Roman" w:hAnsi="Times New Roman"/>
          <w:b/>
          <w:color w:val="000000" w:themeColor="text1"/>
          <w:sz w:val="24"/>
          <w:szCs w:val="24"/>
        </w:rPr>
        <w:t>10</w:t>
      </w:r>
      <w:r w:rsidRPr="00CF0BF9">
        <w:rPr>
          <w:rFonts w:ascii="Times New Roman" w:hAnsi="Times New Roman"/>
          <w:b/>
          <w:color w:val="000000" w:themeColor="text1"/>
          <w:sz w:val="24"/>
          <w:szCs w:val="24"/>
        </w:rPr>
        <w:t>2</w:t>
      </w:r>
      <w:r w:rsidR="00B14951" w:rsidRPr="00CF0BF9">
        <w:rPr>
          <w:rFonts w:ascii="Times New Roman" w:hAnsi="Times New Roman"/>
          <w:b/>
          <w:color w:val="000000" w:themeColor="text1"/>
          <w:sz w:val="24"/>
          <w:szCs w:val="24"/>
        </w:rPr>
        <w:t xml:space="preserve">. </w:t>
      </w:r>
      <w:r w:rsidRPr="00CF0BF9">
        <w:rPr>
          <w:rFonts w:ascii="Times New Roman" w:hAnsi="Times New Roman"/>
          <w:color w:val="000000" w:themeColor="text1"/>
          <w:sz w:val="24"/>
          <w:szCs w:val="24"/>
        </w:rPr>
        <w:t>Динамика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утвержденных</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тарифов</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на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тепловую</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энергию,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отпускаемую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ООО</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«Энергетик»</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потребителям</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Родниковского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городского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поселения</w:t>
      </w:r>
    </w:p>
    <w:p w:rsidR="00B86836" w:rsidRDefault="00B86836" w:rsidP="00B86836">
      <w:pPr>
        <w:pStyle w:val="aff6"/>
        <w:spacing w:before="7"/>
        <w:rPr>
          <w:b/>
          <w:sz w:val="17"/>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2"/>
        <w:gridCol w:w="5182"/>
        <w:gridCol w:w="2960"/>
        <w:gridCol w:w="3626"/>
      </w:tblGrid>
      <w:tr w:rsidR="00B86836" w:rsidTr="008C7D3D">
        <w:trPr>
          <w:trHeight w:val="480"/>
        </w:trPr>
        <w:tc>
          <w:tcPr>
            <w:tcW w:w="2732" w:type="dxa"/>
          </w:tcPr>
          <w:p w:rsidR="00B86836" w:rsidRDefault="00B86836" w:rsidP="008C7D3D">
            <w:pPr>
              <w:pStyle w:val="TableParagraph"/>
              <w:spacing w:line="242" w:lineRule="exact"/>
              <w:ind w:right="1202"/>
              <w:jc w:val="right"/>
              <w:rPr>
                <w:sz w:val="20"/>
              </w:rPr>
            </w:pPr>
            <w:r>
              <w:rPr>
                <w:sz w:val="20"/>
              </w:rPr>
              <w:t>Год</w:t>
            </w:r>
          </w:p>
        </w:tc>
        <w:tc>
          <w:tcPr>
            <w:tcW w:w="5182" w:type="dxa"/>
          </w:tcPr>
          <w:p w:rsidR="00B86836" w:rsidRDefault="00B86836" w:rsidP="008C7D3D">
            <w:pPr>
              <w:pStyle w:val="TableParagraph"/>
              <w:spacing w:line="242" w:lineRule="exact"/>
              <w:ind w:left="1447" w:right="1437"/>
              <w:rPr>
                <w:sz w:val="20"/>
              </w:rPr>
            </w:pPr>
            <w:r>
              <w:rPr>
                <w:sz w:val="20"/>
              </w:rPr>
              <w:t>Период</w:t>
            </w:r>
          </w:p>
        </w:tc>
        <w:tc>
          <w:tcPr>
            <w:tcW w:w="2960" w:type="dxa"/>
          </w:tcPr>
          <w:p w:rsidR="00B86836" w:rsidRDefault="00B86836" w:rsidP="008C7D3D">
            <w:pPr>
              <w:pStyle w:val="TableParagraph"/>
              <w:spacing w:line="242" w:lineRule="exact"/>
              <w:ind w:left="817" w:right="805"/>
              <w:rPr>
                <w:sz w:val="20"/>
              </w:rPr>
            </w:pPr>
            <w:r>
              <w:rPr>
                <w:sz w:val="20"/>
              </w:rPr>
              <w:t>Теплоноситель</w:t>
            </w:r>
          </w:p>
        </w:tc>
        <w:tc>
          <w:tcPr>
            <w:tcW w:w="3626" w:type="dxa"/>
          </w:tcPr>
          <w:p w:rsidR="00B86836" w:rsidRPr="00B86836" w:rsidRDefault="00B86836" w:rsidP="008C7D3D">
            <w:pPr>
              <w:pStyle w:val="TableParagraph"/>
              <w:spacing w:line="242" w:lineRule="exact"/>
              <w:ind w:left="129" w:right="114"/>
              <w:rPr>
                <w:sz w:val="20"/>
                <w:lang w:val="ru-RU"/>
              </w:rPr>
            </w:pPr>
            <w:r w:rsidRPr="00B86836">
              <w:rPr>
                <w:sz w:val="20"/>
                <w:lang w:val="ru-RU"/>
              </w:rPr>
              <w:t>Одноставочный</w:t>
            </w:r>
            <w:r w:rsidRPr="00B86836">
              <w:rPr>
                <w:spacing w:val="-5"/>
                <w:sz w:val="20"/>
                <w:lang w:val="ru-RU"/>
              </w:rPr>
              <w:t xml:space="preserve"> </w:t>
            </w:r>
            <w:r w:rsidRPr="00B86836">
              <w:rPr>
                <w:sz w:val="20"/>
                <w:lang w:val="ru-RU"/>
              </w:rPr>
              <w:t>тариф</w:t>
            </w:r>
            <w:r w:rsidRPr="00B86836">
              <w:rPr>
                <w:spacing w:val="-6"/>
                <w:sz w:val="20"/>
                <w:lang w:val="ru-RU"/>
              </w:rPr>
              <w:t xml:space="preserve"> </w:t>
            </w:r>
            <w:r w:rsidRPr="00B86836">
              <w:rPr>
                <w:sz w:val="20"/>
                <w:lang w:val="ru-RU"/>
              </w:rPr>
              <w:t>с</w:t>
            </w:r>
            <w:r w:rsidRPr="00B86836">
              <w:rPr>
                <w:spacing w:val="-5"/>
                <w:sz w:val="20"/>
                <w:lang w:val="ru-RU"/>
              </w:rPr>
              <w:t xml:space="preserve"> </w:t>
            </w:r>
            <w:r w:rsidRPr="00B86836">
              <w:rPr>
                <w:sz w:val="20"/>
                <w:lang w:val="ru-RU"/>
              </w:rPr>
              <w:t>НДС,</w:t>
            </w:r>
            <w:r w:rsidRPr="00B86836">
              <w:rPr>
                <w:spacing w:val="-3"/>
                <w:sz w:val="20"/>
                <w:lang w:val="ru-RU"/>
              </w:rPr>
              <w:t xml:space="preserve"> </w:t>
            </w:r>
            <w:r w:rsidRPr="00B86836">
              <w:rPr>
                <w:sz w:val="20"/>
                <w:lang w:val="ru-RU"/>
              </w:rPr>
              <w:t>руб./Гкал</w:t>
            </w:r>
          </w:p>
        </w:tc>
      </w:tr>
      <w:tr w:rsidR="00B86836" w:rsidTr="008C7D3D">
        <w:trPr>
          <w:trHeight w:val="479"/>
        </w:trPr>
        <w:tc>
          <w:tcPr>
            <w:tcW w:w="2732" w:type="dxa"/>
          </w:tcPr>
          <w:p w:rsidR="00B86836" w:rsidRDefault="00B86836" w:rsidP="008C7D3D">
            <w:pPr>
              <w:pStyle w:val="TableParagraph"/>
              <w:spacing w:line="242" w:lineRule="exact"/>
              <w:ind w:right="1150"/>
              <w:jc w:val="right"/>
              <w:rPr>
                <w:sz w:val="20"/>
              </w:rPr>
            </w:pPr>
            <w:r>
              <w:rPr>
                <w:sz w:val="20"/>
              </w:rPr>
              <w:t>2020</w:t>
            </w:r>
          </w:p>
        </w:tc>
        <w:tc>
          <w:tcPr>
            <w:tcW w:w="5182" w:type="dxa"/>
          </w:tcPr>
          <w:p w:rsidR="00B86836" w:rsidRDefault="00B86836" w:rsidP="008C7D3D">
            <w:pPr>
              <w:pStyle w:val="TableParagraph"/>
              <w:spacing w:line="242" w:lineRule="exact"/>
              <w:ind w:left="1447" w:right="1438"/>
              <w:rPr>
                <w:sz w:val="20"/>
              </w:rPr>
            </w:pPr>
            <w:r>
              <w:rPr>
                <w:sz w:val="20"/>
              </w:rPr>
              <w:t>с</w:t>
            </w:r>
            <w:r>
              <w:rPr>
                <w:spacing w:val="-2"/>
                <w:sz w:val="20"/>
              </w:rPr>
              <w:t xml:space="preserve"> </w:t>
            </w:r>
            <w:r>
              <w:rPr>
                <w:sz w:val="20"/>
              </w:rPr>
              <w:t>01.07.2020</w:t>
            </w:r>
            <w:r>
              <w:rPr>
                <w:spacing w:val="-2"/>
                <w:sz w:val="20"/>
              </w:rPr>
              <w:t xml:space="preserve"> </w:t>
            </w:r>
            <w:r>
              <w:rPr>
                <w:sz w:val="20"/>
              </w:rPr>
              <w:t>по</w:t>
            </w:r>
            <w:r>
              <w:rPr>
                <w:spacing w:val="-3"/>
                <w:sz w:val="20"/>
              </w:rPr>
              <w:t xml:space="preserve"> </w:t>
            </w:r>
            <w:r>
              <w:rPr>
                <w:sz w:val="20"/>
              </w:rPr>
              <w:t>31.12.2020</w:t>
            </w:r>
          </w:p>
        </w:tc>
        <w:tc>
          <w:tcPr>
            <w:tcW w:w="2960" w:type="dxa"/>
          </w:tcPr>
          <w:p w:rsidR="00B86836" w:rsidRDefault="00B86836" w:rsidP="008C7D3D">
            <w:pPr>
              <w:pStyle w:val="TableParagraph"/>
              <w:spacing w:line="242"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2" w:lineRule="exact"/>
              <w:ind w:left="128" w:right="114"/>
              <w:rPr>
                <w:sz w:val="20"/>
              </w:rPr>
            </w:pPr>
            <w:r>
              <w:rPr>
                <w:sz w:val="20"/>
              </w:rPr>
              <w:t>1065,08</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2021</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01.01.2021</w:t>
            </w:r>
            <w:r>
              <w:rPr>
                <w:spacing w:val="-2"/>
                <w:sz w:val="20"/>
              </w:rPr>
              <w:t xml:space="preserve"> </w:t>
            </w:r>
            <w:r>
              <w:rPr>
                <w:sz w:val="20"/>
              </w:rPr>
              <w:t>по</w:t>
            </w:r>
            <w:r>
              <w:rPr>
                <w:spacing w:val="-3"/>
                <w:sz w:val="20"/>
              </w:rPr>
              <w:t xml:space="preserve"> </w:t>
            </w:r>
            <w:r>
              <w:rPr>
                <w:sz w:val="20"/>
              </w:rPr>
              <w:t>30.06.2021</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1065,08</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2021</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01.07.2021</w:t>
            </w:r>
            <w:r>
              <w:rPr>
                <w:spacing w:val="-2"/>
                <w:sz w:val="20"/>
              </w:rPr>
              <w:t xml:space="preserve"> </w:t>
            </w:r>
            <w:r>
              <w:rPr>
                <w:sz w:val="20"/>
              </w:rPr>
              <w:t>по</w:t>
            </w:r>
            <w:r>
              <w:rPr>
                <w:spacing w:val="-3"/>
                <w:sz w:val="20"/>
              </w:rPr>
              <w:t xml:space="preserve"> </w:t>
            </w:r>
            <w:r>
              <w:rPr>
                <w:sz w:val="20"/>
              </w:rPr>
              <w:t>31.12.2021</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1123,16</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2022</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01.01.2022</w:t>
            </w:r>
            <w:r>
              <w:rPr>
                <w:spacing w:val="-2"/>
                <w:sz w:val="20"/>
              </w:rPr>
              <w:t xml:space="preserve"> </w:t>
            </w:r>
            <w:r>
              <w:rPr>
                <w:sz w:val="20"/>
              </w:rPr>
              <w:t>по</w:t>
            </w:r>
            <w:r>
              <w:rPr>
                <w:spacing w:val="-3"/>
                <w:sz w:val="20"/>
              </w:rPr>
              <w:t xml:space="preserve"> </w:t>
            </w:r>
            <w:r>
              <w:rPr>
                <w:sz w:val="20"/>
              </w:rPr>
              <w:t>30.06.2022</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1075,67</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2022</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01.07.2022</w:t>
            </w:r>
            <w:r>
              <w:rPr>
                <w:spacing w:val="-2"/>
                <w:sz w:val="20"/>
              </w:rPr>
              <w:t xml:space="preserve"> </w:t>
            </w:r>
            <w:r>
              <w:rPr>
                <w:sz w:val="20"/>
              </w:rPr>
              <w:t>по</w:t>
            </w:r>
            <w:r>
              <w:rPr>
                <w:spacing w:val="-3"/>
                <w:sz w:val="20"/>
              </w:rPr>
              <w:t xml:space="preserve"> </w:t>
            </w:r>
            <w:r>
              <w:rPr>
                <w:sz w:val="20"/>
              </w:rPr>
              <w:t>31.12.2022</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1104,46</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2023</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01.01.2023</w:t>
            </w:r>
            <w:r>
              <w:rPr>
                <w:spacing w:val="-2"/>
                <w:sz w:val="20"/>
              </w:rPr>
              <w:t xml:space="preserve"> </w:t>
            </w:r>
            <w:r>
              <w:rPr>
                <w:sz w:val="20"/>
              </w:rPr>
              <w:t>по</w:t>
            </w:r>
            <w:r>
              <w:rPr>
                <w:spacing w:val="-3"/>
                <w:sz w:val="20"/>
              </w:rPr>
              <w:t xml:space="preserve"> </w:t>
            </w:r>
            <w:r>
              <w:rPr>
                <w:sz w:val="20"/>
              </w:rPr>
              <w:t>30.06.2023</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1104,46</w:t>
            </w:r>
          </w:p>
        </w:tc>
      </w:tr>
      <w:tr w:rsidR="00B86836" w:rsidTr="008C7D3D">
        <w:trPr>
          <w:trHeight w:val="481"/>
        </w:trPr>
        <w:tc>
          <w:tcPr>
            <w:tcW w:w="2732" w:type="dxa"/>
          </w:tcPr>
          <w:p w:rsidR="00B86836" w:rsidRDefault="00B86836" w:rsidP="008C7D3D">
            <w:pPr>
              <w:pStyle w:val="TableParagraph"/>
              <w:spacing w:line="243" w:lineRule="exact"/>
              <w:ind w:right="1150"/>
              <w:jc w:val="right"/>
              <w:rPr>
                <w:sz w:val="20"/>
              </w:rPr>
            </w:pPr>
            <w:r>
              <w:rPr>
                <w:sz w:val="20"/>
              </w:rPr>
              <w:t>2023</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01.07.2023</w:t>
            </w:r>
            <w:r>
              <w:rPr>
                <w:spacing w:val="-2"/>
                <w:sz w:val="20"/>
              </w:rPr>
              <w:t xml:space="preserve"> </w:t>
            </w:r>
            <w:r>
              <w:rPr>
                <w:sz w:val="20"/>
              </w:rPr>
              <w:t>по</w:t>
            </w:r>
            <w:r>
              <w:rPr>
                <w:spacing w:val="-3"/>
                <w:sz w:val="20"/>
              </w:rPr>
              <w:t xml:space="preserve"> </w:t>
            </w:r>
            <w:r>
              <w:rPr>
                <w:sz w:val="20"/>
              </w:rPr>
              <w:t>31.12.2023</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1141,94</w:t>
            </w:r>
          </w:p>
        </w:tc>
      </w:tr>
    </w:tbl>
    <w:p w:rsidR="00CC7F39" w:rsidRPr="00B86836" w:rsidRDefault="00CC7F39" w:rsidP="00EC2C0E">
      <w:pPr>
        <w:spacing w:after="0" w:line="240" w:lineRule="auto"/>
        <w:jc w:val="center"/>
        <w:rPr>
          <w:sz w:val="32"/>
          <w:szCs w:val="32"/>
          <w:highlight w:val="yellow"/>
        </w:rPr>
      </w:pPr>
    </w:p>
    <w:p w:rsidR="00CC7F39" w:rsidRPr="00B86836" w:rsidRDefault="00CC7F39">
      <w:pPr>
        <w:spacing w:after="0" w:line="240" w:lineRule="auto"/>
        <w:rPr>
          <w:sz w:val="32"/>
          <w:szCs w:val="32"/>
          <w:highlight w:val="yellow"/>
        </w:rPr>
      </w:pPr>
      <w:r w:rsidRPr="00B86836">
        <w:rPr>
          <w:sz w:val="32"/>
          <w:szCs w:val="32"/>
          <w:highlight w:val="yellow"/>
        </w:rPr>
        <w:br w:type="page"/>
      </w: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lastRenderedPageBreak/>
        <w:t>Таблица 1.</w:t>
      </w:r>
      <w:r w:rsidR="00284A62">
        <w:rPr>
          <w:rFonts w:ascii="Times New Roman" w:hAnsi="Times New Roman"/>
          <w:b/>
          <w:sz w:val="24"/>
          <w:szCs w:val="24"/>
        </w:rPr>
        <w:t>10</w:t>
      </w:r>
      <w:r w:rsidR="00CF0BF9" w:rsidRPr="00CF0BF9">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CF0BF9" w:rsidRPr="00CF0BF9" w:rsidTr="00CF0BF9">
        <w:trPr>
          <w:trHeight w:val="512"/>
          <w:jc w:val="center"/>
        </w:trPr>
        <w:tc>
          <w:tcPr>
            <w:tcW w:w="567" w:type="dxa"/>
            <w:vMerge w:val="restart"/>
          </w:tcPr>
          <w:p w:rsidR="00CF0BF9" w:rsidRPr="00CF0BF9" w:rsidRDefault="00CF0BF9" w:rsidP="00B14951">
            <w:pPr>
              <w:spacing w:after="0" w:line="240" w:lineRule="auto"/>
              <w:jc w:val="center"/>
            </w:pPr>
            <w:r w:rsidRPr="00CF0BF9">
              <w:t>№</w:t>
            </w:r>
          </w:p>
          <w:p w:rsidR="00CF0BF9" w:rsidRPr="00CF0BF9" w:rsidRDefault="00CF0BF9" w:rsidP="00B14951">
            <w:pPr>
              <w:spacing w:after="0" w:line="240" w:lineRule="auto"/>
              <w:jc w:val="center"/>
            </w:pPr>
            <w:r w:rsidRPr="00CF0BF9">
              <w:t>п/п</w:t>
            </w:r>
          </w:p>
        </w:tc>
        <w:tc>
          <w:tcPr>
            <w:tcW w:w="1838" w:type="dxa"/>
            <w:vMerge w:val="restart"/>
          </w:tcPr>
          <w:p w:rsidR="00CF0BF9" w:rsidRPr="00CF0BF9" w:rsidRDefault="00CF0BF9" w:rsidP="00CF0BF9">
            <w:pPr>
              <w:spacing w:after="0" w:line="240" w:lineRule="auto"/>
              <w:jc w:val="center"/>
            </w:pPr>
            <w:r w:rsidRPr="00CF0BF9">
              <w:t>Наименование</w:t>
            </w:r>
            <w:r>
              <w:t xml:space="preserve"> </w:t>
            </w:r>
            <w:r w:rsidRPr="00CF0BF9">
              <w:t>регулируемой</w:t>
            </w:r>
            <w:r>
              <w:t xml:space="preserve"> </w:t>
            </w:r>
            <w:r w:rsidRPr="00CF0BF9">
              <w:t>организации</w:t>
            </w:r>
          </w:p>
        </w:tc>
        <w:tc>
          <w:tcPr>
            <w:tcW w:w="1801" w:type="dxa"/>
            <w:vMerge w:val="restart"/>
          </w:tcPr>
          <w:p w:rsidR="00CF0BF9" w:rsidRPr="00CF0BF9" w:rsidRDefault="00CF0BF9" w:rsidP="00B14951">
            <w:pPr>
              <w:spacing w:after="0" w:line="240" w:lineRule="auto"/>
              <w:jc w:val="center"/>
            </w:pPr>
            <w:r w:rsidRPr="00CF0BF9">
              <w:t>Вид тарифа</w:t>
            </w:r>
          </w:p>
        </w:tc>
        <w:tc>
          <w:tcPr>
            <w:tcW w:w="709" w:type="dxa"/>
            <w:vMerge w:val="restart"/>
          </w:tcPr>
          <w:p w:rsidR="00CF0BF9" w:rsidRPr="00CF0BF9" w:rsidRDefault="00CF0BF9" w:rsidP="00B14951">
            <w:pPr>
              <w:spacing w:after="0" w:line="240" w:lineRule="auto"/>
              <w:jc w:val="center"/>
            </w:pPr>
            <w:r>
              <w:t>Г</w:t>
            </w:r>
            <w:r w:rsidRPr="00CF0BF9">
              <w:t>од</w:t>
            </w:r>
          </w:p>
        </w:tc>
        <w:tc>
          <w:tcPr>
            <w:tcW w:w="2555" w:type="dxa"/>
            <w:gridSpan w:val="2"/>
          </w:tcPr>
          <w:p w:rsidR="00CF0BF9" w:rsidRPr="00CF0BF9" w:rsidRDefault="00CF0BF9" w:rsidP="00B14951">
            <w:pPr>
              <w:spacing w:after="0" w:line="240" w:lineRule="auto"/>
              <w:jc w:val="center"/>
            </w:pPr>
            <w:r w:rsidRPr="00CF0BF9">
              <w:t>Вода</w:t>
            </w:r>
          </w:p>
        </w:tc>
        <w:tc>
          <w:tcPr>
            <w:tcW w:w="2835" w:type="dxa"/>
            <w:gridSpan w:val="4"/>
          </w:tcPr>
          <w:p w:rsidR="00CF0BF9" w:rsidRPr="00CF0BF9" w:rsidRDefault="00CF0BF9" w:rsidP="00B14951">
            <w:pPr>
              <w:spacing w:after="0" w:line="240" w:lineRule="auto"/>
              <w:jc w:val="center"/>
            </w:pPr>
            <w:r w:rsidRPr="00CF0BF9">
              <w:t>Отборный пар давлением</w:t>
            </w:r>
          </w:p>
        </w:tc>
        <w:tc>
          <w:tcPr>
            <w:tcW w:w="2268" w:type="dxa"/>
            <w:gridSpan w:val="2"/>
          </w:tcPr>
          <w:p w:rsidR="00CF0BF9" w:rsidRPr="00CF0BF9" w:rsidRDefault="00CF0BF9" w:rsidP="00B14951">
            <w:pPr>
              <w:spacing w:after="0" w:line="240" w:lineRule="auto"/>
              <w:jc w:val="center"/>
            </w:pPr>
            <w:r w:rsidRPr="00CF0BF9">
              <w:t>Острый</w:t>
            </w:r>
          </w:p>
          <w:p w:rsidR="00CF0BF9" w:rsidRPr="00CF0BF9" w:rsidRDefault="00CF0BF9" w:rsidP="00B14951">
            <w:pPr>
              <w:spacing w:after="0" w:line="240" w:lineRule="auto"/>
              <w:jc w:val="center"/>
            </w:pPr>
            <w:r w:rsidRPr="00CF0BF9">
              <w:t>и редурируемый пар</w:t>
            </w:r>
          </w:p>
        </w:tc>
        <w:tc>
          <w:tcPr>
            <w:tcW w:w="1275" w:type="dxa"/>
            <w:vMerge w:val="restart"/>
            <w:vAlign w:val="center"/>
          </w:tcPr>
          <w:p w:rsidR="00CF0BF9" w:rsidRPr="00CF0BF9" w:rsidRDefault="00CF0BF9" w:rsidP="00CF0BF9">
            <w:pPr>
              <w:spacing w:after="0" w:line="240" w:lineRule="auto"/>
              <w:jc w:val="center"/>
            </w:pPr>
            <w:r>
              <w:t>П</w:t>
            </w:r>
            <w:r w:rsidRPr="00CF0BF9">
              <w:t>остановление</w:t>
            </w:r>
          </w:p>
          <w:p w:rsidR="00CF0BF9" w:rsidRPr="00CF0BF9" w:rsidRDefault="00CF0BF9" w:rsidP="00CF0BF9">
            <w:pPr>
              <w:spacing w:after="0" w:line="240" w:lineRule="auto"/>
              <w:jc w:val="center"/>
            </w:pPr>
            <w:r w:rsidRPr="00CF0BF9">
              <w:t>№69-т/3</w:t>
            </w:r>
          </w:p>
        </w:tc>
      </w:tr>
      <w:tr w:rsidR="00CF0BF9" w:rsidRPr="00CF0BF9" w:rsidTr="00CF0BF9">
        <w:trPr>
          <w:trHeight w:val="1433"/>
          <w:jc w:val="center"/>
        </w:trPr>
        <w:tc>
          <w:tcPr>
            <w:tcW w:w="567" w:type="dxa"/>
            <w:vMerge/>
          </w:tcPr>
          <w:p w:rsidR="00CF0BF9" w:rsidRPr="00CF0BF9" w:rsidRDefault="00CF0BF9" w:rsidP="00B14951">
            <w:pPr>
              <w:spacing w:after="0" w:line="240" w:lineRule="auto"/>
              <w:jc w:val="center"/>
              <w:rPr>
                <w:b/>
              </w:rPr>
            </w:pPr>
          </w:p>
        </w:tc>
        <w:tc>
          <w:tcPr>
            <w:tcW w:w="1838" w:type="dxa"/>
            <w:vMerge/>
          </w:tcPr>
          <w:p w:rsidR="00CF0BF9" w:rsidRPr="00CF0BF9" w:rsidRDefault="00CF0BF9" w:rsidP="00B14951">
            <w:pPr>
              <w:spacing w:after="0" w:line="240" w:lineRule="auto"/>
              <w:jc w:val="center"/>
              <w:rPr>
                <w:b/>
              </w:rPr>
            </w:pPr>
          </w:p>
        </w:tc>
        <w:tc>
          <w:tcPr>
            <w:tcW w:w="1801" w:type="dxa"/>
            <w:vMerge/>
          </w:tcPr>
          <w:p w:rsidR="00CF0BF9" w:rsidRPr="00CF0BF9" w:rsidRDefault="00CF0BF9" w:rsidP="00B14951">
            <w:pPr>
              <w:spacing w:after="0" w:line="240" w:lineRule="auto"/>
              <w:jc w:val="center"/>
              <w:rPr>
                <w:b/>
              </w:rPr>
            </w:pPr>
          </w:p>
        </w:tc>
        <w:tc>
          <w:tcPr>
            <w:tcW w:w="709" w:type="dxa"/>
            <w:vMerge/>
          </w:tcPr>
          <w:p w:rsidR="00CF0BF9" w:rsidRPr="00CF0BF9" w:rsidRDefault="00CF0BF9" w:rsidP="00B14951">
            <w:pPr>
              <w:spacing w:after="0" w:line="240" w:lineRule="auto"/>
              <w:jc w:val="center"/>
              <w:rPr>
                <w:b/>
              </w:rPr>
            </w:pPr>
          </w:p>
        </w:tc>
        <w:tc>
          <w:tcPr>
            <w:tcW w:w="1280" w:type="dxa"/>
          </w:tcPr>
          <w:p w:rsidR="00CF0BF9" w:rsidRPr="00CF0BF9" w:rsidRDefault="00CF0BF9" w:rsidP="00B14951">
            <w:pPr>
              <w:spacing w:after="0" w:line="240" w:lineRule="auto"/>
              <w:jc w:val="center"/>
            </w:pPr>
            <w:r w:rsidRPr="00CF0BF9">
              <w:t>1 полугодие</w:t>
            </w:r>
          </w:p>
        </w:tc>
        <w:tc>
          <w:tcPr>
            <w:tcW w:w="1275" w:type="dxa"/>
          </w:tcPr>
          <w:p w:rsidR="00CF0BF9" w:rsidRPr="00CF0BF9" w:rsidRDefault="00CF0BF9" w:rsidP="00B14951">
            <w:pPr>
              <w:spacing w:after="0" w:line="240" w:lineRule="auto"/>
              <w:jc w:val="center"/>
            </w:pPr>
            <w:r w:rsidRPr="00CF0BF9">
              <w:t>2</w:t>
            </w:r>
          </w:p>
          <w:p w:rsidR="00CF0BF9" w:rsidRPr="00CF0BF9" w:rsidRDefault="00CF0BF9" w:rsidP="00B14951">
            <w:pPr>
              <w:spacing w:after="0" w:line="240" w:lineRule="auto"/>
              <w:jc w:val="center"/>
            </w:pPr>
            <w:r w:rsidRPr="00CF0BF9">
              <w:t>полугодие</w:t>
            </w:r>
          </w:p>
        </w:tc>
        <w:tc>
          <w:tcPr>
            <w:tcW w:w="708"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1,2</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2,5</w:t>
            </w:r>
          </w:p>
          <w:p w:rsidR="00CF0BF9" w:rsidRPr="00CF0BF9" w:rsidRDefault="00CF0BF9" w:rsidP="00B14951">
            <w:pPr>
              <w:spacing w:after="0" w:line="240" w:lineRule="auto"/>
              <w:jc w:val="center"/>
              <w:rPr>
                <w:b/>
              </w:rPr>
            </w:pPr>
            <w:r w:rsidRPr="00CF0BF9">
              <w:t>кг/см2</w:t>
            </w:r>
          </w:p>
        </w:tc>
        <w:tc>
          <w:tcPr>
            <w:tcW w:w="709"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2,5</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7,0</w:t>
            </w:r>
          </w:p>
          <w:p w:rsidR="00CF0BF9" w:rsidRPr="00CF0BF9" w:rsidRDefault="00CF0BF9" w:rsidP="00B14951">
            <w:pPr>
              <w:spacing w:after="0" w:line="240" w:lineRule="auto"/>
              <w:jc w:val="center"/>
              <w:rPr>
                <w:b/>
              </w:rPr>
            </w:pPr>
            <w:r w:rsidRPr="00CF0BF9">
              <w:t>кг/см2</w:t>
            </w:r>
          </w:p>
        </w:tc>
        <w:tc>
          <w:tcPr>
            <w:tcW w:w="709"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7,0</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13,0</w:t>
            </w:r>
          </w:p>
          <w:p w:rsidR="00CF0BF9" w:rsidRPr="00CF0BF9" w:rsidRDefault="00CF0BF9" w:rsidP="00B14951">
            <w:pPr>
              <w:spacing w:after="0" w:line="240" w:lineRule="auto"/>
              <w:jc w:val="center"/>
            </w:pPr>
            <w:r w:rsidRPr="00CF0BF9">
              <w:t>кг/см2</w:t>
            </w:r>
          </w:p>
        </w:tc>
        <w:tc>
          <w:tcPr>
            <w:tcW w:w="709" w:type="dxa"/>
          </w:tcPr>
          <w:p w:rsidR="00CF0BF9" w:rsidRPr="00CF0BF9" w:rsidRDefault="00CF0BF9" w:rsidP="00B14951">
            <w:pPr>
              <w:spacing w:after="0" w:line="240" w:lineRule="auto"/>
              <w:jc w:val="center"/>
            </w:pPr>
            <w:r w:rsidRPr="00CF0BF9">
              <w:t>Свыше</w:t>
            </w:r>
          </w:p>
          <w:p w:rsidR="00CF0BF9" w:rsidRPr="00CF0BF9" w:rsidRDefault="00CF0BF9" w:rsidP="00B14951">
            <w:pPr>
              <w:spacing w:after="0" w:line="240" w:lineRule="auto"/>
              <w:jc w:val="center"/>
            </w:pPr>
            <w:r w:rsidRPr="00CF0BF9">
              <w:t>13,0 кг/см2</w:t>
            </w:r>
          </w:p>
        </w:tc>
        <w:tc>
          <w:tcPr>
            <w:tcW w:w="708" w:type="dxa"/>
          </w:tcPr>
          <w:p w:rsidR="00CF0BF9" w:rsidRPr="00CF0BF9" w:rsidRDefault="00CF0BF9" w:rsidP="00B14951">
            <w:pPr>
              <w:spacing w:after="0" w:line="240" w:lineRule="auto"/>
              <w:jc w:val="center"/>
            </w:pPr>
            <w:r w:rsidRPr="00CF0BF9">
              <w:t>1</w:t>
            </w:r>
          </w:p>
          <w:p w:rsidR="00CF0BF9" w:rsidRPr="00CF0BF9" w:rsidRDefault="00CF0BF9" w:rsidP="00B14951">
            <w:pPr>
              <w:spacing w:after="0" w:line="240" w:lineRule="auto"/>
              <w:jc w:val="center"/>
            </w:pPr>
            <w:r w:rsidRPr="00CF0BF9">
              <w:t>полугодие</w:t>
            </w:r>
          </w:p>
        </w:tc>
        <w:tc>
          <w:tcPr>
            <w:tcW w:w="1560" w:type="dxa"/>
          </w:tcPr>
          <w:p w:rsidR="00CF0BF9" w:rsidRPr="00CF0BF9" w:rsidRDefault="00CF0BF9" w:rsidP="00B14951">
            <w:pPr>
              <w:spacing w:after="0" w:line="240" w:lineRule="auto"/>
              <w:jc w:val="center"/>
            </w:pPr>
            <w:r w:rsidRPr="00CF0BF9">
              <w:t>2 полугодие</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233"/>
          <w:jc w:val="center"/>
        </w:trPr>
        <w:tc>
          <w:tcPr>
            <w:tcW w:w="11013" w:type="dxa"/>
            <w:gridSpan w:val="11"/>
          </w:tcPr>
          <w:p w:rsidR="00CF0BF9" w:rsidRPr="00CF0BF9" w:rsidRDefault="00CF0BF9" w:rsidP="00B14951">
            <w:pPr>
              <w:spacing w:after="0" w:line="240" w:lineRule="auto"/>
              <w:jc w:val="center"/>
            </w:pPr>
            <w:r w:rsidRPr="00CF0BF9">
              <w:t>Для потребителей, в случае отсутствия дифференциации тарифов по схеме подключения</w:t>
            </w:r>
          </w:p>
        </w:tc>
        <w:tc>
          <w:tcPr>
            <w:tcW w:w="1560" w:type="dxa"/>
          </w:tcPr>
          <w:p w:rsidR="00CF0BF9" w:rsidRPr="00CF0BF9" w:rsidRDefault="00CF0BF9" w:rsidP="00B14951">
            <w:pPr>
              <w:spacing w:after="0" w:line="240" w:lineRule="auto"/>
              <w:jc w:val="center"/>
            </w:pPr>
          </w:p>
        </w:tc>
        <w:tc>
          <w:tcPr>
            <w:tcW w:w="1275" w:type="dxa"/>
            <w:vMerge/>
          </w:tcPr>
          <w:p w:rsidR="00CF0BF9" w:rsidRPr="00CF0BF9" w:rsidRDefault="00CF0BF9" w:rsidP="00B14951">
            <w:pPr>
              <w:spacing w:after="0" w:line="240" w:lineRule="auto"/>
              <w:jc w:val="center"/>
            </w:pPr>
          </w:p>
        </w:tc>
      </w:tr>
      <w:tr w:rsidR="00CF0BF9" w:rsidRPr="00CF0BF9" w:rsidTr="00CF0BF9">
        <w:trPr>
          <w:trHeight w:val="233"/>
          <w:jc w:val="center"/>
        </w:trPr>
        <w:tc>
          <w:tcPr>
            <w:tcW w:w="567" w:type="dxa"/>
            <w:vMerge w:val="restart"/>
          </w:tcPr>
          <w:p w:rsidR="00CF0BF9" w:rsidRPr="00CF0BF9" w:rsidRDefault="00CF0BF9" w:rsidP="00B14951">
            <w:pPr>
              <w:spacing w:after="0" w:line="240" w:lineRule="auto"/>
              <w:jc w:val="center"/>
            </w:pPr>
            <w:r w:rsidRPr="00CF0BF9">
              <w:t>1</w:t>
            </w:r>
          </w:p>
        </w:tc>
        <w:tc>
          <w:tcPr>
            <w:tcW w:w="1838" w:type="dxa"/>
            <w:vMerge w:val="restart"/>
          </w:tcPr>
          <w:p w:rsidR="00CF0BF9" w:rsidRPr="00CF0BF9" w:rsidRDefault="00CF0BF9" w:rsidP="00B14951">
            <w:pPr>
              <w:spacing w:after="0" w:line="240" w:lineRule="auto"/>
              <w:jc w:val="center"/>
              <w:rPr>
                <w:b/>
              </w:rPr>
            </w:pPr>
            <w:r w:rsidRPr="00CF0BF9">
              <w:t>ООО "Теплоснаб-Родники"</w:t>
            </w:r>
          </w:p>
        </w:tc>
        <w:tc>
          <w:tcPr>
            <w:tcW w:w="1801" w:type="dxa"/>
            <w:vMerge w:val="restart"/>
          </w:tcPr>
          <w:p w:rsidR="00CF0BF9" w:rsidRPr="00CF0BF9" w:rsidRDefault="00CF0BF9" w:rsidP="00B14951">
            <w:pPr>
              <w:spacing w:after="0" w:line="240" w:lineRule="auto"/>
              <w:jc w:val="center"/>
            </w:pPr>
            <w:r w:rsidRPr="00CF0BF9">
              <w:t>Одноставочный,</w:t>
            </w:r>
            <w:r>
              <w:t xml:space="preserve"> </w:t>
            </w:r>
            <w:r w:rsidRPr="00CF0BF9">
              <w:t>руб./Гкал, без НДС</w:t>
            </w:r>
          </w:p>
        </w:tc>
        <w:tc>
          <w:tcPr>
            <w:tcW w:w="709" w:type="dxa"/>
          </w:tcPr>
          <w:p w:rsidR="00CF0BF9" w:rsidRPr="00CF0BF9" w:rsidRDefault="00CF0BF9" w:rsidP="00B14951">
            <w:pPr>
              <w:spacing w:after="0" w:line="240" w:lineRule="auto"/>
              <w:jc w:val="center"/>
            </w:pPr>
            <w:r w:rsidRPr="00CF0BF9">
              <w:t>2020</w:t>
            </w:r>
          </w:p>
        </w:tc>
        <w:tc>
          <w:tcPr>
            <w:tcW w:w="1280" w:type="dxa"/>
          </w:tcPr>
          <w:p w:rsidR="00CF0BF9" w:rsidRPr="00CF0BF9" w:rsidRDefault="00CF0BF9" w:rsidP="00B14951">
            <w:pPr>
              <w:spacing w:after="0" w:line="240" w:lineRule="auto"/>
              <w:jc w:val="center"/>
            </w:pPr>
            <w:r w:rsidRPr="00CF0BF9">
              <w:t>2072,88</w:t>
            </w:r>
          </w:p>
        </w:tc>
        <w:tc>
          <w:tcPr>
            <w:tcW w:w="1275" w:type="dxa"/>
          </w:tcPr>
          <w:p w:rsidR="00CF0BF9" w:rsidRPr="00CF0BF9" w:rsidRDefault="00CF0BF9" w:rsidP="00B14951">
            <w:pPr>
              <w:spacing w:after="0" w:line="240" w:lineRule="auto"/>
              <w:jc w:val="center"/>
            </w:pPr>
            <w:r w:rsidRPr="00CF0BF9">
              <w:t>2164,83</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233"/>
          <w:jc w:val="center"/>
        </w:trPr>
        <w:tc>
          <w:tcPr>
            <w:tcW w:w="567" w:type="dxa"/>
            <w:vMerge/>
          </w:tcPr>
          <w:p w:rsidR="00CF0BF9" w:rsidRPr="00CF0BF9" w:rsidRDefault="00CF0BF9" w:rsidP="00B14951">
            <w:pPr>
              <w:spacing w:after="0" w:line="240" w:lineRule="auto"/>
              <w:jc w:val="center"/>
            </w:pPr>
          </w:p>
        </w:tc>
        <w:tc>
          <w:tcPr>
            <w:tcW w:w="1838" w:type="dxa"/>
            <w:vMerge/>
          </w:tcPr>
          <w:p w:rsidR="00CF0BF9" w:rsidRPr="00CF0BF9" w:rsidRDefault="00CF0BF9" w:rsidP="00B14951">
            <w:pPr>
              <w:spacing w:after="0" w:line="240" w:lineRule="auto"/>
              <w:jc w:val="center"/>
            </w:pPr>
          </w:p>
        </w:tc>
        <w:tc>
          <w:tcPr>
            <w:tcW w:w="1801" w:type="dxa"/>
            <w:vMerge/>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2021</w:t>
            </w:r>
          </w:p>
        </w:tc>
        <w:tc>
          <w:tcPr>
            <w:tcW w:w="1280" w:type="dxa"/>
          </w:tcPr>
          <w:p w:rsidR="00CF0BF9" w:rsidRPr="00CF0BF9" w:rsidRDefault="00CF0BF9" w:rsidP="00B14951">
            <w:pPr>
              <w:spacing w:after="0" w:line="240" w:lineRule="auto"/>
              <w:jc w:val="center"/>
            </w:pPr>
            <w:r w:rsidRPr="00CF0BF9">
              <w:t>2081,81</w:t>
            </w:r>
          </w:p>
        </w:tc>
        <w:tc>
          <w:tcPr>
            <w:tcW w:w="1275" w:type="dxa"/>
          </w:tcPr>
          <w:p w:rsidR="00CF0BF9" w:rsidRPr="00CF0BF9" w:rsidRDefault="00CF0BF9" w:rsidP="00B14951">
            <w:pPr>
              <w:spacing w:after="0" w:line="240" w:lineRule="auto"/>
              <w:jc w:val="center"/>
            </w:pPr>
            <w:r w:rsidRPr="00CF0BF9">
              <w:t>2090,92</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Borders>
              <w:bottom w:val="single" w:sz="4" w:space="0" w:color="auto"/>
            </w:tcBorders>
          </w:tcPr>
          <w:p w:rsidR="00CF0BF9" w:rsidRPr="00CF0BF9" w:rsidRDefault="00CF0BF9" w:rsidP="00B14951">
            <w:pPr>
              <w:spacing w:after="0" w:line="240" w:lineRule="auto"/>
              <w:jc w:val="center"/>
              <w:rPr>
                <w:b/>
              </w:rPr>
            </w:pPr>
          </w:p>
        </w:tc>
        <w:tc>
          <w:tcPr>
            <w:tcW w:w="1838" w:type="dxa"/>
            <w:vMerge/>
            <w:tcBorders>
              <w:bottom w:val="single" w:sz="4" w:space="0" w:color="auto"/>
            </w:tcBorders>
          </w:tcPr>
          <w:p w:rsidR="00CF0BF9" w:rsidRPr="00CF0BF9" w:rsidRDefault="00CF0BF9" w:rsidP="00B14951">
            <w:pPr>
              <w:spacing w:after="0" w:line="240" w:lineRule="auto"/>
              <w:jc w:val="center"/>
              <w:rPr>
                <w:b/>
              </w:rPr>
            </w:pPr>
          </w:p>
        </w:tc>
        <w:tc>
          <w:tcPr>
            <w:tcW w:w="1801" w:type="dxa"/>
            <w:vMerge/>
            <w:tcBorders>
              <w:bottom w:val="single" w:sz="4" w:space="0" w:color="auto"/>
            </w:tcBorders>
          </w:tcPr>
          <w:p w:rsidR="00CF0BF9" w:rsidRPr="00CF0BF9" w:rsidRDefault="00CF0BF9" w:rsidP="00B14951">
            <w:pPr>
              <w:spacing w:after="0" w:line="240" w:lineRule="auto"/>
              <w:jc w:val="center"/>
            </w:pPr>
          </w:p>
        </w:tc>
        <w:tc>
          <w:tcPr>
            <w:tcW w:w="709" w:type="dxa"/>
            <w:tcBorders>
              <w:bottom w:val="single" w:sz="4" w:space="0" w:color="auto"/>
            </w:tcBorders>
          </w:tcPr>
          <w:p w:rsidR="00CF0BF9" w:rsidRPr="00CF0BF9" w:rsidRDefault="00CF0BF9" w:rsidP="00B14951">
            <w:pPr>
              <w:spacing w:after="0" w:line="240" w:lineRule="auto"/>
              <w:jc w:val="center"/>
            </w:pPr>
            <w:r w:rsidRPr="00CF0BF9">
              <w:t>2022</w:t>
            </w:r>
          </w:p>
        </w:tc>
        <w:tc>
          <w:tcPr>
            <w:tcW w:w="1280" w:type="dxa"/>
            <w:tcBorders>
              <w:bottom w:val="single" w:sz="4" w:space="0" w:color="auto"/>
            </w:tcBorders>
          </w:tcPr>
          <w:p w:rsidR="00CF0BF9" w:rsidRPr="00CF0BF9" w:rsidRDefault="00CF0BF9" w:rsidP="00B14951">
            <w:pPr>
              <w:spacing w:after="0" w:line="240" w:lineRule="auto"/>
              <w:jc w:val="center"/>
            </w:pPr>
            <w:r w:rsidRPr="00CF0BF9">
              <w:t>2019,49</w:t>
            </w:r>
          </w:p>
        </w:tc>
        <w:tc>
          <w:tcPr>
            <w:tcW w:w="1275" w:type="dxa"/>
            <w:tcBorders>
              <w:bottom w:val="single" w:sz="4" w:space="0" w:color="auto"/>
            </w:tcBorders>
          </w:tcPr>
          <w:p w:rsidR="00CF0BF9" w:rsidRPr="00CF0BF9" w:rsidRDefault="00CF0BF9" w:rsidP="00B14951">
            <w:pPr>
              <w:spacing w:after="0" w:line="240" w:lineRule="auto"/>
              <w:jc w:val="center"/>
            </w:pPr>
            <w:r w:rsidRPr="00CF0BF9">
              <w:t>2050,16</w:t>
            </w:r>
          </w:p>
        </w:tc>
        <w:tc>
          <w:tcPr>
            <w:tcW w:w="708"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8"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1560"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0"/>
          <w:jc w:val="center"/>
        </w:trPr>
        <w:tc>
          <w:tcPr>
            <w:tcW w:w="11013" w:type="dxa"/>
            <w:gridSpan w:val="11"/>
            <w:tcBorders>
              <w:bottom w:val="single" w:sz="4" w:space="0" w:color="auto"/>
            </w:tcBorders>
          </w:tcPr>
          <w:p w:rsidR="00CF0BF9" w:rsidRPr="00CF0BF9" w:rsidRDefault="00CF0BF9" w:rsidP="00B14951">
            <w:pPr>
              <w:spacing w:after="0" w:line="240" w:lineRule="auto"/>
              <w:jc w:val="center"/>
            </w:pPr>
            <w:r w:rsidRPr="00CF0BF9">
              <w:t>Население (тарифы указываются с учетом НДС)*</w:t>
            </w:r>
          </w:p>
        </w:tc>
        <w:tc>
          <w:tcPr>
            <w:tcW w:w="1560" w:type="dxa"/>
            <w:tcBorders>
              <w:top w:val="single" w:sz="4" w:space="0" w:color="auto"/>
            </w:tcBorders>
          </w:tcPr>
          <w:p w:rsidR="00CF0BF9" w:rsidRPr="00CF0BF9" w:rsidRDefault="00CF0BF9" w:rsidP="00B14951">
            <w:pPr>
              <w:spacing w:after="0" w:line="240" w:lineRule="auto"/>
              <w:jc w:val="center"/>
            </w:pPr>
          </w:p>
        </w:tc>
        <w:tc>
          <w:tcPr>
            <w:tcW w:w="1275" w:type="dxa"/>
            <w:vMerge/>
          </w:tcPr>
          <w:p w:rsidR="00CF0BF9" w:rsidRPr="00CF0BF9" w:rsidRDefault="00CF0BF9" w:rsidP="00B14951">
            <w:pPr>
              <w:spacing w:after="0" w:line="240" w:lineRule="auto"/>
              <w:jc w:val="center"/>
            </w:pPr>
          </w:p>
        </w:tc>
      </w:tr>
      <w:tr w:rsidR="00CF0BF9" w:rsidRPr="00CF0BF9" w:rsidTr="00CF0BF9">
        <w:trPr>
          <w:trHeight w:val="233"/>
          <w:jc w:val="center"/>
        </w:trPr>
        <w:tc>
          <w:tcPr>
            <w:tcW w:w="567" w:type="dxa"/>
            <w:vMerge w:val="restart"/>
            <w:tcBorders>
              <w:top w:val="single" w:sz="4" w:space="0" w:color="auto"/>
            </w:tcBorders>
          </w:tcPr>
          <w:p w:rsidR="00CF0BF9" w:rsidRPr="00CF0BF9" w:rsidRDefault="00CF0BF9" w:rsidP="00B14951">
            <w:pPr>
              <w:spacing w:after="0" w:line="240" w:lineRule="auto"/>
              <w:jc w:val="center"/>
            </w:pPr>
            <w:r w:rsidRPr="00CF0BF9">
              <w:t>2</w:t>
            </w:r>
          </w:p>
        </w:tc>
        <w:tc>
          <w:tcPr>
            <w:tcW w:w="1838" w:type="dxa"/>
            <w:vMerge w:val="restart"/>
            <w:tcBorders>
              <w:top w:val="single" w:sz="4" w:space="0" w:color="auto"/>
            </w:tcBorders>
          </w:tcPr>
          <w:p w:rsidR="00CF0BF9" w:rsidRPr="00CF0BF9" w:rsidRDefault="00CF0BF9" w:rsidP="00B14951">
            <w:pPr>
              <w:spacing w:after="0" w:line="240" w:lineRule="auto"/>
              <w:jc w:val="center"/>
              <w:rPr>
                <w:b/>
              </w:rPr>
            </w:pPr>
            <w:r w:rsidRPr="00CF0BF9">
              <w:t>ООО "Теплоснаб-Родники"</w:t>
            </w:r>
          </w:p>
        </w:tc>
        <w:tc>
          <w:tcPr>
            <w:tcW w:w="1801" w:type="dxa"/>
            <w:vMerge w:val="restart"/>
            <w:tcBorders>
              <w:top w:val="single" w:sz="4" w:space="0" w:color="auto"/>
            </w:tcBorders>
          </w:tcPr>
          <w:p w:rsidR="00CF0BF9" w:rsidRPr="00CF0BF9" w:rsidRDefault="00CF0BF9" w:rsidP="00B14951">
            <w:pPr>
              <w:spacing w:after="0" w:line="240" w:lineRule="auto"/>
              <w:jc w:val="center"/>
            </w:pPr>
            <w:r w:rsidRPr="00CF0BF9">
              <w:t>Одноставочный, руб./Гкал, без НДС</w:t>
            </w:r>
          </w:p>
        </w:tc>
        <w:tc>
          <w:tcPr>
            <w:tcW w:w="709" w:type="dxa"/>
          </w:tcPr>
          <w:p w:rsidR="00CF0BF9" w:rsidRPr="00CF0BF9" w:rsidRDefault="00CF0BF9" w:rsidP="00B14951">
            <w:pPr>
              <w:spacing w:after="0" w:line="240" w:lineRule="auto"/>
              <w:jc w:val="center"/>
            </w:pPr>
            <w:r w:rsidRPr="00CF0BF9">
              <w:t>2020</w:t>
            </w:r>
          </w:p>
        </w:tc>
        <w:tc>
          <w:tcPr>
            <w:tcW w:w="1280" w:type="dxa"/>
          </w:tcPr>
          <w:p w:rsidR="00CF0BF9" w:rsidRPr="00CF0BF9" w:rsidRDefault="00CF0BF9" w:rsidP="00B14951">
            <w:pPr>
              <w:spacing w:after="0" w:line="240" w:lineRule="auto"/>
              <w:jc w:val="center"/>
            </w:pPr>
            <w:r w:rsidRPr="00CF0BF9">
              <w:t>2356,26</w:t>
            </w:r>
          </w:p>
        </w:tc>
        <w:tc>
          <w:tcPr>
            <w:tcW w:w="1275" w:type="dxa"/>
          </w:tcPr>
          <w:p w:rsidR="00CF0BF9" w:rsidRPr="00CF0BF9" w:rsidRDefault="00CF0BF9" w:rsidP="00B14951">
            <w:pPr>
              <w:spacing w:after="0" w:line="240" w:lineRule="auto"/>
              <w:jc w:val="center"/>
            </w:pPr>
            <w:r w:rsidRPr="00CF0BF9">
              <w:t>2488,21</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Pr>
          <w:p w:rsidR="00CF0BF9" w:rsidRPr="00CF0BF9" w:rsidRDefault="00CF0BF9" w:rsidP="00B14951">
            <w:pPr>
              <w:spacing w:after="0" w:line="240" w:lineRule="auto"/>
              <w:jc w:val="center"/>
              <w:rPr>
                <w:b/>
              </w:rPr>
            </w:pPr>
          </w:p>
        </w:tc>
        <w:tc>
          <w:tcPr>
            <w:tcW w:w="1838" w:type="dxa"/>
            <w:vMerge/>
          </w:tcPr>
          <w:p w:rsidR="00CF0BF9" w:rsidRPr="00CF0BF9" w:rsidRDefault="00CF0BF9" w:rsidP="00B14951">
            <w:pPr>
              <w:spacing w:after="0" w:line="240" w:lineRule="auto"/>
              <w:jc w:val="center"/>
              <w:rPr>
                <w:b/>
              </w:rPr>
            </w:pPr>
          </w:p>
        </w:tc>
        <w:tc>
          <w:tcPr>
            <w:tcW w:w="1801" w:type="dxa"/>
            <w:vMerge/>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2021</w:t>
            </w:r>
          </w:p>
        </w:tc>
        <w:tc>
          <w:tcPr>
            <w:tcW w:w="1280" w:type="dxa"/>
          </w:tcPr>
          <w:p w:rsidR="00CF0BF9" w:rsidRPr="00CF0BF9" w:rsidRDefault="00CF0BF9" w:rsidP="00B14951">
            <w:pPr>
              <w:spacing w:after="0" w:line="240" w:lineRule="auto"/>
              <w:jc w:val="center"/>
            </w:pPr>
            <w:r w:rsidRPr="00CF0BF9">
              <w:t>2488,21</w:t>
            </w:r>
          </w:p>
        </w:tc>
        <w:tc>
          <w:tcPr>
            <w:tcW w:w="1275" w:type="dxa"/>
          </w:tcPr>
          <w:p w:rsidR="00CF0BF9" w:rsidRPr="00CF0BF9" w:rsidRDefault="00CF0BF9" w:rsidP="00B14951">
            <w:pPr>
              <w:spacing w:after="0" w:line="240" w:lineRule="auto"/>
              <w:jc w:val="center"/>
            </w:pPr>
            <w:r w:rsidRPr="00CF0BF9">
              <w:t>2509,10</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Borders>
              <w:bottom w:val="single" w:sz="4" w:space="0" w:color="auto"/>
            </w:tcBorders>
          </w:tcPr>
          <w:p w:rsidR="00CF0BF9" w:rsidRPr="00CF0BF9" w:rsidRDefault="00CF0BF9" w:rsidP="00B14951">
            <w:pPr>
              <w:spacing w:after="0" w:line="240" w:lineRule="auto"/>
              <w:jc w:val="center"/>
              <w:rPr>
                <w:b/>
              </w:rPr>
            </w:pPr>
          </w:p>
        </w:tc>
        <w:tc>
          <w:tcPr>
            <w:tcW w:w="1838" w:type="dxa"/>
            <w:vMerge/>
            <w:tcBorders>
              <w:bottom w:val="single" w:sz="4" w:space="0" w:color="auto"/>
            </w:tcBorders>
          </w:tcPr>
          <w:p w:rsidR="00CF0BF9" w:rsidRPr="00CF0BF9" w:rsidRDefault="00CF0BF9" w:rsidP="00B14951">
            <w:pPr>
              <w:spacing w:after="0" w:line="240" w:lineRule="auto"/>
              <w:jc w:val="center"/>
              <w:rPr>
                <w:b/>
              </w:rPr>
            </w:pPr>
          </w:p>
        </w:tc>
        <w:tc>
          <w:tcPr>
            <w:tcW w:w="1801" w:type="dxa"/>
            <w:vMerge/>
            <w:tcBorders>
              <w:bottom w:val="single" w:sz="4" w:space="0" w:color="auto"/>
            </w:tcBorders>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2022</w:t>
            </w:r>
          </w:p>
        </w:tc>
        <w:tc>
          <w:tcPr>
            <w:tcW w:w="1280" w:type="dxa"/>
          </w:tcPr>
          <w:p w:rsidR="00CF0BF9" w:rsidRPr="00CF0BF9" w:rsidRDefault="00CF0BF9" w:rsidP="00B14951">
            <w:pPr>
              <w:spacing w:after="0" w:line="240" w:lineRule="auto"/>
              <w:jc w:val="center"/>
            </w:pPr>
            <w:r w:rsidRPr="00CF0BF9">
              <w:t>2423,39</w:t>
            </w:r>
          </w:p>
        </w:tc>
        <w:tc>
          <w:tcPr>
            <w:tcW w:w="1275" w:type="dxa"/>
          </w:tcPr>
          <w:p w:rsidR="00CF0BF9" w:rsidRPr="00CF0BF9" w:rsidRDefault="00CF0BF9" w:rsidP="00B14951">
            <w:pPr>
              <w:spacing w:after="0" w:line="240" w:lineRule="auto"/>
              <w:jc w:val="center"/>
            </w:pPr>
            <w:r w:rsidRPr="00CF0BF9">
              <w:t>2460,19</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Borders>
              <w:bottom w:val="single" w:sz="4" w:space="0" w:color="auto"/>
            </w:tcBorders>
          </w:tcPr>
          <w:p w:rsidR="00CF0BF9" w:rsidRPr="00CF0BF9" w:rsidRDefault="00CF0BF9" w:rsidP="00B14951">
            <w:pPr>
              <w:spacing w:after="0" w:line="240" w:lineRule="auto"/>
              <w:jc w:val="center"/>
              <w:rPr>
                <w:b/>
              </w:rPr>
            </w:pPr>
          </w:p>
        </w:tc>
      </w:tr>
    </w:tbl>
    <w:p w:rsidR="00CC7F39" w:rsidRPr="00B14951" w:rsidRDefault="00CC7F39" w:rsidP="00EC2C0E">
      <w:pPr>
        <w:spacing w:after="0" w:line="240" w:lineRule="auto"/>
        <w:jc w:val="center"/>
        <w:rPr>
          <w:sz w:val="32"/>
          <w:szCs w:val="32"/>
        </w:rPr>
      </w:pPr>
    </w:p>
    <w:p w:rsidR="00D2074C" w:rsidRPr="00CF0BF9" w:rsidRDefault="00CC7F39" w:rsidP="00CF0BF9">
      <w:pPr>
        <w:spacing w:after="0" w:line="240" w:lineRule="auto"/>
        <w:rPr>
          <w:sz w:val="32"/>
          <w:szCs w:val="32"/>
          <w:highlight w:val="yellow"/>
        </w:rPr>
      </w:pPr>
      <w:r w:rsidRPr="00B86836">
        <w:rPr>
          <w:sz w:val="32"/>
          <w:szCs w:val="32"/>
          <w:highlight w:val="yellow"/>
        </w:rPr>
        <w:br w:type="page"/>
      </w:r>
      <w:bookmarkStart w:id="130"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1" w:name="_Toc7011137"/>
      <w:bookmarkStart w:id="132" w:name="_Toc364417146"/>
      <w:bookmarkEnd w:id="130"/>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1"/>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2"/>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w:t>
      </w:r>
      <w:r w:rsidRPr="000314DF">
        <w:rPr>
          <w:rFonts w:ascii="Times New Roman" w:hAnsi="Times New Roman"/>
          <w:sz w:val="24"/>
          <w:szCs w:val="24"/>
        </w:rPr>
        <w:lastRenderedPageBreak/>
        <w:t>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3"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3"/>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4" w:name="_Toc371415751"/>
      <w:bookmarkStart w:id="135" w:name="_Toc7011141"/>
      <w:r>
        <w:t>Фактическая тепловая схема 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 xml:space="preserve">(согласно паспортным данным котла температура на входе в котёл не менее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p>
    <w:p w:rsidR="00B86836" w:rsidRDefault="00B86836" w:rsidP="00CF0BF9">
      <w:pPr>
        <w:pStyle w:val="aff6"/>
        <w:spacing w:line="360" w:lineRule="auto"/>
        <w:ind w:firstLine="425"/>
      </w:pPr>
      <w:r>
        <w:t>На магистральном трубопроводе между микрорайонами Машиностроитель и 60 лет</w:t>
      </w:r>
      <w:r>
        <w:rPr>
          <w:spacing w:val="-57"/>
        </w:rPr>
        <w:t xml:space="preserve"> </w:t>
      </w:r>
      <w:r>
        <w:t>Октября</w:t>
      </w:r>
      <w:r>
        <w:rPr>
          <w:spacing w:val="1"/>
        </w:rPr>
        <w:t xml:space="preserve"> </w:t>
      </w:r>
      <w:r>
        <w:t>практически</w:t>
      </w:r>
      <w:r>
        <w:rPr>
          <w:spacing w:val="1"/>
        </w:rPr>
        <w:t xml:space="preserve"> </w:t>
      </w:r>
      <w:r>
        <w:t>отсутствует</w:t>
      </w:r>
      <w:r>
        <w:rPr>
          <w:spacing w:val="1"/>
        </w:rPr>
        <w:t xml:space="preserve"> </w:t>
      </w:r>
      <w:r>
        <w:t>тепловая</w:t>
      </w:r>
      <w:r>
        <w:rPr>
          <w:spacing w:val="1"/>
        </w:rPr>
        <w:t xml:space="preserve"> </w:t>
      </w:r>
      <w:r>
        <w:t>изоляция,</w:t>
      </w:r>
      <w:r>
        <w:rPr>
          <w:spacing w:val="1"/>
        </w:rPr>
        <w:t xml:space="preserve"> </w:t>
      </w:r>
      <w:r>
        <w:t>а</w:t>
      </w:r>
      <w:r>
        <w:rPr>
          <w:spacing w:val="1"/>
        </w:rPr>
        <w:t xml:space="preserve"> </w:t>
      </w:r>
      <w:r>
        <w:t>также</w:t>
      </w:r>
      <w:r>
        <w:rPr>
          <w:spacing w:val="1"/>
        </w:rPr>
        <w:t xml:space="preserve"> </w:t>
      </w:r>
      <w:r>
        <w:t>с</w:t>
      </w:r>
      <w:r>
        <w:rPr>
          <w:spacing w:val="1"/>
        </w:rPr>
        <w:t xml:space="preserve"> </w:t>
      </w:r>
      <w:r>
        <w:t>нарушением</w:t>
      </w:r>
      <w:r>
        <w:rPr>
          <w:spacing w:val="1"/>
        </w:rPr>
        <w:t xml:space="preserve"> </w:t>
      </w:r>
      <w:r>
        <w:t>норм</w:t>
      </w:r>
      <w:r>
        <w:rPr>
          <w:spacing w:val="1"/>
        </w:rPr>
        <w:t xml:space="preserve"> </w:t>
      </w:r>
      <w:r>
        <w:t>проведён монтаж трубопроводов, при котором опоры приварены напрямую к трубам, что</w:t>
      </w:r>
      <w:r>
        <w:rPr>
          <w:spacing w:val="1"/>
        </w:rPr>
        <w:t xml:space="preserve"> </w:t>
      </w:r>
      <w:r>
        <w:t>приводит</w:t>
      </w:r>
      <w:r>
        <w:rPr>
          <w:spacing w:val="-2"/>
        </w:rPr>
        <w:t xml:space="preserve"> </w:t>
      </w:r>
      <w:r>
        <w:t>к</w:t>
      </w:r>
      <w:r>
        <w:rPr>
          <w:spacing w:val="1"/>
        </w:rPr>
        <w:t xml:space="preserve"> </w:t>
      </w:r>
      <w:r>
        <w:t>сверхнормативным</w:t>
      </w:r>
      <w:r>
        <w:rPr>
          <w:spacing w:val="-2"/>
        </w:rPr>
        <w:t xml:space="preserve"> </w:t>
      </w:r>
      <w:r>
        <w:t>потерям в</w:t>
      </w:r>
      <w:r>
        <w:rPr>
          <w:spacing w:val="-2"/>
        </w:rPr>
        <w:t xml:space="preserve"> </w:t>
      </w:r>
      <w:r>
        <w:t>тепловых сетях.</w:t>
      </w:r>
    </w:p>
    <w:p w:rsidR="00B86836" w:rsidRDefault="00B86836" w:rsidP="00B86836">
      <w:pPr>
        <w:pStyle w:val="aff6"/>
        <w:spacing w:line="360" w:lineRule="auto"/>
        <w:ind w:left="221" w:right="224" w:firstLine="709"/>
      </w:pPr>
      <w:r>
        <w:t>По данным ООО «УК ИП «Родники» существующие фактические потери тепловой</w:t>
      </w:r>
      <w:r>
        <w:rPr>
          <w:spacing w:val="1"/>
        </w:rPr>
        <w:t xml:space="preserve"> </w:t>
      </w:r>
      <w:r>
        <w:t>энергии</w:t>
      </w:r>
      <w:r>
        <w:rPr>
          <w:spacing w:val="1"/>
        </w:rPr>
        <w:t xml:space="preserve"> </w:t>
      </w:r>
      <w:r>
        <w:t>в</w:t>
      </w:r>
      <w:r>
        <w:rPr>
          <w:spacing w:val="1"/>
        </w:rPr>
        <w:t xml:space="preserve"> </w:t>
      </w:r>
      <w:r>
        <w:t>тепловых</w:t>
      </w:r>
      <w:r>
        <w:rPr>
          <w:spacing w:val="1"/>
        </w:rPr>
        <w:t xml:space="preserve"> </w:t>
      </w:r>
      <w:r>
        <w:t>сетях</w:t>
      </w:r>
      <w:r>
        <w:rPr>
          <w:spacing w:val="1"/>
        </w:rPr>
        <w:t xml:space="preserve"> </w:t>
      </w:r>
      <w:r>
        <w:t>выше</w:t>
      </w:r>
      <w:r>
        <w:rPr>
          <w:spacing w:val="1"/>
        </w:rPr>
        <w:t xml:space="preserve"> </w:t>
      </w:r>
      <w:r>
        <w:t>нормируемых.</w:t>
      </w:r>
      <w:r>
        <w:rPr>
          <w:spacing w:val="1"/>
        </w:rPr>
        <w:t xml:space="preserve"> </w:t>
      </w:r>
      <w:r>
        <w:t>Необходимо</w:t>
      </w:r>
      <w:r>
        <w:rPr>
          <w:spacing w:val="1"/>
        </w:rPr>
        <w:t xml:space="preserve"> </w:t>
      </w:r>
      <w:r>
        <w:t>провести</w:t>
      </w:r>
      <w:r>
        <w:rPr>
          <w:spacing w:val="1"/>
        </w:rPr>
        <w:t xml:space="preserve"> </w:t>
      </w:r>
      <w:r>
        <w:t>обследование</w:t>
      </w:r>
      <w:r>
        <w:rPr>
          <w:spacing w:val="1"/>
        </w:rPr>
        <w:t xml:space="preserve"> </w:t>
      </w:r>
      <w:r>
        <w:t>тепловых сетей с целью выявления участков, имеющих повышенные тепловые потери, а</w:t>
      </w:r>
      <w:r>
        <w:rPr>
          <w:spacing w:val="1"/>
        </w:rPr>
        <w:t xml:space="preserve"> </w:t>
      </w:r>
      <w:r>
        <w:t>также</w:t>
      </w:r>
      <w:r>
        <w:rPr>
          <w:spacing w:val="1"/>
        </w:rPr>
        <w:t xml:space="preserve"> </w:t>
      </w:r>
      <w:r>
        <w:t>разработать</w:t>
      </w:r>
      <w:r>
        <w:rPr>
          <w:spacing w:val="1"/>
        </w:rPr>
        <w:t xml:space="preserve"> </w:t>
      </w:r>
      <w:r>
        <w:t>инвестиционную</w:t>
      </w:r>
      <w:r>
        <w:rPr>
          <w:spacing w:val="1"/>
        </w:rPr>
        <w:t xml:space="preserve"> </w:t>
      </w:r>
      <w:r>
        <w:t>программу,</w:t>
      </w:r>
      <w:r>
        <w:rPr>
          <w:spacing w:val="1"/>
        </w:rPr>
        <w:t xml:space="preserve"> </w:t>
      </w:r>
      <w:r>
        <w:t>направленную</w:t>
      </w:r>
      <w:r>
        <w:rPr>
          <w:spacing w:val="1"/>
        </w:rPr>
        <w:t xml:space="preserve"> </w:t>
      </w:r>
      <w:r>
        <w:t>на</w:t>
      </w:r>
      <w:r>
        <w:rPr>
          <w:spacing w:val="1"/>
        </w:rPr>
        <w:t xml:space="preserve"> </w:t>
      </w:r>
      <w:r>
        <w:t>доведение</w:t>
      </w:r>
      <w:r>
        <w:rPr>
          <w:spacing w:val="1"/>
        </w:rPr>
        <w:t xml:space="preserve"> </w:t>
      </w:r>
      <w:r>
        <w:t>тепловых</w:t>
      </w:r>
      <w:r>
        <w:rPr>
          <w:spacing w:val="-57"/>
        </w:rPr>
        <w:t xml:space="preserve"> </w:t>
      </w:r>
      <w:r>
        <w:t>потерь</w:t>
      </w:r>
      <w:r>
        <w:rPr>
          <w:spacing w:val="-2"/>
        </w:rPr>
        <w:t xml:space="preserve"> </w:t>
      </w:r>
      <w:r>
        <w:t>до</w:t>
      </w:r>
      <w:r>
        <w:rPr>
          <w:spacing w:val="-1"/>
        </w:rPr>
        <w:t xml:space="preserve"> </w:t>
      </w:r>
      <w:r>
        <w:t>нормируемых.</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4"/>
      <w:bookmarkEnd w:id="135"/>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w:t>
      </w:r>
      <w:r w:rsidRPr="00832F88">
        <w:rPr>
          <w:rFonts w:ascii="Times New Roman" w:hAnsi="Times New Roman" w:cs="Times New Roman"/>
          <w:sz w:val="24"/>
          <w:szCs w:val="24"/>
        </w:rPr>
        <w:lastRenderedPageBreak/>
        <w:t xml:space="preserve">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6" w:name="_Toc371415752"/>
      <w:bookmarkStart w:id="137"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6"/>
      <w:bookmarkEnd w:id="137"/>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8"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9"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8"/>
      <w:bookmarkEnd w:id="139"/>
    </w:p>
    <w:p w:rsidR="00287DF5" w:rsidRPr="000314DF"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287DF5" w:rsidRDefault="00832F88" w:rsidP="00E202AE">
      <w:pPr>
        <w:pStyle w:val="1"/>
        <w:keepLines w:val="0"/>
        <w:numPr>
          <w:ilvl w:val="0"/>
          <w:numId w:val="11"/>
        </w:numPr>
        <w:spacing w:before="0" w:line="360" w:lineRule="auto"/>
        <w:jc w:val="both"/>
      </w:pPr>
      <w:r w:rsidRPr="00832F88">
        <w:t>Существующее и перспективное потребление тепловой энергии на цели теплоснабжения</w:t>
      </w:r>
    </w:p>
    <w:p w:rsidR="00832F88" w:rsidRDefault="00832F88" w:rsidP="00832F88">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jc w:val="right"/>
        <w:textAlignment w:val="baseline"/>
        <w:outlineLvl w:val="1"/>
        <w:rPr>
          <w:sz w:val="24"/>
          <w:szCs w:val="24"/>
        </w:rPr>
      </w:pPr>
      <w:r w:rsidRPr="00635681">
        <w:rPr>
          <w:sz w:val="24"/>
          <w:szCs w:val="24"/>
        </w:rPr>
        <w:t>Таблица 2.1</w:t>
      </w:r>
    </w:p>
    <w:tbl>
      <w:tblPr>
        <w:tblW w:w="4787" w:type="pct"/>
        <w:jc w:val="center"/>
        <w:tblLayout w:type="fixed"/>
        <w:tblLook w:val="04A0"/>
      </w:tblPr>
      <w:tblGrid>
        <w:gridCol w:w="5261"/>
        <w:gridCol w:w="1315"/>
        <w:gridCol w:w="1199"/>
        <w:gridCol w:w="2203"/>
      </w:tblGrid>
      <w:tr w:rsidR="00635681" w:rsidRPr="00046548" w:rsidTr="00635681">
        <w:trPr>
          <w:trHeight w:val="20"/>
          <w:jc w:val="center"/>
        </w:trPr>
        <w:tc>
          <w:tcPr>
            <w:tcW w:w="263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Наименование источника теплоснабжения</w:t>
            </w:r>
          </w:p>
        </w:tc>
        <w:tc>
          <w:tcPr>
            <w:tcW w:w="2364" w:type="pct"/>
            <w:gridSpan w:val="3"/>
            <w:tcBorders>
              <w:top w:val="single" w:sz="4" w:space="0" w:color="auto"/>
              <w:left w:val="single" w:sz="4" w:space="0" w:color="auto"/>
              <w:bottom w:val="single" w:sz="4" w:space="0" w:color="auto"/>
              <w:right w:val="single" w:sz="4" w:space="0" w:color="auto"/>
            </w:tcBorders>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Потребление тепловой энергии, Гкал/год</w:t>
            </w:r>
          </w:p>
        </w:tc>
      </w:tr>
      <w:tr w:rsidR="00635681" w:rsidRPr="00046548" w:rsidTr="00635681">
        <w:trPr>
          <w:trHeight w:val="20"/>
          <w:jc w:val="center"/>
        </w:trPr>
        <w:tc>
          <w:tcPr>
            <w:tcW w:w="2636" w:type="pct"/>
            <w:vMerge/>
            <w:tcBorders>
              <w:top w:val="single" w:sz="4" w:space="0" w:color="auto"/>
              <w:left w:val="single" w:sz="4" w:space="0" w:color="auto"/>
              <w:bottom w:val="single" w:sz="4" w:space="0" w:color="000000"/>
              <w:right w:val="single" w:sz="4" w:space="0" w:color="auto"/>
            </w:tcBorders>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p>
        </w:tc>
        <w:tc>
          <w:tcPr>
            <w:tcW w:w="659" w:type="pct"/>
            <w:tcBorders>
              <w:top w:val="nil"/>
              <w:left w:val="nil"/>
              <w:bottom w:val="single" w:sz="4" w:space="0" w:color="auto"/>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2019</w:t>
            </w:r>
          </w:p>
        </w:tc>
        <w:tc>
          <w:tcPr>
            <w:tcW w:w="601" w:type="pct"/>
            <w:tcBorders>
              <w:top w:val="nil"/>
              <w:left w:val="nil"/>
              <w:bottom w:val="single" w:sz="4" w:space="0" w:color="auto"/>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2020</w:t>
            </w:r>
          </w:p>
        </w:tc>
        <w:tc>
          <w:tcPr>
            <w:tcW w:w="1104" w:type="pct"/>
            <w:tcBorders>
              <w:top w:val="nil"/>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2021</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lang w:eastAsia="ru-RU"/>
              </w:rPr>
            </w:pPr>
            <w:r w:rsidRPr="004C6C3A">
              <w:rPr>
                <w:rFonts w:ascii="Times New Roman" w:hAnsi="Times New Roman"/>
                <w:color w:val="000000" w:themeColor="text1"/>
                <w:sz w:val="24"/>
                <w:szCs w:val="24"/>
                <w:lang w:eastAsia="ru-RU"/>
              </w:rPr>
              <w:t xml:space="preserve">Зона теплоснабжения ООО «УК Индустриальный парк «Родники» (ПГ ТЭЦ, котельная ООО «УК Индустриальный парк </w:t>
            </w:r>
            <w:r w:rsidRPr="004C6C3A">
              <w:rPr>
                <w:rFonts w:ascii="Times New Roman" w:hAnsi="Times New Roman"/>
                <w:color w:val="000000" w:themeColor="text1"/>
                <w:sz w:val="24"/>
                <w:szCs w:val="24"/>
                <w:lang w:eastAsia="ru-RU"/>
              </w:rPr>
              <w:lastRenderedPageBreak/>
              <w:t>«Родники»)</w:t>
            </w:r>
          </w:p>
        </w:tc>
        <w:tc>
          <w:tcPr>
            <w:tcW w:w="659"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lastRenderedPageBreak/>
              <w:t>188492,12</w:t>
            </w:r>
          </w:p>
        </w:tc>
        <w:tc>
          <w:tcPr>
            <w:tcW w:w="601"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191872,3</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203814,9</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lastRenderedPageBreak/>
              <w:t>Зона теплоснабжения котельной «Агросервис» №1</w:t>
            </w:r>
          </w:p>
        </w:tc>
        <w:tc>
          <w:tcPr>
            <w:tcW w:w="659"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c>
          <w:tcPr>
            <w:tcW w:w="601"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Зона теплоснабжения котельной ООО «Теплоснаб‐Родники»*</w:t>
            </w:r>
          </w:p>
        </w:tc>
        <w:tc>
          <w:tcPr>
            <w:tcW w:w="659" w:type="pct"/>
            <w:tcBorders>
              <w:top w:val="nil"/>
              <w:left w:val="nil"/>
              <w:bottom w:val="single" w:sz="4" w:space="0" w:color="auto"/>
              <w:right w:val="single" w:sz="4" w:space="0" w:color="auto"/>
            </w:tcBorders>
            <w:shd w:val="clear" w:color="auto" w:fill="auto"/>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6507,9</w:t>
            </w:r>
          </w:p>
        </w:tc>
        <w:tc>
          <w:tcPr>
            <w:tcW w:w="601" w:type="pct"/>
            <w:tcBorders>
              <w:top w:val="nil"/>
              <w:left w:val="nil"/>
              <w:bottom w:val="single" w:sz="4" w:space="0" w:color="auto"/>
              <w:right w:val="single" w:sz="4" w:space="0" w:color="auto"/>
            </w:tcBorders>
            <w:shd w:val="clear" w:color="auto" w:fill="auto"/>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6473,5</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6473,5</w:t>
            </w:r>
          </w:p>
        </w:tc>
      </w:tr>
    </w:tbl>
    <w:p w:rsidR="00832F88" w:rsidRPr="00832F88" w:rsidRDefault="00832F88" w:rsidP="00832F88"/>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3B0A77" w:rsidTr="003B0A77">
        <w:trPr>
          <w:trHeight w:val="20"/>
          <w:tblHeader/>
        </w:trPr>
        <w:tc>
          <w:tcPr>
            <w:tcW w:w="300" w:type="dxa"/>
            <w:vAlign w:val="center"/>
          </w:tcPr>
          <w:p w:rsidR="003B0A77" w:rsidRDefault="003B0A77" w:rsidP="00AF2836">
            <w:pPr>
              <w:pStyle w:val="TableParagraph"/>
              <w:spacing w:before="0"/>
              <w:rPr>
                <w:sz w:val="20"/>
              </w:rPr>
            </w:pPr>
            <w:r>
              <w:rPr>
                <w:sz w:val="20"/>
              </w:rPr>
              <w:t>№</w:t>
            </w:r>
            <w:r>
              <w:rPr>
                <w:spacing w:val="-47"/>
                <w:sz w:val="20"/>
              </w:rPr>
              <w:t xml:space="preserve"> </w:t>
            </w:r>
            <w:r>
              <w:rPr>
                <w:sz w:val="20"/>
              </w:rPr>
              <w:t>п/п</w:t>
            </w:r>
          </w:p>
        </w:tc>
        <w:tc>
          <w:tcPr>
            <w:tcW w:w="2557" w:type="dxa"/>
            <w:tcBorders>
              <w:right w:val="single" w:sz="4" w:space="0" w:color="auto"/>
            </w:tcBorders>
            <w:vAlign w:val="center"/>
          </w:tcPr>
          <w:p w:rsidR="003B0A77" w:rsidRDefault="003B0A77" w:rsidP="00AF2836">
            <w:pPr>
              <w:pStyle w:val="TableParagraph"/>
              <w:spacing w:before="0"/>
              <w:rPr>
                <w:sz w:val="20"/>
              </w:rPr>
            </w:pPr>
          </w:p>
          <w:p w:rsidR="003B0A77" w:rsidRDefault="003B0A77" w:rsidP="00AF2836">
            <w:pPr>
              <w:pStyle w:val="TableParagraph"/>
              <w:spacing w:before="0"/>
              <w:rPr>
                <w:sz w:val="20"/>
              </w:rPr>
            </w:pPr>
            <w:r>
              <w:rPr>
                <w:sz w:val="20"/>
              </w:rPr>
              <w:t>Тип</w:t>
            </w:r>
            <w:r>
              <w:rPr>
                <w:spacing w:val="-5"/>
                <w:sz w:val="20"/>
              </w:rPr>
              <w:t xml:space="preserve"> </w:t>
            </w:r>
            <w:r>
              <w:rPr>
                <w:sz w:val="20"/>
              </w:rPr>
              <w:t>потребителя</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Факт</w:t>
            </w:r>
          </w:p>
          <w:p w:rsidR="003B0A77" w:rsidRDefault="003B0A77" w:rsidP="00AF2836">
            <w:pPr>
              <w:pStyle w:val="TableParagraph"/>
              <w:spacing w:before="0"/>
              <w:rPr>
                <w:sz w:val="20"/>
              </w:rPr>
            </w:pPr>
            <w:r>
              <w:rPr>
                <w:sz w:val="20"/>
              </w:rPr>
              <w:t>2021</w:t>
            </w:r>
            <w:r>
              <w:rPr>
                <w:spacing w:val="-1"/>
                <w:sz w:val="20"/>
              </w:rPr>
              <w:t xml:space="preserve"> </w:t>
            </w:r>
            <w:r>
              <w:rPr>
                <w:sz w:val="20"/>
              </w:rPr>
              <w:t>г.</w:t>
            </w:r>
          </w:p>
        </w:tc>
        <w:tc>
          <w:tcPr>
            <w:tcW w:w="996" w:type="dxa"/>
            <w:vAlign w:val="center"/>
          </w:tcPr>
          <w:p w:rsidR="003B0A77" w:rsidRDefault="003B0A77" w:rsidP="00AF2836">
            <w:pPr>
              <w:pStyle w:val="TableParagraph"/>
              <w:spacing w:before="0"/>
              <w:rPr>
                <w:sz w:val="20"/>
              </w:rPr>
            </w:pPr>
            <w:r>
              <w:rPr>
                <w:sz w:val="20"/>
              </w:rPr>
              <w:t>2022</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2023</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2024</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2025</w:t>
            </w:r>
            <w:r>
              <w:rPr>
                <w:spacing w:val="-1"/>
                <w:sz w:val="20"/>
              </w:rPr>
              <w:t xml:space="preserve"> </w:t>
            </w:r>
            <w:r>
              <w:rPr>
                <w:sz w:val="20"/>
              </w:rPr>
              <w:t>г.</w:t>
            </w:r>
          </w:p>
        </w:tc>
        <w:tc>
          <w:tcPr>
            <w:tcW w:w="994" w:type="dxa"/>
            <w:vAlign w:val="center"/>
          </w:tcPr>
          <w:p w:rsidR="003B0A77" w:rsidRDefault="003B0A77" w:rsidP="00AF2836">
            <w:pPr>
              <w:pStyle w:val="TableParagraph"/>
              <w:spacing w:before="0"/>
              <w:rPr>
                <w:sz w:val="20"/>
              </w:rPr>
            </w:pPr>
            <w:r>
              <w:rPr>
                <w:sz w:val="20"/>
              </w:rPr>
              <w:t>2026</w:t>
            </w:r>
            <w:r>
              <w:rPr>
                <w:spacing w:val="-2"/>
                <w:sz w:val="20"/>
              </w:rPr>
              <w:t xml:space="preserve"> </w:t>
            </w:r>
            <w:r>
              <w:rPr>
                <w:sz w:val="20"/>
              </w:rPr>
              <w:t>–</w:t>
            </w:r>
            <w:r>
              <w:rPr>
                <w:spacing w:val="49"/>
                <w:sz w:val="20"/>
              </w:rPr>
              <w:t xml:space="preserve"> </w:t>
            </w:r>
            <w:r>
              <w:rPr>
                <w:sz w:val="20"/>
              </w:rPr>
              <w:t>2030</w:t>
            </w:r>
            <w:r>
              <w:rPr>
                <w:sz w:val="20"/>
                <w:lang w:val="ru-RU"/>
              </w:rPr>
              <w:t xml:space="preserve"> </w:t>
            </w:r>
            <w:r>
              <w:rPr>
                <w:sz w:val="20"/>
              </w:rPr>
              <w:t>гг.</w:t>
            </w:r>
          </w:p>
        </w:tc>
        <w:tc>
          <w:tcPr>
            <w:tcW w:w="1135" w:type="dxa"/>
            <w:gridSpan w:val="2"/>
            <w:vAlign w:val="center"/>
          </w:tcPr>
          <w:p w:rsidR="003B0A77" w:rsidRDefault="003B0A77" w:rsidP="00AF2836">
            <w:pPr>
              <w:pStyle w:val="TableParagraph"/>
              <w:spacing w:before="0"/>
              <w:rPr>
                <w:sz w:val="20"/>
              </w:rPr>
            </w:pPr>
            <w:r>
              <w:rPr>
                <w:sz w:val="20"/>
              </w:rPr>
              <w:t>2031</w:t>
            </w:r>
            <w:r>
              <w:rPr>
                <w:spacing w:val="-2"/>
                <w:sz w:val="20"/>
              </w:rPr>
              <w:t xml:space="preserve"> </w:t>
            </w:r>
            <w:r>
              <w:rPr>
                <w:sz w:val="20"/>
              </w:rPr>
              <w:t>-</w:t>
            </w:r>
            <w:r>
              <w:rPr>
                <w:spacing w:val="49"/>
                <w:sz w:val="20"/>
              </w:rPr>
              <w:t xml:space="preserve"> </w:t>
            </w:r>
            <w:r>
              <w:rPr>
                <w:sz w:val="20"/>
              </w:rPr>
              <w:t>2035</w:t>
            </w:r>
          </w:p>
          <w:p w:rsidR="003B0A77" w:rsidRDefault="003B0A77" w:rsidP="00AF2836">
            <w:pPr>
              <w:pStyle w:val="TableParagraph"/>
              <w:spacing w:before="0"/>
              <w:rPr>
                <w:sz w:val="20"/>
              </w:rPr>
            </w:pPr>
            <w:r>
              <w:rPr>
                <w:sz w:val="20"/>
              </w:rPr>
              <w:t>гг.</w:t>
            </w:r>
          </w:p>
        </w:tc>
      </w:tr>
      <w:tr w:rsidR="003B0A77" w:rsidTr="003B0A77">
        <w:trPr>
          <w:trHeight w:val="20"/>
        </w:trPr>
        <w:tc>
          <w:tcPr>
            <w:tcW w:w="300" w:type="dxa"/>
            <w:vMerge w:val="restart"/>
            <w:vAlign w:val="center"/>
          </w:tcPr>
          <w:p w:rsidR="003B0A77" w:rsidRDefault="003B0A77" w:rsidP="00AF2836">
            <w:pPr>
              <w:pStyle w:val="TableParagraph"/>
              <w:spacing w:before="0"/>
              <w:rPr>
                <w:sz w:val="20"/>
              </w:rPr>
            </w:pPr>
            <w:r>
              <w:rPr>
                <w:sz w:val="20"/>
              </w:rPr>
              <w:t>1</w:t>
            </w:r>
          </w:p>
        </w:tc>
        <w:tc>
          <w:tcPr>
            <w:tcW w:w="9642" w:type="dxa"/>
            <w:gridSpan w:val="9"/>
            <w:vAlign w:val="center"/>
          </w:tcPr>
          <w:p w:rsidR="003B0A77" w:rsidRPr="00FF7534" w:rsidRDefault="003B0A77" w:rsidP="00467117">
            <w:pPr>
              <w:pStyle w:val="TableParagraph"/>
              <w:spacing w:before="0"/>
              <w:rPr>
                <w:sz w:val="20"/>
                <w:lang w:val="ru-RU"/>
              </w:rPr>
            </w:pPr>
            <w:r w:rsidRPr="00474EE7">
              <w:rPr>
                <w:sz w:val="20"/>
                <w:lang w:val="ru-RU"/>
              </w:rPr>
              <w:t>ПГ</w:t>
            </w:r>
            <w:r w:rsidRPr="00474EE7">
              <w:rPr>
                <w:spacing w:val="-3"/>
                <w:sz w:val="20"/>
                <w:lang w:val="ru-RU"/>
              </w:rPr>
              <w:t xml:space="preserve"> </w:t>
            </w:r>
            <w:r w:rsidRPr="00474EE7">
              <w:rPr>
                <w:sz w:val="20"/>
                <w:lang w:val="ru-RU"/>
              </w:rPr>
              <w:t>ТЭЦ</w:t>
            </w:r>
            <w:r w:rsidRPr="00474EE7">
              <w:rPr>
                <w:spacing w:val="-3"/>
                <w:sz w:val="20"/>
                <w:lang w:val="ru-RU"/>
              </w:rPr>
              <w:t xml:space="preserve"> </w:t>
            </w:r>
            <w:r w:rsidRPr="00474EE7">
              <w:rPr>
                <w:sz w:val="20"/>
                <w:lang w:val="ru-RU"/>
              </w:rPr>
              <w:t>и</w:t>
            </w:r>
            <w:r w:rsidRPr="00474EE7">
              <w:rPr>
                <w:spacing w:val="-3"/>
                <w:sz w:val="20"/>
                <w:lang w:val="ru-RU"/>
              </w:rPr>
              <w:t xml:space="preserve"> </w:t>
            </w:r>
            <w:r w:rsidRPr="00474EE7">
              <w:rPr>
                <w:sz w:val="20"/>
                <w:lang w:val="ru-RU"/>
              </w:rPr>
              <w:t>котельная</w:t>
            </w:r>
            <w:r w:rsidRPr="00474EE7">
              <w:rPr>
                <w:spacing w:val="-2"/>
                <w:sz w:val="20"/>
                <w:lang w:val="ru-RU"/>
              </w:rPr>
              <w:t xml:space="preserve"> </w:t>
            </w:r>
            <w:r w:rsidRPr="00474EE7">
              <w:rPr>
                <w:sz w:val="20"/>
                <w:lang w:val="ru-RU"/>
              </w:rPr>
              <w:t>УК</w:t>
            </w:r>
            <w:r w:rsidRPr="00474EE7">
              <w:rPr>
                <w:spacing w:val="-3"/>
                <w:sz w:val="20"/>
                <w:lang w:val="ru-RU"/>
              </w:rPr>
              <w:t xml:space="preserve"> </w:t>
            </w:r>
            <w:r w:rsidRPr="00474EE7">
              <w:rPr>
                <w:sz w:val="20"/>
                <w:lang w:val="ru-RU"/>
              </w:rPr>
              <w:t>ИП</w:t>
            </w:r>
            <w:r w:rsidRPr="00474EE7">
              <w:rPr>
                <w:spacing w:val="-1"/>
                <w:sz w:val="20"/>
                <w:lang w:val="ru-RU"/>
              </w:rPr>
              <w:t xml:space="preserve"> </w:t>
            </w:r>
            <w:r w:rsidRPr="00474EE7">
              <w:rPr>
                <w:sz w:val="20"/>
                <w:lang w:val="ru-RU"/>
              </w:rPr>
              <w:t>Родники</w:t>
            </w:r>
            <w:r w:rsidRPr="00474EE7">
              <w:rPr>
                <w:spacing w:val="-3"/>
                <w:sz w:val="20"/>
                <w:lang w:val="ru-RU"/>
              </w:rPr>
              <w:t xml:space="preserve"> </w:t>
            </w:r>
            <w:r w:rsidRPr="00474EE7">
              <w:rPr>
                <w:sz w:val="20"/>
                <w:lang w:val="ru-RU"/>
              </w:rPr>
              <w:t>(</w:t>
            </w:r>
            <w:r w:rsidR="00467117" w:rsidRPr="00923E85">
              <w:rPr>
                <w:sz w:val="20"/>
                <w:lang w:val="ru-RU"/>
              </w:rPr>
              <w:t>БМК мкр. Южный 8 МВт и ЦТП 10 МВт</w:t>
            </w:r>
            <w:r w:rsidR="00467117" w:rsidRPr="00474EE7">
              <w:rPr>
                <w:spacing w:val="-2"/>
                <w:sz w:val="20"/>
                <w:lang w:val="ru-RU"/>
              </w:rPr>
              <w:t xml:space="preserve"> </w:t>
            </w:r>
            <w:r w:rsidR="00467117" w:rsidRPr="00474EE7">
              <w:rPr>
                <w:sz w:val="20"/>
                <w:lang w:val="ru-RU"/>
              </w:rPr>
              <w:t>на</w:t>
            </w:r>
            <w:r w:rsidR="00467117" w:rsidRPr="00474EE7">
              <w:rPr>
                <w:spacing w:val="-3"/>
                <w:sz w:val="20"/>
                <w:lang w:val="ru-RU"/>
              </w:rPr>
              <w:t xml:space="preserve"> </w:t>
            </w:r>
            <w:r w:rsidR="00467117" w:rsidRPr="00474EE7">
              <w:rPr>
                <w:sz w:val="20"/>
                <w:lang w:val="ru-RU"/>
              </w:rPr>
              <w:t>перспективу</w:t>
            </w:r>
            <w:r w:rsidRPr="00474EE7">
              <w:rPr>
                <w:sz w:val="20"/>
                <w:lang w:val="ru-RU"/>
              </w:rPr>
              <w:t>)</w:t>
            </w:r>
          </w:p>
        </w:tc>
      </w:tr>
      <w:tr w:rsidR="003B0A77" w:rsidTr="003B0A77">
        <w:trPr>
          <w:trHeight w:val="20"/>
        </w:trPr>
        <w:tc>
          <w:tcPr>
            <w:tcW w:w="300" w:type="dxa"/>
            <w:vMerge/>
            <w:tcBorders>
              <w:top w:val="nil"/>
            </w:tcBorders>
          </w:tcPr>
          <w:p w:rsidR="003B0A77" w:rsidRPr="00474EE7" w:rsidRDefault="003B0A77" w:rsidP="00AF2836">
            <w:pPr>
              <w:spacing w:after="0" w:line="240" w:lineRule="auto"/>
              <w:rPr>
                <w:sz w:val="2"/>
                <w:szCs w:val="2"/>
                <w:lang w:val="ru-RU"/>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190389,15</w:t>
            </w:r>
          </w:p>
        </w:tc>
        <w:tc>
          <w:tcPr>
            <w:tcW w:w="996"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4" w:type="dxa"/>
            <w:vAlign w:val="center"/>
          </w:tcPr>
          <w:p w:rsidR="003B0A77" w:rsidRDefault="003B0A77" w:rsidP="00AF2836">
            <w:pPr>
              <w:pStyle w:val="TableParagraph"/>
              <w:spacing w:before="0"/>
              <w:rPr>
                <w:sz w:val="20"/>
              </w:rPr>
            </w:pPr>
            <w:r>
              <w:rPr>
                <w:sz w:val="20"/>
              </w:rPr>
              <w:t>190389,15</w:t>
            </w:r>
          </w:p>
        </w:tc>
        <w:tc>
          <w:tcPr>
            <w:tcW w:w="1135" w:type="dxa"/>
            <w:gridSpan w:val="2"/>
            <w:vAlign w:val="center"/>
          </w:tcPr>
          <w:p w:rsidR="003B0A77" w:rsidRDefault="003B0A77" w:rsidP="00AF2836">
            <w:pPr>
              <w:pStyle w:val="TableParagraph"/>
              <w:spacing w:before="0"/>
              <w:rPr>
                <w:sz w:val="20"/>
              </w:rPr>
            </w:pPr>
            <w:r>
              <w:rPr>
                <w:sz w:val="20"/>
              </w:rPr>
              <w:t>190389,15</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552398,02</w:t>
            </w:r>
          </w:p>
        </w:tc>
        <w:tc>
          <w:tcPr>
            <w:tcW w:w="996"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4" w:type="dxa"/>
            <w:vAlign w:val="center"/>
          </w:tcPr>
          <w:p w:rsidR="003B0A77" w:rsidRDefault="003B0A77" w:rsidP="00AF2836">
            <w:pPr>
              <w:pStyle w:val="TableParagraph"/>
              <w:spacing w:before="0"/>
              <w:rPr>
                <w:sz w:val="20"/>
              </w:rPr>
            </w:pPr>
            <w:r>
              <w:rPr>
                <w:sz w:val="20"/>
              </w:rPr>
              <w:t>552398,02</w:t>
            </w:r>
          </w:p>
        </w:tc>
        <w:tc>
          <w:tcPr>
            <w:tcW w:w="1135" w:type="dxa"/>
            <w:gridSpan w:val="2"/>
            <w:vAlign w:val="center"/>
          </w:tcPr>
          <w:p w:rsidR="003B0A77" w:rsidRDefault="003B0A77" w:rsidP="00AF2836">
            <w:pPr>
              <w:pStyle w:val="TableParagraph"/>
              <w:spacing w:before="0"/>
              <w:rPr>
                <w:sz w:val="20"/>
              </w:rPr>
            </w:pPr>
            <w:r>
              <w:rPr>
                <w:sz w:val="20"/>
              </w:rPr>
              <w:t>552398,02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225079,58</w:t>
            </w:r>
          </w:p>
        </w:tc>
        <w:tc>
          <w:tcPr>
            <w:tcW w:w="996"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4" w:type="dxa"/>
            <w:vAlign w:val="center"/>
          </w:tcPr>
          <w:p w:rsidR="003B0A77" w:rsidRDefault="003B0A77" w:rsidP="00AF2836">
            <w:pPr>
              <w:pStyle w:val="TableParagraph"/>
              <w:spacing w:before="0"/>
              <w:rPr>
                <w:sz w:val="20"/>
              </w:rPr>
            </w:pPr>
            <w:r>
              <w:rPr>
                <w:sz w:val="20"/>
              </w:rPr>
              <w:t>225079,58</w:t>
            </w:r>
          </w:p>
        </w:tc>
        <w:tc>
          <w:tcPr>
            <w:tcW w:w="1135" w:type="dxa"/>
            <w:gridSpan w:val="2"/>
            <w:vAlign w:val="center"/>
          </w:tcPr>
          <w:p w:rsidR="003B0A77" w:rsidRDefault="003B0A77" w:rsidP="00AF2836">
            <w:pPr>
              <w:pStyle w:val="TableParagraph"/>
              <w:spacing w:before="0"/>
              <w:rPr>
                <w:sz w:val="20"/>
              </w:rPr>
            </w:pPr>
            <w:r>
              <w:rPr>
                <w:sz w:val="20"/>
              </w:rPr>
              <w:t>225079,58</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2</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«Агросервис»</w:t>
            </w:r>
            <w:r>
              <w:rPr>
                <w:spacing w:val="-4"/>
                <w:sz w:val="20"/>
              </w:rPr>
              <w:t xml:space="preserve"> </w:t>
            </w:r>
            <w:r>
              <w:rPr>
                <w:sz w:val="20"/>
              </w:rPr>
              <w:t>№1</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9452,864</w:t>
            </w:r>
          </w:p>
        </w:tc>
        <w:tc>
          <w:tcPr>
            <w:tcW w:w="996"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4" w:type="dxa"/>
            <w:vAlign w:val="center"/>
          </w:tcPr>
          <w:p w:rsidR="003B0A77" w:rsidRDefault="003B0A77" w:rsidP="00AF2836">
            <w:pPr>
              <w:pStyle w:val="TableParagraph"/>
              <w:spacing w:before="0"/>
              <w:rPr>
                <w:sz w:val="20"/>
              </w:rPr>
            </w:pPr>
            <w:r>
              <w:rPr>
                <w:sz w:val="20"/>
              </w:rPr>
              <w:t>9452,864</w:t>
            </w:r>
          </w:p>
        </w:tc>
        <w:tc>
          <w:tcPr>
            <w:tcW w:w="1135" w:type="dxa"/>
            <w:gridSpan w:val="2"/>
            <w:vAlign w:val="center"/>
          </w:tcPr>
          <w:p w:rsidR="003B0A77" w:rsidRDefault="003B0A77" w:rsidP="00AF2836">
            <w:pPr>
              <w:pStyle w:val="TableParagraph"/>
              <w:spacing w:before="0"/>
              <w:rPr>
                <w:sz w:val="20"/>
              </w:rPr>
            </w:pPr>
            <w:r>
              <w:rPr>
                <w:sz w:val="20"/>
              </w:rPr>
              <w:t>9452,864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19834,267</w:t>
            </w:r>
          </w:p>
        </w:tc>
        <w:tc>
          <w:tcPr>
            <w:tcW w:w="996"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4" w:type="dxa"/>
            <w:vAlign w:val="center"/>
          </w:tcPr>
          <w:p w:rsidR="003B0A77" w:rsidRDefault="003B0A77" w:rsidP="00AF2836">
            <w:pPr>
              <w:pStyle w:val="TableParagraph"/>
              <w:spacing w:before="0"/>
              <w:rPr>
                <w:sz w:val="20"/>
              </w:rPr>
            </w:pPr>
            <w:r>
              <w:rPr>
                <w:sz w:val="20"/>
              </w:rPr>
              <w:t>19834,267</w:t>
            </w:r>
          </w:p>
        </w:tc>
        <w:tc>
          <w:tcPr>
            <w:tcW w:w="1135" w:type="dxa"/>
            <w:gridSpan w:val="2"/>
            <w:vAlign w:val="center"/>
          </w:tcPr>
          <w:p w:rsidR="003B0A77" w:rsidRDefault="003B0A77" w:rsidP="00AF2836">
            <w:pPr>
              <w:pStyle w:val="TableParagraph"/>
              <w:spacing w:before="0"/>
              <w:rPr>
                <w:sz w:val="20"/>
              </w:rPr>
            </w:pPr>
            <w:r>
              <w:rPr>
                <w:sz w:val="20"/>
              </w:rPr>
              <w:t>19834,267</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w:t>
            </w:r>
            <w:r w:rsidRPr="00474EE7">
              <w:rPr>
                <w:spacing w:val="-48"/>
                <w:sz w:val="20"/>
                <w:lang w:val="ru-RU"/>
              </w:rPr>
              <w:t xml:space="preserve"> </w:t>
            </w:r>
            <w:r w:rsidRPr="00474EE7">
              <w:rPr>
                <w:sz w:val="20"/>
                <w:lang w:val="ru-RU"/>
              </w:rPr>
              <w:t>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446,592</w:t>
            </w:r>
          </w:p>
        </w:tc>
        <w:tc>
          <w:tcPr>
            <w:tcW w:w="996"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4" w:type="dxa"/>
            <w:vAlign w:val="center"/>
          </w:tcPr>
          <w:p w:rsidR="003B0A77" w:rsidRDefault="003B0A77" w:rsidP="00AF2836">
            <w:pPr>
              <w:pStyle w:val="TableParagraph"/>
              <w:spacing w:before="0"/>
              <w:rPr>
                <w:sz w:val="20"/>
              </w:rPr>
            </w:pPr>
            <w:r>
              <w:rPr>
                <w:sz w:val="20"/>
              </w:rPr>
              <w:t>446,592</w:t>
            </w:r>
          </w:p>
        </w:tc>
        <w:tc>
          <w:tcPr>
            <w:tcW w:w="1135" w:type="dxa"/>
            <w:gridSpan w:val="2"/>
            <w:vAlign w:val="center"/>
          </w:tcPr>
          <w:p w:rsidR="003B0A77" w:rsidRDefault="003B0A77" w:rsidP="00AF2836">
            <w:pPr>
              <w:pStyle w:val="TableParagraph"/>
              <w:spacing w:before="0"/>
              <w:rPr>
                <w:sz w:val="20"/>
              </w:rPr>
            </w:pPr>
            <w:r>
              <w:rPr>
                <w:sz w:val="20"/>
              </w:rPr>
              <w:t>446,592</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3</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ОАО</w:t>
            </w:r>
            <w:r>
              <w:rPr>
                <w:spacing w:val="45"/>
                <w:sz w:val="20"/>
              </w:rPr>
              <w:t xml:space="preserve"> </w:t>
            </w:r>
            <w:r>
              <w:rPr>
                <w:sz w:val="20"/>
              </w:rPr>
              <w:t>Теплоснаб-Родники</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28944,744</w:t>
            </w:r>
          </w:p>
        </w:tc>
        <w:tc>
          <w:tcPr>
            <w:tcW w:w="996"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4" w:type="dxa"/>
            <w:vAlign w:val="center"/>
          </w:tcPr>
          <w:p w:rsidR="003B0A77" w:rsidRDefault="003B0A77" w:rsidP="00AF2836">
            <w:pPr>
              <w:pStyle w:val="TableParagraph"/>
              <w:spacing w:before="0"/>
              <w:rPr>
                <w:sz w:val="20"/>
              </w:rPr>
            </w:pPr>
            <w:r>
              <w:rPr>
                <w:sz w:val="20"/>
              </w:rPr>
              <w:t>28944,744</w:t>
            </w:r>
          </w:p>
        </w:tc>
        <w:tc>
          <w:tcPr>
            <w:tcW w:w="1135" w:type="dxa"/>
            <w:gridSpan w:val="2"/>
            <w:vAlign w:val="center"/>
          </w:tcPr>
          <w:p w:rsidR="003B0A77" w:rsidRDefault="003B0A77" w:rsidP="00AF2836">
            <w:pPr>
              <w:pStyle w:val="TableParagraph"/>
              <w:spacing w:before="0"/>
              <w:rPr>
                <w:sz w:val="20"/>
              </w:rPr>
            </w:pPr>
            <w:r>
              <w:rPr>
                <w:sz w:val="20"/>
              </w:rPr>
              <w:t>28944,744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4745,04</w:t>
            </w:r>
          </w:p>
        </w:tc>
        <w:tc>
          <w:tcPr>
            <w:tcW w:w="996"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4" w:type="dxa"/>
            <w:vAlign w:val="center"/>
          </w:tcPr>
          <w:p w:rsidR="003B0A77" w:rsidRDefault="003B0A77" w:rsidP="00AF2836">
            <w:pPr>
              <w:pStyle w:val="TableParagraph"/>
              <w:spacing w:before="0"/>
              <w:rPr>
                <w:sz w:val="20"/>
              </w:rPr>
            </w:pPr>
            <w:r>
              <w:rPr>
                <w:sz w:val="20"/>
              </w:rPr>
              <w:t>4745,04</w:t>
            </w:r>
          </w:p>
        </w:tc>
        <w:tc>
          <w:tcPr>
            <w:tcW w:w="1135" w:type="dxa"/>
            <w:gridSpan w:val="2"/>
            <w:vAlign w:val="center"/>
          </w:tcPr>
          <w:p w:rsidR="003B0A77" w:rsidRDefault="003B0A77" w:rsidP="00AF2836">
            <w:pPr>
              <w:pStyle w:val="TableParagraph"/>
              <w:spacing w:before="0"/>
              <w:rPr>
                <w:sz w:val="20"/>
              </w:rPr>
            </w:pPr>
            <w:r>
              <w:rPr>
                <w:sz w:val="20"/>
              </w:rPr>
              <w:t>4745,04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Pr="00FF7534" w:rsidRDefault="003B0A77" w:rsidP="00AF2836">
            <w:pPr>
              <w:pStyle w:val="TableParagraph"/>
              <w:spacing w:before="0"/>
              <w:rPr>
                <w:sz w:val="20"/>
                <w:lang w:val="ru-RU"/>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4</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школы</w:t>
            </w:r>
            <w:r>
              <w:rPr>
                <w:spacing w:val="-2"/>
                <w:sz w:val="20"/>
              </w:rPr>
              <w:t xml:space="preserve"> </w:t>
            </w:r>
            <w:r>
              <w:rPr>
                <w:sz w:val="20"/>
              </w:rPr>
              <w:t>№2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4" w:type="dxa"/>
            <w:vAlign w:val="center"/>
          </w:tcPr>
          <w:p w:rsidR="003B0A77" w:rsidRDefault="003B0A77" w:rsidP="00AF2836">
            <w:pPr>
              <w:pStyle w:val="TableParagraph"/>
              <w:spacing w:before="0"/>
              <w:rPr>
                <w:sz w:val="20"/>
              </w:rPr>
            </w:pPr>
            <w:r>
              <w:rPr>
                <w:sz w:val="20"/>
              </w:rPr>
              <w:t>4186,8</w:t>
            </w:r>
          </w:p>
        </w:tc>
        <w:tc>
          <w:tcPr>
            <w:tcW w:w="1135" w:type="dxa"/>
            <w:gridSpan w:val="2"/>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5</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школы</w:t>
            </w:r>
            <w:r>
              <w:rPr>
                <w:spacing w:val="-2"/>
                <w:sz w:val="20"/>
              </w:rPr>
              <w:t xml:space="preserve"> </w:t>
            </w:r>
            <w:r>
              <w:rPr>
                <w:sz w:val="20"/>
              </w:rPr>
              <w:t>№3</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5582,4</w:t>
            </w:r>
          </w:p>
        </w:tc>
        <w:tc>
          <w:tcPr>
            <w:tcW w:w="996"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4" w:type="dxa"/>
            <w:vAlign w:val="center"/>
          </w:tcPr>
          <w:p w:rsidR="003B0A77" w:rsidRDefault="003B0A77" w:rsidP="00AF2836">
            <w:pPr>
              <w:pStyle w:val="TableParagraph"/>
              <w:spacing w:before="0"/>
              <w:rPr>
                <w:sz w:val="20"/>
              </w:rPr>
            </w:pPr>
            <w:r>
              <w:rPr>
                <w:sz w:val="20"/>
              </w:rPr>
              <w:t>5582,4</w:t>
            </w:r>
          </w:p>
        </w:tc>
        <w:tc>
          <w:tcPr>
            <w:tcW w:w="1135" w:type="dxa"/>
            <w:gridSpan w:val="2"/>
            <w:vAlign w:val="center"/>
          </w:tcPr>
          <w:p w:rsidR="003B0A77" w:rsidRDefault="003B0A77" w:rsidP="00AF2836">
            <w:pPr>
              <w:pStyle w:val="TableParagraph"/>
              <w:spacing w:before="0"/>
              <w:rPr>
                <w:sz w:val="20"/>
              </w:rPr>
            </w:pPr>
            <w:r>
              <w:rPr>
                <w:sz w:val="20"/>
              </w:rPr>
              <w:t>5582,4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lastRenderedPageBreak/>
              <w:t>6</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д/с</w:t>
            </w:r>
            <w:r>
              <w:rPr>
                <w:spacing w:val="-3"/>
                <w:sz w:val="20"/>
              </w:rPr>
              <w:t xml:space="preserve"> </w:t>
            </w:r>
            <w:r>
              <w:rPr>
                <w:sz w:val="20"/>
              </w:rPr>
              <w:t>№9</w:t>
            </w:r>
            <w:r>
              <w:rPr>
                <w:spacing w:val="46"/>
                <w:sz w:val="20"/>
              </w:rPr>
              <w:t xml:space="preserve"> </w:t>
            </w:r>
            <w:r>
              <w:rPr>
                <w:sz w:val="20"/>
              </w:rPr>
              <w:t>Солнышко</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930,4</w:t>
            </w:r>
          </w:p>
        </w:tc>
        <w:tc>
          <w:tcPr>
            <w:tcW w:w="996"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1001" w:type="dxa"/>
            <w:gridSpan w:val="2"/>
            <w:vAlign w:val="center"/>
          </w:tcPr>
          <w:p w:rsidR="003B0A77" w:rsidRDefault="003B0A77" w:rsidP="00AF2836">
            <w:pPr>
              <w:pStyle w:val="TableParagraph"/>
              <w:spacing w:before="0"/>
              <w:rPr>
                <w:sz w:val="20"/>
              </w:rPr>
            </w:pPr>
            <w:r>
              <w:rPr>
                <w:sz w:val="20"/>
              </w:rPr>
              <w:t>930,4</w:t>
            </w:r>
          </w:p>
        </w:tc>
        <w:tc>
          <w:tcPr>
            <w:tcW w:w="1128" w:type="dxa"/>
            <w:vAlign w:val="center"/>
          </w:tcPr>
          <w:p w:rsidR="003B0A77" w:rsidRDefault="003B0A77" w:rsidP="00AF2836">
            <w:pPr>
              <w:pStyle w:val="TableParagraph"/>
              <w:spacing w:before="0"/>
              <w:rPr>
                <w:sz w:val="20"/>
              </w:rPr>
            </w:pPr>
            <w:r>
              <w:rPr>
                <w:sz w:val="20"/>
              </w:rPr>
              <w:t>930,4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1001" w:type="dxa"/>
            <w:gridSpan w:val="2"/>
            <w:vAlign w:val="center"/>
          </w:tcPr>
          <w:p w:rsidR="003B0A77" w:rsidRDefault="003B0A77" w:rsidP="00AF2836">
            <w:pPr>
              <w:pStyle w:val="TableParagraph"/>
              <w:spacing w:before="0"/>
              <w:rPr>
                <w:sz w:val="20"/>
              </w:rPr>
            </w:pPr>
            <w:r>
              <w:rPr>
                <w:sz w:val="20"/>
              </w:rPr>
              <w:t>4186,8</w:t>
            </w:r>
          </w:p>
        </w:tc>
        <w:tc>
          <w:tcPr>
            <w:tcW w:w="1128" w:type="dxa"/>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1001" w:type="dxa"/>
            <w:gridSpan w:val="2"/>
            <w:vAlign w:val="center"/>
          </w:tcPr>
          <w:p w:rsidR="003B0A77" w:rsidRDefault="003B0A77" w:rsidP="00AF2836">
            <w:pPr>
              <w:pStyle w:val="TableParagraph"/>
              <w:spacing w:before="0"/>
              <w:rPr>
                <w:sz w:val="20"/>
              </w:rPr>
            </w:pPr>
            <w:r>
              <w:rPr>
                <w:sz w:val="20"/>
              </w:rPr>
              <w:t>-</w:t>
            </w:r>
          </w:p>
        </w:tc>
        <w:tc>
          <w:tcPr>
            <w:tcW w:w="1128" w:type="dxa"/>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7</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д/с</w:t>
            </w:r>
            <w:r>
              <w:rPr>
                <w:spacing w:val="-3"/>
                <w:sz w:val="20"/>
              </w:rPr>
              <w:t xml:space="preserve"> </w:t>
            </w:r>
            <w:r>
              <w:rPr>
                <w:sz w:val="20"/>
              </w:rPr>
              <w:t>№11</w:t>
            </w:r>
            <w:r>
              <w:rPr>
                <w:spacing w:val="46"/>
                <w:sz w:val="20"/>
              </w:rPr>
              <w:t xml:space="preserve"> </w:t>
            </w:r>
            <w:r>
              <w:rPr>
                <w:sz w:val="20"/>
              </w:rPr>
              <w:t>Голубок</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pacing w:val="-1"/>
                <w:sz w:val="20"/>
              </w:rPr>
              <w:t>-общественно-административные</w:t>
            </w:r>
            <w:r>
              <w:rPr>
                <w:spacing w:val="7"/>
                <w:sz w:val="20"/>
              </w:rPr>
              <w:t xml:space="preserve"> </w:t>
            </w:r>
            <w:r>
              <w:rPr>
                <w:sz w:val="20"/>
              </w:rPr>
              <w:t>здания,</w:t>
            </w:r>
            <w:r>
              <w:rPr>
                <w:spacing w:val="-1"/>
                <w:sz w:val="20"/>
              </w:rPr>
              <w:t xml:space="preserve"> </w:t>
            </w:r>
            <w:r>
              <w:rPr>
                <w:sz w:val="20"/>
              </w:rPr>
              <w:t>м</w:t>
            </w:r>
            <w:r>
              <w:rPr>
                <w:sz w:val="20"/>
                <w:vertAlign w:val="superscript"/>
              </w:rPr>
              <w:t>3</w:t>
            </w:r>
          </w:p>
        </w:tc>
        <w:tc>
          <w:tcPr>
            <w:tcW w:w="984" w:type="dxa"/>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4" w:type="dxa"/>
            <w:vAlign w:val="center"/>
          </w:tcPr>
          <w:p w:rsidR="003B0A77" w:rsidRDefault="003B0A77" w:rsidP="00AF2836">
            <w:pPr>
              <w:pStyle w:val="TableParagraph"/>
              <w:spacing w:before="0"/>
              <w:rPr>
                <w:sz w:val="20"/>
              </w:rPr>
            </w:pPr>
            <w:r>
              <w:rPr>
                <w:sz w:val="20"/>
              </w:rPr>
              <w:t>4186,8</w:t>
            </w:r>
          </w:p>
        </w:tc>
        <w:tc>
          <w:tcPr>
            <w:tcW w:w="1135" w:type="dxa"/>
            <w:gridSpan w:val="2"/>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RPr="00FF7534"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8</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БМК</w:t>
            </w:r>
            <w:r>
              <w:rPr>
                <w:spacing w:val="-4"/>
                <w:sz w:val="20"/>
              </w:rPr>
              <w:t xml:space="preserve"> </w:t>
            </w:r>
            <w:r>
              <w:rPr>
                <w:sz w:val="20"/>
              </w:rPr>
              <w:t>мкр.</w:t>
            </w:r>
            <w:r>
              <w:rPr>
                <w:spacing w:val="-4"/>
                <w:sz w:val="20"/>
              </w:rPr>
              <w:t xml:space="preserve"> </w:t>
            </w:r>
            <w:r>
              <w:rPr>
                <w:sz w:val="20"/>
              </w:rPr>
              <w:t>Машиностроитель</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tcPr>
          <w:p w:rsidR="003B0A77" w:rsidRDefault="003B0A77" w:rsidP="00AF2836">
            <w:pPr>
              <w:pStyle w:val="TableParagraph"/>
              <w:spacing w:before="0"/>
              <w:rPr>
                <w:sz w:val="20"/>
              </w:rPr>
            </w:pPr>
            <w:r>
              <w:rPr>
                <w:sz w:val="20"/>
              </w:rPr>
              <w:t>34231,277</w:t>
            </w:r>
          </w:p>
        </w:tc>
        <w:tc>
          <w:tcPr>
            <w:tcW w:w="996"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4" w:type="dxa"/>
          </w:tcPr>
          <w:p w:rsidR="003B0A77" w:rsidRDefault="003B0A77" w:rsidP="00AF2836">
            <w:pPr>
              <w:pStyle w:val="TableParagraph"/>
              <w:spacing w:before="0"/>
              <w:rPr>
                <w:sz w:val="20"/>
              </w:rPr>
            </w:pPr>
            <w:r>
              <w:rPr>
                <w:sz w:val="20"/>
              </w:rPr>
              <w:t>34231,277</w:t>
            </w:r>
          </w:p>
        </w:tc>
        <w:tc>
          <w:tcPr>
            <w:tcW w:w="1135" w:type="dxa"/>
            <w:gridSpan w:val="2"/>
          </w:tcPr>
          <w:p w:rsidR="003B0A77" w:rsidRDefault="003B0A77" w:rsidP="00AF2836">
            <w:pPr>
              <w:pStyle w:val="TableParagraph"/>
              <w:spacing w:before="0"/>
              <w:rPr>
                <w:sz w:val="20"/>
              </w:rPr>
            </w:pPr>
            <w:r>
              <w:rPr>
                <w:sz w:val="20"/>
              </w:rPr>
              <w:t>34231,277</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pacing w:val="-1"/>
                <w:sz w:val="20"/>
              </w:rPr>
              <w:t>-общественно-административные</w:t>
            </w:r>
            <w:r>
              <w:rPr>
                <w:spacing w:val="7"/>
                <w:sz w:val="20"/>
              </w:rPr>
              <w:t xml:space="preserve"> </w:t>
            </w:r>
            <w:r>
              <w:rPr>
                <w:sz w:val="20"/>
              </w:rPr>
              <w:t>здания,</w:t>
            </w:r>
            <w:r>
              <w:rPr>
                <w:spacing w:val="-1"/>
                <w:sz w:val="20"/>
              </w:rPr>
              <w:t xml:space="preserve"> </w:t>
            </w:r>
            <w:r>
              <w:rPr>
                <w:sz w:val="20"/>
              </w:rPr>
              <w:t>м</w:t>
            </w:r>
            <w:r>
              <w:rPr>
                <w:sz w:val="20"/>
                <w:vertAlign w:val="superscript"/>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14528,196</w:t>
            </w:r>
          </w:p>
        </w:tc>
        <w:tc>
          <w:tcPr>
            <w:tcW w:w="996"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4" w:type="dxa"/>
            <w:vAlign w:val="center"/>
          </w:tcPr>
          <w:p w:rsidR="003B0A77" w:rsidRDefault="003B0A77" w:rsidP="00AF2836">
            <w:pPr>
              <w:pStyle w:val="TableParagraph"/>
              <w:spacing w:before="0"/>
              <w:rPr>
                <w:sz w:val="20"/>
              </w:rPr>
            </w:pPr>
            <w:r>
              <w:rPr>
                <w:sz w:val="20"/>
              </w:rPr>
              <w:t>14528,196</w:t>
            </w:r>
          </w:p>
        </w:tc>
        <w:tc>
          <w:tcPr>
            <w:tcW w:w="1135" w:type="dxa"/>
            <w:gridSpan w:val="2"/>
            <w:vAlign w:val="center"/>
          </w:tcPr>
          <w:p w:rsidR="003B0A77" w:rsidRDefault="003B0A77" w:rsidP="00AF2836">
            <w:pPr>
              <w:pStyle w:val="TableParagraph"/>
              <w:spacing w:before="0"/>
              <w:rPr>
                <w:sz w:val="20"/>
              </w:rPr>
            </w:pPr>
            <w:r>
              <w:rPr>
                <w:sz w:val="20"/>
              </w:rPr>
              <w:t>14528,196</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9</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БМК</w:t>
            </w:r>
            <w:r>
              <w:rPr>
                <w:spacing w:val="-2"/>
                <w:sz w:val="20"/>
              </w:rPr>
              <w:t xml:space="preserve"> </w:t>
            </w:r>
            <w:r>
              <w:rPr>
                <w:sz w:val="20"/>
              </w:rPr>
              <w:t>60</w:t>
            </w:r>
            <w:r>
              <w:rPr>
                <w:spacing w:val="-3"/>
                <w:sz w:val="20"/>
              </w:rPr>
              <w:t xml:space="preserve"> </w:t>
            </w:r>
            <w:r>
              <w:rPr>
                <w:sz w:val="20"/>
              </w:rPr>
              <w:t>лет</w:t>
            </w:r>
            <w:r>
              <w:rPr>
                <w:spacing w:val="-3"/>
                <w:sz w:val="20"/>
              </w:rPr>
              <w:t xml:space="preserve"> </w:t>
            </w:r>
            <w:r>
              <w:rPr>
                <w:sz w:val="20"/>
              </w:rPr>
              <w:t>октября</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29048,018</w:t>
            </w:r>
          </w:p>
        </w:tc>
        <w:tc>
          <w:tcPr>
            <w:tcW w:w="996"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4" w:type="dxa"/>
            <w:vAlign w:val="center"/>
          </w:tcPr>
          <w:p w:rsidR="003B0A77" w:rsidRDefault="003B0A77" w:rsidP="00AF2836">
            <w:pPr>
              <w:pStyle w:val="TableParagraph"/>
              <w:spacing w:before="0"/>
              <w:rPr>
                <w:sz w:val="20"/>
              </w:rPr>
            </w:pPr>
            <w:r>
              <w:rPr>
                <w:sz w:val="20"/>
              </w:rPr>
              <w:t>29048,018</w:t>
            </w:r>
          </w:p>
        </w:tc>
        <w:tc>
          <w:tcPr>
            <w:tcW w:w="1135" w:type="dxa"/>
            <w:gridSpan w:val="2"/>
            <w:vAlign w:val="center"/>
          </w:tcPr>
          <w:p w:rsidR="003B0A77" w:rsidRDefault="003B0A77" w:rsidP="00AF2836">
            <w:pPr>
              <w:pStyle w:val="TableParagraph"/>
              <w:spacing w:before="0"/>
              <w:rPr>
                <w:sz w:val="20"/>
              </w:rPr>
            </w:pPr>
            <w:r>
              <w:rPr>
                <w:sz w:val="20"/>
              </w:rPr>
              <w:t>29048,018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9484,4976</w:t>
            </w:r>
          </w:p>
        </w:tc>
        <w:tc>
          <w:tcPr>
            <w:tcW w:w="996"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4" w:type="dxa"/>
            <w:vAlign w:val="center"/>
          </w:tcPr>
          <w:p w:rsidR="003B0A77" w:rsidRDefault="003B0A77" w:rsidP="00AF2836">
            <w:pPr>
              <w:pStyle w:val="TableParagraph"/>
              <w:spacing w:before="0"/>
              <w:rPr>
                <w:sz w:val="20"/>
              </w:rPr>
            </w:pPr>
            <w:r>
              <w:rPr>
                <w:sz w:val="20"/>
              </w:rPr>
              <w:t>9484,4976</w:t>
            </w:r>
          </w:p>
        </w:tc>
        <w:tc>
          <w:tcPr>
            <w:tcW w:w="1135" w:type="dxa"/>
            <w:gridSpan w:val="2"/>
            <w:vAlign w:val="center"/>
          </w:tcPr>
          <w:p w:rsidR="003B0A77" w:rsidRDefault="003B0A77" w:rsidP="00AF2836">
            <w:pPr>
              <w:pStyle w:val="TableParagraph"/>
              <w:spacing w:before="0"/>
              <w:rPr>
                <w:sz w:val="20"/>
              </w:rPr>
            </w:pPr>
            <w:r>
              <w:rPr>
                <w:sz w:val="20"/>
              </w:rPr>
              <w:t>9484,4976</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69,78</w:t>
            </w:r>
          </w:p>
        </w:tc>
        <w:tc>
          <w:tcPr>
            <w:tcW w:w="996"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4" w:type="dxa"/>
            <w:vAlign w:val="center"/>
          </w:tcPr>
          <w:p w:rsidR="003B0A77" w:rsidRDefault="003B0A77" w:rsidP="00AF2836">
            <w:pPr>
              <w:pStyle w:val="TableParagraph"/>
              <w:spacing w:before="0"/>
              <w:rPr>
                <w:sz w:val="20"/>
              </w:rPr>
            </w:pPr>
            <w:r>
              <w:rPr>
                <w:sz w:val="20"/>
              </w:rPr>
              <w:t>69,78</w:t>
            </w:r>
          </w:p>
        </w:tc>
        <w:tc>
          <w:tcPr>
            <w:tcW w:w="1135" w:type="dxa"/>
            <w:gridSpan w:val="2"/>
            <w:vAlign w:val="center"/>
          </w:tcPr>
          <w:p w:rsidR="003B0A77" w:rsidRDefault="003B0A77" w:rsidP="00AF2836">
            <w:pPr>
              <w:pStyle w:val="TableParagraph"/>
              <w:spacing w:before="0"/>
              <w:rPr>
                <w:sz w:val="20"/>
              </w:rPr>
            </w:pPr>
            <w:r>
              <w:rPr>
                <w:sz w:val="20"/>
              </w:rPr>
              <w:t>69,78</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0</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БМК</w:t>
            </w:r>
            <w:r>
              <w:rPr>
                <w:spacing w:val="-2"/>
                <w:sz w:val="20"/>
              </w:rPr>
              <w:t xml:space="preserve"> </w:t>
            </w:r>
            <w:r>
              <w:rPr>
                <w:sz w:val="20"/>
              </w:rPr>
              <w:t>ул.</w:t>
            </w:r>
            <w:r>
              <w:rPr>
                <w:spacing w:val="-2"/>
                <w:sz w:val="20"/>
              </w:rPr>
              <w:t xml:space="preserve"> </w:t>
            </w:r>
            <w:r>
              <w:rPr>
                <w:sz w:val="20"/>
              </w:rPr>
              <w:t>8</w:t>
            </w:r>
            <w:r>
              <w:rPr>
                <w:spacing w:val="-2"/>
                <w:sz w:val="20"/>
              </w:rPr>
              <w:t xml:space="preserve"> </w:t>
            </w:r>
            <w:r>
              <w:rPr>
                <w:sz w:val="20"/>
              </w:rPr>
              <w:t>марта</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2212,4912</w:t>
            </w:r>
          </w:p>
        </w:tc>
        <w:tc>
          <w:tcPr>
            <w:tcW w:w="996"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4" w:type="dxa"/>
            <w:vAlign w:val="center"/>
          </w:tcPr>
          <w:p w:rsidR="003B0A77" w:rsidRDefault="003B0A77" w:rsidP="00AF2836">
            <w:pPr>
              <w:pStyle w:val="TableParagraph"/>
              <w:spacing w:before="0"/>
              <w:rPr>
                <w:sz w:val="20"/>
              </w:rPr>
            </w:pPr>
            <w:r>
              <w:rPr>
                <w:sz w:val="20"/>
              </w:rPr>
              <w:t>2212,4912</w:t>
            </w:r>
          </w:p>
        </w:tc>
        <w:tc>
          <w:tcPr>
            <w:tcW w:w="1135" w:type="dxa"/>
            <w:gridSpan w:val="2"/>
            <w:vAlign w:val="center"/>
          </w:tcPr>
          <w:p w:rsidR="003B0A77" w:rsidRDefault="003B0A77" w:rsidP="00AF2836">
            <w:pPr>
              <w:pStyle w:val="TableParagraph"/>
              <w:spacing w:before="0"/>
              <w:rPr>
                <w:sz w:val="20"/>
              </w:rPr>
            </w:pPr>
            <w:r>
              <w:rPr>
                <w:sz w:val="20"/>
              </w:rPr>
              <w:t>2212,4912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2414,388</w:t>
            </w:r>
          </w:p>
        </w:tc>
        <w:tc>
          <w:tcPr>
            <w:tcW w:w="996"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4" w:type="dxa"/>
            <w:vAlign w:val="center"/>
          </w:tcPr>
          <w:p w:rsidR="003B0A77" w:rsidRDefault="003B0A77" w:rsidP="00AF2836">
            <w:pPr>
              <w:pStyle w:val="TableParagraph"/>
              <w:spacing w:before="0"/>
              <w:rPr>
                <w:sz w:val="20"/>
              </w:rPr>
            </w:pPr>
            <w:r>
              <w:rPr>
                <w:sz w:val="20"/>
              </w:rPr>
              <w:t>2414,388</w:t>
            </w:r>
          </w:p>
        </w:tc>
        <w:tc>
          <w:tcPr>
            <w:tcW w:w="1135" w:type="dxa"/>
            <w:gridSpan w:val="2"/>
            <w:vAlign w:val="center"/>
          </w:tcPr>
          <w:p w:rsidR="003B0A77" w:rsidRDefault="003B0A77" w:rsidP="00AF2836">
            <w:pPr>
              <w:pStyle w:val="TableParagraph"/>
              <w:spacing w:before="0"/>
              <w:rPr>
                <w:sz w:val="20"/>
              </w:rPr>
            </w:pPr>
            <w:r>
              <w:rPr>
                <w:sz w:val="20"/>
              </w:rPr>
              <w:t>2414,388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1</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БМК</w:t>
            </w:r>
            <w:r>
              <w:rPr>
                <w:spacing w:val="-4"/>
                <w:sz w:val="20"/>
              </w:rPr>
              <w:t xml:space="preserve"> </w:t>
            </w:r>
            <w:r>
              <w:rPr>
                <w:sz w:val="20"/>
              </w:rPr>
              <w:t>Советская</w:t>
            </w:r>
            <w:r>
              <w:rPr>
                <w:spacing w:val="-2"/>
                <w:sz w:val="20"/>
              </w:rPr>
              <w:t xml:space="preserve"> </w:t>
            </w:r>
            <w:r>
              <w:rPr>
                <w:sz w:val="20"/>
              </w:rPr>
              <w:t>д.4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9339,3552</w:t>
            </w:r>
          </w:p>
        </w:tc>
        <w:tc>
          <w:tcPr>
            <w:tcW w:w="996"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4" w:type="dxa"/>
            <w:vAlign w:val="center"/>
          </w:tcPr>
          <w:p w:rsidR="003B0A77" w:rsidRDefault="003B0A77" w:rsidP="00AF2836">
            <w:pPr>
              <w:pStyle w:val="TableParagraph"/>
              <w:spacing w:before="0"/>
              <w:rPr>
                <w:sz w:val="20"/>
              </w:rPr>
            </w:pPr>
            <w:r>
              <w:rPr>
                <w:sz w:val="20"/>
              </w:rPr>
              <w:t>9339,3552</w:t>
            </w:r>
          </w:p>
        </w:tc>
        <w:tc>
          <w:tcPr>
            <w:tcW w:w="1135" w:type="dxa"/>
            <w:gridSpan w:val="2"/>
            <w:vAlign w:val="center"/>
          </w:tcPr>
          <w:p w:rsidR="003B0A77" w:rsidRDefault="003B0A77" w:rsidP="00AF2836">
            <w:pPr>
              <w:pStyle w:val="TableParagraph"/>
              <w:spacing w:before="0"/>
              <w:rPr>
                <w:sz w:val="20"/>
              </w:rPr>
            </w:pPr>
            <w:r>
              <w:rPr>
                <w:sz w:val="20"/>
              </w:rPr>
              <w:t>9339,3552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2</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АШФ</w:t>
            </w:r>
            <w:r>
              <w:rPr>
                <w:spacing w:val="-3"/>
                <w:sz w:val="20"/>
              </w:rPr>
              <w:t xml:space="preserve"> </w:t>
            </w:r>
            <w:r>
              <w:rPr>
                <w:sz w:val="20"/>
              </w:rPr>
              <w:t>Прогресс</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16747,2</w:t>
            </w:r>
          </w:p>
        </w:tc>
        <w:tc>
          <w:tcPr>
            <w:tcW w:w="996"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4" w:type="dxa"/>
            <w:vAlign w:val="center"/>
          </w:tcPr>
          <w:p w:rsidR="003B0A77" w:rsidRDefault="003B0A77" w:rsidP="00AF2836">
            <w:pPr>
              <w:pStyle w:val="TableParagraph"/>
              <w:spacing w:before="0"/>
              <w:rPr>
                <w:sz w:val="20"/>
              </w:rPr>
            </w:pPr>
            <w:r>
              <w:rPr>
                <w:sz w:val="20"/>
              </w:rPr>
              <w:t>16747,2</w:t>
            </w:r>
          </w:p>
        </w:tc>
        <w:tc>
          <w:tcPr>
            <w:tcW w:w="1135" w:type="dxa"/>
            <w:gridSpan w:val="2"/>
            <w:vAlign w:val="center"/>
          </w:tcPr>
          <w:p w:rsidR="003B0A77" w:rsidRDefault="003B0A77" w:rsidP="00AF2836">
            <w:pPr>
              <w:pStyle w:val="TableParagraph"/>
              <w:spacing w:before="0"/>
              <w:rPr>
                <w:sz w:val="20"/>
              </w:rPr>
            </w:pPr>
            <w:r>
              <w:rPr>
                <w:sz w:val="20"/>
              </w:rPr>
              <w:t>16747,2</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3</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ООО</w:t>
            </w:r>
            <w:r>
              <w:rPr>
                <w:spacing w:val="-2"/>
                <w:sz w:val="20"/>
              </w:rPr>
              <w:t xml:space="preserve"> </w:t>
            </w:r>
            <w:r>
              <w:rPr>
                <w:sz w:val="20"/>
              </w:rPr>
              <w:t>Бигус</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1395,6</w:t>
            </w:r>
          </w:p>
        </w:tc>
        <w:tc>
          <w:tcPr>
            <w:tcW w:w="996"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4" w:type="dxa"/>
            <w:vAlign w:val="center"/>
          </w:tcPr>
          <w:p w:rsidR="003B0A77" w:rsidRDefault="003B0A77" w:rsidP="00AF2836">
            <w:pPr>
              <w:pStyle w:val="TableParagraph"/>
              <w:spacing w:before="0"/>
              <w:rPr>
                <w:sz w:val="20"/>
              </w:rPr>
            </w:pPr>
            <w:r>
              <w:rPr>
                <w:sz w:val="20"/>
              </w:rPr>
              <w:t>1395,6</w:t>
            </w:r>
          </w:p>
        </w:tc>
        <w:tc>
          <w:tcPr>
            <w:tcW w:w="1135" w:type="dxa"/>
            <w:gridSpan w:val="2"/>
            <w:vAlign w:val="center"/>
          </w:tcPr>
          <w:p w:rsidR="003B0A77" w:rsidRDefault="003B0A77" w:rsidP="00AF2836">
            <w:pPr>
              <w:pStyle w:val="TableParagraph"/>
              <w:spacing w:before="0"/>
              <w:rPr>
                <w:sz w:val="20"/>
              </w:rPr>
            </w:pPr>
            <w:r>
              <w:rPr>
                <w:sz w:val="20"/>
              </w:rPr>
              <w:t>1395,6</w:t>
            </w:r>
          </w:p>
        </w:tc>
      </w:tr>
    </w:tbl>
    <w:p w:rsidR="00535048" w:rsidRPr="00E07BDB" w:rsidRDefault="00535048" w:rsidP="0032747F">
      <w:pPr>
        <w:spacing w:after="0" w:line="360" w:lineRule="auto"/>
        <w:rPr>
          <w:rFonts w:ascii="Times New Roman" w:hAnsi="Times New Roman"/>
          <w:sz w:val="24"/>
          <w:szCs w:val="24"/>
          <w:highlight w:val="yellow"/>
        </w:rPr>
      </w:pPr>
      <w:r w:rsidRPr="00E07BDB">
        <w:rPr>
          <w:rFonts w:ascii="Times New Roman" w:hAnsi="Times New Roman"/>
          <w:sz w:val="24"/>
          <w:szCs w:val="24"/>
          <w:highlight w:val="yellow"/>
        </w:rPr>
        <w:br w:type="page"/>
      </w:r>
    </w:p>
    <w:p w:rsidR="00535048" w:rsidRPr="00E07BDB" w:rsidRDefault="00535048" w:rsidP="0032747F">
      <w:pPr>
        <w:spacing w:after="0" w:line="360" w:lineRule="auto"/>
        <w:ind w:firstLine="708"/>
        <w:jc w:val="both"/>
        <w:rPr>
          <w:rFonts w:ascii="Times New Roman" w:hAnsi="Times New Roman"/>
          <w:sz w:val="24"/>
          <w:szCs w:val="24"/>
          <w:highlight w:val="yellow"/>
        </w:rPr>
        <w:sectPr w:rsidR="00535048" w:rsidRPr="00E07BDB" w:rsidSect="007F3DBB">
          <w:headerReference w:type="even" r:id="rId74"/>
          <w:headerReference w:type="default" r:id="rId75"/>
          <w:footerReference w:type="even" r:id="rId76"/>
          <w:footerReference w:type="default" r:id="rId77"/>
          <w:headerReference w:type="first" r:id="rId78"/>
          <w:footerReference w:type="first" r:id="rId79"/>
          <w:pgSz w:w="11906" w:h="16838"/>
          <w:pgMar w:top="737" w:right="566" w:bottom="851" w:left="1134" w:header="567" w:footer="567" w:gutter="0"/>
          <w:cols w:space="720"/>
          <w:titlePg/>
        </w:sect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0" w:name="_Toc7011146"/>
      <w:r w:rsidRPr="00635681">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1" w:name="_bookmark36"/>
      <w:bookmarkEnd w:id="141"/>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lastRenderedPageBreak/>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C1082" w:rsidRPr="000C1082" w:rsidRDefault="000C1082" w:rsidP="000C1082">
      <w:pPr>
        <w:spacing w:after="2" w:line="360" w:lineRule="auto"/>
        <w:ind w:left="142" w:right="284"/>
        <w:jc w:val="both"/>
        <w:rPr>
          <w:rFonts w:ascii="Times New Roman" w:hAnsi="Times New Roman"/>
          <w:sz w:val="24"/>
          <w:szCs w:val="24"/>
        </w:rPr>
      </w:pPr>
      <w:bookmarkStart w:id="142" w:name="_bookmark37"/>
      <w:bookmarkEnd w:id="142"/>
      <w:r w:rsidRPr="000C1082">
        <w:rPr>
          <w:rFonts w:ascii="Times New Roman" w:hAnsi="Times New Roman"/>
          <w:b/>
          <w:sz w:val="24"/>
          <w:szCs w:val="24"/>
        </w:rPr>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0C3DC0">
        <w:trPr>
          <w:trHeight w:val="2053"/>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0C3DC0">
        <w:trPr>
          <w:trHeight w:val="583"/>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0C3DC0">
        <w:trPr>
          <w:trHeight w:val="377"/>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96"/>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46"/>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2"/>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513"/>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52"/>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0C3DC0">
        <w:trPr>
          <w:trHeight w:val="272"/>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98"/>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44"/>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0"/>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393"/>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pPr>
    </w:p>
    <w:p w:rsidR="000C1082" w:rsidRDefault="000C1082" w:rsidP="008E322E">
      <w:pPr>
        <w:spacing w:after="2"/>
        <w:ind w:left="114"/>
        <w:rPr>
          <w:rFonts w:ascii="Times New Roman" w:hAnsi="Times New Roman"/>
          <w:sz w:val="24"/>
          <w:szCs w:val="24"/>
        </w:rPr>
        <w:sectPr w:rsidR="000C1082" w:rsidSect="00635681">
          <w:headerReference w:type="default" r:id="rId80"/>
          <w:footerReference w:type="default" r:id="rId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216"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3993"/>
        <w:gridCol w:w="629"/>
        <w:gridCol w:w="80"/>
        <w:gridCol w:w="992"/>
        <w:gridCol w:w="53"/>
        <w:gridCol w:w="656"/>
        <w:gridCol w:w="9"/>
        <w:gridCol w:w="700"/>
        <w:gridCol w:w="1108"/>
        <w:gridCol w:w="26"/>
        <w:gridCol w:w="992"/>
        <w:gridCol w:w="108"/>
        <w:gridCol w:w="601"/>
        <w:gridCol w:w="64"/>
        <w:gridCol w:w="786"/>
        <w:gridCol w:w="1023"/>
        <w:gridCol w:w="111"/>
        <w:gridCol w:w="1015"/>
        <w:gridCol w:w="136"/>
        <w:gridCol w:w="529"/>
        <w:gridCol w:w="136"/>
        <w:gridCol w:w="629"/>
        <w:gridCol w:w="136"/>
      </w:tblGrid>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№п/сх</w:t>
            </w:r>
          </w:p>
        </w:tc>
        <w:tc>
          <w:tcPr>
            <w:tcW w:w="3993" w:type="dxa"/>
            <w:vMerge w:val="restart"/>
          </w:tcPr>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Наименование котельной и типы</w:t>
            </w:r>
            <w:r w:rsidRPr="00F409B8">
              <w:rPr>
                <w:rFonts w:cs="Times New Roman"/>
                <w:spacing w:val="-43"/>
                <w:sz w:val="20"/>
                <w:szCs w:val="20"/>
                <w:lang w:val="ru-RU"/>
              </w:rPr>
              <w:t xml:space="preserve"> </w:t>
            </w:r>
            <w:r w:rsidRPr="00F409B8">
              <w:rPr>
                <w:rFonts w:cs="Times New Roman"/>
                <w:sz w:val="20"/>
                <w:szCs w:val="20"/>
                <w:lang w:val="ru-RU"/>
              </w:rPr>
              <w:t>зданий,</w:t>
            </w:r>
            <w:r w:rsidRPr="00F409B8">
              <w:rPr>
                <w:rFonts w:cs="Times New Roman"/>
                <w:spacing w:val="-1"/>
                <w:sz w:val="20"/>
                <w:szCs w:val="20"/>
                <w:lang w:val="ru-RU"/>
              </w:rPr>
              <w:t xml:space="preserve"> </w:t>
            </w:r>
            <w:r w:rsidRPr="00F409B8">
              <w:rPr>
                <w:rFonts w:cs="Times New Roman"/>
                <w:sz w:val="20"/>
                <w:szCs w:val="20"/>
                <w:lang w:val="ru-RU"/>
              </w:rPr>
              <w:t>подключенных</w:t>
            </w:r>
            <w:r w:rsidRPr="00F409B8">
              <w:rPr>
                <w:rFonts w:cs="Times New Roman"/>
                <w:spacing w:val="-1"/>
                <w:sz w:val="20"/>
                <w:szCs w:val="20"/>
                <w:lang w:val="ru-RU"/>
              </w:rPr>
              <w:t xml:space="preserve"> </w:t>
            </w:r>
            <w:r w:rsidRPr="00F409B8">
              <w:rPr>
                <w:rFonts w:cs="Times New Roman"/>
                <w:sz w:val="20"/>
                <w:szCs w:val="20"/>
                <w:lang w:val="ru-RU"/>
              </w:rPr>
              <w:t>к</w:t>
            </w:r>
            <w:r w:rsidRPr="00F409B8">
              <w:rPr>
                <w:rFonts w:cs="Times New Roman"/>
                <w:spacing w:val="-1"/>
                <w:sz w:val="20"/>
                <w:szCs w:val="20"/>
                <w:lang w:val="ru-RU"/>
              </w:rPr>
              <w:t xml:space="preserve"> </w:t>
            </w:r>
            <w:r w:rsidRPr="00F409B8">
              <w:rPr>
                <w:rFonts w:cs="Times New Roman"/>
                <w:sz w:val="20"/>
                <w:szCs w:val="20"/>
                <w:lang w:val="ru-RU"/>
              </w:rPr>
              <w:t>ней</w:t>
            </w:r>
          </w:p>
        </w:tc>
        <w:tc>
          <w:tcPr>
            <w:tcW w:w="3119"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3"/>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c>
          <w:tcPr>
            <w:tcW w:w="3685"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2"/>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c>
          <w:tcPr>
            <w:tcW w:w="3579"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2"/>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lang w:val="ru-RU"/>
              </w:rPr>
            </w:pPr>
          </w:p>
        </w:tc>
        <w:tc>
          <w:tcPr>
            <w:tcW w:w="3993" w:type="dxa"/>
            <w:vMerge/>
            <w:tcBorders>
              <w:top w:val="nil"/>
            </w:tcBorders>
          </w:tcPr>
          <w:p w:rsidR="00F409B8" w:rsidRPr="00F409B8" w:rsidRDefault="00F409B8" w:rsidP="00F409B8">
            <w:pPr>
              <w:spacing w:after="0" w:line="240" w:lineRule="auto"/>
              <w:rPr>
                <w:rFonts w:ascii="Times New Roman" w:hAnsi="Times New Roman" w:cs="Times New Roman"/>
                <w:sz w:val="20"/>
                <w:szCs w:val="20"/>
                <w:lang w:val="ru-RU"/>
              </w:rPr>
            </w:pPr>
          </w:p>
        </w:tc>
        <w:tc>
          <w:tcPr>
            <w:tcW w:w="629"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Отопление</w:t>
            </w:r>
          </w:p>
        </w:tc>
        <w:tc>
          <w:tcPr>
            <w:tcW w:w="1125" w:type="dxa"/>
            <w:gridSpan w:val="3"/>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00" w:type="dxa"/>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c>
          <w:tcPr>
            <w:tcW w:w="1108"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w:t>
            </w:r>
            <w:r>
              <w:rPr>
                <w:rFonts w:cs="Times New Roman"/>
                <w:sz w:val="20"/>
                <w:szCs w:val="20"/>
                <w:lang w:val="ru-RU"/>
              </w:rPr>
              <w:t>е</w:t>
            </w:r>
            <w:r w:rsidRPr="00F409B8">
              <w:rPr>
                <w:rFonts w:cs="Times New Roman"/>
                <w:sz w:val="20"/>
                <w:szCs w:val="20"/>
              </w:rPr>
              <w:t>ние</w:t>
            </w:r>
          </w:p>
        </w:tc>
        <w:tc>
          <w:tcPr>
            <w:tcW w:w="1126" w:type="dxa"/>
            <w:gridSpan w:val="3"/>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86" w:type="dxa"/>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c>
          <w:tcPr>
            <w:tcW w:w="102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Отопле</w:t>
            </w:r>
            <w:r w:rsidRPr="00F409B8">
              <w:rPr>
                <w:rFonts w:cs="Times New Roman"/>
                <w:spacing w:val="-42"/>
                <w:sz w:val="20"/>
                <w:szCs w:val="20"/>
              </w:rPr>
              <w:t xml:space="preserve"> </w:t>
            </w:r>
            <w:r w:rsidRPr="00F409B8">
              <w:rPr>
                <w:rFonts w:cs="Times New Roman"/>
                <w:sz w:val="20"/>
                <w:szCs w:val="20"/>
              </w:rPr>
              <w:t>ние</w:t>
            </w:r>
          </w:p>
        </w:tc>
        <w:tc>
          <w:tcPr>
            <w:tcW w:w="1126" w:type="dxa"/>
            <w:gridSpan w:val="2"/>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F409B8" w:rsidRDefault="00F409B8" w:rsidP="00F409B8">
            <w:pPr>
              <w:pStyle w:val="TableParagraph"/>
              <w:spacing w:before="0"/>
              <w:rPr>
                <w:rFonts w:cs="Times New Roman"/>
                <w:sz w:val="20"/>
                <w:szCs w:val="20"/>
              </w:rPr>
            </w:pPr>
            <w:r w:rsidRPr="00F409B8">
              <w:rPr>
                <w:rFonts w:cs="Times New Roman"/>
                <w:sz w:val="20"/>
                <w:szCs w:val="20"/>
              </w:rPr>
              <w:t>2021</w:t>
            </w:r>
            <w:r w:rsidRPr="00F409B8">
              <w:rPr>
                <w:rFonts w:cs="Times New Roman"/>
                <w:spacing w:val="-1"/>
                <w:sz w:val="20"/>
                <w:szCs w:val="20"/>
              </w:rPr>
              <w:t xml:space="preserve"> </w:t>
            </w:r>
            <w:r w:rsidRPr="00F409B8">
              <w:rPr>
                <w:rFonts w:cs="Times New Roman"/>
                <w:sz w:val="20"/>
                <w:szCs w:val="20"/>
              </w:rPr>
              <w:t>г.</w:t>
            </w:r>
          </w:p>
        </w:tc>
        <w:tc>
          <w:tcPr>
            <w:tcW w:w="3685" w:type="dxa"/>
            <w:gridSpan w:val="7"/>
          </w:tcPr>
          <w:p w:rsidR="00F409B8" w:rsidRPr="00F409B8" w:rsidRDefault="00F409B8" w:rsidP="00F409B8">
            <w:pPr>
              <w:pStyle w:val="TableParagraph"/>
              <w:spacing w:before="0"/>
              <w:rPr>
                <w:rFonts w:cs="Times New Roman"/>
                <w:sz w:val="20"/>
                <w:szCs w:val="20"/>
              </w:rPr>
            </w:pPr>
            <w:r w:rsidRPr="00F409B8">
              <w:rPr>
                <w:rFonts w:cs="Times New Roman"/>
                <w:sz w:val="20"/>
                <w:szCs w:val="20"/>
              </w:rPr>
              <w:t>2022</w:t>
            </w:r>
            <w:r w:rsidRPr="00F409B8">
              <w:rPr>
                <w:rFonts w:cs="Times New Roman"/>
                <w:spacing w:val="-1"/>
                <w:sz w:val="20"/>
                <w:szCs w:val="20"/>
              </w:rPr>
              <w:t xml:space="preserve"> </w:t>
            </w:r>
            <w:r w:rsidRPr="00F409B8">
              <w:rPr>
                <w:rFonts w:cs="Times New Roman"/>
                <w:sz w:val="20"/>
                <w:szCs w:val="20"/>
              </w:rPr>
              <w:t>г.</w:t>
            </w:r>
          </w:p>
        </w:tc>
        <w:tc>
          <w:tcPr>
            <w:tcW w:w="3579" w:type="dxa"/>
            <w:gridSpan w:val="7"/>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rPr>
              <w:t>2023</w:t>
            </w:r>
            <w:r w:rsidRPr="00F409B8">
              <w:rPr>
                <w:rFonts w:cs="Times New Roman"/>
                <w:spacing w:val="-1"/>
                <w:sz w:val="20"/>
                <w:szCs w:val="20"/>
              </w:rPr>
              <w:t xml:space="preserve"> </w:t>
            </w:r>
            <w:r w:rsidRPr="00F409B8">
              <w:rPr>
                <w:rFonts w:cs="Times New Roman"/>
                <w:sz w:val="20"/>
                <w:szCs w:val="20"/>
              </w:rPr>
              <w:t>г.</w:t>
            </w:r>
            <w:r w:rsidRPr="00F409B8">
              <w:rPr>
                <w:rFonts w:cs="Times New Roman"/>
                <w:sz w:val="20"/>
                <w:szCs w:val="20"/>
                <w:lang w:val="ru-RU"/>
              </w:rPr>
              <w:t>-2035 г.</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rPr>
            </w:pPr>
            <w:r w:rsidRPr="00F409B8">
              <w:rPr>
                <w:rFonts w:cs="Times New Roman"/>
                <w:sz w:val="20"/>
                <w:szCs w:val="20"/>
              </w:rPr>
              <w:t>1</w:t>
            </w:r>
          </w:p>
        </w:tc>
        <w:tc>
          <w:tcPr>
            <w:tcW w:w="3993" w:type="dxa"/>
          </w:tcPr>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lang w:val="ru-RU"/>
              </w:rPr>
              <w:t>ПГ</w:t>
            </w:r>
            <w:r w:rsidRPr="00F409B8">
              <w:rPr>
                <w:rFonts w:cs="Times New Roman"/>
                <w:b/>
                <w:spacing w:val="-1"/>
                <w:sz w:val="20"/>
                <w:szCs w:val="20"/>
                <w:lang w:val="ru-RU"/>
              </w:rPr>
              <w:t xml:space="preserve"> </w:t>
            </w:r>
            <w:r w:rsidRPr="00F409B8">
              <w:rPr>
                <w:rFonts w:cs="Times New Roman"/>
                <w:b/>
                <w:sz w:val="20"/>
                <w:szCs w:val="20"/>
                <w:lang w:val="ru-RU"/>
              </w:rPr>
              <w:t>ТЭЦ</w:t>
            </w:r>
            <w:r w:rsidRPr="00F409B8">
              <w:rPr>
                <w:rFonts w:cs="Times New Roman"/>
                <w:b/>
                <w:spacing w:val="-1"/>
                <w:sz w:val="20"/>
                <w:szCs w:val="20"/>
                <w:lang w:val="ru-RU"/>
              </w:rPr>
              <w:t xml:space="preserve"> </w:t>
            </w:r>
            <w:r w:rsidRPr="00F409B8">
              <w:rPr>
                <w:rFonts w:cs="Times New Roman"/>
                <w:b/>
                <w:sz w:val="20"/>
                <w:szCs w:val="20"/>
                <w:lang w:val="ru-RU"/>
              </w:rPr>
              <w:t>и</w:t>
            </w:r>
            <w:r w:rsidRPr="00F409B8">
              <w:rPr>
                <w:rFonts w:cs="Times New Roman"/>
                <w:b/>
                <w:spacing w:val="-2"/>
                <w:sz w:val="20"/>
                <w:szCs w:val="20"/>
                <w:lang w:val="ru-RU"/>
              </w:rPr>
              <w:t xml:space="preserve"> </w:t>
            </w:r>
            <w:r w:rsidRPr="00F409B8">
              <w:rPr>
                <w:rFonts w:cs="Times New Roman"/>
                <w:b/>
                <w:sz w:val="20"/>
                <w:szCs w:val="20"/>
                <w:lang w:val="ru-RU"/>
              </w:rPr>
              <w:t>котельная</w:t>
            </w:r>
            <w:r w:rsidRPr="00F409B8">
              <w:rPr>
                <w:rFonts w:cs="Times New Roman"/>
                <w:b/>
                <w:spacing w:val="-1"/>
                <w:sz w:val="20"/>
                <w:szCs w:val="20"/>
                <w:lang w:val="ru-RU"/>
              </w:rPr>
              <w:t xml:space="preserve"> </w:t>
            </w:r>
            <w:r w:rsidRPr="00F409B8">
              <w:rPr>
                <w:rFonts w:cs="Times New Roman"/>
                <w:b/>
                <w:sz w:val="20"/>
                <w:szCs w:val="20"/>
                <w:lang w:val="ru-RU"/>
              </w:rPr>
              <w:t>УК</w:t>
            </w:r>
            <w:r w:rsidRPr="00F409B8">
              <w:rPr>
                <w:rFonts w:cs="Times New Roman"/>
                <w:b/>
                <w:spacing w:val="-2"/>
                <w:sz w:val="20"/>
                <w:szCs w:val="20"/>
                <w:lang w:val="ru-RU"/>
              </w:rPr>
              <w:t xml:space="preserve"> </w:t>
            </w:r>
            <w:r w:rsidRPr="00F409B8">
              <w:rPr>
                <w:rFonts w:cs="Times New Roman"/>
                <w:b/>
                <w:sz w:val="20"/>
                <w:szCs w:val="20"/>
                <w:lang w:val="ru-RU"/>
              </w:rPr>
              <w:t>ИП</w:t>
            </w:r>
          </w:p>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lang w:val="ru-RU"/>
              </w:rPr>
              <w:t xml:space="preserve">Родники </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2</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«Агросервис»</w:t>
            </w:r>
            <w:r w:rsidRPr="00F409B8">
              <w:rPr>
                <w:rFonts w:cs="Times New Roman"/>
                <w:b/>
                <w:spacing w:val="-3"/>
                <w:sz w:val="20"/>
                <w:szCs w:val="20"/>
              </w:rPr>
              <w:t xml:space="preserve"> </w:t>
            </w:r>
            <w:r w:rsidRPr="00F409B8">
              <w:rPr>
                <w:rFonts w:cs="Times New Roman"/>
                <w:b/>
                <w:sz w:val="20"/>
                <w:szCs w:val="20"/>
              </w:rPr>
              <w:t>№1</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3</w:t>
            </w:r>
          </w:p>
        </w:tc>
        <w:tc>
          <w:tcPr>
            <w:tcW w:w="3993" w:type="dxa"/>
          </w:tcPr>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rPr>
              <w:t>О</w:t>
            </w:r>
            <w:r w:rsidRPr="00F409B8">
              <w:rPr>
                <w:rFonts w:cs="Times New Roman"/>
                <w:b/>
                <w:sz w:val="20"/>
                <w:szCs w:val="20"/>
                <w:lang w:val="ru-RU"/>
              </w:rPr>
              <w:t>О</w:t>
            </w:r>
            <w:r w:rsidRPr="00F409B8">
              <w:rPr>
                <w:rFonts w:cs="Times New Roman"/>
                <w:b/>
                <w:sz w:val="20"/>
                <w:szCs w:val="20"/>
              </w:rPr>
              <w:t>О</w:t>
            </w:r>
            <w:r w:rsidRPr="00F409B8">
              <w:rPr>
                <w:rFonts w:cs="Times New Roman"/>
                <w:b/>
                <w:spacing w:val="39"/>
                <w:sz w:val="20"/>
                <w:szCs w:val="20"/>
              </w:rPr>
              <w:t xml:space="preserve"> </w:t>
            </w:r>
            <w:r w:rsidRPr="00F409B8">
              <w:rPr>
                <w:rFonts w:cs="Times New Roman"/>
                <w:b/>
                <w:spacing w:val="39"/>
                <w:sz w:val="20"/>
                <w:szCs w:val="20"/>
                <w:lang w:val="ru-RU"/>
              </w:rPr>
              <w:t>«</w:t>
            </w:r>
            <w:r w:rsidRPr="00F409B8">
              <w:rPr>
                <w:rFonts w:cs="Times New Roman"/>
                <w:b/>
                <w:sz w:val="20"/>
                <w:szCs w:val="20"/>
              </w:rPr>
              <w:t>Теплоснаб-Родники</w:t>
            </w:r>
            <w:r w:rsidRPr="00F409B8">
              <w:rPr>
                <w:rFonts w:cs="Times New Roman"/>
                <w:b/>
                <w:sz w:val="20"/>
                <w:szCs w:val="20"/>
                <w:lang w:val="ru-RU"/>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4</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школы</w:t>
            </w:r>
            <w:r w:rsidRPr="00F409B8">
              <w:rPr>
                <w:rFonts w:cs="Times New Roman"/>
                <w:b/>
                <w:spacing w:val="-2"/>
                <w:sz w:val="20"/>
                <w:szCs w:val="20"/>
              </w:rPr>
              <w:t xml:space="preserve"> </w:t>
            </w:r>
            <w:r w:rsidRPr="00F409B8">
              <w:rPr>
                <w:rFonts w:cs="Times New Roman"/>
                <w:b/>
                <w:sz w:val="20"/>
                <w:szCs w:val="20"/>
              </w:rPr>
              <w:t>№2</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5</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школы</w:t>
            </w:r>
            <w:r w:rsidRPr="00F409B8">
              <w:rPr>
                <w:rFonts w:cs="Times New Roman"/>
                <w:b/>
                <w:spacing w:val="-2"/>
                <w:sz w:val="20"/>
                <w:szCs w:val="20"/>
              </w:rPr>
              <w:t xml:space="preserve"> </w:t>
            </w:r>
            <w:r w:rsidRPr="00F409B8">
              <w:rPr>
                <w:rFonts w:cs="Times New Roman"/>
                <w:b/>
                <w:sz w:val="20"/>
                <w:szCs w:val="20"/>
              </w:rPr>
              <w:t>№3</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6</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д/с</w:t>
            </w:r>
            <w:r w:rsidRPr="00F409B8">
              <w:rPr>
                <w:rFonts w:cs="Times New Roman"/>
                <w:b/>
                <w:spacing w:val="-3"/>
                <w:sz w:val="20"/>
                <w:szCs w:val="20"/>
              </w:rPr>
              <w:t xml:space="preserve"> </w:t>
            </w:r>
            <w:r w:rsidRPr="00F409B8">
              <w:rPr>
                <w:rFonts w:cs="Times New Roman"/>
                <w:b/>
                <w:sz w:val="20"/>
                <w:szCs w:val="20"/>
              </w:rPr>
              <w:t>№9</w:t>
            </w:r>
            <w:r w:rsidRPr="00F409B8">
              <w:rPr>
                <w:rFonts w:cs="Times New Roman"/>
                <w:b/>
                <w:spacing w:val="42"/>
                <w:sz w:val="20"/>
                <w:szCs w:val="20"/>
              </w:rPr>
              <w:t xml:space="preserve"> </w:t>
            </w:r>
            <w:r w:rsidRPr="00F409B8">
              <w:rPr>
                <w:rFonts w:cs="Times New Roman"/>
                <w:b/>
                <w:sz w:val="20"/>
                <w:szCs w:val="20"/>
              </w:rPr>
              <w:t>Солнышко</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7</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д/с</w:t>
            </w:r>
            <w:r w:rsidRPr="00F409B8">
              <w:rPr>
                <w:rFonts w:cs="Times New Roman"/>
                <w:b/>
                <w:spacing w:val="-2"/>
                <w:sz w:val="20"/>
                <w:szCs w:val="20"/>
              </w:rPr>
              <w:t xml:space="preserve"> </w:t>
            </w:r>
            <w:r w:rsidRPr="00F409B8">
              <w:rPr>
                <w:rFonts w:cs="Times New Roman"/>
                <w:b/>
                <w:sz w:val="20"/>
                <w:szCs w:val="20"/>
              </w:rPr>
              <w:t>№11</w:t>
            </w:r>
            <w:r w:rsidRPr="00F409B8">
              <w:rPr>
                <w:rFonts w:cs="Times New Roman"/>
                <w:b/>
                <w:spacing w:val="43"/>
                <w:sz w:val="20"/>
                <w:szCs w:val="20"/>
              </w:rPr>
              <w:t xml:space="preserve"> </w:t>
            </w:r>
            <w:r w:rsidRPr="00F409B8">
              <w:rPr>
                <w:rFonts w:cs="Times New Roman"/>
                <w:b/>
                <w:sz w:val="20"/>
                <w:szCs w:val="20"/>
              </w:rPr>
              <w:t>Голубок</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8</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4"/>
                <w:sz w:val="20"/>
                <w:szCs w:val="20"/>
              </w:rPr>
              <w:t xml:space="preserve"> </w:t>
            </w:r>
            <w:r w:rsidRPr="00F409B8">
              <w:rPr>
                <w:rFonts w:cs="Times New Roman"/>
                <w:b/>
                <w:sz w:val="20"/>
                <w:szCs w:val="20"/>
              </w:rPr>
              <w:t>мкр.</w:t>
            </w:r>
            <w:r w:rsidRPr="00F409B8">
              <w:rPr>
                <w:rFonts w:cs="Times New Roman"/>
                <w:b/>
                <w:spacing w:val="-2"/>
                <w:sz w:val="20"/>
                <w:szCs w:val="20"/>
              </w:rPr>
              <w:t xml:space="preserve"> </w:t>
            </w:r>
            <w:r w:rsidRPr="00F409B8">
              <w:rPr>
                <w:rFonts w:cs="Times New Roman"/>
                <w:b/>
                <w:sz w:val="20"/>
                <w:szCs w:val="20"/>
              </w:rPr>
              <w:t>Машиностроитель</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9</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2"/>
                <w:sz w:val="20"/>
                <w:szCs w:val="20"/>
              </w:rPr>
              <w:t xml:space="preserve"> </w:t>
            </w:r>
            <w:r w:rsidRPr="00F409B8">
              <w:rPr>
                <w:rFonts w:cs="Times New Roman"/>
                <w:b/>
                <w:sz w:val="20"/>
                <w:szCs w:val="20"/>
              </w:rPr>
              <w:t>60</w:t>
            </w:r>
            <w:r w:rsidRPr="00F409B8">
              <w:rPr>
                <w:rFonts w:cs="Times New Roman"/>
                <w:b/>
                <w:spacing w:val="-2"/>
                <w:sz w:val="20"/>
                <w:szCs w:val="20"/>
              </w:rPr>
              <w:t xml:space="preserve"> </w:t>
            </w:r>
            <w:r w:rsidRPr="00F409B8">
              <w:rPr>
                <w:rFonts w:cs="Times New Roman"/>
                <w:b/>
                <w:sz w:val="20"/>
                <w:szCs w:val="20"/>
              </w:rPr>
              <w:t>лет</w:t>
            </w:r>
            <w:r w:rsidRPr="00F409B8">
              <w:rPr>
                <w:rFonts w:cs="Times New Roman"/>
                <w:b/>
                <w:spacing w:val="-3"/>
                <w:sz w:val="20"/>
                <w:szCs w:val="20"/>
              </w:rPr>
              <w:t xml:space="preserve"> </w:t>
            </w:r>
            <w:r w:rsidRPr="00F409B8">
              <w:rPr>
                <w:rFonts w:cs="Times New Roman"/>
                <w:b/>
                <w:sz w:val="20"/>
                <w:szCs w:val="20"/>
              </w:rPr>
              <w:t>октября</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10</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3"/>
                <w:sz w:val="20"/>
                <w:szCs w:val="20"/>
              </w:rPr>
              <w:t xml:space="preserve"> </w:t>
            </w:r>
            <w:r w:rsidRPr="00F409B8">
              <w:rPr>
                <w:rFonts w:cs="Times New Roman"/>
                <w:b/>
                <w:sz w:val="20"/>
                <w:szCs w:val="20"/>
              </w:rPr>
              <w:t>ул.</w:t>
            </w:r>
            <w:r w:rsidRPr="00F409B8">
              <w:rPr>
                <w:rFonts w:cs="Times New Roman"/>
                <w:b/>
                <w:spacing w:val="-1"/>
                <w:sz w:val="20"/>
                <w:szCs w:val="20"/>
              </w:rPr>
              <w:t xml:space="preserve"> </w:t>
            </w:r>
            <w:r w:rsidRPr="00F409B8">
              <w:rPr>
                <w:rFonts w:cs="Times New Roman"/>
                <w:b/>
                <w:sz w:val="20"/>
                <w:szCs w:val="20"/>
              </w:rPr>
              <w:t>8</w:t>
            </w:r>
            <w:r w:rsidRPr="00F409B8">
              <w:rPr>
                <w:rFonts w:cs="Times New Roman"/>
                <w:b/>
                <w:spacing w:val="-2"/>
                <w:sz w:val="20"/>
                <w:szCs w:val="20"/>
              </w:rPr>
              <w:t xml:space="preserve"> </w:t>
            </w:r>
            <w:r w:rsidRPr="00F409B8">
              <w:rPr>
                <w:rFonts w:cs="Times New Roman"/>
                <w:b/>
                <w:sz w:val="20"/>
                <w:szCs w:val="20"/>
              </w:rPr>
              <w:t>марта</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11</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2"/>
                <w:sz w:val="20"/>
                <w:szCs w:val="20"/>
              </w:rPr>
              <w:t xml:space="preserve"> </w:t>
            </w:r>
            <w:r w:rsidRPr="00F409B8">
              <w:rPr>
                <w:rFonts w:cs="Times New Roman"/>
                <w:b/>
                <w:sz w:val="20"/>
                <w:szCs w:val="20"/>
              </w:rPr>
              <w:t>Советская</w:t>
            </w:r>
            <w:r w:rsidRPr="00F409B8">
              <w:rPr>
                <w:rFonts w:cs="Times New Roman"/>
                <w:b/>
                <w:spacing w:val="-1"/>
                <w:sz w:val="20"/>
                <w:szCs w:val="20"/>
              </w:rPr>
              <w:t xml:space="preserve"> </w:t>
            </w:r>
            <w:r w:rsidRPr="00F409B8">
              <w:rPr>
                <w:rFonts w:cs="Times New Roman"/>
                <w:b/>
                <w:sz w:val="20"/>
                <w:szCs w:val="20"/>
              </w:rPr>
              <w:t>д.4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12</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АШФ</w:t>
            </w:r>
            <w:r w:rsidRPr="00F409B8">
              <w:rPr>
                <w:rFonts w:cs="Times New Roman"/>
                <w:b/>
                <w:spacing w:val="-3"/>
                <w:sz w:val="20"/>
                <w:szCs w:val="20"/>
              </w:rPr>
              <w:t xml:space="preserve"> </w:t>
            </w:r>
            <w:r w:rsidRPr="00F409B8">
              <w:rPr>
                <w:rFonts w:cs="Times New Roman"/>
                <w:b/>
                <w:sz w:val="20"/>
                <w:szCs w:val="20"/>
              </w:rPr>
              <w:t>Прогресс</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1134"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363E32" w:rsidP="00F409B8">
            <w:pPr>
              <w:pStyle w:val="TableParagraph"/>
              <w:spacing w:before="0"/>
              <w:rPr>
                <w:rFonts w:cs="Times New Roman"/>
                <w:sz w:val="20"/>
                <w:szCs w:val="20"/>
              </w:rPr>
            </w:pPr>
            <w:r>
              <w:rPr>
                <w:rFonts w:cs="Times New Roman"/>
                <w:sz w:val="20"/>
                <w:szCs w:val="20"/>
              </w:rPr>
              <w:t>0,</w:t>
            </w:r>
            <w:r>
              <w:rPr>
                <w:rFonts w:cs="Times New Roman"/>
                <w:sz w:val="20"/>
                <w:szCs w:val="20"/>
                <w:lang w:val="ru-RU"/>
              </w:rPr>
              <w:t>0</w:t>
            </w:r>
            <w:r w:rsidR="00F409B8" w:rsidRPr="00F409B8">
              <w:rPr>
                <w:rFonts w:cs="Times New Roman"/>
                <w:sz w:val="20"/>
                <w:szCs w:val="20"/>
              </w:rPr>
              <w:t>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1134" w:type="dxa"/>
            <w:gridSpan w:val="2"/>
            <w:vAlign w:val="center"/>
          </w:tcPr>
          <w:p w:rsidR="00F409B8" w:rsidRPr="00F409B8" w:rsidRDefault="00363E32" w:rsidP="00F409B8">
            <w:pPr>
              <w:pStyle w:val="TableParagraph"/>
              <w:spacing w:before="0"/>
              <w:rPr>
                <w:rFonts w:cs="Times New Roman"/>
                <w:sz w:val="20"/>
                <w:szCs w:val="20"/>
              </w:rPr>
            </w:pPr>
            <w:r>
              <w:rPr>
                <w:rFonts w:cs="Times New Roman"/>
                <w:sz w:val="20"/>
                <w:szCs w:val="20"/>
              </w:rPr>
              <w:t>0,</w:t>
            </w:r>
            <w:r>
              <w:rPr>
                <w:rFonts w:cs="Times New Roman"/>
                <w:sz w:val="20"/>
                <w:szCs w:val="20"/>
                <w:lang w:val="ru-RU"/>
              </w:rPr>
              <w:t>0</w:t>
            </w:r>
            <w:r w:rsidR="00F409B8" w:rsidRPr="00F409B8">
              <w:rPr>
                <w:rFonts w:cs="Times New Roman"/>
                <w:sz w:val="20"/>
                <w:szCs w:val="20"/>
              </w:rPr>
              <w:t>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w:t>
            </w:r>
            <w:r>
              <w:rPr>
                <w:rFonts w:cs="Times New Roman"/>
                <w:b/>
                <w:sz w:val="20"/>
                <w:szCs w:val="20"/>
                <w:lang w:val="ru-RU"/>
              </w:rPr>
              <w:t>0</w:t>
            </w:r>
            <w:r w:rsidR="00F409B8" w:rsidRPr="00F409B8">
              <w:rPr>
                <w:rFonts w:cs="Times New Roman"/>
                <w:b/>
                <w:sz w:val="20"/>
                <w:szCs w:val="20"/>
              </w:rPr>
              <w:t>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0,600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13</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ООО</w:t>
            </w:r>
            <w:r w:rsidRPr="00F409B8">
              <w:rPr>
                <w:rFonts w:cs="Times New Roman"/>
                <w:b/>
                <w:spacing w:val="-1"/>
                <w:sz w:val="20"/>
                <w:szCs w:val="20"/>
              </w:rPr>
              <w:t xml:space="preserve"> </w:t>
            </w:r>
            <w:r w:rsidRPr="00F409B8">
              <w:rPr>
                <w:rFonts w:cs="Times New Roman"/>
                <w:b/>
                <w:sz w:val="20"/>
                <w:szCs w:val="20"/>
              </w:rPr>
              <w:t>Бигус</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1134"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363E32" w:rsidP="00F409B8">
            <w:pPr>
              <w:pStyle w:val="TableParagraph"/>
              <w:spacing w:before="0"/>
              <w:rPr>
                <w:rFonts w:cs="Times New Roman"/>
                <w:sz w:val="20"/>
                <w:szCs w:val="20"/>
              </w:rPr>
            </w:pPr>
            <w:r>
              <w:rPr>
                <w:rFonts w:cs="Times New Roman"/>
                <w:sz w:val="20"/>
                <w:szCs w:val="20"/>
              </w:rPr>
              <w:t>0,0</w:t>
            </w:r>
            <w:r>
              <w:rPr>
                <w:rFonts w:cs="Times New Roman"/>
                <w:sz w:val="20"/>
                <w:szCs w:val="20"/>
                <w:lang w:val="ru-RU"/>
              </w:rPr>
              <w:t>0</w:t>
            </w:r>
            <w:r w:rsidR="00F409B8" w:rsidRPr="00F409B8">
              <w:rPr>
                <w:rFonts w:cs="Times New Roman"/>
                <w:sz w:val="20"/>
                <w:szCs w:val="20"/>
              </w:rPr>
              <w:t>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1134" w:type="dxa"/>
            <w:gridSpan w:val="2"/>
            <w:vAlign w:val="center"/>
          </w:tcPr>
          <w:p w:rsidR="00F409B8" w:rsidRPr="00F409B8" w:rsidRDefault="00363E32" w:rsidP="00F409B8">
            <w:pPr>
              <w:pStyle w:val="TableParagraph"/>
              <w:spacing w:before="0"/>
              <w:rPr>
                <w:rFonts w:cs="Times New Roman"/>
                <w:sz w:val="20"/>
                <w:szCs w:val="20"/>
              </w:rPr>
            </w:pPr>
            <w:r>
              <w:rPr>
                <w:rFonts w:cs="Times New Roman"/>
                <w:sz w:val="20"/>
                <w:szCs w:val="20"/>
              </w:rPr>
              <w:t>0,0</w:t>
            </w:r>
            <w:r>
              <w:rPr>
                <w:rFonts w:cs="Times New Roman"/>
                <w:sz w:val="20"/>
                <w:szCs w:val="20"/>
                <w:lang w:val="ru-RU"/>
              </w:rPr>
              <w:t>0</w:t>
            </w:r>
            <w:r w:rsidR="00F409B8" w:rsidRPr="00F409B8">
              <w:rPr>
                <w:rFonts w:cs="Times New Roman"/>
                <w:sz w:val="20"/>
                <w:szCs w:val="20"/>
              </w:rPr>
              <w:t>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363E32" w:rsidP="00F409B8">
            <w:pPr>
              <w:pStyle w:val="TableParagraph"/>
              <w:spacing w:before="0"/>
              <w:rPr>
                <w:rFonts w:cs="Times New Roman"/>
                <w:b/>
                <w:sz w:val="20"/>
                <w:szCs w:val="20"/>
              </w:rPr>
            </w:pPr>
            <w:r>
              <w:rPr>
                <w:rFonts w:cs="Times New Roman"/>
                <w:b/>
                <w:sz w:val="20"/>
                <w:szCs w:val="20"/>
              </w:rPr>
              <w:t>0,0</w:t>
            </w:r>
            <w:r>
              <w:rPr>
                <w:rFonts w:cs="Times New Roman"/>
                <w:b/>
                <w:sz w:val="20"/>
                <w:szCs w:val="20"/>
                <w:lang w:val="ru-RU"/>
              </w:rPr>
              <w:t>0</w:t>
            </w:r>
            <w:r w:rsidR="00F409B8" w:rsidRPr="00F409B8">
              <w:rPr>
                <w:rFonts w:cs="Times New Roman"/>
                <w:b/>
                <w:sz w:val="20"/>
                <w:szCs w:val="20"/>
              </w:rPr>
              <w:t>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0,050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0"/>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0C1082">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2"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B0A77" w:rsidRPr="002329F7" w:rsidRDefault="003B0A77" w:rsidP="003B0A77">
      <w:pPr>
        <w:pStyle w:val="71"/>
        <w:shd w:val="clear" w:color="auto" w:fill="auto"/>
        <w:spacing w:after="0" w:line="276" w:lineRule="auto"/>
        <w:ind w:right="20" w:firstLine="0"/>
        <w:jc w:val="center"/>
        <w:rPr>
          <w:rStyle w:val="22"/>
          <w:rFonts w:ascii="Times New Roman" w:hAnsi="Times New Roman" w:cs="Times New Roman"/>
          <w:sz w:val="24"/>
          <w:szCs w:val="24"/>
        </w:rPr>
      </w:pPr>
    </w:p>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tbl>
      <w:tblPr>
        <w:tblW w:w="4845" w:type="pct"/>
        <w:tblInd w:w="289" w:type="dxa"/>
        <w:tblLayout w:type="fixed"/>
        <w:tblCellMar>
          <w:left w:w="0" w:type="dxa"/>
          <w:right w:w="0" w:type="dxa"/>
        </w:tblCellMar>
        <w:tblLook w:val="04A0"/>
      </w:tblPr>
      <w:tblGrid>
        <w:gridCol w:w="6842"/>
        <w:gridCol w:w="1076"/>
        <w:gridCol w:w="1032"/>
        <w:gridCol w:w="991"/>
        <w:gridCol w:w="867"/>
        <w:gridCol w:w="852"/>
        <w:gridCol w:w="852"/>
        <w:gridCol w:w="991"/>
        <w:gridCol w:w="1284"/>
      </w:tblGrid>
      <w:tr w:rsidR="003B0A77" w:rsidRPr="003B0A77" w:rsidTr="000C1082">
        <w:trPr>
          <w:trHeight w:val="20"/>
        </w:trPr>
        <w:tc>
          <w:tcPr>
            <w:tcW w:w="231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Наименование источника теплоснабжения</w:t>
            </w:r>
          </w:p>
        </w:tc>
        <w:tc>
          <w:tcPr>
            <w:tcW w:w="2686" w:type="pct"/>
            <w:gridSpan w:val="8"/>
            <w:tcBorders>
              <w:top w:val="single" w:sz="4" w:space="0" w:color="auto"/>
              <w:left w:val="single" w:sz="4" w:space="0" w:color="auto"/>
              <w:bottom w:val="single" w:sz="4" w:space="0" w:color="auto"/>
              <w:right w:val="single" w:sz="4" w:space="0" w:color="000000"/>
            </w:tcBorders>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Объем теплоносителя, м</w:t>
            </w:r>
            <w:r w:rsidRPr="003B0A77">
              <w:rPr>
                <w:rFonts w:ascii="Times New Roman" w:eastAsia="Times New Roman" w:hAnsi="Times New Roman"/>
                <w:vertAlign w:val="superscript"/>
                <w:lang w:eastAsia="ru-RU"/>
              </w:rPr>
              <w:t>3</w:t>
            </w:r>
          </w:p>
        </w:tc>
      </w:tr>
      <w:tr w:rsidR="003B0A77" w:rsidRPr="003B0A77" w:rsidTr="000C1082">
        <w:trPr>
          <w:trHeight w:val="20"/>
        </w:trPr>
        <w:tc>
          <w:tcPr>
            <w:tcW w:w="2314" w:type="pct"/>
            <w:vMerge/>
            <w:tcBorders>
              <w:top w:val="single" w:sz="4" w:space="0" w:color="auto"/>
              <w:left w:val="single" w:sz="4" w:space="0" w:color="auto"/>
              <w:bottom w:val="single" w:sz="4" w:space="0" w:color="000000"/>
              <w:right w:val="single" w:sz="4" w:space="0" w:color="auto"/>
            </w:tcBorders>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p>
        </w:tc>
        <w:tc>
          <w:tcPr>
            <w:tcW w:w="364"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2019</w:t>
            </w:r>
          </w:p>
        </w:tc>
        <w:tc>
          <w:tcPr>
            <w:tcW w:w="349"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2020</w:t>
            </w:r>
          </w:p>
        </w:tc>
        <w:tc>
          <w:tcPr>
            <w:tcW w:w="335"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2021</w:t>
            </w:r>
          </w:p>
        </w:tc>
        <w:tc>
          <w:tcPr>
            <w:tcW w:w="293"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2022</w:t>
            </w:r>
          </w:p>
        </w:tc>
        <w:tc>
          <w:tcPr>
            <w:tcW w:w="288"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2023</w:t>
            </w:r>
          </w:p>
        </w:tc>
        <w:tc>
          <w:tcPr>
            <w:tcW w:w="288"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2024</w:t>
            </w:r>
          </w:p>
        </w:tc>
        <w:tc>
          <w:tcPr>
            <w:tcW w:w="335"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2025</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2026-2035</w:t>
            </w:r>
          </w:p>
        </w:tc>
      </w:tr>
      <w:tr w:rsidR="003B0A77" w:rsidRPr="003B0A77" w:rsidTr="000C1082">
        <w:trPr>
          <w:trHeight w:val="20"/>
        </w:trPr>
        <w:tc>
          <w:tcPr>
            <w:tcW w:w="2314" w:type="pct"/>
            <w:tcBorders>
              <w:top w:val="nil"/>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lang w:eastAsia="ru-RU"/>
              </w:rPr>
            </w:pPr>
            <w:r w:rsidRPr="003B0A77">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64"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149055</w:t>
            </w:r>
          </w:p>
        </w:tc>
        <w:tc>
          <w:tcPr>
            <w:tcW w:w="349"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144492</w:t>
            </w:r>
          </w:p>
        </w:tc>
        <w:tc>
          <w:tcPr>
            <w:tcW w:w="335"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148371</w:t>
            </w:r>
          </w:p>
        </w:tc>
        <w:tc>
          <w:tcPr>
            <w:tcW w:w="293" w:type="pct"/>
            <w:tcBorders>
              <w:top w:val="nil"/>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hAnsi="Times New Roman"/>
              </w:rPr>
            </w:pPr>
            <w:r w:rsidRPr="003B0A77">
              <w:rPr>
                <w:rFonts w:ascii="Times New Roman" w:hAnsi="Times New Roman"/>
              </w:rPr>
              <w:t>148573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434" w:type="pct"/>
            <w:tcBorders>
              <w:top w:val="nil"/>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hAnsi="Times New Roman"/>
              </w:rPr>
            </w:pPr>
            <w:r w:rsidRPr="003B0A77">
              <w:rPr>
                <w:rFonts w:ascii="Times New Roman" w:hAnsi="Times New Roman"/>
              </w:rPr>
              <w:t>148573</w:t>
            </w:r>
          </w:p>
        </w:tc>
      </w:tr>
      <w:tr w:rsidR="003B0A77" w:rsidRPr="003B0A77" w:rsidTr="000C1082">
        <w:trPr>
          <w:trHeight w:val="20"/>
        </w:trPr>
        <w:tc>
          <w:tcPr>
            <w:tcW w:w="2314" w:type="pct"/>
            <w:tcBorders>
              <w:top w:val="nil"/>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rPr>
            </w:pPr>
            <w:r w:rsidRPr="003B0A77">
              <w:rPr>
                <w:rFonts w:ascii="Times New Roman" w:hAnsi="Times New Roman"/>
                <w:lang w:eastAsia="ru-RU"/>
              </w:rPr>
              <w:t>Зона теплоснабжения котельной «Агросервис» №1</w:t>
            </w:r>
          </w:p>
        </w:tc>
        <w:tc>
          <w:tcPr>
            <w:tcW w:w="364"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49"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35"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93"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434" w:type="pct"/>
            <w:tcBorders>
              <w:top w:val="nil"/>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rPr>
            </w:pPr>
            <w:r w:rsidRPr="003B0A77">
              <w:rPr>
                <w:rFonts w:ascii="Times New Roman" w:hAnsi="Times New Roman"/>
                <w:lang w:eastAsia="ru-RU"/>
              </w:rPr>
              <w:t>Зона теплоснабжения котельной ООО «Теплоснаб‐Родники»*</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Школы</w:t>
            </w:r>
            <w:r w:rsidRPr="003B0A77">
              <w:rPr>
                <w:spacing w:val="-3"/>
              </w:rPr>
              <w:t xml:space="preserve"> </w:t>
            </w:r>
            <w:r w:rsidRPr="003B0A77">
              <w:t>№2</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Школы</w:t>
            </w:r>
            <w:r w:rsidRPr="003B0A77">
              <w:rPr>
                <w:spacing w:val="-3"/>
              </w:rPr>
              <w:t xml:space="preserve"> </w:t>
            </w:r>
            <w:r w:rsidRPr="003B0A77">
              <w:t>№3</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4"/>
              </w:rPr>
              <w:t xml:space="preserve"> </w:t>
            </w:r>
            <w:r w:rsidRPr="003B0A77">
              <w:t>Детского</w:t>
            </w:r>
            <w:r w:rsidRPr="003B0A77">
              <w:rPr>
                <w:spacing w:val="-3"/>
              </w:rPr>
              <w:t xml:space="preserve"> </w:t>
            </w:r>
            <w:r w:rsidRPr="003B0A77">
              <w:t>сада</w:t>
            </w:r>
            <w:r w:rsidRPr="003B0A77">
              <w:rPr>
                <w:spacing w:val="-3"/>
              </w:rPr>
              <w:t xml:space="preserve"> </w:t>
            </w:r>
            <w:r w:rsidRPr="003B0A77">
              <w:t>№9</w:t>
            </w:r>
            <w:r w:rsidRPr="003B0A77">
              <w:rPr>
                <w:spacing w:val="-3"/>
              </w:rPr>
              <w:t xml:space="preserve"> </w:t>
            </w:r>
            <w:r w:rsidRPr="003B0A77">
              <w:t>«Солнышко»</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Детского</w:t>
            </w:r>
            <w:r w:rsidRPr="003B0A77">
              <w:rPr>
                <w:spacing w:val="-4"/>
              </w:rPr>
              <w:t xml:space="preserve"> </w:t>
            </w:r>
            <w:r w:rsidRPr="003B0A77">
              <w:t>сада</w:t>
            </w:r>
            <w:r w:rsidRPr="003B0A77">
              <w:rPr>
                <w:spacing w:val="-3"/>
              </w:rPr>
              <w:t xml:space="preserve"> </w:t>
            </w:r>
            <w:r w:rsidRPr="003B0A77">
              <w:t>№11</w:t>
            </w:r>
            <w:r w:rsidRPr="003B0A77">
              <w:rPr>
                <w:spacing w:val="-3"/>
              </w:rPr>
              <w:t xml:space="preserve"> </w:t>
            </w:r>
            <w:r w:rsidRPr="003B0A77">
              <w:t>«Голубок»</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4"/>
              </w:rPr>
              <w:t xml:space="preserve"> </w:t>
            </w:r>
            <w:r w:rsidRPr="003B0A77">
              <w:t>мкр.</w:t>
            </w:r>
            <w:r w:rsidRPr="003B0A77">
              <w:rPr>
                <w:spacing w:val="-4"/>
              </w:rPr>
              <w:t xml:space="preserve"> </w:t>
            </w:r>
            <w:r w:rsidRPr="003B0A77">
              <w:t>Машиностроитель</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3"/>
              </w:rPr>
              <w:t xml:space="preserve"> </w:t>
            </w:r>
            <w:r w:rsidRPr="003B0A77">
              <w:t>60 лет</w:t>
            </w:r>
            <w:r w:rsidRPr="003B0A77">
              <w:rPr>
                <w:spacing w:val="-2"/>
              </w:rPr>
              <w:t xml:space="preserve"> </w:t>
            </w:r>
            <w:r w:rsidRPr="003B0A77">
              <w:t>октября</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2"/>
              </w:rPr>
              <w:t xml:space="preserve"> </w:t>
            </w:r>
            <w:r w:rsidRPr="003B0A77">
              <w:t>ул.</w:t>
            </w:r>
            <w:r w:rsidRPr="003B0A77">
              <w:rPr>
                <w:spacing w:val="-1"/>
              </w:rPr>
              <w:t xml:space="preserve"> </w:t>
            </w:r>
            <w:r w:rsidRPr="003B0A77">
              <w:t>8</w:t>
            </w:r>
            <w:r w:rsidRPr="003B0A77">
              <w:rPr>
                <w:spacing w:val="-1"/>
              </w:rPr>
              <w:t xml:space="preserve"> </w:t>
            </w:r>
            <w:r w:rsidRPr="003B0A77">
              <w:t>марта</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3"/>
              </w:rPr>
              <w:t xml:space="preserve"> </w:t>
            </w:r>
            <w:r w:rsidRPr="003B0A77">
              <w:t>Советская</w:t>
            </w:r>
            <w:r w:rsidRPr="003B0A77">
              <w:rPr>
                <w:spacing w:val="-1"/>
              </w:rPr>
              <w:t xml:space="preserve"> </w:t>
            </w:r>
            <w:r w:rsidRPr="003B0A77">
              <w:t>д.4</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r>
    </w:tbl>
    <w:p w:rsidR="00EB6ACE" w:rsidRPr="004F7A55"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EB6ACE"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3"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3"/>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производственно-отопительная </w:t>
      </w:r>
      <w:r w:rsidRPr="000F7A6E">
        <w:rPr>
          <w:spacing w:val="1"/>
        </w:rPr>
        <w:t xml:space="preserve"> </w:t>
      </w:r>
      <w:r w:rsidRPr="000F7A6E">
        <w:t xml:space="preserve">котельная </w:t>
      </w:r>
      <w:r w:rsidRPr="000F7A6E">
        <w:rPr>
          <w:spacing w:val="-2"/>
        </w:rPr>
        <w:t xml:space="preserve"> </w:t>
      </w:r>
      <w:r w:rsidRPr="000F7A6E">
        <w:t>ЗАО</w:t>
      </w:r>
      <w:r w:rsidRPr="000F7A6E">
        <w:rPr>
          <w:spacing w:val="-1"/>
        </w:rPr>
        <w:t xml:space="preserve"> </w:t>
      </w:r>
      <w:r w:rsidRPr="000F7A6E">
        <w:t>«РМЗ»;</w:t>
      </w:r>
    </w:p>
    <w:p w:rsidR="00467117" w:rsidRPr="000F7A6E" w:rsidRDefault="00467117" w:rsidP="00467117">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467117" w:rsidRPr="000F7A6E" w:rsidRDefault="00467117" w:rsidP="00467117">
      <w:pPr>
        <w:pStyle w:val="aff6"/>
        <w:spacing w:line="360" w:lineRule="auto"/>
        <w:ind w:left="218" w:right="221" w:firstLine="540"/>
      </w:pPr>
      <w:r w:rsidRPr="000F7A6E">
        <w:t>-  ПГ ТЭЦ.</w:t>
      </w:r>
    </w:p>
    <w:p w:rsidR="00467117" w:rsidRPr="000F7A6E" w:rsidRDefault="00467117" w:rsidP="00467117">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Pr="000F7A6E">
        <w:t>2.</w:t>
      </w:r>
      <w:r w:rsidR="00284A62">
        <w:t>8</w:t>
      </w:r>
      <w:r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lastRenderedPageBreak/>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r w:rsidRPr="000F7A6E">
        <w:t>будет</w:t>
      </w:r>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ЗАО</w:t>
      </w:r>
      <w:r w:rsidRPr="000F7A6E">
        <w:rPr>
          <w:spacing w:val="1"/>
        </w:rPr>
        <w:t xml:space="preserve"> </w:t>
      </w:r>
      <w:r w:rsidRPr="000F7A6E">
        <w:t>«РЭК»,</w:t>
      </w:r>
      <w:r w:rsidRPr="000F7A6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4"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4"/>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5"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825AB8" w:rsidRPr="00FB3580">
        <w:rPr>
          <w:sz w:val="24"/>
          <w:szCs w:val="24"/>
        </w:rPr>
        <w:fldChar w:fldCharType="begin"/>
      </w:r>
      <w:r w:rsidRPr="00FB3580">
        <w:rPr>
          <w:sz w:val="24"/>
          <w:szCs w:val="24"/>
        </w:rPr>
        <w:instrText xml:space="preserve"> SEQ Таблица \* ARABIC \s 1 </w:instrText>
      </w:r>
      <w:r w:rsidR="00825AB8" w:rsidRPr="00FB3580">
        <w:rPr>
          <w:sz w:val="24"/>
          <w:szCs w:val="24"/>
        </w:rPr>
        <w:fldChar w:fldCharType="separate"/>
      </w:r>
      <w:r w:rsidRPr="00FB3580">
        <w:rPr>
          <w:sz w:val="24"/>
          <w:szCs w:val="24"/>
        </w:rPr>
        <w:t>1</w:t>
      </w:r>
      <w:r w:rsidR="00825AB8"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490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589"/>
        <w:gridCol w:w="7513"/>
        <w:gridCol w:w="867"/>
        <w:gridCol w:w="867"/>
        <w:gridCol w:w="866"/>
        <w:gridCol w:w="867"/>
        <w:gridCol w:w="867"/>
        <w:gridCol w:w="1286"/>
        <w:gridCol w:w="1184"/>
      </w:tblGrid>
      <w:tr w:rsidR="0017175B" w:rsidRPr="00FB3580" w:rsidTr="000C3DC0">
        <w:trPr>
          <w:trHeight w:val="20"/>
          <w:tblHeader/>
        </w:trPr>
        <w:tc>
          <w:tcPr>
            <w:tcW w:w="589"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п/п</w:t>
            </w:r>
          </w:p>
        </w:tc>
        <w:tc>
          <w:tcPr>
            <w:tcW w:w="7513" w:type="dxa"/>
            <w:tcBorders>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Наименование параметра</w:t>
            </w:r>
          </w:p>
        </w:tc>
        <w:tc>
          <w:tcPr>
            <w:tcW w:w="867" w:type="dxa"/>
            <w:tcBorders>
              <w:lef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2021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2022 г.</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2023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2024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2025 г.</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2026 - 2030</w:t>
            </w:r>
          </w:p>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гг.</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2031 - 2035</w:t>
            </w:r>
          </w:p>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гг.</w:t>
            </w:r>
          </w:p>
        </w:tc>
      </w:tr>
      <w:tr w:rsidR="0017175B" w:rsidRPr="00FB3580" w:rsidTr="000C3DC0">
        <w:trPr>
          <w:trHeight w:val="20"/>
        </w:trPr>
        <w:tc>
          <w:tcPr>
            <w:tcW w:w="589" w:type="dxa"/>
            <w:vMerge w:val="restart"/>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w:t>
            </w:r>
          </w:p>
        </w:tc>
        <w:tc>
          <w:tcPr>
            <w:tcW w:w="14317" w:type="dxa"/>
            <w:gridSpan w:val="8"/>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Система теплоснабжения ООО «УК ИП «Родники» (центральная часть города и мкр. Южный)</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tcBorders>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lef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50,00</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50,00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50,00</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50,00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 ные нужды,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0,600</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0,600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48,400</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48,400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7" w:type="dxa"/>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r>
      <w:tr w:rsidR="0017175B" w:rsidRPr="00FB3580" w:rsidTr="000C3DC0">
        <w:trPr>
          <w:trHeight w:val="20"/>
        </w:trPr>
        <w:tc>
          <w:tcPr>
            <w:tcW w:w="589" w:type="dxa"/>
            <w:vMerge/>
            <w:tcBorders>
              <w:top w:val="nil"/>
              <w:bottom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bottom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6"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1286"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1184"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r>
      <w:tr w:rsidR="0017175B" w:rsidRPr="00FB3580" w:rsidTr="000C3DC0">
        <w:trPr>
          <w:trHeight w:val="20"/>
        </w:trPr>
        <w:tc>
          <w:tcPr>
            <w:tcW w:w="589" w:type="dxa"/>
            <w:vMerge w:val="restart"/>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2.</w:t>
            </w:r>
          </w:p>
        </w:tc>
        <w:tc>
          <w:tcPr>
            <w:tcW w:w="14317" w:type="dxa"/>
            <w:gridSpan w:val="8"/>
            <w:tcBorders>
              <w:left w:val="single" w:sz="4" w:space="0" w:color="auto"/>
              <w:bottom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Котельная «Агросервис» №1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3.</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ООО «Теплоснаб-Родники»</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4.</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школы №2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5.</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школы №3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6.</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д/с №9 Солнышко</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7.</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д/с №11 Голубок</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8</w:t>
            </w: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БМК мкр. Машиностроитель </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9.</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60 лет октября</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10.</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ул. 8 марта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11.</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Советская д.4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12.</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АШФ Прогресс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w:t>
            </w:r>
            <w:r w:rsidR="0017175B" w:rsidRPr="00FB3580">
              <w:rPr>
                <w:rFonts w:ascii="Times New Roman" w:hAnsi="Times New Roman"/>
                <w:sz w:val="20"/>
                <w:szCs w:val="20"/>
              </w:rPr>
              <w:t>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13.</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ООО Бигус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363E32" w:rsidP="000C3DC0">
            <w:pPr>
              <w:spacing w:after="0" w:line="240" w:lineRule="auto"/>
              <w:jc w:val="center"/>
              <w:rPr>
                <w:rFonts w:ascii="Times New Roman" w:hAnsi="Times New Roman"/>
                <w:sz w:val="20"/>
                <w:szCs w:val="20"/>
              </w:rPr>
            </w:pPr>
            <w:r>
              <w:rPr>
                <w:rFonts w:ascii="Times New Roman" w:hAnsi="Times New Roman"/>
                <w:sz w:val="20"/>
                <w:szCs w:val="20"/>
              </w:rPr>
              <w:t>0,00</w:t>
            </w:r>
            <w:r w:rsidR="0017175B" w:rsidRPr="00FB3580">
              <w:rPr>
                <w:rFonts w:ascii="Times New Roman" w:hAnsi="Times New Roman"/>
                <w:sz w:val="20"/>
                <w:szCs w:val="20"/>
              </w:rPr>
              <w:t>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bl>
    <w:p w:rsidR="007B3AB7" w:rsidRDefault="007B3AB7" w:rsidP="0017175B">
      <w:pPr>
        <w:jc w:val="center"/>
        <w:rPr>
          <w:highlight w:val="yellow"/>
        </w:rPr>
      </w:pPr>
    </w:p>
    <w:p w:rsidR="00284A62" w:rsidRDefault="00284A62" w:rsidP="0017175B">
      <w:pPr>
        <w:jc w:val="center"/>
        <w:rPr>
          <w:highlight w:val="yellow"/>
        </w:rPr>
      </w:pP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825AB8" w:rsidRPr="004F7A55">
        <w:rPr>
          <w:color w:val="auto"/>
          <w:sz w:val="24"/>
          <w:szCs w:val="24"/>
        </w:rPr>
        <w:fldChar w:fldCharType="begin"/>
      </w:r>
      <w:r w:rsidRPr="004F7A55">
        <w:rPr>
          <w:color w:val="auto"/>
          <w:sz w:val="24"/>
          <w:szCs w:val="24"/>
        </w:rPr>
        <w:instrText xml:space="preserve"> STYLEREF 1 \s </w:instrText>
      </w:r>
      <w:r w:rsidR="00825AB8" w:rsidRPr="004F7A55">
        <w:rPr>
          <w:color w:val="auto"/>
          <w:sz w:val="24"/>
          <w:szCs w:val="24"/>
        </w:rPr>
        <w:fldChar w:fldCharType="separate"/>
      </w:r>
      <w:r>
        <w:rPr>
          <w:noProof/>
          <w:color w:val="auto"/>
          <w:sz w:val="24"/>
          <w:szCs w:val="24"/>
        </w:rPr>
        <w:t>4</w:t>
      </w:r>
      <w:r w:rsidR="00825AB8"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17175B" w:rsidRPr="00626493" w:rsidTr="000C3DC0">
        <w:trPr>
          <w:trHeight w:val="20"/>
          <w:tblHeader/>
        </w:trPr>
        <w:tc>
          <w:tcPr>
            <w:tcW w:w="50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17175B" w:rsidRPr="00626493" w:rsidTr="000C3DC0">
        <w:trPr>
          <w:trHeight w:val="20"/>
        </w:trPr>
        <w:tc>
          <w:tcPr>
            <w:tcW w:w="502" w:type="dxa"/>
            <w:vMerge w:val="restart"/>
            <w:vAlign w:val="center"/>
          </w:tcPr>
          <w:p w:rsidR="0017175B" w:rsidRPr="002527BF" w:rsidRDefault="0017175B" w:rsidP="000C3DC0">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 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100,0</w:t>
            </w:r>
          </w:p>
        </w:tc>
      </w:tr>
      <w:tr w:rsidR="0017175B" w:rsidRPr="00626493" w:rsidTr="000C3DC0">
        <w:trPr>
          <w:trHeight w:val="20"/>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tcBorders>
              <w:top w:val="nil"/>
            </w:tcBorders>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17175B" w:rsidRPr="00626493" w:rsidRDefault="0017175B" w:rsidP="000C3DC0">
            <w:pPr>
              <w:pStyle w:val="TableParagraph"/>
              <w:spacing w:before="0"/>
              <w:rPr>
                <w:rFonts w:cs="Times New Roman"/>
                <w:sz w:val="20"/>
                <w:szCs w:val="20"/>
                <w:lang w:val="ru-RU"/>
              </w:rPr>
            </w:pPr>
          </w:p>
        </w:tc>
        <w:tc>
          <w:tcPr>
            <w:tcW w:w="1411" w:type="dxa"/>
            <w:vMerge/>
            <w:vAlign w:val="center"/>
          </w:tcPr>
          <w:p w:rsidR="0017175B" w:rsidRPr="00626493" w:rsidRDefault="0017175B" w:rsidP="000C3DC0">
            <w:pPr>
              <w:pStyle w:val="TableParagraph"/>
              <w:spacing w:before="0"/>
              <w:rPr>
                <w:rFonts w:cs="Times New Roman"/>
                <w:sz w:val="20"/>
                <w:szCs w:val="20"/>
                <w:lang w:val="ru-RU"/>
              </w:rPr>
            </w:pPr>
          </w:p>
        </w:tc>
        <w:tc>
          <w:tcPr>
            <w:tcW w:w="1140" w:type="dxa"/>
            <w:vMerge/>
            <w:vAlign w:val="center"/>
          </w:tcPr>
          <w:p w:rsidR="0017175B" w:rsidRPr="00924FAD" w:rsidRDefault="0017175B" w:rsidP="000C3DC0">
            <w:pPr>
              <w:pStyle w:val="TableParagraph"/>
              <w:spacing w:before="0"/>
              <w:rPr>
                <w:rFonts w:cs="Times New Roman"/>
                <w:sz w:val="20"/>
                <w:szCs w:val="20"/>
                <w:lang w:val="ru-RU"/>
              </w:rPr>
            </w:pPr>
          </w:p>
        </w:tc>
        <w:tc>
          <w:tcPr>
            <w:tcW w:w="1066" w:type="dxa"/>
            <w:vMerge/>
            <w:vAlign w:val="center"/>
          </w:tcPr>
          <w:p w:rsidR="0017175B" w:rsidRPr="00924FAD" w:rsidRDefault="0017175B" w:rsidP="000C3DC0">
            <w:pPr>
              <w:pStyle w:val="TableParagraph"/>
              <w:spacing w:before="0"/>
              <w:rPr>
                <w:rFonts w:cs="Times New Roman"/>
                <w:sz w:val="20"/>
                <w:szCs w:val="20"/>
                <w:lang w:val="ru-RU"/>
              </w:rPr>
            </w:pPr>
          </w:p>
        </w:tc>
        <w:tc>
          <w:tcPr>
            <w:tcW w:w="2007" w:type="dxa"/>
            <w:vMerge/>
            <w:vAlign w:val="center"/>
          </w:tcPr>
          <w:p w:rsidR="0017175B" w:rsidRPr="00924FAD" w:rsidRDefault="0017175B" w:rsidP="000C3DC0">
            <w:pPr>
              <w:pStyle w:val="TableParagraph"/>
              <w:spacing w:before="0"/>
              <w:rPr>
                <w:rFonts w:cs="Times New Roman"/>
                <w:sz w:val="20"/>
                <w:szCs w:val="20"/>
                <w:lang w:val="ru-RU"/>
              </w:rPr>
            </w:pPr>
          </w:p>
        </w:tc>
        <w:tc>
          <w:tcPr>
            <w:tcW w:w="896" w:type="dxa"/>
            <w:tcBorders>
              <w:top w:val="nil"/>
            </w:tcBorders>
            <w:vAlign w:val="center"/>
          </w:tcPr>
          <w:p w:rsidR="0017175B" w:rsidRPr="00924FAD" w:rsidRDefault="0017175B" w:rsidP="000C3DC0">
            <w:pPr>
              <w:pStyle w:val="TableParagraph"/>
              <w:spacing w:before="0"/>
              <w:rPr>
                <w:rFonts w:cs="Times New Roman"/>
                <w:sz w:val="20"/>
                <w:szCs w:val="20"/>
                <w:lang w:val="ru-RU"/>
              </w:rPr>
            </w:pPr>
          </w:p>
        </w:tc>
        <w:tc>
          <w:tcPr>
            <w:tcW w:w="1555" w:type="dxa"/>
            <w:vMerge/>
            <w:vAlign w:val="center"/>
          </w:tcPr>
          <w:p w:rsidR="0017175B" w:rsidRPr="00924FAD" w:rsidRDefault="0017175B" w:rsidP="000C3DC0">
            <w:pPr>
              <w:pStyle w:val="TableParagraph"/>
              <w:spacing w:before="0"/>
              <w:rPr>
                <w:rFonts w:cs="Times New Roman"/>
                <w:sz w:val="20"/>
                <w:szCs w:val="20"/>
                <w:lang w:val="ru-RU"/>
              </w:rPr>
            </w:pPr>
          </w:p>
        </w:tc>
      </w:tr>
      <w:tr w:rsidR="0017175B" w:rsidRPr="00626493" w:rsidTr="000C3DC0">
        <w:trPr>
          <w:trHeight w:val="20"/>
        </w:trPr>
        <w:tc>
          <w:tcPr>
            <w:tcW w:w="502" w:type="dxa"/>
            <w:vMerge/>
            <w:vAlign w:val="center"/>
          </w:tcPr>
          <w:p w:rsidR="0017175B" w:rsidRPr="00924FAD" w:rsidRDefault="0017175B" w:rsidP="000C3DC0">
            <w:pPr>
              <w:spacing w:after="0" w:line="240" w:lineRule="auto"/>
              <w:jc w:val="center"/>
              <w:rPr>
                <w:rFonts w:ascii="Times New Roman" w:hAnsi="Times New Roman" w:cs="Times New Roman"/>
                <w:sz w:val="20"/>
                <w:szCs w:val="20"/>
                <w:lang w:val="ru-RU"/>
              </w:rPr>
            </w:pPr>
          </w:p>
        </w:tc>
        <w:tc>
          <w:tcPr>
            <w:tcW w:w="1802" w:type="dxa"/>
            <w:vMerge/>
            <w:vAlign w:val="center"/>
          </w:tcPr>
          <w:p w:rsidR="0017175B" w:rsidRPr="00924FAD" w:rsidRDefault="0017175B" w:rsidP="000C3DC0">
            <w:pPr>
              <w:pStyle w:val="TableParagraph"/>
              <w:spacing w:before="0"/>
              <w:rPr>
                <w:rFonts w:cs="Times New Roman"/>
                <w:sz w:val="20"/>
                <w:szCs w:val="20"/>
                <w:lang w:val="ru-RU"/>
              </w:rPr>
            </w:pPr>
          </w:p>
        </w:tc>
        <w:tc>
          <w:tcPr>
            <w:tcW w:w="2977" w:type="dxa"/>
            <w:vMerge/>
            <w:tcBorders>
              <w:top w:val="nil"/>
            </w:tcBorders>
          </w:tcPr>
          <w:p w:rsidR="0017175B" w:rsidRPr="00924FAD" w:rsidRDefault="0017175B" w:rsidP="000C3DC0">
            <w:pPr>
              <w:spacing w:after="0" w:line="240" w:lineRule="auto"/>
              <w:rPr>
                <w:rFonts w:ascii="Times New Roman" w:hAnsi="Times New Roman" w:cs="Times New Roman"/>
                <w:sz w:val="20"/>
                <w:szCs w:val="20"/>
                <w:lang w:val="ru-RU"/>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460"/>
        </w:trPr>
        <w:tc>
          <w:tcPr>
            <w:tcW w:w="502" w:type="dxa"/>
            <w:vMerge w:val="restart"/>
            <w:tcBorders>
              <w:bottom w:val="single" w:sz="4" w:space="0" w:color="000000"/>
            </w:tcBorders>
            <w:vAlign w:val="center"/>
          </w:tcPr>
          <w:p w:rsidR="0017175B" w:rsidRPr="002527BF" w:rsidRDefault="0017175B" w:rsidP="000C3DC0">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17175B" w:rsidRPr="00626493" w:rsidRDefault="0017175B" w:rsidP="000C3DC0">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17175B" w:rsidRPr="00626493" w:rsidTr="000C3DC0">
        <w:trPr>
          <w:trHeight w:val="470"/>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460"/>
        </w:trPr>
        <w:tc>
          <w:tcPr>
            <w:tcW w:w="502" w:type="dxa"/>
            <w:vMerge/>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17175B" w:rsidRPr="00626493" w:rsidRDefault="0017175B" w:rsidP="000C3DC0">
            <w:pPr>
              <w:pStyle w:val="TableParagraph"/>
              <w:spacing w:before="0"/>
              <w:rPr>
                <w:rFonts w:cs="Times New Roman"/>
                <w:sz w:val="20"/>
                <w:szCs w:val="20"/>
              </w:rPr>
            </w:pPr>
          </w:p>
        </w:tc>
        <w:tc>
          <w:tcPr>
            <w:tcW w:w="1752"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375"/>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jc w:val="left"/>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363"/>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jc w:val="left"/>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37"/>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5,7</w:t>
            </w:r>
          </w:p>
        </w:tc>
      </w:tr>
      <w:tr w:rsidR="0017175B" w:rsidRPr="00626493" w:rsidTr="000C3DC0">
        <w:trPr>
          <w:trHeight w:val="16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tcBorders>
              <w:bottom w:val="single" w:sz="4" w:space="0" w:color="auto"/>
            </w:tcBorders>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84"/>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1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5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3,9</w:t>
            </w:r>
          </w:p>
        </w:tc>
      </w:tr>
      <w:tr w:rsidR="0017175B" w:rsidRPr="00626493" w:rsidTr="000C3DC0">
        <w:trPr>
          <w:trHeight w:val="151"/>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tcBorders>
              <w:bottom w:val="single" w:sz="4" w:space="0" w:color="auto"/>
            </w:tcBorders>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84"/>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1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67"/>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0,34</w:t>
            </w:r>
          </w:p>
        </w:tc>
      </w:tr>
      <w:tr w:rsidR="0017175B" w:rsidRPr="00626493" w:rsidTr="000C3DC0">
        <w:trPr>
          <w:trHeight w:val="179"/>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p>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 xml:space="preserve">«Агросервис» </w:t>
            </w:r>
            <w:r w:rsidRPr="00626493">
              <w:rPr>
                <w:rFonts w:cs="Times New Roman"/>
                <w:sz w:val="20"/>
                <w:szCs w:val="20"/>
              </w:rPr>
              <w:t>№1</w:t>
            </w:r>
            <w:r w:rsidRPr="00626493">
              <w:rPr>
                <w:rFonts w:cs="Times New Roman"/>
                <w:spacing w:val="-43"/>
                <w:sz w:val="20"/>
                <w:szCs w:val="20"/>
              </w:rPr>
              <w:t xml:space="preserve"> </w:t>
            </w:r>
            <w:r w:rsidRPr="00626493">
              <w:rPr>
                <w:rFonts w:cs="Times New Roman"/>
                <w:sz w:val="20"/>
                <w:szCs w:val="20"/>
              </w:rPr>
              <w:t>ООО</w:t>
            </w:r>
            <w:r w:rsidRPr="00626493">
              <w:rPr>
                <w:rFonts w:cs="Times New Roman"/>
                <w:spacing w:val="-4"/>
                <w:sz w:val="20"/>
                <w:szCs w:val="20"/>
              </w:rPr>
              <w:t xml:space="preserve"> </w:t>
            </w:r>
            <w:r w:rsidRPr="00626493">
              <w:rPr>
                <w:rFonts w:cs="Times New Roman"/>
                <w:sz w:val="20"/>
                <w:szCs w:val="20"/>
              </w:rPr>
              <w:t>«Энергетик»</w:t>
            </w: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90,0</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7,588</w:t>
            </w: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№4</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89,8</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№3</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p>
          <w:p w:rsidR="0017175B" w:rsidRPr="00626493" w:rsidRDefault="0017175B" w:rsidP="000C3DC0">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4,0</w:t>
            </w: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p>
        </w:tc>
        <w:tc>
          <w:tcPr>
            <w:tcW w:w="1752" w:type="dxa"/>
            <w:tcBorders>
              <w:top w:val="single" w:sz="4" w:space="0" w:color="auto"/>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0,3096</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№3</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0,412</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3"/>
                <w:sz w:val="20"/>
                <w:szCs w:val="20"/>
              </w:rPr>
              <w:t xml:space="preserve"> </w:t>
            </w:r>
            <w:r w:rsidRPr="00626493">
              <w:rPr>
                <w:rFonts w:cs="Times New Roman"/>
                <w:sz w:val="20"/>
                <w:szCs w:val="20"/>
              </w:rPr>
              <w:t>№9</w:t>
            </w:r>
            <w:r w:rsidRPr="00626493">
              <w:rPr>
                <w:rFonts w:cs="Times New Roman"/>
                <w:spacing w:val="-4"/>
                <w:sz w:val="20"/>
                <w:szCs w:val="20"/>
              </w:rPr>
              <w:t xml:space="preserve"> </w:t>
            </w:r>
            <w:r w:rsidRPr="00626493">
              <w:rPr>
                <w:rFonts w:cs="Times New Roman"/>
                <w:sz w:val="20"/>
                <w:szCs w:val="20"/>
              </w:rPr>
              <w:t>«Солнышко»</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0,1548</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11</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6"/>
                <w:sz w:val="20"/>
                <w:szCs w:val="20"/>
              </w:rPr>
              <w:t xml:space="preserve"> </w:t>
            </w:r>
            <w:r w:rsidRPr="00626493">
              <w:rPr>
                <w:rFonts w:cs="Times New Roman"/>
                <w:sz w:val="20"/>
                <w:szCs w:val="20"/>
              </w:rPr>
              <w:t>№11</w:t>
            </w:r>
            <w:r w:rsidRPr="00626493">
              <w:rPr>
                <w:rFonts w:cs="Times New Roman"/>
                <w:spacing w:val="-7"/>
                <w:sz w:val="20"/>
                <w:szCs w:val="20"/>
              </w:rPr>
              <w:t xml:space="preserve"> </w:t>
            </w:r>
            <w:r w:rsidRPr="00626493">
              <w:rPr>
                <w:rFonts w:cs="Times New Roman"/>
                <w:sz w:val="20"/>
                <w:szCs w:val="20"/>
              </w:rPr>
              <w:t>«Голубок»</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0,2064</w:t>
            </w:r>
          </w:p>
        </w:tc>
      </w:tr>
      <w:tr w:rsidR="0017175B" w:rsidRPr="00626493" w:rsidTr="000C3DC0">
        <w:trPr>
          <w:trHeight w:val="20"/>
        </w:trPr>
        <w:tc>
          <w:tcPr>
            <w:tcW w:w="502"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1802" w:type="dxa"/>
            <w:vMerge/>
            <w:tcBorders>
              <w:top w:val="nil"/>
              <w:right w:val="single" w:sz="8" w:space="0" w:color="000000"/>
            </w:tcBorders>
          </w:tcPr>
          <w:p w:rsidR="0017175B" w:rsidRPr="00626493" w:rsidRDefault="0017175B" w:rsidP="000C3DC0">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8" w:space="0" w:color="000000"/>
              <w:right w:val="single" w:sz="8" w:space="0" w:color="000000"/>
            </w:tcBorders>
          </w:tcPr>
          <w:p w:rsidR="0017175B" w:rsidRPr="00626493" w:rsidRDefault="0017175B" w:rsidP="000C3DC0">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1066"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91,0</w:t>
            </w:r>
          </w:p>
        </w:tc>
        <w:tc>
          <w:tcPr>
            <w:tcW w:w="1555"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825AB8" w:rsidRPr="00FB3580">
        <w:rPr>
          <w:color w:val="auto"/>
          <w:sz w:val="24"/>
          <w:szCs w:val="24"/>
        </w:rPr>
        <w:fldChar w:fldCharType="begin"/>
      </w:r>
      <w:r w:rsidRPr="00FB3580">
        <w:rPr>
          <w:color w:val="auto"/>
          <w:sz w:val="24"/>
          <w:szCs w:val="24"/>
        </w:rPr>
        <w:instrText xml:space="preserve"> STYLEREF 1 \s </w:instrText>
      </w:r>
      <w:r w:rsidR="00825AB8" w:rsidRPr="00FB3580">
        <w:rPr>
          <w:color w:val="auto"/>
          <w:sz w:val="24"/>
          <w:szCs w:val="24"/>
        </w:rPr>
        <w:fldChar w:fldCharType="separate"/>
      </w:r>
      <w:r w:rsidRPr="00FB3580">
        <w:rPr>
          <w:noProof/>
          <w:color w:val="auto"/>
          <w:sz w:val="24"/>
          <w:szCs w:val="24"/>
        </w:rPr>
        <w:t>4</w:t>
      </w:r>
      <w:r w:rsidR="00825AB8"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3AB7" w:rsidRPr="00D9273E" w:rsidTr="000C3DC0">
        <w:trPr>
          <w:trHeight w:val="20"/>
          <w:tblHeader/>
        </w:trPr>
        <w:tc>
          <w:tcPr>
            <w:tcW w:w="447" w:type="dxa"/>
            <w:tcBorders>
              <w:bottom w:val="single" w:sz="4" w:space="0" w:color="auto"/>
            </w:tcBorders>
            <w:vAlign w:val="center"/>
          </w:tcPr>
          <w:p w:rsidR="007B3AB7" w:rsidRPr="00D9273E" w:rsidRDefault="007B3AB7" w:rsidP="000C3DC0">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3AB7" w:rsidRPr="00D9273E" w:rsidRDefault="007B3AB7" w:rsidP="000C3DC0">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3AB7" w:rsidRPr="00D9273E" w:rsidRDefault="007B3AB7" w:rsidP="000C3DC0">
            <w:pPr>
              <w:pStyle w:val="TableParagraph"/>
              <w:spacing w:before="0"/>
            </w:pPr>
            <w:r w:rsidRPr="00D9273E">
              <w:t>2021</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2022</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2023</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2024</w:t>
            </w:r>
            <w:r w:rsidRPr="00D9273E">
              <w:rPr>
                <w:spacing w:val="-1"/>
              </w:rPr>
              <w:t xml:space="preserve"> </w:t>
            </w:r>
            <w:r w:rsidRPr="00D9273E">
              <w:t>г.</w:t>
            </w:r>
          </w:p>
        </w:tc>
        <w:tc>
          <w:tcPr>
            <w:tcW w:w="708" w:type="dxa"/>
            <w:vAlign w:val="center"/>
          </w:tcPr>
          <w:p w:rsidR="007B3AB7" w:rsidRPr="00D9273E" w:rsidRDefault="007B3AB7" w:rsidP="000C3DC0">
            <w:pPr>
              <w:pStyle w:val="TableParagraph"/>
              <w:spacing w:before="0"/>
            </w:pPr>
            <w:r w:rsidRPr="00D9273E">
              <w:t>2025</w:t>
            </w:r>
            <w:r w:rsidRPr="00D9273E">
              <w:rPr>
                <w:spacing w:val="-1"/>
              </w:rPr>
              <w:t xml:space="preserve"> </w:t>
            </w:r>
            <w:r w:rsidRPr="00D9273E">
              <w:t>г.</w:t>
            </w:r>
          </w:p>
        </w:tc>
        <w:tc>
          <w:tcPr>
            <w:tcW w:w="993" w:type="dxa"/>
            <w:vAlign w:val="center"/>
          </w:tcPr>
          <w:p w:rsidR="007B3AB7" w:rsidRPr="00D9273E" w:rsidRDefault="007B3AB7" w:rsidP="000C3DC0">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3AB7" w:rsidRPr="00D9273E" w:rsidRDefault="007B3AB7" w:rsidP="000C3DC0">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3AB7" w:rsidRPr="00D9273E" w:rsidTr="000C3DC0">
        <w:trPr>
          <w:trHeight w:val="20"/>
        </w:trPr>
        <w:tc>
          <w:tcPr>
            <w:tcW w:w="9803" w:type="dxa"/>
            <w:gridSpan w:val="9"/>
            <w:tcBorders>
              <w:top w:val="single" w:sz="4" w:space="0" w:color="auto"/>
              <w:bottom w:val="single" w:sz="4" w:space="0" w:color="auto"/>
            </w:tcBorders>
            <w:vAlign w:val="center"/>
          </w:tcPr>
          <w:p w:rsidR="007B3AB7" w:rsidRPr="00D9273E" w:rsidRDefault="007B3AB7" w:rsidP="000C3DC0">
            <w:pPr>
              <w:pStyle w:val="TableParagraph"/>
              <w:spacing w:before="0"/>
              <w:rPr>
                <w:lang w:val="ru-RU"/>
              </w:rPr>
            </w:pPr>
            <w:r w:rsidRPr="00D9273E">
              <w:rPr>
                <w:lang w:val="ru-RU" w:eastAsia="ru-RU"/>
              </w:rPr>
              <w:t>Тепловая мощность источников тепловой энергии, Гкал/ч</w:t>
            </w:r>
          </w:p>
        </w:tc>
      </w:tr>
      <w:tr w:rsidR="007B3AB7" w:rsidRPr="00D9273E" w:rsidTr="000C3DC0">
        <w:trPr>
          <w:trHeight w:val="20"/>
        </w:trPr>
        <w:tc>
          <w:tcPr>
            <w:tcW w:w="447" w:type="dxa"/>
            <w:vMerge w:val="restart"/>
            <w:tcBorders>
              <w:top w:val="single" w:sz="4" w:space="0" w:color="auto"/>
            </w:tcBorders>
            <w:vAlign w:val="center"/>
          </w:tcPr>
          <w:p w:rsidR="007B3AB7" w:rsidRPr="001A66EE" w:rsidRDefault="007B3AB7" w:rsidP="000C3DC0">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3AB7" w:rsidRPr="00D9273E" w:rsidRDefault="007B3AB7" w:rsidP="000C3DC0">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3AB7" w:rsidRPr="00D9273E" w:rsidRDefault="007B3AB7" w:rsidP="000C3DC0">
            <w:pPr>
              <w:pStyle w:val="TableParagraph"/>
              <w:spacing w:before="0"/>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8" w:type="dxa"/>
            <w:vAlign w:val="center"/>
          </w:tcPr>
          <w:p w:rsidR="007B3AB7" w:rsidRPr="00D9273E" w:rsidRDefault="007B3AB7" w:rsidP="000C3DC0">
            <w:pPr>
              <w:pStyle w:val="TableParagraph"/>
              <w:spacing w:before="0"/>
              <w:rPr>
                <w:lang w:val="ru-RU"/>
              </w:rPr>
            </w:pPr>
            <w:r w:rsidRPr="00D9273E">
              <w:t>115,40</w:t>
            </w:r>
          </w:p>
        </w:tc>
        <w:tc>
          <w:tcPr>
            <w:tcW w:w="993" w:type="dxa"/>
            <w:vAlign w:val="center"/>
          </w:tcPr>
          <w:p w:rsidR="007B3AB7" w:rsidRPr="00D9273E" w:rsidRDefault="007B3AB7" w:rsidP="000C3DC0">
            <w:pPr>
              <w:pStyle w:val="TableParagraph"/>
              <w:spacing w:before="0"/>
              <w:rPr>
                <w:lang w:val="ru-RU"/>
              </w:rPr>
            </w:pPr>
            <w:r w:rsidRPr="00D9273E">
              <w:t>115,40</w:t>
            </w:r>
          </w:p>
        </w:tc>
        <w:tc>
          <w:tcPr>
            <w:tcW w:w="992" w:type="dxa"/>
            <w:vAlign w:val="center"/>
          </w:tcPr>
          <w:p w:rsidR="007B3AB7" w:rsidRPr="00D9273E" w:rsidRDefault="007B3AB7" w:rsidP="000C3DC0">
            <w:pPr>
              <w:pStyle w:val="TableParagraph"/>
              <w:spacing w:before="0"/>
              <w:rPr>
                <w:lang w:val="ru-RU"/>
              </w:rPr>
            </w:pPr>
            <w:r w:rsidRPr="00D9273E">
              <w:t>115,40</w:t>
            </w:r>
          </w:p>
        </w:tc>
      </w:tr>
      <w:tr w:rsidR="007B3AB7" w:rsidRPr="00D9273E" w:rsidTr="000C3DC0">
        <w:trPr>
          <w:trHeight w:val="20"/>
        </w:trPr>
        <w:tc>
          <w:tcPr>
            <w:tcW w:w="447" w:type="dxa"/>
            <w:vMerge/>
            <w:tcBorders>
              <w:top w:val="nil"/>
            </w:tcBorders>
          </w:tcPr>
          <w:p w:rsidR="007B3AB7" w:rsidRPr="00D9273E" w:rsidRDefault="007B3AB7" w:rsidP="000C3DC0">
            <w:pPr>
              <w:spacing w:after="0" w:line="240" w:lineRule="auto"/>
            </w:pPr>
          </w:p>
        </w:tc>
        <w:tc>
          <w:tcPr>
            <w:tcW w:w="3686" w:type="dxa"/>
            <w:vAlign w:val="center"/>
          </w:tcPr>
          <w:p w:rsidR="007B3AB7" w:rsidRPr="00D9273E" w:rsidRDefault="007B3AB7" w:rsidP="000C3DC0">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8" w:type="dxa"/>
            <w:vAlign w:val="center"/>
          </w:tcPr>
          <w:p w:rsidR="007B3AB7" w:rsidRPr="00D9273E" w:rsidRDefault="007B3AB7" w:rsidP="000C3DC0">
            <w:pPr>
              <w:pStyle w:val="TableParagraph"/>
              <w:spacing w:before="0"/>
            </w:pPr>
            <w:r w:rsidRPr="00D9273E">
              <w:t>95,4</w:t>
            </w:r>
          </w:p>
        </w:tc>
        <w:tc>
          <w:tcPr>
            <w:tcW w:w="993" w:type="dxa"/>
            <w:vAlign w:val="center"/>
          </w:tcPr>
          <w:p w:rsidR="007B3AB7" w:rsidRPr="00D9273E" w:rsidRDefault="007B3AB7" w:rsidP="000C3DC0">
            <w:pPr>
              <w:pStyle w:val="TableParagraph"/>
              <w:spacing w:before="0"/>
            </w:pPr>
            <w:r w:rsidRPr="00D9273E">
              <w:t>95,4</w:t>
            </w:r>
          </w:p>
        </w:tc>
        <w:tc>
          <w:tcPr>
            <w:tcW w:w="992" w:type="dxa"/>
            <w:vAlign w:val="center"/>
          </w:tcPr>
          <w:p w:rsidR="007B3AB7" w:rsidRPr="00D9273E" w:rsidRDefault="007B3AB7" w:rsidP="000C3DC0">
            <w:pPr>
              <w:pStyle w:val="TableParagraph"/>
              <w:spacing w:before="0"/>
            </w:pPr>
            <w:r w:rsidRPr="00D9273E">
              <w:t>95,4</w:t>
            </w:r>
          </w:p>
        </w:tc>
      </w:tr>
      <w:tr w:rsidR="007B3AB7" w:rsidRPr="00D9273E" w:rsidTr="000C3DC0">
        <w:trPr>
          <w:trHeight w:val="20"/>
        </w:trPr>
        <w:tc>
          <w:tcPr>
            <w:tcW w:w="447" w:type="dxa"/>
            <w:vMerge/>
            <w:tcBorders>
              <w:top w:val="nil"/>
            </w:tcBorders>
          </w:tcPr>
          <w:p w:rsidR="007B3AB7" w:rsidRPr="00D9273E" w:rsidRDefault="007B3AB7" w:rsidP="000C3DC0">
            <w:pPr>
              <w:spacing w:after="0" w:line="240" w:lineRule="auto"/>
            </w:pPr>
          </w:p>
        </w:tc>
        <w:tc>
          <w:tcPr>
            <w:tcW w:w="3686" w:type="dxa"/>
            <w:vAlign w:val="center"/>
          </w:tcPr>
          <w:p w:rsidR="007B3AB7" w:rsidRPr="00D9273E" w:rsidRDefault="007B3AB7" w:rsidP="000C3DC0">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3AB7" w:rsidRPr="00363E32" w:rsidRDefault="00363E32" w:rsidP="000C3DC0">
            <w:pPr>
              <w:pStyle w:val="TableParagraph"/>
              <w:spacing w:before="0"/>
              <w:rPr>
                <w:lang w:val="ru-RU"/>
              </w:rPr>
            </w:pPr>
            <w:r>
              <w:rPr>
                <w:lang w:val="ru-RU"/>
              </w:rPr>
              <w:t>50,00</w:t>
            </w:r>
          </w:p>
        </w:tc>
        <w:tc>
          <w:tcPr>
            <w:tcW w:w="709" w:type="dxa"/>
            <w:vAlign w:val="center"/>
          </w:tcPr>
          <w:p w:rsidR="007B3AB7" w:rsidRPr="00363E32" w:rsidRDefault="00363E32" w:rsidP="000C3DC0">
            <w:pPr>
              <w:pStyle w:val="TableParagraph"/>
              <w:spacing w:before="0"/>
              <w:rPr>
                <w:lang w:val="ru-RU"/>
              </w:rPr>
            </w:pPr>
            <w:r>
              <w:rPr>
                <w:lang w:val="ru-RU"/>
              </w:rPr>
              <w:t>50,00</w:t>
            </w:r>
          </w:p>
        </w:tc>
        <w:tc>
          <w:tcPr>
            <w:tcW w:w="709" w:type="dxa"/>
            <w:vAlign w:val="center"/>
          </w:tcPr>
          <w:p w:rsidR="007B3AB7" w:rsidRPr="00D9273E" w:rsidRDefault="007B3AB7" w:rsidP="000C3DC0">
            <w:pPr>
              <w:pStyle w:val="TableParagraph"/>
              <w:spacing w:before="0"/>
            </w:pPr>
            <w:r w:rsidRPr="00D9273E">
              <w:t>-</w:t>
            </w:r>
          </w:p>
        </w:tc>
        <w:tc>
          <w:tcPr>
            <w:tcW w:w="709" w:type="dxa"/>
            <w:vAlign w:val="center"/>
          </w:tcPr>
          <w:p w:rsidR="007B3AB7" w:rsidRPr="00D9273E" w:rsidRDefault="007B3AB7" w:rsidP="000C3DC0">
            <w:pPr>
              <w:pStyle w:val="TableParagraph"/>
              <w:spacing w:before="0"/>
            </w:pPr>
            <w:r w:rsidRPr="00D9273E">
              <w:t>-</w:t>
            </w:r>
          </w:p>
        </w:tc>
        <w:tc>
          <w:tcPr>
            <w:tcW w:w="708" w:type="dxa"/>
            <w:vAlign w:val="center"/>
          </w:tcPr>
          <w:p w:rsidR="007B3AB7" w:rsidRPr="00D9273E" w:rsidRDefault="007B3AB7" w:rsidP="000C3DC0">
            <w:pPr>
              <w:pStyle w:val="TableParagraph"/>
              <w:spacing w:before="0"/>
            </w:pPr>
            <w:r w:rsidRPr="00D9273E">
              <w:t>-</w:t>
            </w:r>
          </w:p>
        </w:tc>
        <w:tc>
          <w:tcPr>
            <w:tcW w:w="993" w:type="dxa"/>
            <w:vAlign w:val="center"/>
          </w:tcPr>
          <w:p w:rsidR="007B3AB7" w:rsidRPr="00D9273E" w:rsidRDefault="007B3AB7" w:rsidP="000C3DC0">
            <w:pPr>
              <w:pStyle w:val="TableParagraph"/>
              <w:spacing w:before="0"/>
            </w:pPr>
            <w:r w:rsidRPr="00D9273E">
              <w:t>-</w:t>
            </w:r>
          </w:p>
        </w:tc>
        <w:tc>
          <w:tcPr>
            <w:tcW w:w="992" w:type="dxa"/>
            <w:vAlign w:val="center"/>
          </w:tcPr>
          <w:p w:rsidR="007B3AB7" w:rsidRPr="00D9273E" w:rsidRDefault="007B3AB7" w:rsidP="000C3DC0">
            <w:pPr>
              <w:pStyle w:val="TableParagraph"/>
              <w:spacing w:before="0"/>
            </w:pPr>
            <w:r w:rsidRPr="00D9273E">
              <w:t>-</w:t>
            </w:r>
          </w:p>
        </w:tc>
      </w:tr>
      <w:tr w:rsidR="007B3AB7" w:rsidRPr="00D9273E" w:rsidTr="000C3DC0">
        <w:trPr>
          <w:trHeight w:val="20"/>
        </w:trPr>
        <w:tc>
          <w:tcPr>
            <w:tcW w:w="447" w:type="dxa"/>
            <w:vMerge/>
            <w:tcBorders>
              <w:top w:val="nil"/>
              <w:bottom w:val="single" w:sz="4" w:space="0" w:color="auto"/>
            </w:tcBorders>
          </w:tcPr>
          <w:p w:rsidR="007B3AB7" w:rsidRPr="00D9273E" w:rsidRDefault="007B3AB7" w:rsidP="000C3DC0">
            <w:pPr>
              <w:spacing w:after="0" w:line="240" w:lineRule="auto"/>
            </w:pPr>
          </w:p>
        </w:tc>
        <w:tc>
          <w:tcPr>
            <w:tcW w:w="3686" w:type="dxa"/>
            <w:vAlign w:val="center"/>
          </w:tcPr>
          <w:p w:rsidR="007B3AB7" w:rsidRPr="00467117" w:rsidRDefault="007B3AB7" w:rsidP="000C3DC0">
            <w:pPr>
              <w:pStyle w:val="TableParagraph"/>
              <w:spacing w:before="0"/>
              <w:jc w:val="left"/>
              <w:rPr>
                <w:lang w:val="ru-RU"/>
              </w:rPr>
            </w:pPr>
            <w:r w:rsidRPr="00467117">
              <w:rPr>
                <w:sz w:val="20"/>
                <w:szCs w:val="20"/>
                <w:lang w:val="ru-RU"/>
              </w:rPr>
              <w:t>- БМК мкр. Южный и ЦТП на перспективу</w:t>
            </w:r>
          </w:p>
        </w:tc>
        <w:tc>
          <w:tcPr>
            <w:tcW w:w="850" w:type="dxa"/>
            <w:vAlign w:val="center"/>
          </w:tcPr>
          <w:p w:rsidR="007B3AB7" w:rsidRPr="00363E32" w:rsidRDefault="00363E32" w:rsidP="000C3DC0">
            <w:pPr>
              <w:pStyle w:val="TableParagraph"/>
              <w:spacing w:before="0"/>
              <w:rPr>
                <w:lang w:val="ru-RU"/>
              </w:rPr>
            </w:pPr>
            <w:r>
              <w:rPr>
                <w:lang w:val="ru-RU"/>
              </w:rPr>
              <w:t>-</w:t>
            </w:r>
          </w:p>
        </w:tc>
        <w:tc>
          <w:tcPr>
            <w:tcW w:w="709" w:type="dxa"/>
            <w:vAlign w:val="center"/>
          </w:tcPr>
          <w:p w:rsidR="007B3AB7" w:rsidRPr="00363E32" w:rsidRDefault="00363E32" w:rsidP="000C3DC0">
            <w:pPr>
              <w:pStyle w:val="TableParagraph"/>
              <w:spacing w:before="0"/>
              <w:rPr>
                <w:lang w:val="ru-RU"/>
              </w:rPr>
            </w:pPr>
            <w:r>
              <w:rPr>
                <w:lang w:val="ru-RU"/>
              </w:rPr>
              <w:t>-</w:t>
            </w:r>
          </w:p>
        </w:tc>
        <w:tc>
          <w:tcPr>
            <w:tcW w:w="709" w:type="dxa"/>
            <w:vAlign w:val="center"/>
          </w:tcPr>
          <w:p w:rsidR="007B3AB7" w:rsidRPr="00D9273E" w:rsidRDefault="007B3AB7" w:rsidP="000C3DC0">
            <w:pPr>
              <w:pStyle w:val="TableParagraph"/>
              <w:spacing w:before="0"/>
            </w:pPr>
            <w:r w:rsidRPr="00D9273E">
              <w:t>20,000</w:t>
            </w:r>
          </w:p>
        </w:tc>
        <w:tc>
          <w:tcPr>
            <w:tcW w:w="709" w:type="dxa"/>
            <w:vAlign w:val="center"/>
          </w:tcPr>
          <w:p w:rsidR="007B3AB7" w:rsidRPr="00D9273E" w:rsidRDefault="007B3AB7" w:rsidP="000C3DC0">
            <w:pPr>
              <w:pStyle w:val="TableParagraph"/>
              <w:spacing w:before="0"/>
            </w:pPr>
            <w:r w:rsidRPr="00D9273E">
              <w:t>20,000</w:t>
            </w:r>
          </w:p>
        </w:tc>
        <w:tc>
          <w:tcPr>
            <w:tcW w:w="708" w:type="dxa"/>
            <w:vAlign w:val="center"/>
          </w:tcPr>
          <w:p w:rsidR="007B3AB7" w:rsidRPr="00D9273E" w:rsidRDefault="007B3AB7" w:rsidP="000C3DC0">
            <w:pPr>
              <w:pStyle w:val="TableParagraph"/>
              <w:spacing w:before="0"/>
            </w:pPr>
            <w:r w:rsidRPr="00D9273E">
              <w:t>20,000</w:t>
            </w:r>
          </w:p>
        </w:tc>
        <w:tc>
          <w:tcPr>
            <w:tcW w:w="993" w:type="dxa"/>
            <w:vAlign w:val="center"/>
          </w:tcPr>
          <w:p w:rsidR="007B3AB7" w:rsidRPr="00D9273E" w:rsidRDefault="007B3AB7" w:rsidP="000C3DC0">
            <w:pPr>
              <w:pStyle w:val="TableParagraph"/>
              <w:spacing w:before="0"/>
            </w:pPr>
            <w:r w:rsidRPr="00D9273E">
              <w:t>20,000</w:t>
            </w:r>
          </w:p>
        </w:tc>
        <w:tc>
          <w:tcPr>
            <w:tcW w:w="992" w:type="dxa"/>
            <w:vAlign w:val="center"/>
          </w:tcPr>
          <w:p w:rsidR="007B3AB7" w:rsidRPr="00D9273E" w:rsidRDefault="007B3AB7" w:rsidP="000C3DC0">
            <w:pPr>
              <w:pStyle w:val="TableParagraph"/>
              <w:spacing w:before="0"/>
            </w:pPr>
            <w:r w:rsidRPr="00D9273E">
              <w:t>20,000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5"/>
                <w:lang w:val="ru-RU"/>
              </w:rPr>
              <w:t xml:space="preserve"> </w:t>
            </w:r>
            <w:r w:rsidRPr="00D9273E">
              <w:t>«Агросервис»</w:t>
            </w:r>
            <w:r w:rsidRPr="00D9273E">
              <w:rPr>
                <w:spacing w:val="-4"/>
              </w:rPr>
              <w:t xml:space="preserve"> </w:t>
            </w:r>
            <w:r w:rsidRPr="00D9273E">
              <w:t>№1</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6"/>
              </w:rPr>
              <w:t xml:space="preserve"> </w:t>
            </w:r>
            <w:r w:rsidRPr="00D9273E">
              <w:t>О</w:t>
            </w:r>
            <w:r w:rsidRPr="00D9273E">
              <w:rPr>
                <w:lang w:val="ru-RU"/>
              </w:rPr>
              <w:t>О</w:t>
            </w:r>
            <w:r w:rsidRPr="00D9273E">
              <w:t>О</w:t>
            </w:r>
            <w:r w:rsidRPr="00D9273E">
              <w:rPr>
                <w:spacing w:val="41"/>
              </w:rPr>
              <w:t xml:space="preserve"> </w:t>
            </w:r>
            <w:r w:rsidRPr="00D9273E">
              <w:rPr>
                <w:spacing w:val="41"/>
                <w:lang w:val="ru-RU"/>
              </w:rPr>
              <w:t>«</w:t>
            </w:r>
            <w:r w:rsidRPr="00D9273E">
              <w:t>Теплоснаб-Родники</w:t>
            </w:r>
            <w:r w:rsidRPr="00D9273E">
              <w:rPr>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№2</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№3</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4"/>
              </w:rPr>
              <w:t xml:space="preserve"> </w:t>
            </w:r>
            <w:r w:rsidRPr="00D9273E">
              <w:t>д/с</w:t>
            </w:r>
            <w:r w:rsidRPr="00D9273E">
              <w:rPr>
                <w:spacing w:val="-2"/>
              </w:rPr>
              <w:t xml:space="preserve"> </w:t>
            </w:r>
            <w:r w:rsidRPr="00D9273E">
              <w:t>№9</w:t>
            </w:r>
            <w:r w:rsidRPr="00D9273E">
              <w:rPr>
                <w:spacing w:val="46"/>
              </w:rPr>
              <w:t xml:space="preserve"> </w:t>
            </w:r>
            <w:r w:rsidRPr="00D9273E">
              <w:t>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д/с</w:t>
            </w:r>
            <w:r w:rsidRPr="00D9273E">
              <w:rPr>
                <w:spacing w:val="-2"/>
              </w:rPr>
              <w:t xml:space="preserve"> </w:t>
            </w:r>
            <w:r w:rsidRPr="00D9273E">
              <w:t>№11</w:t>
            </w:r>
            <w:r w:rsidRPr="00D9273E">
              <w:rPr>
                <w:spacing w:val="46"/>
              </w:rPr>
              <w:t xml:space="preserve"> </w:t>
            </w:r>
            <w:r w:rsidRPr="00D9273E">
              <w:t>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мкр.</w:t>
            </w:r>
            <w:r w:rsidRPr="00D9273E">
              <w:rPr>
                <w:spacing w:val="-5"/>
              </w:rPr>
              <w:t xml:space="preserve"> </w:t>
            </w:r>
            <w:r w:rsidRPr="00D9273E">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4"/>
              </w:rPr>
              <w:t xml:space="preserve"> </w:t>
            </w:r>
            <w:r w:rsidRPr="00D9273E">
              <w:t>60</w:t>
            </w:r>
            <w:r w:rsidRPr="00D9273E">
              <w:rPr>
                <w:spacing w:val="-3"/>
              </w:rPr>
              <w:t xml:space="preserve"> </w:t>
            </w:r>
            <w:r w:rsidRPr="00D9273E">
              <w:t>лет</w:t>
            </w:r>
            <w:r w:rsidRPr="00D9273E">
              <w:rPr>
                <w:spacing w:val="-3"/>
              </w:rPr>
              <w:t xml:space="preserve"> </w:t>
            </w:r>
            <w:r w:rsidRPr="00D9273E">
              <w:t>октября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3AB7" w:rsidRPr="00D9273E" w:rsidRDefault="007B3AB7" w:rsidP="000C3DC0">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ул.</w:t>
            </w:r>
            <w:r w:rsidRPr="00D9273E">
              <w:rPr>
                <w:spacing w:val="-3"/>
              </w:rPr>
              <w:t xml:space="preserve"> </w:t>
            </w:r>
            <w:r w:rsidRPr="00D9273E">
              <w:t>8</w:t>
            </w:r>
            <w:r w:rsidRPr="00D9273E">
              <w:rPr>
                <w:spacing w:val="-1"/>
              </w:rPr>
              <w:t xml:space="preserve"> </w:t>
            </w:r>
            <w:r w:rsidRPr="00D9273E">
              <w:t>марта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Советская</w:t>
            </w:r>
            <w:r w:rsidRPr="00D9273E">
              <w:rPr>
                <w:spacing w:val="-5"/>
              </w:rPr>
              <w:t xml:space="preserve"> </w:t>
            </w:r>
            <w:r w:rsidRPr="00D9273E">
              <w:t>д.4</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4"/>
              </w:rPr>
              <w:t xml:space="preserve"> </w:t>
            </w:r>
            <w:r w:rsidRPr="00D9273E">
              <w:t>АШФ</w:t>
            </w:r>
            <w:r w:rsidRPr="00D9273E">
              <w:rPr>
                <w:spacing w:val="-4"/>
              </w:rPr>
              <w:t xml:space="preserve"> </w:t>
            </w:r>
            <w:r w:rsidRPr="00D9273E">
              <w:t>Прогресс</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363E32" w:rsidP="000C3DC0">
            <w:pPr>
              <w:pStyle w:val="TableParagraph"/>
              <w:spacing w:before="0"/>
            </w:pPr>
            <w:r>
              <w:t>0,</w:t>
            </w:r>
            <w:r>
              <w:rPr>
                <w:lang w:val="ru-RU"/>
              </w:rPr>
              <w:t>0</w:t>
            </w:r>
            <w:r w:rsidR="007B3AB7" w:rsidRPr="00D9273E">
              <w:t>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363E32" w:rsidP="000C3DC0">
            <w:pPr>
              <w:pStyle w:val="TableParagraph"/>
              <w:spacing w:before="0"/>
            </w:pPr>
            <w:r>
              <w:t>0,</w:t>
            </w:r>
            <w:r>
              <w:rPr>
                <w:lang w:val="ru-RU"/>
              </w:rPr>
              <w:t>0</w:t>
            </w:r>
            <w:r w:rsidR="007B3AB7" w:rsidRPr="00D9273E">
              <w:t>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3"/>
              </w:rPr>
              <w:t xml:space="preserve"> </w:t>
            </w:r>
            <w:r w:rsidRPr="00D9273E">
              <w:t>ООО</w:t>
            </w:r>
            <w:r w:rsidRPr="00D9273E">
              <w:rPr>
                <w:spacing w:val="-3"/>
              </w:rPr>
              <w:t xml:space="preserve"> </w:t>
            </w:r>
            <w:r w:rsidRPr="00D9273E">
              <w:t>Бигус</w:t>
            </w:r>
            <w:r w:rsidRPr="00D9273E">
              <w:rPr>
                <w:spacing w:val="-4"/>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363E32" w:rsidP="000C3DC0">
            <w:pPr>
              <w:pStyle w:val="TableParagraph"/>
              <w:spacing w:before="0"/>
            </w:pPr>
            <w:r>
              <w:t>0,0</w:t>
            </w:r>
            <w:r>
              <w:rPr>
                <w:lang w:val="ru-RU"/>
              </w:rPr>
              <w:t>0</w:t>
            </w:r>
            <w:r w:rsidR="007B3AB7" w:rsidRPr="00D9273E">
              <w:t>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363E32" w:rsidP="000C3DC0">
            <w:pPr>
              <w:pStyle w:val="TableParagraph"/>
              <w:spacing w:before="0"/>
            </w:pPr>
            <w:r>
              <w:t>0,0</w:t>
            </w:r>
            <w:r>
              <w:rPr>
                <w:lang w:val="ru-RU"/>
              </w:rPr>
              <w:t>0</w:t>
            </w:r>
            <w:r w:rsidR="007B3AB7" w:rsidRPr="00D9273E">
              <w:t>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5"/>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1"/>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lastRenderedPageBreak/>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825AB8" w:rsidP="007B3AB7">
      <w:pPr>
        <w:keepNext/>
        <w:spacing w:line="240" w:lineRule="auto"/>
        <w:jc w:val="right"/>
        <w:rPr>
          <w:rFonts w:ascii="Times New Roman" w:eastAsia="Times New Roman" w:hAnsi="Times New Roman"/>
          <w:b/>
          <w:bCs/>
          <w:sz w:val="24"/>
          <w:szCs w:val="18"/>
          <w:lang w:val="en-US" w:eastAsia="ru-RU"/>
        </w:rPr>
      </w:pPr>
      <w:r w:rsidRPr="00825AB8">
        <w:rPr>
          <w:rFonts w:ascii="Times New Roman" w:eastAsia="Times New Roman" w:hAnsi="Times New Roman"/>
          <w:b/>
          <w:bCs/>
          <w:sz w:val="24"/>
          <w:szCs w:val="18"/>
          <w:lang w:val="en-US" w:eastAsia="ru-RU"/>
        </w:rPr>
      </w:r>
      <w:r>
        <w:rPr>
          <w:rFonts w:ascii="Times New Roman" w:eastAsia="Times New Roman" w:hAnsi="Times New Roman"/>
          <w:b/>
          <w:bCs/>
          <w:sz w:val="24"/>
          <w:szCs w:val="18"/>
          <w:lang w:val="en-US" w:eastAsia="ru-RU"/>
        </w:rPr>
        <w:pict>
          <v:group id="_x0000_s1051" style="width:438.95pt;height:599.6pt;mso-position-horizontal-relative:char;mso-position-vertical-relative:line" coordorigin="1672,367" coordsize="9416,12609">
            <v:rect id="_x0000_s1052" style="position:absolute;left:1671;top:367;width:9416;height:15" fillcolor="#622423" stroked="f"/>
            <v:shape id="_x0000_s1053" type="#_x0000_t75" style="position:absolute;left:1671;top:395;width:9416;height:12580">
              <v:imagedata r:id="rId62" o:title=""/>
            </v:shape>
            <w10:wrap type="none" anchorx="pag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3"/>
          <w:footerReference w:type="default" r:id="rId84"/>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3"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825AB8" w:rsidP="007B3AB7">
      <w:pPr>
        <w:pStyle w:val="aff6"/>
        <w:ind w:left="111"/>
        <w:rPr>
          <w:sz w:val="20"/>
        </w:rPr>
      </w:pPr>
      <w:r>
        <w:rPr>
          <w:sz w:val="20"/>
        </w:rPr>
      </w:r>
      <w:r>
        <w:rPr>
          <w:sz w:val="20"/>
        </w:rPr>
        <w:pict>
          <v:group id="_x0000_s1048" style="width:470.7pt;height:342.5pt;mso-position-horizontal-relative:char;mso-position-vertical-relative:line" coordsize="9414,6850">
            <v:shape id="_x0000_s1049" style="position:absolute;width:9414;height:89" coordsize="9414,89" o:spt="100" adj="0,,0" path="m9414,29l,29,,89r9414,l9414,29xm9414,l,,,14r9414,l9414,xe" fillcolor="#622423" stroked="f">
              <v:stroke joinstyle="round"/>
              <v:formulas/>
              <v:path arrowok="t" o:connecttype="segments"/>
            </v:shape>
            <v:shape id="_x0000_s1050" type="#_x0000_t75" style="position:absolute;left:378;top:128;width:8677;height:6722">
              <v:imagedata r:id="rId64"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Pr="003E549B">
        <w:rPr>
          <w:rFonts w:ascii="Times New Roman" w:hAnsi="Times New Roman"/>
          <w:sz w:val="24"/>
          <w:szCs w:val="24"/>
        </w:rPr>
        <w:t>марта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6" w:name="_Toc10177498"/>
      <w:r w:rsidRPr="004D559A">
        <w:lastRenderedPageBreak/>
        <w:t>Описание существующих и перспективных зон действия индивидуальных источников тепловой энергии</w:t>
      </w:r>
      <w:bookmarkEnd w:id="146"/>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5"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7" w:name="_bookmark51"/>
      <w:bookmarkEnd w:id="147"/>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8" w:name="_Toc6992552"/>
      <w:bookmarkStart w:id="149" w:name="_Toc6992953"/>
      <w:bookmarkStart w:id="150" w:name="_Toc6993123"/>
      <w:bookmarkStart w:id="151" w:name="_Toc6993342"/>
      <w:bookmarkStart w:id="152" w:name="_Toc6993675"/>
      <w:bookmarkStart w:id="153" w:name="_Toc6993841"/>
      <w:bookmarkStart w:id="154" w:name="_Toc6994007"/>
      <w:bookmarkStart w:id="155" w:name="_Toc6994114"/>
      <w:bookmarkStart w:id="156" w:name="_Toc6994221"/>
      <w:bookmarkStart w:id="157" w:name="_Toc6994336"/>
      <w:bookmarkStart w:id="158" w:name="_Toc6994670"/>
      <w:bookmarkStart w:id="159" w:name="_Toc6994921"/>
      <w:bookmarkStart w:id="160" w:name="_Toc6995034"/>
      <w:bookmarkStart w:id="161" w:name="_Toc6995205"/>
      <w:bookmarkStart w:id="162" w:name="_Toc7011027"/>
      <w:bookmarkStart w:id="163" w:name="_Toc7011160"/>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5B5E6E" w:rsidRPr="00924FAD" w:rsidTr="005B5E6E">
        <w:trPr>
          <w:trHeight w:val="20"/>
          <w:tblHeader/>
        </w:trPr>
        <w:tc>
          <w:tcPr>
            <w:tcW w:w="447" w:type="dxa"/>
            <w:vAlign w:val="center"/>
          </w:tcPr>
          <w:p w:rsidR="005B5E6E" w:rsidRPr="00924FAD" w:rsidRDefault="005B5E6E" w:rsidP="005B5E6E">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5B5E6E" w:rsidRPr="00924FAD" w:rsidRDefault="005B5E6E" w:rsidP="005B5E6E">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5B5E6E" w:rsidRPr="00924FAD" w:rsidRDefault="005B5E6E" w:rsidP="005B5E6E">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5B5E6E" w:rsidRPr="00924FAD" w:rsidRDefault="005B5E6E" w:rsidP="005B5E6E">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5B5E6E" w:rsidRPr="00924FAD" w:rsidRDefault="005B5E6E" w:rsidP="005B5E6E">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5B5E6E" w:rsidRPr="00924FAD" w:rsidRDefault="005B5E6E" w:rsidP="005B5E6E">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5B5E6E" w:rsidRPr="00924FAD" w:rsidTr="005B5E6E">
        <w:trPr>
          <w:trHeight w:val="20"/>
        </w:trPr>
        <w:tc>
          <w:tcPr>
            <w:tcW w:w="9803" w:type="dxa"/>
            <w:gridSpan w:val="9"/>
            <w:tcBorders>
              <w:bottom w:val="single" w:sz="4" w:space="0" w:color="auto"/>
            </w:tcBorders>
            <w:vAlign w:val="center"/>
          </w:tcPr>
          <w:p w:rsidR="005B5E6E" w:rsidRPr="00924FAD" w:rsidRDefault="005B5E6E" w:rsidP="005B5E6E">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5B5E6E" w:rsidRPr="00924FAD" w:rsidTr="00E34B1E">
        <w:trPr>
          <w:trHeight w:val="834"/>
        </w:trPr>
        <w:tc>
          <w:tcPr>
            <w:tcW w:w="447" w:type="dxa"/>
            <w:tcBorders>
              <w:top w:val="single" w:sz="4" w:space="0" w:color="auto"/>
            </w:tcBorders>
            <w:vAlign w:val="center"/>
          </w:tcPr>
          <w:p w:rsidR="005B5E6E" w:rsidRPr="001A66EE" w:rsidRDefault="005B5E6E" w:rsidP="005B5E6E">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5B5E6E" w:rsidRPr="00924FAD" w:rsidRDefault="005B5E6E" w:rsidP="005B5E6E">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866"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726"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708"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993"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992" w:type="dxa"/>
            <w:vAlign w:val="center"/>
          </w:tcPr>
          <w:p w:rsidR="005B5E6E" w:rsidRPr="00924FAD" w:rsidRDefault="005B5E6E" w:rsidP="005B5E6E">
            <w:pPr>
              <w:pStyle w:val="TableParagraph"/>
              <w:spacing w:before="0"/>
              <w:rPr>
                <w:rFonts w:cs="Times New Roman"/>
              </w:rPr>
            </w:pPr>
            <w:r w:rsidRPr="00924FAD">
              <w:rPr>
                <w:rFonts w:cs="Times New Roman"/>
              </w:rPr>
              <w:t>32,105</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4"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402BEB" w:rsidRPr="00AE2D93" w:rsidTr="000C3DC0">
        <w:trPr>
          <w:trHeight w:val="20"/>
          <w:jc w:val="center"/>
        </w:trPr>
        <w:tc>
          <w:tcPr>
            <w:tcW w:w="581"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w:t>
            </w:r>
            <w:r w:rsidRPr="00AE2D93">
              <w:rPr>
                <w:rFonts w:cs="Times New Roman"/>
                <w:spacing w:val="-47"/>
                <w:sz w:val="24"/>
                <w:szCs w:val="24"/>
              </w:rPr>
              <w:t xml:space="preserve"> </w:t>
            </w:r>
            <w:r w:rsidRPr="00AE2D93">
              <w:rPr>
                <w:rFonts w:cs="Times New Roman"/>
                <w:sz w:val="24"/>
                <w:szCs w:val="24"/>
              </w:rPr>
              <w:t>п/п</w:t>
            </w:r>
          </w:p>
        </w:tc>
        <w:tc>
          <w:tcPr>
            <w:tcW w:w="4377"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Наименование</w:t>
            </w:r>
            <w:r w:rsidRPr="00AE2D93">
              <w:rPr>
                <w:rFonts w:cs="Times New Roman"/>
                <w:spacing w:val="-5"/>
                <w:sz w:val="24"/>
                <w:szCs w:val="24"/>
              </w:rPr>
              <w:t xml:space="preserve"> </w:t>
            </w:r>
            <w:r w:rsidRPr="00AE2D93">
              <w:rPr>
                <w:rFonts w:cs="Times New Roman"/>
                <w:sz w:val="24"/>
                <w:szCs w:val="24"/>
              </w:rPr>
              <w:t>мероприятии</w:t>
            </w:r>
          </w:p>
        </w:tc>
        <w:tc>
          <w:tcPr>
            <w:tcW w:w="1588"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Производитель-</w:t>
            </w:r>
            <w:r w:rsidRPr="00AE2D93">
              <w:rPr>
                <w:rFonts w:cs="Times New Roman"/>
                <w:spacing w:val="-47"/>
                <w:sz w:val="24"/>
                <w:szCs w:val="24"/>
              </w:rPr>
              <w:t xml:space="preserve"> </w:t>
            </w:r>
            <w:r w:rsidRPr="00AE2D93">
              <w:rPr>
                <w:rFonts w:cs="Times New Roman"/>
                <w:sz w:val="24"/>
                <w:szCs w:val="24"/>
              </w:rPr>
              <w:t>ность,</w:t>
            </w:r>
            <w:r w:rsidRPr="00AE2D93">
              <w:rPr>
                <w:rFonts w:cs="Times New Roman"/>
                <w:spacing w:val="1"/>
                <w:sz w:val="24"/>
                <w:szCs w:val="24"/>
              </w:rPr>
              <w:t xml:space="preserve"> </w:t>
            </w:r>
            <w:r w:rsidRPr="00AE2D93">
              <w:rPr>
                <w:rFonts w:cs="Times New Roman"/>
                <w:sz w:val="24"/>
                <w:szCs w:val="24"/>
              </w:rPr>
              <w:t>Гкал/ч</w:t>
            </w:r>
          </w:p>
        </w:tc>
        <w:tc>
          <w:tcPr>
            <w:tcW w:w="1136"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Год реали-</w:t>
            </w:r>
            <w:r w:rsidRPr="00AE2D93">
              <w:rPr>
                <w:rFonts w:cs="Times New Roman"/>
                <w:spacing w:val="-47"/>
                <w:sz w:val="24"/>
                <w:szCs w:val="24"/>
              </w:rPr>
              <w:t xml:space="preserve"> </w:t>
            </w:r>
            <w:r w:rsidRPr="00AE2D93">
              <w:rPr>
                <w:rFonts w:cs="Times New Roman"/>
                <w:sz w:val="24"/>
                <w:szCs w:val="24"/>
              </w:rPr>
              <w:t>зации</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Финансовые потребности всего,</w:t>
            </w:r>
            <w:r w:rsidRPr="00AE2D93">
              <w:rPr>
                <w:rFonts w:cs="Times New Roman"/>
                <w:spacing w:val="-47"/>
                <w:sz w:val="24"/>
                <w:szCs w:val="24"/>
                <w:lang w:val="ru-RU"/>
              </w:rPr>
              <w:t xml:space="preserve"> </w:t>
            </w:r>
            <w:r w:rsidRPr="00AE2D93">
              <w:rPr>
                <w:rFonts w:cs="Times New Roman"/>
                <w:sz w:val="24"/>
                <w:szCs w:val="24"/>
                <w:lang w:val="ru-RU"/>
              </w:rPr>
              <w:t>тыс.руб.</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1.</w:t>
            </w:r>
          </w:p>
        </w:tc>
        <w:tc>
          <w:tcPr>
            <w:tcW w:w="4377" w:type="dxa"/>
          </w:tcPr>
          <w:p w:rsidR="00402BEB" w:rsidRPr="00AE2D93" w:rsidRDefault="00402BEB" w:rsidP="000C3DC0">
            <w:pPr>
              <w:pStyle w:val="TableParagraph"/>
              <w:spacing w:before="0"/>
              <w:jc w:val="left"/>
              <w:rPr>
                <w:rFonts w:cs="Times New Roman"/>
                <w:sz w:val="24"/>
                <w:szCs w:val="24"/>
                <w:lang w:val="ru-RU"/>
              </w:rPr>
            </w:pPr>
            <w:r w:rsidRPr="00AE2D93">
              <w:rPr>
                <w:rFonts w:cs="Times New Roman"/>
                <w:color w:val="000000"/>
                <w:sz w:val="24"/>
                <w:szCs w:val="24"/>
                <w:shd w:val="clear" w:color="auto" w:fill="FFFFFF"/>
                <w:lang w:val="ru-RU"/>
              </w:rPr>
              <w:t>Строительство БМК АШФ "Прогресс" производительностью 0,6 Гкал/ч</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0,6</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rPr>
              <w:t>202</w:t>
            </w:r>
            <w:r w:rsidR="00363E32">
              <w:rPr>
                <w:rFonts w:cs="Times New Roman"/>
                <w:sz w:val="24"/>
                <w:szCs w:val="24"/>
                <w:lang w:val="ru-RU"/>
              </w:rPr>
              <w:t>3</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6618,72</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2.</w:t>
            </w:r>
          </w:p>
        </w:tc>
        <w:tc>
          <w:tcPr>
            <w:tcW w:w="4377" w:type="dxa"/>
          </w:tcPr>
          <w:p w:rsidR="00402BEB" w:rsidRPr="00EE4896" w:rsidRDefault="00402BEB" w:rsidP="000C3DC0">
            <w:pPr>
              <w:pStyle w:val="msonormalmrcssattr"/>
              <w:spacing w:before="0" w:beforeAutospacing="0" w:after="0" w:afterAutospacing="0"/>
              <w:rPr>
                <w:rFonts w:cs="Times New Roman"/>
                <w:color w:val="2C2D2E"/>
                <w:lang w:val="ru-RU"/>
              </w:rPr>
            </w:pPr>
            <w:r w:rsidRPr="00AE2D93">
              <w:rPr>
                <w:rFonts w:cs="Times New Roman"/>
                <w:color w:val="000000"/>
                <w:lang w:val="ru-RU"/>
              </w:rPr>
              <w:t>Перевод потребителя ООО "Бигус" на индивидуальное ТС</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0,05</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551,56</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3.</w:t>
            </w:r>
          </w:p>
        </w:tc>
        <w:tc>
          <w:tcPr>
            <w:tcW w:w="4377" w:type="dxa"/>
          </w:tcPr>
          <w:p w:rsidR="00402BEB" w:rsidRPr="00AE2D93" w:rsidRDefault="00402BEB" w:rsidP="000C3DC0">
            <w:pPr>
              <w:pStyle w:val="msonormalmrcssattr"/>
              <w:spacing w:before="0" w:beforeAutospacing="0" w:after="0" w:afterAutospacing="0"/>
              <w:rPr>
                <w:rFonts w:cs="Times New Roman"/>
                <w:color w:val="000000"/>
                <w:lang w:val="ru-RU"/>
              </w:rPr>
            </w:pPr>
            <w:r w:rsidRPr="00AE2D93">
              <w:rPr>
                <w:rFonts w:cs="Times New Roman"/>
                <w:color w:val="000000"/>
                <w:shd w:val="clear" w:color="auto" w:fill="FFFFFF"/>
                <w:lang w:val="ru-RU"/>
              </w:rPr>
              <w:t>Перевод потребителя ул. Заозерная (ч. дом) на индивидуальное ТС</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color w:val="000000"/>
                <w:sz w:val="24"/>
                <w:szCs w:val="24"/>
                <w:shd w:val="clear" w:color="auto" w:fill="FFFFFF"/>
              </w:rPr>
              <w:t>0,0074</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color w:val="000000"/>
                <w:sz w:val="24"/>
                <w:szCs w:val="24"/>
                <w:shd w:val="clear" w:color="auto" w:fill="FFFFFF"/>
              </w:rPr>
              <w:t>250,00</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4.</w:t>
            </w:r>
          </w:p>
        </w:tc>
        <w:tc>
          <w:tcPr>
            <w:tcW w:w="4377" w:type="dxa"/>
          </w:tcPr>
          <w:p w:rsidR="00402BEB" w:rsidRPr="00AE2D93" w:rsidRDefault="00402BEB" w:rsidP="000C3DC0">
            <w:pPr>
              <w:pStyle w:val="msonormalmrcssattr"/>
              <w:spacing w:before="0" w:beforeAutospacing="0" w:after="0" w:afterAutospacing="0"/>
              <w:rPr>
                <w:rFonts w:cs="Times New Roman"/>
                <w:color w:val="000000"/>
                <w:shd w:val="clear" w:color="auto" w:fill="FFFFFF"/>
                <w:lang w:val="ru-RU"/>
              </w:rPr>
            </w:pPr>
            <w:r w:rsidRPr="00AE2D93">
              <w:rPr>
                <w:rFonts w:cs="Times New Roman"/>
                <w:color w:val="2C2D2E"/>
                <w:shd w:val="clear" w:color="auto" w:fill="FFFFFF"/>
                <w:lang w:val="ru-RU"/>
              </w:rPr>
              <w:t xml:space="preserve">Строительство БМК мкр. Южный </w:t>
            </w:r>
          </w:p>
        </w:tc>
        <w:tc>
          <w:tcPr>
            <w:tcW w:w="1588" w:type="dxa"/>
            <w:vAlign w:val="center"/>
          </w:tcPr>
          <w:p w:rsidR="00402BEB" w:rsidRPr="00AE2D93" w:rsidRDefault="00402BEB" w:rsidP="000C3DC0">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6,8</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402BEB" w:rsidRPr="00AE2D93" w:rsidRDefault="00402BEB" w:rsidP="000C3DC0">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35000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1.</w:t>
            </w:r>
          </w:p>
        </w:tc>
        <w:tc>
          <w:tcPr>
            <w:tcW w:w="4377" w:type="dxa"/>
            <w:vAlign w:val="center"/>
          </w:tcPr>
          <w:p w:rsidR="00402BEB" w:rsidRPr="00CC2855" w:rsidRDefault="00402BEB" w:rsidP="000C3DC0">
            <w:pPr>
              <w:spacing w:after="0" w:line="240" w:lineRule="auto"/>
              <w:rPr>
                <w:rFonts w:ascii="Times New Roman" w:eastAsia="Times New Roman" w:hAnsi="Times New Roman"/>
                <w:color w:val="2C2D2E"/>
                <w:lang w:eastAsia="ru-RU"/>
              </w:rPr>
            </w:pPr>
            <w:r w:rsidRPr="00BC467D">
              <w:rPr>
                <w:rFonts w:ascii="Times New Roman" w:hAnsi="Times New Roman"/>
                <w:color w:val="2C2D2E"/>
                <w:lang w:val="ru-RU"/>
              </w:rPr>
              <w:t xml:space="preserve">Строительство ЦТП на территории ИП производительностью </w:t>
            </w:r>
            <w:r w:rsidRPr="00CC2855">
              <w:rPr>
                <w:rFonts w:ascii="Times New Roman" w:hAnsi="Times New Roman"/>
                <w:color w:val="2C2D2E"/>
              </w:rPr>
              <w:t>10 Гкал/час</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10</w:t>
            </w:r>
          </w:p>
        </w:tc>
        <w:tc>
          <w:tcPr>
            <w:tcW w:w="1136" w:type="dxa"/>
            <w:vAlign w:val="center"/>
          </w:tcPr>
          <w:p w:rsidR="00402BEB" w:rsidRPr="00363E32" w:rsidRDefault="00402BEB" w:rsidP="000C3DC0">
            <w:pPr>
              <w:spacing w:after="0" w:line="240" w:lineRule="auto"/>
              <w:jc w:val="center"/>
              <w:rPr>
                <w:rFonts w:ascii="Times New Roman" w:eastAsia="Times New Roman" w:hAnsi="Times New Roman"/>
                <w:color w:val="2C2D2E"/>
                <w:lang w:val="ru-RU" w:eastAsia="ru-RU"/>
              </w:rPr>
            </w:pPr>
            <w:r w:rsidRPr="00CC2855">
              <w:rPr>
                <w:rFonts w:ascii="Times New Roman" w:eastAsia="Times New Roman" w:hAnsi="Times New Roman"/>
                <w:color w:val="000000"/>
                <w:lang w:eastAsia="ru-RU"/>
              </w:rPr>
              <w:t>202</w:t>
            </w:r>
            <w:r w:rsidR="00363E32">
              <w:rPr>
                <w:rFonts w:ascii="Times New Roman" w:eastAsia="Times New Roman" w:hAnsi="Times New Roman"/>
                <w:color w:val="000000"/>
                <w:lang w:val="ru-RU" w:eastAsia="ru-RU"/>
              </w:rPr>
              <w:t>3</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15000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2.</w:t>
            </w:r>
          </w:p>
        </w:tc>
        <w:tc>
          <w:tcPr>
            <w:tcW w:w="4377" w:type="dxa"/>
            <w:vAlign w:val="center"/>
          </w:tcPr>
          <w:p w:rsidR="00402BEB" w:rsidRPr="00BC467D" w:rsidRDefault="00402BEB" w:rsidP="000C3DC0">
            <w:pPr>
              <w:spacing w:after="0" w:line="240" w:lineRule="auto"/>
              <w:rPr>
                <w:rFonts w:ascii="Times New Roman" w:eastAsia="Times New Roman" w:hAnsi="Times New Roman"/>
                <w:color w:val="2C2D2E"/>
                <w:lang w:val="ru-RU" w:eastAsia="ru-RU"/>
              </w:rPr>
            </w:pPr>
            <w:r w:rsidRPr="00BC467D">
              <w:rPr>
                <w:rFonts w:ascii="Times New Roman" w:hAnsi="Times New Roman"/>
                <w:color w:val="2C2D2E"/>
                <w:lang w:val="ru-RU"/>
              </w:rPr>
              <w:t>Строительство ТП производительностью 0,9 МВт и т/с ГВС от БМК мкр. 60 лет Октября</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0,773</w:t>
            </w:r>
          </w:p>
        </w:tc>
        <w:tc>
          <w:tcPr>
            <w:tcW w:w="113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3000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3.</w:t>
            </w:r>
          </w:p>
        </w:tc>
        <w:tc>
          <w:tcPr>
            <w:tcW w:w="4377" w:type="dxa"/>
            <w:vAlign w:val="center"/>
          </w:tcPr>
          <w:p w:rsidR="00402BEB" w:rsidRPr="00BC467D" w:rsidRDefault="00402BEB" w:rsidP="000C3DC0">
            <w:pPr>
              <w:spacing w:after="0" w:line="240" w:lineRule="auto"/>
              <w:rPr>
                <w:rFonts w:ascii="Times New Roman" w:eastAsia="Times New Roman" w:hAnsi="Times New Roman"/>
                <w:color w:val="2C2D2E"/>
                <w:lang w:val="ru-RU" w:eastAsia="ru-RU"/>
              </w:rPr>
            </w:pPr>
            <w:r w:rsidRPr="00BC467D">
              <w:rPr>
                <w:rFonts w:ascii="Times New Roman" w:eastAsia="Times New Roman" w:hAnsi="Times New Roman"/>
                <w:color w:val="000000"/>
                <w:lang w:val="ru-RU" w:eastAsia="ru-RU"/>
              </w:rPr>
              <w:t>Реконструкция ИТП мкр. Машиностроитель с переходом с открытой схемы ГВС на закрытую</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tc>
        <w:tc>
          <w:tcPr>
            <w:tcW w:w="1136" w:type="dxa"/>
            <w:vAlign w:val="center"/>
          </w:tcPr>
          <w:p w:rsidR="00402BEB" w:rsidRPr="00363E32" w:rsidRDefault="00402BEB" w:rsidP="000C3DC0">
            <w:pPr>
              <w:spacing w:after="0" w:line="240" w:lineRule="auto"/>
              <w:jc w:val="center"/>
              <w:rPr>
                <w:rFonts w:ascii="Times New Roman" w:eastAsia="Times New Roman" w:hAnsi="Times New Roman"/>
                <w:color w:val="2C2D2E"/>
                <w:lang w:val="ru-RU" w:eastAsia="ru-RU"/>
              </w:rPr>
            </w:pPr>
            <w:r w:rsidRPr="00CC2855">
              <w:rPr>
                <w:rFonts w:ascii="Times New Roman" w:eastAsia="Times New Roman" w:hAnsi="Times New Roman"/>
                <w:color w:val="000000"/>
                <w:lang w:eastAsia="ru-RU"/>
              </w:rPr>
              <w:t>202</w:t>
            </w:r>
            <w:r w:rsidR="00363E32">
              <w:rPr>
                <w:rFonts w:ascii="Times New Roman" w:eastAsia="Times New Roman" w:hAnsi="Times New Roman"/>
                <w:color w:val="000000"/>
                <w:lang w:val="ru-RU" w:eastAsia="ru-RU"/>
              </w:rPr>
              <w:t>2</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5806,68</w:t>
            </w:r>
          </w:p>
        </w:tc>
      </w:tr>
      <w:tr w:rsidR="00402BEB" w:rsidRPr="00B745E0" w:rsidTr="000C3DC0">
        <w:trPr>
          <w:trHeight w:val="20"/>
          <w:jc w:val="center"/>
        </w:trPr>
        <w:tc>
          <w:tcPr>
            <w:tcW w:w="7682" w:type="dxa"/>
            <w:gridSpan w:val="4"/>
            <w:vAlign w:val="center"/>
          </w:tcPr>
          <w:p w:rsidR="00402BEB" w:rsidRPr="00B745E0" w:rsidRDefault="00402BEB" w:rsidP="000C3DC0">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1666" w:type="dxa"/>
            <w:vAlign w:val="center"/>
          </w:tcPr>
          <w:p w:rsidR="00402BEB" w:rsidRPr="00440AD6" w:rsidRDefault="00402BEB" w:rsidP="000C3DC0">
            <w:pPr>
              <w:spacing w:after="0" w:line="240" w:lineRule="auto"/>
              <w:jc w:val="center"/>
              <w:rPr>
                <w:rFonts w:ascii="Times New Roman" w:eastAsia="Times New Roman" w:hAnsi="Times New Roman"/>
                <w:color w:val="2C2D2E"/>
                <w:lang w:val="ru-RU" w:eastAsia="ru-RU"/>
              </w:rPr>
            </w:pPr>
            <w:r>
              <w:rPr>
                <w:rFonts w:ascii="Times New Roman" w:eastAsia="Times New Roman" w:hAnsi="Times New Roman"/>
                <w:b/>
                <w:bCs/>
                <w:color w:val="000000"/>
                <w:lang w:val="ru-RU" w:eastAsia="ru-RU"/>
              </w:rPr>
              <w:t>66266,96</w:t>
            </w: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эксплуатации котельной </w:t>
      </w:r>
      <w:r w:rsidRPr="00C26D1C">
        <w:rPr>
          <w:rFonts w:ascii="Times New Roman" w:eastAsia="Times New Roman" w:hAnsi="Times New Roman"/>
          <w:sz w:val="24"/>
          <w:szCs w:val="24"/>
          <w:lang w:eastAsia="ru-RU"/>
        </w:rPr>
        <w:br/>
        <w:t>ООО «УК ИП «Родники».</w:t>
      </w:r>
    </w:p>
    <w:p w:rsidR="00402BEB" w:rsidRPr="00896171" w:rsidRDefault="00402BEB" w:rsidP="00402BEB">
      <w:pPr>
        <w:pStyle w:val="aff6"/>
        <w:spacing w:line="360" w:lineRule="auto"/>
        <w:ind w:right="146" w:firstLine="426"/>
      </w:pPr>
      <w:r w:rsidRPr="00080F8C">
        <w:rPr>
          <w:spacing w:val="-1"/>
        </w:rPr>
        <w:t>Потребителей</w:t>
      </w:r>
      <w:r w:rsidRPr="00080F8C">
        <w:rPr>
          <w:spacing w:val="-15"/>
        </w:rPr>
        <w:t xml:space="preserve"> </w:t>
      </w:r>
      <w:r w:rsidRPr="00080F8C">
        <w:rPr>
          <w:spacing w:val="-1"/>
        </w:rPr>
        <w:t>60</w:t>
      </w:r>
      <w:r w:rsidRPr="00080F8C">
        <w:rPr>
          <w:spacing w:val="-15"/>
        </w:rPr>
        <w:t xml:space="preserve"> </w:t>
      </w:r>
      <w:r w:rsidRPr="00080F8C">
        <w:rPr>
          <w:spacing w:val="-1"/>
        </w:rPr>
        <w:t>лет</w:t>
      </w:r>
      <w:r w:rsidRPr="00080F8C">
        <w:rPr>
          <w:spacing w:val="-15"/>
        </w:rPr>
        <w:t xml:space="preserve"> </w:t>
      </w:r>
      <w:r w:rsidRPr="00080F8C">
        <w:t>Октября</w:t>
      </w:r>
      <w:r w:rsidRPr="00080F8C">
        <w:rPr>
          <w:spacing w:val="-15"/>
        </w:rPr>
        <w:t xml:space="preserve"> </w:t>
      </w:r>
      <w:r w:rsidRPr="00080F8C">
        <w:t>д.9,</w:t>
      </w:r>
      <w:r w:rsidRPr="00080F8C">
        <w:rPr>
          <w:spacing w:val="-15"/>
        </w:rPr>
        <w:t xml:space="preserve"> </w:t>
      </w:r>
      <w:r w:rsidRPr="00080F8C">
        <w:t>д.10,</w:t>
      </w:r>
      <w:r w:rsidRPr="00080F8C">
        <w:rPr>
          <w:spacing w:val="-15"/>
        </w:rPr>
        <w:t xml:space="preserve"> </w:t>
      </w:r>
      <w:r w:rsidRPr="00080F8C">
        <w:t>а</w:t>
      </w:r>
      <w:r w:rsidRPr="00080F8C">
        <w:rPr>
          <w:spacing w:val="-15"/>
        </w:rPr>
        <w:t xml:space="preserve"> </w:t>
      </w:r>
      <w:r w:rsidRPr="00080F8C">
        <w:t>также</w:t>
      </w:r>
      <w:r w:rsidRPr="00080F8C">
        <w:rPr>
          <w:spacing w:val="-15"/>
        </w:rPr>
        <w:t xml:space="preserve"> </w:t>
      </w:r>
      <w:r w:rsidRPr="00080F8C">
        <w:t>д.3</w:t>
      </w:r>
      <w:r w:rsidRPr="00080F8C">
        <w:rPr>
          <w:spacing w:val="-15"/>
        </w:rPr>
        <w:t xml:space="preserve"> </w:t>
      </w:r>
      <w:r w:rsidRPr="00080F8C">
        <w:t>и</w:t>
      </w:r>
      <w:r w:rsidRPr="00080F8C">
        <w:rPr>
          <w:spacing w:val="-15"/>
        </w:rPr>
        <w:t xml:space="preserve"> </w:t>
      </w:r>
      <w:r w:rsidRPr="00080F8C">
        <w:t>д/с</w:t>
      </w:r>
      <w:r w:rsidRPr="00080F8C">
        <w:rPr>
          <w:spacing w:val="-15"/>
        </w:rPr>
        <w:t xml:space="preserve"> </w:t>
      </w:r>
      <w:r w:rsidRPr="00080F8C">
        <w:t>"Золотая</w:t>
      </w:r>
      <w:r w:rsidRPr="00080F8C">
        <w:rPr>
          <w:spacing w:val="-15"/>
        </w:rPr>
        <w:t xml:space="preserve"> </w:t>
      </w:r>
      <w:r w:rsidRPr="00080F8C">
        <w:t>рыбка"</w:t>
      </w:r>
      <w:r w:rsidRPr="00080F8C">
        <w:rPr>
          <w:spacing w:val="-15"/>
        </w:rPr>
        <w:t xml:space="preserve"> </w:t>
      </w:r>
      <w:r w:rsidRPr="00080F8C">
        <w:t>планируется</w:t>
      </w:r>
      <w:r w:rsidRPr="00080F8C">
        <w:rPr>
          <w:spacing w:val="-58"/>
        </w:rPr>
        <w:t xml:space="preserve"> </w:t>
      </w:r>
      <w:r w:rsidRPr="00896171">
        <w:t>подключить</w:t>
      </w:r>
      <w:r w:rsidRPr="00896171">
        <w:rPr>
          <w:spacing w:val="-2"/>
        </w:rPr>
        <w:t xml:space="preserve"> </w:t>
      </w:r>
      <w:r w:rsidRPr="00896171">
        <w:t>к</w:t>
      </w:r>
      <w:r w:rsidRPr="00896171">
        <w:rPr>
          <w:spacing w:val="-1"/>
        </w:rPr>
        <w:t xml:space="preserve"> </w:t>
      </w:r>
      <w:r w:rsidRPr="00896171">
        <w:t>перспективной</w:t>
      </w:r>
      <w:r w:rsidRPr="00896171">
        <w:rPr>
          <w:spacing w:val="-1"/>
        </w:rPr>
        <w:t xml:space="preserve"> </w:t>
      </w:r>
      <w:r w:rsidRPr="00896171">
        <w:t>БМК</w:t>
      </w:r>
      <w:r w:rsidRPr="00896171">
        <w:rPr>
          <w:spacing w:val="-1"/>
        </w:rPr>
        <w:t xml:space="preserve"> </w:t>
      </w:r>
      <w:r w:rsidRPr="00896171">
        <w:t>60 лет</w:t>
      </w:r>
      <w:r w:rsidRPr="00896171">
        <w:rPr>
          <w:spacing w:val="-2"/>
        </w:rPr>
        <w:t xml:space="preserve"> </w:t>
      </w:r>
      <w:r w:rsidRPr="00896171">
        <w:t>Октября.</w:t>
      </w:r>
    </w:p>
    <w:p w:rsidR="00402BEB" w:rsidRPr="00896171" w:rsidRDefault="00402BEB" w:rsidP="00402BEB">
      <w:pPr>
        <w:spacing w:after="0" w:line="360" w:lineRule="auto"/>
        <w:ind w:right="-1" w:firstLine="426"/>
        <w:jc w:val="both"/>
        <w:rPr>
          <w:rFonts w:ascii="Times New Roman" w:hAnsi="Times New Roman"/>
          <w:color w:val="2C2D2E"/>
          <w:sz w:val="24"/>
          <w:szCs w:val="24"/>
          <w:shd w:val="clear" w:color="auto" w:fill="FFFFFF"/>
        </w:rPr>
      </w:pPr>
      <w:r w:rsidRPr="00896171">
        <w:rPr>
          <w:rFonts w:ascii="Times New Roman" w:hAnsi="Times New Roman"/>
          <w:color w:val="2C2D2E"/>
          <w:sz w:val="24"/>
          <w:szCs w:val="24"/>
          <w:shd w:val="clear" w:color="auto" w:fill="FFFFFF"/>
        </w:rPr>
        <w:lastRenderedPageBreak/>
        <w:t>Строительство теплового пункта производительностью 0,9 МВт и  сети ГВС от БМК мкр. 60 лет Октября (стоимость строительства 3 млн. руб.).</w:t>
      </w:r>
    </w:p>
    <w:p w:rsidR="00402BEB" w:rsidRDefault="00402BEB" w:rsidP="00402BEB">
      <w:pPr>
        <w:pStyle w:val="aff6"/>
        <w:spacing w:line="360" w:lineRule="auto"/>
        <w:ind w:right="148" w:firstLine="426"/>
      </w:pPr>
      <w:r w:rsidRPr="00CC2855">
        <w:t>Абоненты 60 лет Октября д.9, д.10 будут обеспечены круглогодичным ГВС.</w:t>
      </w:r>
    </w:p>
    <w:p w:rsidR="00402BEB" w:rsidRPr="00896171" w:rsidRDefault="00402BEB" w:rsidP="00402BEB">
      <w:pPr>
        <w:spacing w:after="0" w:line="360" w:lineRule="auto"/>
        <w:rPr>
          <w:rFonts w:ascii="Times New Roman" w:eastAsia="Times New Roman" w:hAnsi="Times New Roman"/>
          <w:spacing w:val="-5"/>
          <w:sz w:val="24"/>
          <w:szCs w:val="24"/>
        </w:rPr>
      </w:pPr>
      <w:r w:rsidRPr="00896171">
        <w:rPr>
          <w:rFonts w:ascii="Times New Roman" w:eastAsia="Times New Roman" w:hAnsi="Times New Roman"/>
          <w:spacing w:val="-5"/>
          <w:sz w:val="24"/>
          <w:szCs w:val="24"/>
        </w:rPr>
        <w:t xml:space="preserve">Реконструкция ИТП мкр. Машиностроитель позволит перейти с открытой схемы ГВС на закрытую. </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4"/>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1D0BEF"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lastRenderedPageBreak/>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Pr="0013393D">
              <w:rPr>
                <w:rFonts w:cs="Times New Roman"/>
              </w:rPr>
              <w:t>октября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Pr="0013393D">
              <w:rPr>
                <w:rFonts w:cs="Times New Roman"/>
              </w:rPr>
              <w:t>марта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5B5E6E" w:rsidRPr="005C27B6" w:rsidTr="005B5E6E">
        <w:trPr>
          <w:trHeight w:val="20"/>
          <w:tblHeader/>
          <w:jc w:val="center"/>
        </w:trPr>
        <w:tc>
          <w:tcPr>
            <w:tcW w:w="6732" w:type="dxa"/>
          </w:tcPr>
          <w:p w:rsidR="005B5E6E" w:rsidRPr="005C27B6" w:rsidRDefault="005B5E6E" w:rsidP="005B5E6E">
            <w:pPr>
              <w:pStyle w:val="TableParagraph"/>
              <w:spacing w:before="0"/>
              <w:rPr>
                <w:rFonts w:cs="Times New Roman"/>
              </w:rPr>
            </w:pPr>
            <w:r w:rsidRPr="005C27B6">
              <w:rPr>
                <w:rFonts w:cs="Times New Roman"/>
              </w:rPr>
              <w:t>Показатель</w:t>
            </w:r>
          </w:p>
        </w:tc>
        <w:tc>
          <w:tcPr>
            <w:tcW w:w="1149" w:type="dxa"/>
          </w:tcPr>
          <w:p w:rsidR="005B5E6E" w:rsidRPr="005C27B6" w:rsidRDefault="005B5E6E" w:rsidP="005B5E6E">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5B5E6E" w:rsidRPr="005C27B6" w:rsidRDefault="005B5E6E" w:rsidP="005B5E6E">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5B5E6E" w:rsidRPr="005C27B6" w:rsidRDefault="005B5E6E" w:rsidP="005B5E6E">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5B5E6E" w:rsidRPr="005C27B6" w:rsidRDefault="005B5E6E" w:rsidP="005B5E6E">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5B5E6E" w:rsidRPr="005C27B6" w:rsidTr="005B5E6E">
        <w:trPr>
          <w:trHeight w:val="20"/>
          <w:jc w:val="center"/>
        </w:trPr>
        <w:tc>
          <w:tcPr>
            <w:tcW w:w="14578" w:type="dxa"/>
            <w:gridSpan w:val="8"/>
          </w:tcPr>
          <w:p w:rsidR="005B5E6E" w:rsidRPr="005C27B6" w:rsidRDefault="005B5E6E" w:rsidP="005B5E6E">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10,84</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5B5E6E" w:rsidRPr="005C27B6" w:rsidRDefault="005B5E6E" w:rsidP="005B5E6E">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5B5E6E" w:rsidRPr="005C27B6" w:rsidRDefault="005B5E6E" w:rsidP="005B5E6E">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10,84</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14578" w:type="dxa"/>
            <w:gridSpan w:val="8"/>
          </w:tcPr>
          <w:p w:rsidR="005B5E6E" w:rsidRPr="005C27B6" w:rsidRDefault="005B5E6E" w:rsidP="005B5E6E">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3,47</w:t>
            </w:r>
          </w:p>
        </w:tc>
        <w:tc>
          <w:tcPr>
            <w:tcW w:w="966"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1377" w:type="dxa"/>
          </w:tcPr>
          <w:p w:rsidR="005B5E6E" w:rsidRPr="005C27B6" w:rsidRDefault="005B5E6E" w:rsidP="005B5E6E">
            <w:pPr>
              <w:pStyle w:val="TableParagraph"/>
              <w:spacing w:before="0"/>
              <w:rPr>
                <w:rFonts w:cs="Times New Roman"/>
              </w:rPr>
            </w:pPr>
            <w:r w:rsidRPr="005C27B6">
              <w:rPr>
                <w:rFonts w:cs="Times New Roman"/>
              </w:rPr>
              <w:t>3,47</w:t>
            </w:r>
          </w:p>
        </w:tc>
        <w:tc>
          <w:tcPr>
            <w:tcW w:w="1459" w:type="dxa"/>
          </w:tcPr>
          <w:p w:rsidR="005B5E6E" w:rsidRPr="005C27B6" w:rsidRDefault="005B5E6E" w:rsidP="005B5E6E">
            <w:pPr>
              <w:pStyle w:val="TableParagraph"/>
              <w:spacing w:before="0"/>
              <w:rPr>
                <w:rFonts w:cs="Times New Roman"/>
              </w:rPr>
            </w:pPr>
            <w:r w:rsidRPr="005C27B6">
              <w:rPr>
                <w:rFonts w:cs="Times New Roman"/>
              </w:rPr>
              <w:t>3,47</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35,0</w:t>
            </w:r>
          </w:p>
        </w:tc>
        <w:tc>
          <w:tcPr>
            <w:tcW w:w="966"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1377" w:type="dxa"/>
          </w:tcPr>
          <w:p w:rsidR="005B5E6E" w:rsidRPr="005C27B6" w:rsidRDefault="005B5E6E" w:rsidP="005B5E6E">
            <w:pPr>
              <w:pStyle w:val="TableParagraph"/>
              <w:spacing w:before="0"/>
              <w:rPr>
                <w:rFonts w:cs="Times New Roman"/>
              </w:rPr>
            </w:pPr>
            <w:r w:rsidRPr="005C27B6">
              <w:rPr>
                <w:rFonts w:cs="Times New Roman"/>
              </w:rPr>
              <w:t>35,0</w:t>
            </w:r>
          </w:p>
        </w:tc>
        <w:tc>
          <w:tcPr>
            <w:tcW w:w="1459" w:type="dxa"/>
          </w:tcPr>
          <w:p w:rsidR="005B5E6E" w:rsidRPr="005C27B6" w:rsidRDefault="005B5E6E" w:rsidP="005B5E6E">
            <w:pPr>
              <w:pStyle w:val="TableParagraph"/>
              <w:spacing w:before="0"/>
              <w:rPr>
                <w:rFonts w:cs="Times New Roman"/>
              </w:rPr>
            </w:pPr>
            <w:r w:rsidRPr="005C27B6">
              <w:rPr>
                <w:rFonts w:cs="Times New Roman"/>
              </w:rPr>
              <w:t>35,0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0,03</w:t>
            </w:r>
          </w:p>
        </w:tc>
        <w:tc>
          <w:tcPr>
            <w:tcW w:w="966"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1377" w:type="dxa"/>
          </w:tcPr>
          <w:p w:rsidR="005B5E6E" w:rsidRPr="005C27B6" w:rsidRDefault="005B5E6E" w:rsidP="005B5E6E">
            <w:pPr>
              <w:pStyle w:val="TableParagraph"/>
              <w:spacing w:before="0"/>
              <w:rPr>
                <w:rFonts w:cs="Times New Roman"/>
              </w:rPr>
            </w:pPr>
            <w:r w:rsidRPr="005C27B6">
              <w:rPr>
                <w:rFonts w:cs="Times New Roman"/>
              </w:rPr>
              <w:t>0,03</w:t>
            </w:r>
          </w:p>
        </w:tc>
        <w:tc>
          <w:tcPr>
            <w:tcW w:w="1459" w:type="dxa"/>
          </w:tcPr>
          <w:p w:rsidR="005B5E6E" w:rsidRPr="005C27B6" w:rsidRDefault="005B5E6E" w:rsidP="005B5E6E">
            <w:pPr>
              <w:pStyle w:val="TableParagraph"/>
              <w:spacing w:before="0"/>
              <w:rPr>
                <w:rFonts w:cs="Times New Roman"/>
              </w:rPr>
            </w:pPr>
            <w:r w:rsidRPr="005C27B6">
              <w:rPr>
                <w:rFonts w:cs="Times New Roman"/>
              </w:rPr>
              <w:t>0,03</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38,3</w:t>
            </w:r>
          </w:p>
        </w:tc>
        <w:tc>
          <w:tcPr>
            <w:tcW w:w="966"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1377" w:type="dxa"/>
          </w:tcPr>
          <w:p w:rsidR="005B5E6E" w:rsidRPr="005C27B6" w:rsidRDefault="005B5E6E" w:rsidP="005B5E6E">
            <w:pPr>
              <w:pStyle w:val="TableParagraph"/>
              <w:spacing w:before="0"/>
              <w:rPr>
                <w:rFonts w:cs="Times New Roman"/>
              </w:rPr>
            </w:pPr>
            <w:r w:rsidRPr="005C27B6">
              <w:rPr>
                <w:rFonts w:cs="Times New Roman"/>
              </w:rPr>
              <w:t>38,3</w:t>
            </w:r>
          </w:p>
        </w:tc>
        <w:tc>
          <w:tcPr>
            <w:tcW w:w="1459" w:type="dxa"/>
          </w:tcPr>
          <w:p w:rsidR="005B5E6E" w:rsidRPr="005C27B6" w:rsidRDefault="005B5E6E" w:rsidP="005B5E6E">
            <w:pPr>
              <w:pStyle w:val="TableParagraph"/>
              <w:spacing w:before="0"/>
              <w:rPr>
                <w:rFonts w:cs="Times New Roman"/>
              </w:rPr>
            </w:pPr>
            <w:r w:rsidRPr="005C27B6">
              <w:rPr>
                <w:rFonts w:cs="Times New Roman"/>
              </w:rPr>
              <w:t>38,3</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14578" w:type="dxa"/>
            <w:gridSpan w:val="8"/>
          </w:tcPr>
          <w:p w:rsidR="005B5E6E" w:rsidRPr="00467117" w:rsidRDefault="00467117" w:rsidP="005B5E6E">
            <w:pPr>
              <w:pStyle w:val="TableParagraph"/>
              <w:spacing w:before="0"/>
              <w:rPr>
                <w:lang w:val="ru-RU"/>
              </w:rPr>
            </w:pPr>
            <w:r w:rsidRPr="00467117">
              <w:rPr>
                <w:rFonts w:cs="Times New Roman"/>
                <w:b/>
                <w:lang w:val="ru-RU"/>
              </w:rPr>
              <w:t>- БМК мкр. Южный и ЦТП на перспективу</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w:t>
            </w:r>
          </w:p>
        </w:tc>
        <w:tc>
          <w:tcPr>
            <w:tcW w:w="966" w:type="dxa"/>
          </w:tcPr>
          <w:p w:rsidR="005B5E6E" w:rsidRPr="005C27B6" w:rsidRDefault="005B5E6E" w:rsidP="005B5E6E">
            <w:pPr>
              <w:pStyle w:val="TableParagraph"/>
              <w:spacing w:before="0"/>
              <w:rPr>
                <w:rFonts w:cs="Times New Roman"/>
              </w:rPr>
            </w:pPr>
            <w:r w:rsidRPr="005C27B6">
              <w:rPr>
                <w:rFonts w:cs="Times New Roman"/>
              </w:rPr>
              <w:t>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1377" w:type="dxa"/>
          </w:tcPr>
          <w:p w:rsidR="005B5E6E" w:rsidRPr="005C27B6" w:rsidRDefault="005B5E6E" w:rsidP="005B5E6E">
            <w:pPr>
              <w:pStyle w:val="TableParagraph"/>
              <w:spacing w:before="0"/>
              <w:rPr>
                <w:rFonts w:cs="Times New Roman"/>
              </w:rPr>
            </w:pPr>
            <w:r w:rsidRPr="005C27B6">
              <w:rPr>
                <w:rFonts w:cs="Times New Roman"/>
              </w:rPr>
              <w:t>31,0</w:t>
            </w:r>
          </w:p>
        </w:tc>
        <w:tc>
          <w:tcPr>
            <w:tcW w:w="1459" w:type="dxa"/>
          </w:tcPr>
          <w:p w:rsidR="005B5E6E" w:rsidRPr="005C27B6" w:rsidRDefault="005B5E6E" w:rsidP="005B5E6E">
            <w:pPr>
              <w:pStyle w:val="TableParagraph"/>
              <w:spacing w:before="0"/>
              <w:rPr>
                <w:rFonts w:cs="Times New Roman"/>
              </w:rPr>
            </w:pPr>
            <w:r w:rsidRPr="005C27B6">
              <w:rPr>
                <w:rFonts w:cs="Times New Roman"/>
              </w:rPr>
              <w:t>31,0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363E32" w:rsidRDefault="005B5E6E" w:rsidP="005B5E6E">
            <w:pPr>
              <w:pStyle w:val="TableParagraph"/>
              <w:spacing w:before="0"/>
              <w:rPr>
                <w:rFonts w:cs="Times New Roman"/>
                <w:lang w:val="ru-RU"/>
              </w:rPr>
            </w:pPr>
            <w:r w:rsidRPr="005C27B6">
              <w:rPr>
                <w:rFonts w:cs="Times New Roman"/>
              </w:rPr>
              <w:t>0</w:t>
            </w:r>
          </w:p>
        </w:tc>
        <w:tc>
          <w:tcPr>
            <w:tcW w:w="966" w:type="dxa"/>
          </w:tcPr>
          <w:p w:rsidR="005B5E6E" w:rsidRPr="00363E32" w:rsidRDefault="005B5E6E" w:rsidP="005B5E6E">
            <w:pPr>
              <w:pStyle w:val="TableParagraph"/>
              <w:spacing w:before="0"/>
              <w:rPr>
                <w:rFonts w:cs="Times New Roman"/>
                <w:lang w:val="ru-RU"/>
              </w:rPr>
            </w:pPr>
            <w:r w:rsidRPr="005C27B6">
              <w:rPr>
                <w:rFonts w:cs="Times New Roman"/>
              </w:rPr>
              <w:t>0</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1377" w:type="dxa"/>
          </w:tcPr>
          <w:p w:rsidR="005B5E6E" w:rsidRPr="005C27B6" w:rsidRDefault="005B5E6E" w:rsidP="005B5E6E">
            <w:pPr>
              <w:pStyle w:val="TableParagraph"/>
              <w:spacing w:before="0"/>
              <w:rPr>
                <w:rFonts w:cs="Times New Roman"/>
              </w:rPr>
            </w:pPr>
            <w:r w:rsidRPr="005C27B6">
              <w:rPr>
                <w:rFonts w:cs="Times New Roman"/>
              </w:rPr>
              <w:t>0,232</w:t>
            </w:r>
          </w:p>
        </w:tc>
        <w:tc>
          <w:tcPr>
            <w:tcW w:w="1459" w:type="dxa"/>
          </w:tcPr>
          <w:p w:rsidR="005B5E6E" w:rsidRPr="005C27B6" w:rsidRDefault="005B5E6E" w:rsidP="005B5E6E">
            <w:pPr>
              <w:pStyle w:val="TableParagraph"/>
              <w:spacing w:before="0"/>
              <w:rPr>
                <w:rFonts w:cs="Times New Roman"/>
              </w:rPr>
            </w:pPr>
            <w:r w:rsidRPr="005C27B6">
              <w:rPr>
                <w:rFonts w:cs="Times New Roman"/>
              </w:rPr>
              <w:t>0,232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363E32" w:rsidRDefault="00363E32" w:rsidP="005B5E6E">
            <w:pPr>
              <w:pStyle w:val="TableParagraph"/>
              <w:spacing w:before="0"/>
              <w:rPr>
                <w:rFonts w:cs="Times New Roman"/>
                <w:lang w:val="ru-RU"/>
              </w:rPr>
            </w:pPr>
            <w:r>
              <w:rPr>
                <w:rFonts w:cs="Times New Roman"/>
                <w:lang w:val="ru-RU"/>
              </w:rPr>
              <w:t>0</w:t>
            </w:r>
          </w:p>
        </w:tc>
        <w:tc>
          <w:tcPr>
            <w:tcW w:w="966" w:type="dxa"/>
          </w:tcPr>
          <w:p w:rsidR="005B5E6E" w:rsidRPr="00363E32" w:rsidRDefault="00363E32" w:rsidP="005B5E6E">
            <w:pPr>
              <w:pStyle w:val="TableParagraph"/>
              <w:spacing w:before="0"/>
              <w:rPr>
                <w:rFonts w:cs="Times New Roman"/>
                <w:lang w:val="ru-RU"/>
              </w:rPr>
            </w:pPr>
            <w:r>
              <w:rPr>
                <w:rFonts w:cs="Times New Roman"/>
                <w:lang w:val="ru-RU"/>
              </w:rPr>
              <w:t>0</w:t>
            </w:r>
          </w:p>
        </w:tc>
        <w:tc>
          <w:tcPr>
            <w:tcW w:w="965" w:type="dxa"/>
          </w:tcPr>
          <w:p w:rsidR="005B5E6E" w:rsidRPr="005C27B6" w:rsidRDefault="005B5E6E" w:rsidP="005B5E6E">
            <w:pPr>
              <w:pStyle w:val="TableParagraph"/>
              <w:spacing w:before="0"/>
              <w:rPr>
                <w:rFonts w:cs="Times New Roman"/>
              </w:rPr>
            </w:pPr>
            <w:r w:rsidRPr="005C27B6">
              <w:rPr>
                <w:rFonts w:cs="Times New Roman"/>
              </w:rPr>
              <w:t>31,232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31,232</w:t>
            </w:r>
          </w:p>
        </w:tc>
        <w:tc>
          <w:tcPr>
            <w:tcW w:w="965" w:type="dxa"/>
          </w:tcPr>
          <w:p w:rsidR="005B5E6E" w:rsidRPr="005C27B6" w:rsidRDefault="005B5E6E" w:rsidP="005B5E6E">
            <w:pPr>
              <w:pStyle w:val="TableParagraph"/>
              <w:spacing w:before="0"/>
              <w:rPr>
                <w:rFonts w:cs="Times New Roman"/>
              </w:rPr>
            </w:pPr>
            <w:r w:rsidRPr="005C27B6">
              <w:rPr>
                <w:rFonts w:cs="Times New Roman"/>
              </w:rPr>
              <w:t>31,232</w:t>
            </w:r>
          </w:p>
        </w:tc>
        <w:tc>
          <w:tcPr>
            <w:tcW w:w="1377" w:type="dxa"/>
          </w:tcPr>
          <w:p w:rsidR="005B5E6E" w:rsidRPr="005C27B6" w:rsidRDefault="005B5E6E" w:rsidP="005B5E6E">
            <w:pPr>
              <w:pStyle w:val="TableParagraph"/>
              <w:spacing w:before="0"/>
              <w:rPr>
                <w:rFonts w:cs="Times New Roman"/>
              </w:rPr>
            </w:pPr>
            <w:r w:rsidRPr="005C27B6">
              <w:rPr>
                <w:rFonts w:cs="Times New Roman"/>
              </w:rPr>
              <w:t>31,232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31,232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5"/>
              </w:rPr>
              <w:t xml:space="preserve"> </w:t>
            </w:r>
            <w:r w:rsidRPr="005C27B6">
              <w:rPr>
                <w:rFonts w:cs="Times New Roman"/>
                <w:b/>
              </w:rPr>
              <w:t>«Агросервис»</w:t>
            </w:r>
            <w:r w:rsidRPr="005C27B6">
              <w:rPr>
                <w:rFonts w:cs="Times New Roman"/>
                <w:b/>
                <w:spacing w:val="-4"/>
              </w:rPr>
              <w:t xml:space="preserve"> </w:t>
            </w:r>
            <w:r w:rsidRPr="005C27B6">
              <w:rPr>
                <w:rFonts w:cs="Times New Roman"/>
                <w:b/>
              </w:rPr>
              <w:t>№1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15,0</w:t>
            </w:r>
          </w:p>
        </w:tc>
        <w:tc>
          <w:tcPr>
            <w:tcW w:w="966" w:type="dxa"/>
          </w:tcPr>
          <w:p w:rsidR="005B5E6E" w:rsidRPr="005C27B6" w:rsidRDefault="005B5E6E" w:rsidP="005B5E6E">
            <w:pPr>
              <w:pStyle w:val="TableParagraph"/>
              <w:spacing w:before="0"/>
              <w:rPr>
                <w:rFonts w:cs="Times New Roman"/>
              </w:rPr>
            </w:pPr>
            <w:r w:rsidRPr="005C27B6">
              <w:rPr>
                <w:rFonts w:cs="Times New Roman"/>
              </w:rPr>
              <w:t>15,0</w:t>
            </w:r>
          </w:p>
        </w:tc>
        <w:tc>
          <w:tcPr>
            <w:tcW w:w="965" w:type="dxa"/>
          </w:tcPr>
          <w:p w:rsidR="005B5E6E" w:rsidRPr="005C27B6" w:rsidRDefault="005B5E6E" w:rsidP="005B5E6E">
            <w:pPr>
              <w:pStyle w:val="TableParagraph"/>
              <w:spacing w:before="0"/>
              <w:rPr>
                <w:rFonts w:cs="Times New Roman"/>
              </w:rPr>
            </w:pPr>
            <w:r w:rsidRPr="005C27B6">
              <w:rPr>
                <w:rFonts w:cs="Times New Roman"/>
              </w:rPr>
              <w:t>15,0</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15,0</w:t>
            </w:r>
          </w:p>
        </w:tc>
        <w:tc>
          <w:tcPr>
            <w:tcW w:w="965" w:type="dxa"/>
          </w:tcPr>
          <w:p w:rsidR="005B5E6E" w:rsidRPr="005C27B6" w:rsidRDefault="005B5E6E" w:rsidP="005B5E6E">
            <w:pPr>
              <w:pStyle w:val="TableParagraph"/>
              <w:spacing w:before="0"/>
              <w:rPr>
                <w:rFonts w:cs="Times New Roman"/>
              </w:rPr>
            </w:pPr>
            <w:r w:rsidRPr="005C27B6">
              <w:rPr>
                <w:rFonts w:cs="Times New Roman"/>
              </w:rPr>
              <w:t>15,0</w:t>
            </w:r>
          </w:p>
        </w:tc>
        <w:tc>
          <w:tcPr>
            <w:tcW w:w="1377" w:type="dxa"/>
          </w:tcPr>
          <w:p w:rsidR="005B5E6E" w:rsidRPr="005C27B6" w:rsidRDefault="005B5E6E" w:rsidP="005B5E6E">
            <w:pPr>
              <w:pStyle w:val="TableParagraph"/>
              <w:spacing w:before="0"/>
              <w:rPr>
                <w:rFonts w:cs="Times New Roman"/>
              </w:rPr>
            </w:pPr>
            <w:r w:rsidRPr="005C27B6">
              <w:rPr>
                <w:rFonts w:cs="Times New Roman"/>
              </w:rPr>
              <w:t>15,0</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15,0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0,21</w:t>
            </w:r>
          </w:p>
        </w:tc>
        <w:tc>
          <w:tcPr>
            <w:tcW w:w="966" w:type="dxa"/>
          </w:tcPr>
          <w:p w:rsidR="005B5E6E" w:rsidRPr="005C27B6" w:rsidRDefault="005B5E6E" w:rsidP="005B5E6E">
            <w:pPr>
              <w:pStyle w:val="TableParagraph"/>
              <w:spacing w:before="0"/>
              <w:rPr>
                <w:rFonts w:cs="Times New Roman"/>
              </w:rPr>
            </w:pPr>
            <w:r w:rsidRPr="005C27B6">
              <w:rPr>
                <w:rFonts w:cs="Times New Roman"/>
              </w:rPr>
              <w:t>0,21</w:t>
            </w:r>
          </w:p>
        </w:tc>
        <w:tc>
          <w:tcPr>
            <w:tcW w:w="965" w:type="dxa"/>
          </w:tcPr>
          <w:p w:rsidR="005B5E6E" w:rsidRPr="005C27B6" w:rsidRDefault="005B5E6E" w:rsidP="005B5E6E">
            <w:pPr>
              <w:pStyle w:val="TableParagraph"/>
              <w:spacing w:before="0"/>
              <w:rPr>
                <w:rFonts w:cs="Times New Roman"/>
              </w:rPr>
            </w:pPr>
            <w:r w:rsidRPr="005C27B6">
              <w:rPr>
                <w:rFonts w:cs="Times New Roman"/>
              </w:rPr>
              <w:t>0,21</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0,21</w:t>
            </w:r>
          </w:p>
        </w:tc>
        <w:tc>
          <w:tcPr>
            <w:tcW w:w="965" w:type="dxa"/>
          </w:tcPr>
          <w:p w:rsidR="005B5E6E" w:rsidRPr="005C27B6" w:rsidRDefault="005B5E6E" w:rsidP="005B5E6E">
            <w:pPr>
              <w:pStyle w:val="TableParagraph"/>
              <w:spacing w:before="0"/>
              <w:rPr>
                <w:rFonts w:cs="Times New Roman"/>
              </w:rPr>
            </w:pPr>
            <w:r w:rsidRPr="005C27B6">
              <w:rPr>
                <w:rFonts w:cs="Times New Roman"/>
              </w:rPr>
              <w:t>0,21</w:t>
            </w:r>
          </w:p>
        </w:tc>
        <w:tc>
          <w:tcPr>
            <w:tcW w:w="1377" w:type="dxa"/>
          </w:tcPr>
          <w:p w:rsidR="005B5E6E" w:rsidRPr="005C27B6" w:rsidRDefault="005B5E6E" w:rsidP="005B5E6E">
            <w:pPr>
              <w:pStyle w:val="TableParagraph"/>
              <w:spacing w:before="0"/>
              <w:rPr>
                <w:rFonts w:cs="Times New Roman"/>
              </w:rPr>
            </w:pPr>
            <w:r w:rsidRPr="005C27B6">
              <w:rPr>
                <w:rFonts w:cs="Times New Roman"/>
              </w:rPr>
              <w:t>0,21</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0,21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2,826</w:t>
            </w:r>
          </w:p>
        </w:tc>
        <w:tc>
          <w:tcPr>
            <w:tcW w:w="966" w:type="dxa"/>
          </w:tcPr>
          <w:p w:rsidR="005B5E6E" w:rsidRPr="005C27B6" w:rsidRDefault="005B5E6E" w:rsidP="005B5E6E">
            <w:pPr>
              <w:pStyle w:val="TableParagraph"/>
              <w:spacing w:before="0"/>
              <w:rPr>
                <w:rFonts w:cs="Times New Roman"/>
              </w:rPr>
            </w:pPr>
            <w:r w:rsidRPr="005C27B6">
              <w:rPr>
                <w:rFonts w:cs="Times New Roman"/>
              </w:rPr>
              <w:t>2,826</w:t>
            </w:r>
          </w:p>
        </w:tc>
        <w:tc>
          <w:tcPr>
            <w:tcW w:w="965" w:type="dxa"/>
          </w:tcPr>
          <w:p w:rsidR="005B5E6E" w:rsidRPr="005C27B6" w:rsidRDefault="005B5E6E" w:rsidP="005B5E6E">
            <w:pPr>
              <w:pStyle w:val="TableParagraph"/>
              <w:spacing w:before="0"/>
              <w:rPr>
                <w:rFonts w:cs="Times New Roman"/>
              </w:rPr>
            </w:pPr>
            <w:r w:rsidRPr="005C27B6">
              <w:rPr>
                <w:rFonts w:cs="Times New Roman"/>
              </w:rPr>
              <w:t>2,826</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2,826</w:t>
            </w:r>
          </w:p>
        </w:tc>
        <w:tc>
          <w:tcPr>
            <w:tcW w:w="965" w:type="dxa"/>
          </w:tcPr>
          <w:p w:rsidR="005B5E6E" w:rsidRPr="005C27B6" w:rsidRDefault="005B5E6E" w:rsidP="005B5E6E">
            <w:pPr>
              <w:pStyle w:val="TableParagraph"/>
              <w:spacing w:before="0"/>
              <w:rPr>
                <w:rFonts w:cs="Times New Roman"/>
              </w:rPr>
            </w:pPr>
            <w:r w:rsidRPr="005C27B6">
              <w:rPr>
                <w:rFonts w:cs="Times New Roman"/>
              </w:rPr>
              <w:t>2,826</w:t>
            </w:r>
          </w:p>
        </w:tc>
        <w:tc>
          <w:tcPr>
            <w:tcW w:w="1377" w:type="dxa"/>
          </w:tcPr>
          <w:p w:rsidR="005B5E6E" w:rsidRPr="005C27B6" w:rsidRDefault="005B5E6E" w:rsidP="005B5E6E">
            <w:pPr>
              <w:pStyle w:val="TableParagraph"/>
              <w:spacing w:before="0"/>
              <w:rPr>
                <w:rFonts w:cs="Times New Roman"/>
              </w:rPr>
            </w:pPr>
            <w:r w:rsidRPr="005C27B6">
              <w:rPr>
                <w:rFonts w:cs="Times New Roman"/>
              </w:rPr>
              <w:t>2,826</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2,826</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0,032</w:t>
            </w:r>
          </w:p>
        </w:tc>
        <w:tc>
          <w:tcPr>
            <w:tcW w:w="966" w:type="dxa"/>
          </w:tcPr>
          <w:p w:rsidR="005B5E6E" w:rsidRPr="005C27B6" w:rsidRDefault="005B5E6E" w:rsidP="005B5E6E">
            <w:pPr>
              <w:pStyle w:val="TableParagraph"/>
              <w:spacing w:before="0"/>
              <w:rPr>
                <w:rFonts w:cs="Times New Roman"/>
              </w:rPr>
            </w:pPr>
            <w:r w:rsidRPr="005C27B6">
              <w:rPr>
                <w:rFonts w:cs="Times New Roman"/>
              </w:rPr>
              <w:t>0,032</w:t>
            </w:r>
          </w:p>
        </w:tc>
        <w:tc>
          <w:tcPr>
            <w:tcW w:w="965" w:type="dxa"/>
          </w:tcPr>
          <w:p w:rsidR="005B5E6E" w:rsidRPr="005C27B6" w:rsidRDefault="005B5E6E" w:rsidP="005B5E6E">
            <w:pPr>
              <w:pStyle w:val="TableParagraph"/>
              <w:spacing w:before="0"/>
              <w:rPr>
                <w:rFonts w:cs="Times New Roman"/>
              </w:rPr>
            </w:pPr>
            <w:r w:rsidRPr="005C27B6">
              <w:rPr>
                <w:rFonts w:cs="Times New Roman"/>
              </w:rPr>
              <w:t>0,032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0,032</w:t>
            </w:r>
          </w:p>
        </w:tc>
        <w:tc>
          <w:tcPr>
            <w:tcW w:w="965" w:type="dxa"/>
          </w:tcPr>
          <w:p w:rsidR="005B5E6E" w:rsidRPr="005C27B6" w:rsidRDefault="005B5E6E" w:rsidP="005B5E6E">
            <w:pPr>
              <w:pStyle w:val="TableParagraph"/>
              <w:spacing w:before="0"/>
              <w:rPr>
                <w:rFonts w:cs="Times New Roman"/>
              </w:rPr>
            </w:pPr>
            <w:r w:rsidRPr="005C27B6">
              <w:rPr>
                <w:rFonts w:cs="Times New Roman"/>
              </w:rPr>
              <w:t>0,032</w:t>
            </w:r>
          </w:p>
        </w:tc>
        <w:tc>
          <w:tcPr>
            <w:tcW w:w="1377" w:type="dxa"/>
          </w:tcPr>
          <w:p w:rsidR="005B5E6E" w:rsidRPr="005C27B6" w:rsidRDefault="005B5E6E" w:rsidP="005B5E6E">
            <w:pPr>
              <w:pStyle w:val="TableParagraph"/>
              <w:spacing w:before="0"/>
              <w:rPr>
                <w:rFonts w:cs="Times New Roman"/>
              </w:rPr>
            </w:pPr>
            <w:r w:rsidRPr="005C27B6">
              <w:rPr>
                <w:rFonts w:cs="Times New Roman"/>
              </w:rPr>
              <w:t>0,032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0,032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3,068</w:t>
            </w:r>
          </w:p>
        </w:tc>
        <w:tc>
          <w:tcPr>
            <w:tcW w:w="966" w:type="dxa"/>
          </w:tcPr>
          <w:p w:rsidR="005B5E6E" w:rsidRPr="005C27B6" w:rsidRDefault="005B5E6E" w:rsidP="005B5E6E">
            <w:pPr>
              <w:pStyle w:val="TableParagraph"/>
              <w:spacing w:before="0"/>
              <w:rPr>
                <w:rFonts w:cs="Times New Roman"/>
              </w:rPr>
            </w:pPr>
            <w:r w:rsidRPr="005C27B6">
              <w:rPr>
                <w:rFonts w:cs="Times New Roman"/>
              </w:rPr>
              <w:t>3,068</w:t>
            </w:r>
          </w:p>
        </w:tc>
        <w:tc>
          <w:tcPr>
            <w:tcW w:w="965" w:type="dxa"/>
          </w:tcPr>
          <w:p w:rsidR="005B5E6E" w:rsidRPr="005C27B6" w:rsidRDefault="005B5E6E" w:rsidP="005B5E6E">
            <w:pPr>
              <w:pStyle w:val="TableParagraph"/>
              <w:spacing w:before="0"/>
              <w:rPr>
                <w:rFonts w:cs="Times New Roman"/>
              </w:rPr>
            </w:pPr>
            <w:r w:rsidRPr="005C27B6">
              <w:rPr>
                <w:rFonts w:cs="Times New Roman"/>
              </w:rPr>
              <w:t>3,068</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3,068</w:t>
            </w:r>
          </w:p>
        </w:tc>
        <w:tc>
          <w:tcPr>
            <w:tcW w:w="965" w:type="dxa"/>
          </w:tcPr>
          <w:p w:rsidR="005B5E6E" w:rsidRPr="005C27B6" w:rsidRDefault="005B5E6E" w:rsidP="005B5E6E">
            <w:pPr>
              <w:pStyle w:val="TableParagraph"/>
              <w:spacing w:before="0"/>
              <w:rPr>
                <w:rFonts w:cs="Times New Roman"/>
              </w:rPr>
            </w:pPr>
            <w:r w:rsidRPr="005C27B6">
              <w:rPr>
                <w:rFonts w:cs="Times New Roman"/>
              </w:rPr>
              <w:t>3,068</w:t>
            </w:r>
          </w:p>
        </w:tc>
        <w:tc>
          <w:tcPr>
            <w:tcW w:w="1377" w:type="dxa"/>
          </w:tcPr>
          <w:p w:rsidR="005B5E6E" w:rsidRPr="005C27B6" w:rsidRDefault="005B5E6E" w:rsidP="005B5E6E">
            <w:pPr>
              <w:pStyle w:val="TableParagraph"/>
              <w:spacing w:before="0"/>
              <w:rPr>
                <w:rFonts w:cs="Times New Roman"/>
              </w:rPr>
            </w:pPr>
            <w:r w:rsidRPr="005C27B6">
              <w:rPr>
                <w:rFonts w:cs="Times New Roman"/>
              </w:rPr>
              <w:t>3,068</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3,068</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11,932</w:t>
            </w:r>
          </w:p>
        </w:tc>
        <w:tc>
          <w:tcPr>
            <w:tcW w:w="966" w:type="dxa"/>
          </w:tcPr>
          <w:p w:rsidR="005B5E6E" w:rsidRPr="005C27B6" w:rsidRDefault="005B5E6E" w:rsidP="005B5E6E">
            <w:pPr>
              <w:pStyle w:val="TableParagraph"/>
              <w:spacing w:before="0"/>
              <w:rPr>
                <w:rFonts w:cs="Times New Roman"/>
              </w:rPr>
            </w:pPr>
            <w:r w:rsidRPr="005C27B6">
              <w:rPr>
                <w:rFonts w:cs="Times New Roman"/>
              </w:rPr>
              <w:t>11,932</w:t>
            </w:r>
          </w:p>
        </w:tc>
        <w:tc>
          <w:tcPr>
            <w:tcW w:w="965" w:type="dxa"/>
          </w:tcPr>
          <w:p w:rsidR="005B5E6E" w:rsidRPr="005C27B6" w:rsidRDefault="005B5E6E" w:rsidP="005B5E6E">
            <w:pPr>
              <w:pStyle w:val="TableParagraph"/>
              <w:spacing w:before="0"/>
              <w:rPr>
                <w:rFonts w:cs="Times New Roman"/>
              </w:rPr>
            </w:pPr>
            <w:r w:rsidRPr="005C27B6">
              <w:rPr>
                <w:rFonts w:cs="Times New Roman"/>
              </w:rPr>
              <w:t>11,932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11,932</w:t>
            </w:r>
          </w:p>
        </w:tc>
        <w:tc>
          <w:tcPr>
            <w:tcW w:w="965" w:type="dxa"/>
          </w:tcPr>
          <w:p w:rsidR="005B5E6E" w:rsidRPr="005C27B6" w:rsidRDefault="005B5E6E" w:rsidP="005B5E6E">
            <w:pPr>
              <w:pStyle w:val="TableParagraph"/>
              <w:spacing w:before="0"/>
              <w:rPr>
                <w:rFonts w:cs="Times New Roman"/>
              </w:rPr>
            </w:pPr>
            <w:r w:rsidRPr="005C27B6">
              <w:rPr>
                <w:rFonts w:cs="Times New Roman"/>
              </w:rPr>
              <w:t>11,932</w:t>
            </w:r>
          </w:p>
        </w:tc>
        <w:tc>
          <w:tcPr>
            <w:tcW w:w="1377" w:type="dxa"/>
          </w:tcPr>
          <w:p w:rsidR="005B5E6E" w:rsidRPr="005C27B6" w:rsidRDefault="005B5E6E" w:rsidP="005B5E6E">
            <w:pPr>
              <w:pStyle w:val="TableParagraph"/>
              <w:spacing w:before="0"/>
              <w:rPr>
                <w:rFonts w:cs="Times New Roman"/>
              </w:rPr>
            </w:pPr>
            <w:r w:rsidRPr="005C27B6">
              <w:rPr>
                <w:rFonts w:cs="Times New Roman"/>
              </w:rPr>
              <w:t>11,932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11,932</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7"/>
              </w:rPr>
              <w:t xml:space="preserve"> </w:t>
            </w:r>
            <w:r w:rsidRPr="005C27B6">
              <w:rPr>
                <w:rFonts w:cs="Times New Roman"/>
                <w:b/>
              </w:rPr>
              <w:t>ОАО</w:t>
            </w:r>
            <w:r w:rsidRPr="005C27B6">
              <w:rPr>
                <w:rFonts w:cs="Times New Roman"/>
                <w:b/>
                <w:spacing w:val="-7"/>
              </w:rPr>
              <w:t xml:space="preserve"> </w:t>
            </w:r>
            <w:r w:rsidRPr="005C27B6">
              <w:rPr>
                <w:rFonts w:cs="Times New Roman"/>
                <w:b/>
              </w:rPr>
              <w:t>«Теплоснаб-Родники»*</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0,488</w:t>
            </w:r>
          </w:p>
        </w:tc>
        <w:tc>
          <w:tcPr>
            <w:tcW w:w="966" w:type="dxa"/>
          </w:tcPr>
          <w:p w:rsidR="005B5E6E" w:rsidRPr="005C27B6" w:rsidRDefault="005B5E6E" w:rsidP="005B5E6E">
            <w:pPr>
              <w:pStyle w:val="TableParagraph"/>
              <w:spacing w:before="0"/>
              <w:rPr>
                <w:rFonts w:cs="Times New Roman"/>
              </w:rPr>
            </w:pPr>
            <w:r w:rsidRPr="005C27B6">
              <w:rPr>
                <w:rFonts w:cs="Times New Roman"/>
              </w:rPr>
              <w:t>0,488</w:t>
            </w:r>
          </w:p>
        </w:tc>
        <w:tc>
          <w:tcPr>
            <w:tcW w:w="965" w:type="dxa"/>
          </w:tcPr>
          <w:p w:rsidR="005B5E6E" w:rsidRPr="005C27B6" w:rsidRDefault="005B5E6E" w:rsidP="005B5E6E">
            <w:pPr>
              <w:pStyle w:val="TableParagraph"/>
              <w:spacing w:before="0"/>
              <w:rPr>
                <w:rFonts w:cs="Times New Roman"/>
              </w:rPr>
            </w:pPr>
            <w:r w:rsidRPr="005C27B6">
              <w:rPr>
                <w:rFonts w:cs="Times New Roman"/>
              </w:rPr>
              <w:t>0,488</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0,488</w:t>
            </w:r>
          </w:p>
        </w:tc>
        <w:tc>
          <w:tcPr>
            <w:tcW w:w="965" w:type="dxa"/>
          </w:tcPr>
          <w:p w:rsidR="005B5E6E" w:rsidRPr="005C27B6" w:rsidRDefault="005B5E6E" w:rsidP="005B5E6E">
            <w:pPr>
              <w:pStyle w:val="TableParagraph"/>
              <w:spacing w:before="0"/>
              <w:rPr>
                <w:rFonts w:cs="Times New Roman"/>
              </w:rPr>
            </w:pPr>
            <w:r w:rsidRPr="005C27B6">
              <w:rPr>
                <w:rFonts w:cs="Times New Roman"/>
              </w:rPr>
              <w:t>0,488</w:t>
            </w:r>
          </w:p>
        </w:tc>
        <w:tc>
          <w:tcPr>
            <w:tcW w:w="1377" w:type="dxa"/>
          </w:tcPr>
          <w:p w:rsidR="005B5E6E" w:rsidRPr="005C27B6" w:rsidRDefault="005B5E6E" w:rsidP="005B5E6E">
            <w:pPr>
              <w:pStyle w:val="TableParagraph"/>
              <w:spacing w:before="0"/>
              <w:rPr>
                <w:rFonts w:cs="Times New Roman"/>
              </w:rPr>
            </w:pPr>
            <w:r w:rsidRPr="005C27B6">
              <w:rPr>
                <w:rFonts w:cs="Times New Roman"/>
              </w:rPr>
              <w:t>0,488</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0,488</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2,52</w:t>
            </w:r>
          </w:p>
        </w:tc>
        <w:tc>
          <w:tcPr>
            <w:tcW w:w="966" w:type="dxa"/>
          </w:tcPr>
          <w:p w:rsidR="005B5E6E" w:rsidRPr="005C27B6" w:rsidRDefault="005B5E6E" w:rsidP="005B5E6E">
            <w:pPr>
              <w:pStyle w:val="TableParagraph"/>
              <w:spacing w:before="0"/>
              <w:rPr>
                <w:rFonts w:cs="Times New Roman"/>
              </w:rPr>
            </w:pPr>
            <w:r w:rsidRPr="005C27B6">
              <w:rPr>
                <w:rFonts w:cs="Times New Roman"/>
              </w:rPr>
              <w:t>2,52</w:t>
            </w:r>
          </w:p>
        </w:tc>
        <w:tc>
          <w:tcPr>
            <w:tcW w:w="965" w:type="dxa"/>
          </w:tcPr>
          <w:p w:rsidR="005B5E6E" w:rsidRPr="005C27B6" w:rsidRDefault="005B5E6E" w:rsidP="005B5E6E">
            <w:pPr>
              <w:pStyle w:val="TableParagraph"/>
              <w:spacing w:before="0"/>
              <w:rPr>
                <w:rFonts w:cs="Times New Roman"/>
              </w:rPr>
            </w:pPr>
            <w:r w:rsidRPr="005C27B6">
              <w:rPr>
                <w:rFonts w:cs="Times New Roman"/>
              </w:rPr>
              <w:t>2,52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2,52</w:t>
            </w:r>
          </w:p>
        </w:tc>
        <w:tc>
          <w:tcPr>
            <w:tcW w:w="965" w:type="dxa"/>
          </w:tcPr>
          <w:p w:rsidR="005B5E6E" w:rsidRPr="005C27B6" w:rsidRDefault="005B5E6E" w:rsidP="005B5E6E">
            <w:pPr>
              <w:pStyle w:val="TableParagraph"/>
              <w:spacing w:before="0"/>
              <w:rPr>
                <w:rFonts w:cs="Times New Roman"/>
              </w:rPr>
            </w:pPr>
            <w:r w:rsidRPr="005C27B6">
              <w:rPr>
                <w:rFonts w:cs="Times New Roman"/>
              </w:rPr>
              <w:t>2,52</w:t>
            </w:r>
          </w:p>
        </w:tc>
        <w:tc>
          <w:tcPr>
            <w:tcW w:w="1377" w:type="dxa"/>
          </w:tcPr>
          <w:p w:rsidR="005B5E6E" w:rsidRPr="005C27B6" w:rsidRDefault="005B5E6E" w:rsidP="005B5E6E">
            <w:pPr>
              <w:pStyle w:val="TableParagraph"/>
              <w:spacing w:before="0"/>
              <w:rPr>
                <w:rFonts w:cs="Times New Roman"/>
              </w:rPr>
            </w:pPr>
            <w:r w:rsidRPr="005C27B6">
              <w:rPr>
                <w:rFonts w:cs="Times New Roman"/>
              </w:rPr>
              <w:t>2,52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2,52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0,013</w:t>
            </w:r>
          </w:p>
        </w:tc>
        <w:tc>
          <w:tcPr>
            <w:tcW w:w="966"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1377" w:type="dxa"/>
          </w:tcPr>
          <w:p w:rsidR="005B5E6E" w:rsidRPr="005C27B6" w:rsidRDefault="005B5E6E" w:rsidP="005B5E6E">
            <w:pPr>
              <w:pStyle w:val="TableParagraph"/>
              <w:spacing w:before="0"/>
              <w:rPr>
                <w:rFonts w:cs="Times New Roman"/>
              </w:rPr>
            </w:pPr>
            <w:r w:rsidRPr="005C27B6">
              <w:rPr>
                <w:rFonts w:cs="Times New Roman"/>
              </w:rPr>
              <w:t>0,013</w:t>
            </w:r>
          </w:p>
        </w:tc>
        <w:tc>
          <w:tcPr>
            <w:tcW w:w="1459" w:type="dxa"/>
          </w:tcPr>
          <w:p w:rsidR="005B5E6E" w:rsidRPr="005C27B6" w:rsidRDefault="005B5E6E" w:rsidP="005B5E6E">
            <w:pPr>
              <w:pStyle w:val="TableParagraph"/>
              <w:spacing w:before="0"/>
              <w:rPr>
                <w:rFonts w:cs="Times New Roman"/>
              </w:rPr>
            </w:pPr>
            <w:r w:rsidRPr="005C27B6">
              <w:rPr>
                <w:rFonts w:cs="Times New Roman"/>
              </w:rPr>
              <w:t>0,013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3,021</w:t>
            </w:r>
          </w:p>
        </w:tc>
        <w:tc>
          <w:tcPr>
            <w:tcW w:w="966"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1377" w:type="dxa"/>
          </w:tcPr>
          <w:p w:rsidR="005B5E6E" w:rsidRPr="005C27B6" w:rsidRDefault="005B5E6E" w:rsidP="005B5E6E">
            <w:pPr>
              <w:pStyle w:val="TableParagraph"/>
              <w:spacing w:before="0"/>
              <w:rPr>
                <w:rFonts w:cs="Times New Roman"/>
              </w:rPr>
            </w:pPr>
            <w:r w:rsidRPr="005C27B6">
              <w:rPr>
                <w:rFonts w:cs="Times New Roman"/>
              </w:rPr>
              <w:t>3,021</w:t>
            </w:r>
          </w:p>
        </w:tc>
        <w:tc>
          <w:tcPr>
            <w:tcW w:w="1459" w:type="dxa"/>
          </w:tcPr>
          <w:p w:rsidR="005B5E6E" w:rsidRPr="005C27B6" w:rsidRDefault="005B5E6E" w:rsidP="005B5E6E">
            <w:pPr>
              <w:pStyle w:val="TableParagraph"/>
              <w:spacing w:before="0"/>
              <w:rPr>
                <w:rFonts w:cs="Times New Roman"/>
              </w:rPr>
            </w:pPr>
            <w:r w:rsidRPr="005C27B6">
              <w:rPr>
                <w:rFonts w:cs="Times New Roman"/>
              </w:rPr>
              <w:t>3,021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lastRenderedPageBreak/>
              <w:t>Котельная</w:t>
            </w:r>
            <w:r w:rsidRPr="005C27B6">
              <w:rPr>
                <w:rFonts w:cs="Times New Roman"/>
                <w:b/>
                <w:spacing w:val="-4"/>
              </w:rPr>
              <w:t xml:space="preserve"> </w:t>
            </w:r>
            <w:r w:rsidRPr="005C27B6">
              <w:rPr>
                <w:rFonts w:cs="Times New Roman"/>
                <w:b/>
              </w:rPr>
              <w:t>Школы</w:t>
            </w:r>
            <w:r w:rsidRPr="005C27B6">
              <w:rPr>
                <w:rFonts w:cs="Times New Roman"/>
                <w:b/>
                <w:spacing w:val="-3"/>
              </w:rPr>
              <w:t xml:space="preserve"> </w:t>
            </w:r>
            <w:r w:rsidRPr="005C27B6">
              <w:rPr>
                <w:rFonts w:cs="Times New Roman"/>
                <w:b/>
              </w:rPr>
              <w:t>№2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4"/>
              </w:rPr>
              <w:t xml:space="preserve"> </w:t>
            </w:r>
            <w:r w:rsidRPr="005C27B6">
              <w:rPr>
                <w:rFonts w:cs="Times New Roman"/>
                <w:b/>
              </w:rPr>
              <w:t>Школы</w:t>
            </w:r>
            <w:r w:rsidRPr="005C27B6">
              <w:rPr>
                <w:rFonts w:cs="Times New Roman"/>
                <w:b/>
                <w:spacing w:val="-3"/>
              </w:rPr>
              <w:t xml:space="preserve"> </w:t>
            </w:r>
            <w:r w:rsidRPr="005C27B6">
              <w:rPr>
                <w:rFonts w:cs="Times New Roman"/>
                <w:b/>
              </w:rPr>
              <w:t>№3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5"/>
              </w:rPr>
              <w:t xml:space="preserve"> </w:t>
            </w:r>
            <w:r w:rsidRPr="005C27B6">
              <w:rPr>
                <w:rFonts w:cs="Times New Roman"/>
                <w:b/>
              </w:rPr>
              <w:t>Детского</w:t>
            </w:r>
            <w:r w:rsidRPr="005C27B6">
              <w:rPr>
                <w:rFonts w:cs="Times New Roman"/>
                <w:b/>
                <w:spacing w:val="-2"/>
              </w:rPr>
              <w:t xml:space="preserve"> </w:t>
            </w:r>
            <w:r w:rsidRPr="005C27B6">
              <w:rPr>
                <w:rFonts w:cs="Times New Roman"/>
                <w:b/>
              </w:rPr>
              <w:t>сада</w:t>
            </w:r>
            <w:r w:rsidRPr="005C27B6">
              <w:rPr>
                <w:rFonts w:cs="Times New Roman"/>
                <w:b/>
                <w:spacing w:val="-5"/>
              </w:rPr>
              <w:t xml:space="preserve"> </w:t>
            </w:r>
            <w:r w:rsidRPr="005C27B6">
              <w:rPr>
                <w:rFonts w:cs="Times New Roman"/>
                <w:b/>
              </w:rPr>
              <w:t>№9</w:t>
            </w:r>
            <w:r w:rsidRPr="005C27B6">
              <w:rPr>
                <w:rFonts w:cs="Times New Roman"/>
                <w:b/>
                <w:spacing w:val="-4"/>
              </w:rPr>
              <w:t xml:space="preserve"> </w:t>
            </w:r>
            <w:r w:rsidRPr="005C27B6">
              <w:rPr>
                <w:rFonts w:cs="Times New Roman"/>
                <w:b/>
              </w:rPr>
              <w:t>«Солнышко»</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6"/>
              </w:rPr>
              <w:t xml:space="preserve"> </w:t>
            </w:r>
            <w:r w:rsidRPr="005C27B6">
              <w:rPr>
                <w:rFonts w:cs="Times New Roman"/>
                <w:b/>
              </w:rPr>
              <w:t>Детского</w:t>
            </w:r>
            <w:r w:rsidRPr="005C27B6">
              <w:rPr>
                <w:rFonts w:cs="Times New Roman"/>
                <w:b/>
                <w:spacing w:val="-2"/>
              </w:rPr>
              <w:t xml:space="preserve"> </w:t>
            </w:r>
            <w:r w:rsidRPr="005C27B6">
              <w:rPr>
                <w:rFonts w:cs="Times New Roman"/>
                <w:b/>
              </w:rPr>
              <w:t>сада</w:t>
            </w:r>
            <w:r w:rsidRPr="005C27B6">
              <w:rPr>
                <w:rFonts w:cs="Times New Roman"/>
                <w:b/>
                <w:spacing w:val="-5"/>
              </w:rPr>
              <w:t xml:space="preserve"> </w:t>
            </w:r>
            <w:r w:rsidRPr="005C27B6">
              <w:rPr>
                <w:rFonts w:cs="Times New Roman"/>
                <w:b/>
              </w:rPr>
              <w:t>№11</w:t>
            </w:r>
            <w:r w:rsidRPr="005C27B6">
              <w:rPr>
                <w:rFonts w:cs="Times New Roman"/>
                <w:b/>
                <w:spacing w:val="-4"/>
              </w:rPr>
              <w:t xml:space="preserve"> </w:t>
            </w:r>
            <w:r w:rsidRPr="005C27B6">
              <w:rPr>
                <w:rFonts w:cs="Times New Roman"/>
                <w:b/>
              </w:rPr>
              <w:t>«Голубок»</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sidRPr="005C27B6">
              <w:rPr>
                <w:rFonts w:cs="Times New Roman"/>
                <w:b/>
              </w:rPr>
              <w:t>марта</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0,04</w:t>
            </w:r>
          </w:p>
        </w:tc>
        <w:tc>
          <w:tcPr>
            <w:tcW w:w="966"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1377" w:type="dxa"/>
          </w:tcPr>
          <w:p w:rsidR="005B5E6E" w:rsidRPr="005C27B6" w:rsidRDefault="005B5E6E" w:rsidP="005B5E6E">
            <w:pPr>
              <w:pStyle w:val="TableParagraph"/>
              <w:spacing w:before="0"/>
              <w:rPr>
                <w:rFonts w:cs="Times New Roman"/>
              </w:rPr>
            </w:pPr>
            <w:r w:rsidRPr="005C27B6">
              <w:rPr>
                <w:rFonts w:cs="Times New Roman"/>
              </w:rPr>
              <w:t>0,04</w:t>
            </w:r>
          </w:p>
        </w:tc>
        <w:tc>
          <w:tcPr>
            <w:tcW w:w="1459" w:type="dxa"/>
          </w:tcPr>
          <w:p w:rsidR="005B5E6E" w:rsidRPr="005C27B6" w:rsidRDefault="005B5E6E" w:rsidP="005B5E6E">
            <w:pPr>
              <w:pStyle w:val="TableParagraph"/>
              <w:spacing w:before="0"/>
              <w:rPr>
                <w:rFonts w:cs="Times New Roman"/>
              </w:rPr>
            </w:pPr>
            <w:r w:rsidRPr="005C27B6">
              <w:rPr>
                <w:rFonts w:cs="Times New Roman"/>
              </w:rPr>
              <w:t>0,04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18,00</w:t>
            </w:r>
          </w:p>
        </w:tc>
        <w:tc>
          <w:tcPr>
            <w:tcW w:w="966"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1377" w:type="dxa"/>
          </w:tcPr>
          <w:p w:rsidR="005B5E6E" w:rsidRPr="005C27B6" w:rsidRDefault="005B5E6E" w:rsidP="005B5E6E">
            <w:pPr>
              <w:pStyle w:val="TableParagraph"/>
              <w:spacing w:before="0"/>
              <w:rPr>
                <w:rFonts w:cs="Times New Roman"/>
              </w:rPr>
            </w:pPr>
            <w:r w:rsidRPr="005C27B6">
              <w:rPr>
                <w:rFonts w:cs="Times New Roman"/>
              </w:rPr>
              <w:t>18,00</w:t>
            </w:r>
          </w:p>
        </w:tc>
        <w:tc>
          <w:tcPr>
            <w:tcW w:w="1459" w:type="dxa"/>
          </w:tcPr>
          <w:p w:rsidR="005B5E6E" w:rsidRPr="005C27B6" w:rsidRDefault="005B5E6E" w:rsidP="005B5E6E">
            <w:pPr>
              <w:pStyle w:val="TableParagraph"/>
              <w:spacing w:before="0"/>
              <w:rPr>
                <w:rFonts w:cs="Times New Roman"/>
              </w:rPr>
            </w:pPr>
            <w:r w:rsidRPr="005C27B6">
              <w:rPr>
                <w:rFonts w:cs="Times New Roman"/>
              </w:rPr>
              <w:t>18,00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0,33</w:t>
            </w:r>
          </w:p>
        </w:tc>
        <w:tc>
          <w:tcPr>
            <w:tcW w:w="966"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1377" w:type="dxa"/>
          </w:tcPr>
          <w:p w:rsidR="005B5E6E" w:rsidRPr="005C27B6" w:rsidRDefault="005B5E6E" w:rsidP="005B5E6E">
            <w:pPr>
              <w:pStyle w:val="TableParagraph"/>
              <w:spacing w:before="0"/>
              <w:rPr>
                <w:rFonts w:cs="Times New Roman"/>
              </w:rPr>
            </w:pPr>
            <w:r w:rsidRPr="005C27B6">
              <w:rPr>
                <w:rFonts w:cs="Times New Roman"/>
              </w:rPr>
              <w:t>0,33</w:t>
            </w:r>
          </w:p>
        </w:tc>
        <w:tc>
          <w:tcPr>
            <w:tcW w:w="1459" w:type="dxa"/>
          </w:tcPr>
          <w:p w:rsidR="005B5E6E" w:rsidRPr="005C27B6" w:rsidRDefault="005B5E6E" w:rsidP="005B5E6E">
            <w:pPr>
              <w:pStyle w:val="TableParagraph"/>
              <w:spacing w:before="0"/>
              <w:rPr>
                <w:rFonts w:cs="Times New Roman"/>
              </w:rPr>
            </w:pPr>
            <w:r w:rsidRPr="005C27B6">
              <w:rPr>
                <w:rFonts w:cs="Times New Roman"/>
              </w:rPr>
              <w:t>0,33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17,14</w:t>
            </w:r>
          </w:p>
        </w:tc>
        <w:tc>
          <w:tcPr>
            <w:tcW w:w="966"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17,14</w:t>
            </w:r>
          </w:p>
        </w:tc>
        <w:tc>
          <w:tcPr>
            <w:tcW w:w="1459" w:type="dxa"/>
          </w:tcPr>
          <w:p w:rsidR="005B5E6E" w:rsidRPr="005C27B6" w:rsidRDefault="005B5E6E" w:rsidP="005B5E6E">
            <w:pPr>
              <w:pStyle w:val="TableParagraph"/>
              <w:spacing w:before="0"/>
              <w:rPr>
                <w:rFonts w:cs="Times New Roman"/>
              </w:rPr>
            </w:pPr>
            <w:r w:rsidRPr="005C27B6">
              <w:rPr>
                <w:rFonts w:cs="Times New Roman"/>
              </w:rPr>
              <w:t>17,14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0,022</w:t>
            </w:r>
          </w:p>
        </w:tc>
        <w:tc>
          <w:tcPr>
            <w:tcW w:w="966"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0,022</w:t>
            </w:r>
          </w:p>
        </w:tc>
        <w:tc>
          <w:tcPr>
            <w:tcW w:w="1459" w:type="dxa"/>
          </w:tcPr>
          <w:p w:rsidR="005B5E6E" w:rsidRPr="005C27B6" w:rsidRDefault="005B5E6E" w:rsidP="005B5E6E">
            <w:pPr>
              <w:pStyle w:val="TableParagraph"/>
              <w:spacing w:before="0"/>
              <w:rPr>
                <w:rFonts w:cs="Times New Roman"/>
              </w:rPr>
            </w:pPr>
            <w:r w:rsidRPr="005C27B6">
              <w:rPr>
                <w:rFonts w:cs="Times New Roman"/>
              </w:rPr>
              <w:t>0,022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17,5</w:t>
            </w:r>
          </w:p>
        </w:tc>
        <w:tc>
          <w:tcPr>
            <w:tcW w:w="966"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17,5</w:t>
            </w:r>
          </w:p>
        </w:tc>
        <w:tc>
          <w:tcPr>
            <w:tcW w:w="1459" w:type="dxa"/>
          </w:tcPr>
          <w:p w:rsidR="005B5E6E" w:rsidRPr="005C27B6" w:rsidRDefault="005B5E6E" w:rsidP="005B5E6E">
            <w:pPr>
              <w:pStyle w:val="TableParagraph"/>
              <w:spacing w:before="0"/>
              <w:rPr>
                <w:rFonts w:cs="Times New Roman"/>
              </w:rPr>
            </w:pPr>
            <w:r w:rsidRPr="005C27B6">
              <w:rPr>
                <w:rFonts w:cs="Times New Roman"/>
              </w:rPr>
              <w:t>17,5</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0,5</w:t>
            </w:r>
          </w:p>
        </w:tc>
        <w:tc>
          <w:tcPr>
            <w:tcW w:w="966"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0,5</w:t>
            </w:r>
          </w:p>
        </w:tc>
        <w:tc>
          <w:tcPr>
            <w:tcW w:w="1459" w:type="dxa"/>
          </w:tcPr>
          <w:p w:rsidR="005B5E6E" w:rsidRPr="005C27B6" w:rsidRDefault="005B5E6E" w:rsidP="005B5E6E">
            <w:pPr>
              <w:pStyle w:val="TableParagraph"/>
              <w:spacing w:before="0"/>
              <w:rPr>
                <w:rFonts w:cs="Times New Roman"/>
              </w:rPr>
            </w:pPr>
            <w:r w:rsidRPr="005C27B6">
              <w:rPr>
                <w:rFonts w:cs="Times New Roman"/>
              </w:rPr>
              <w:t>0,5</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w:t>
            </w:r>
          </w:p>
        </w:tc>
        <w:tc>
          <w:tcPr>
            <w:tcW w:w="966"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w:t>
            </w:r>
          </w:p>
        </w:tc>
        <w:tc>
          <w:tcPr>
            <w:tcW w:w="1459" w:type="dxa"/>
          </w:tcPr>
          <w:p w:rsidR="005B5E6E" w:rsidRPr="005C27B6" w:rsidRDefault="005B5E6E" w:rsidP="005B5E6E">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5" w:name="_bookmark68"/>
      <w:bookmarkEnd w:id="165"/>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6"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6"/>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Pr="001A66EE" w:rsidRDefault="005B5E6E" w:rsidP="005B5E6E">
      <w:pPr>
        <w:pStyle w:val="af0"/>
        <w:ind w:left="432"/>
        <w:jc w:val="right"/>
      </w:pPr>
      <w:bookmarkStart w:id="167"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5B5E6E" w:rsidRPr="00AE2D93" w:rsidTr="005B5E6E">
        <w:trPr>
          <w:trHeight w:val="20"/>
          <w:jc w:val="center"/>
        </w:trPr>
        <w:tc>
          <w:tcPr>
            <w:tcW w:w="581"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w:t>
            </w:r>
            <w:r w:rsidRPr="00AE2D93">
              <w:rPr>
                <w:rFonts w:cs="Times New Roman"/>
                <w:spacing w:val="-47"/>
                <w:sz w:val="24"/>
                <w:szCs w:val="24"/>
              </w:rPr>
              <w:t xml:space="preserve"> </w:t>
            </w:r>
            <w:r w:rsidRPr="00AE2D93">
              <w:rPr>
                <w:rFonts w:cs="Times New Roman"/>
                <w:sz w:val="24"/>
                <w:szCs w:val="24"/>
              </w:rPr>
              <w:t>п/п</w:t>
            </w:r>
          </w:p>
        </w:tc>
        <w:tc>
          <w:tcPr>
            <w:tcW w:w="4377"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Наименование</w:t>
            </w:r>
            <w:r w:rsidRPr="00AE2D93">
              <w:rPr>
                <w:rFonts w:cs="Times New Roman"/>
                <w:spacing w:val="-5"/>
                <w:sz w:val="24"/>
                <w:szCs w:val="24"/>
              </w:rPr>
              <w:t xml:space="preserve"> </w:t>
            </w:r>
            <w:r w:rsidRPr="00AE2D93">
              <w:rPr>
                <w:rFonts w:cs="Times New Roman"/>
                <w:sz w:val="24"/>
                <w:szCs w:val="24"/>
              </w:rPr>
              <w:t>мероприятии</w:t>
            </w:r>
          </w:p>
        </w:tc>
        <w:tc>
          <w:tcPr>
            <w:tcW w:w="1588"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Производитель-</w:t>
            </w:r>
            <w:r w:rsidRPr="00AE2D93">
              <w:rPr>
                <w:rFonts w:cs="Times New Roman"/>
                <w:spacing w:val="-47"/>
                <w:sz w:val="24"/>
                <w:szCs w:val="24"/>
              </w:rPr>
              <w:t xml:space="preserve"> </w:t>
            </w:r>
            <w:r w:rsidRPr="00AE2D93">
              <w:rPr>
                <w:rFonts w:cs="Times New Roman"/>
                <w:sz w:val="24"/>
                <w:szCs w:val="24"/>
              </w:rPr>
              <w:t>ность,</w:t>
            </w:r>
            <w:r w:rsidRPr="00AE2D93">
              <w:rPr>
                <w:rFonts w:cs="Times New Roman"/>
                <w:spacing w:val="1"/>
                <w:sz w:val="24"/>
                <w:szCs w:val="24"/>
              </w:rPr>
              <w:t xml:space="preserve"> </w:t>
            </w:r>
            <w:r w:rsidRPr="00AE2D93">
              <w:rPr>
                <w:rFonts w:cs="Times New Roman"/>
                <w:sz w:val="24"/>
                <w:szCs w:val="24"/>
              </w:rPr>
              <w:t>Гкал/ч</w:t>
            </w:r>
          </w:p>
        </w:tc>
        <w:tc>
          <w:tcPr>
            <w:tcW w:w="1136"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Год реали-</w:t>
            </w:r>
            <w:r w:rsidRPr="00AE2D93">
              <w:rPr>
                <w:rFonts w:cs="Times New Roman"/>
                <w:spacing w:val="-47"/>
                <w:sz w:val="24"/>
                <w:szCs w:val="24"/>
              </w:rPr>
              <w:t xml:space="preserve"> </w:t>
            </w:r>
            <w:r w:rsidRPr="00AE2D93">
              <w:rPr>
                <w:rFonts w:cs="Times New Roman"/>
                <w:sz w:val="24"/>
                <w:szCs w:val="24"/>
              </w:rPr>
              <w:t>зации</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Финансовые потребности всего,</w:t>
            </w:r>
            <w:r w:rsidRPr="00AE2D93">
              <w:rPr>
                <w:rFonts w:cs="Times New Roman"/>
                <w:spacing w:val="-47"/>
                <w:sz w:val="24"/>
                <w:szCs w:val="24"/>
                <w:lang w:val="ru-RU"/>
              </w:rPr>
              <w:t xml:space="preserve"> </w:t>
            </w:r>
            <w:r w:rsidRPr="00AE2D93">
              <w:rPr>
                <w:rFonts w:cs="Times New Roman"/>
                <w:sz w:val="24"/>
                <w:szCs w:val="24"/>
                <w:lang w:val="ru-RU"/>
              </w:rPr>
              <w:t>тыс.руб.</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1.</w:t>
            </w:r>
          </w:p>
        </w:tc>
        <w:tc>
          <w:tcPr>
            <w:tcW w:w="4377" w:type="dxa"/>
          </w:tcPr>
          <w:p w:rsidR="005B5E6E" w:rsidRPr="00AE2D93" w:rsidRDefault="005B5E6E" w:rsidP="005B5E6E">
            <w:pPr>
              <w:pStyle w:val="TableParagraph"/>
              <w:spacing w:before="0"/>
              <w:jc w:val="left"/>
              <w:rPr>
                <w:rFonts w:cs="Times New Roman"/>
                <w:sz w:val="24"/>
                <w:szCs w:val="24"/>
                <w:lang w:val="ru-RU"/>
              </w:rPr>
            </w:pPr>
            <w:r w:rsidRPr="00AE2D93">
              <w:rPr>
                <w:rFonts w:cs="Times New Roman"/>
                <w:color w:val="000000"/>
                <w:sz w:val="24"/>
                <w:szCs w:val="24"/>
                <w:shd w:val="clear" w:color="auto" w:fill="FFFFFF"/>
                <w:lang w:val="ru-RU"/>
              </w:rPr>
              <w:t>Строительство БМК АШФ "Прогресс" производительностью 0,6 Гкал/ч</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0,6</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rPr>
              <w:t>202</w:t>
            </w:r>
            <w:r w:rsidR="00363E32">
              <w:rPr>
                <w:rFonts w:cs="Times New Roman"/>
                <w:sz w:val="24"/>
                <w:szCs w:val="24"/>
                <w:lang w:val="ru-RU"/>
              </w:rPr>
              <w:t>3</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6618,72</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2.</w:t>
            </w:r>
          </w:p>
        </w:tc>
        <w:tc>
          <w:tcPr>
            <w:tcW w:w="4377" w:type="dxa"/>
          </w:tcPr>
          <w:p w:rsidR="005B5E6E" w:rsidRPr="00EE4896" w:rsidRDefault="005B5E6E" w:rsidP="005B5E6E">
            <w:pPr>
              <w:pStyle w:val="msonormalmrcssattr"/>
              <w:spacing w:before="0" w:beforeAutospacing="0" w:after="0" w:afterAutospacing="0"/>
              <w:rPr>
                <w:rFonts w:cs="Times New Roman"/>
                <w:color w:val="2C2D2E"/>
                <w:lang w:val="ru-RU"/>
              </w:rPr>
            </w:pPr>
            <w:r w:rsidRPr="00AE2D93">
              <w:rPr>
                <w:rFonts w:cs="Times New Roman"/>
                <w:color w:val="000000"/>
                <w:lang w:val="ru-RU"/>
              </w:rPr>
              <w:t>Перевод потребителя ООО "Бигус" на индивидуальное ТС</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0,05</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551,56</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3.</w:t>
            </w:r>
          </w:p>
        </w:tc>
        <w:tc>
          <w:tcPr>
            <w:tcW w:w="4377" w:type="dxa"/>
          </w:tcPr>
          <w:p w:rsidR="005B5E6E" w:rsidRPr="00AE2D93" w:rsidRDefault="005B5E6E" w:rsidP="005B5E6E">
            <w:pPr>
              <w:pStyle w:val="msonormalmrcssattr"/>
              <w:spacing w:before="0" w:beforeAutospacing="0" w:after="0" w:afterAutospacing="0"/>
              <w:rPr>
                <w:rFonts w:cs="Times New Roman"/>
                <w:color w:val="000000"/>
                <w:lang w:val="ru-RU"/>
              </w:rPr>
            </w:pPr>
            <w:r w:rsidRPr="00AE2D93">
              <w:rPr>
                <w:rFonts w:cs="Times New Roman"/>
                <w:color w:val="000000"/>
                <w:shd w:val="clear" w:color="auto" w:fill="FFFFFF"/>
                <w:lang w:val="ru-RU"/>
              </w:rPr>
              <w:t>Перевод потребителя ул. Заозерная (ч. дом) на индивидуальное ТС</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color w:val="000000"/>
                <w:sz w:val="24"/>
                <w:szCs w:val="24"/>
                <w:shd w:val="clear" w:color="auto" w:fill="FFFFFF"/>
              </w:rPr>
              <w:t>0,0074</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color w:val="000000"/>
                <w:sz w:val="24"/>
                <w:szCs w:val="24"/>
                <w:shd w:val="clear" w:color="auto" w:fill="FFFFFF"/>
              </w:rPr>
              <w:t>250,00</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4.</w:t>
            </w:r>
          </w:p>
        </w:tc>
        <w:tc>
          <w:tcPr>
            <w:tcW w:w="4377" w:type="dxa"/>
          </w:tcPr>
          <w:p w:rsidR="005B5E6E" w:rsidRPr="00AE2D93" w:rsidRDefault="005B5E6E" w:rsidP="005B5E6E">
            <w:pPr>
              <w:pStyle w:val="msonormalmrcssattr"/>
              <w:spacing w:before="0" w:beforeAutospacing="0" w:after="0" w:afterAutospacing="0"/>
              <w:rPr>
                <w:rFonts w:cs="Times New Roman"/>
                <w:color w:val="000000"/>
                <w:shd w:val="clear" w:color="auto" w:fill="FFFFFF"/>
                <w:lang w:val="ru-RU"/>
              </w:rPr>
            </w:pPr>
            <w:r w:rsidRPr="00AE2D93">
              <w:rPr>
                <w:rFonts w:cs="Times New Roman"/>
                <w:color w:val="2C2D2E"/>
                <w:shd w:val="clear" w:color="auto" w:fill="FFFFFF"/>
                <w:lang w:val="ru-RU"/>
              </w:rPr>
              <w:t xml:space="preserve">Строительство БМК мкр. Южный </w:t>
            </w:r>
          </w:p>
        </w:tc>
        <w:tc>
          <w:tcPr>
            <w:tcW w:w="1588" w:type="dxa"/>
            <w:vAlign w:val="center"/>
          </w:tcPr>
          <w:p w:rsidR="005B5E6E" w:rsidRPr="00AE2D93" w:rsidRDefault="005B5E6E" w:rsidP="005B5E6E">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6,8</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w:t>
            </w:r>
            <w:r w:rsidR="00363E32">
              <w:rPr>
                <w:rFonts w:cs="Times New Roman"/>
                <w:sz w:val="24"/>
                <w:szCs w:val="24"/>
                <w:lang w:val="ru-RU"/>
              </w:rPr>
              <w:t>3</w:t>
            </w:r>
          </w:p>
        </w:tc>
        <w:tc>
          <w:tcPr>
            <w:tcW w:w="1666" w:type="dxa"/>
            <w:vAlign w:val="center"/>
          </w:tcPr>
          <w:p w:rsidR="005B5E6E" w:rsidRPr="00AE2D93" w:rsidRDefault="005B5E6E" w:rsidP="005B5E6E">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35000</w:t>
            </w:r>
          </w:p>
        </w:tc>
      </w:tr>
      <w:tr w:rsidR="005B5E6E" w:rsidRPr="00AE2D93" w:rsidTr="005B5E6E">
        <w:trPr>
          <w:trHeight w:val="20"/>
          <w:jc w:val="center"/>
        </w:trPr>
        <w:tc>
          <w:tcPr>
            <w:tcW w:w="7682" w:type="dxa"/>
            <w:gridSpan w:val="4"/>
            <w:vAlign w:val="center"/>
          </w:tcPr>
          <w:p w:rsidR="005B5E6E" w:rsidRPr="00B745E0" w:rsidRDefault="005B5E6E" w:rsidP="005B5E6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1666" w:type="dxa"/>
            <w:vAlign w:val="center"/>
          </w:tcPr>
          <w:p w:rsidR="005B5E6E" w:rsidRPr="00B745E0" w:rsidRDefault="005B5E6E" w:rsidP="005B5E6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42420,28</w:t>
            </w:r>
          </w:p>
        </w:tc>
      </w:tr>
    </w:tbl>
    <w:bookmarkEnd w:id="167"/>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2022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эксплуатации котельной </w:t>
      </w:r>
      <w:r w:rsidRPr="006266ED">
        <w:rPr>
          <w:sz w:val="24"/>
          <w:szCs w:val="24"/>
        </w:rPr>
        <w:br/>
        <w:t>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производственно-отопительная </w:t>
      </w:r>
      <w:r w:rsidRPr="000F7A6E">
        <w:rPr>
          <w:spacing w:val="1"/>
        </w:rPr>
        <w:t xml:space="preserve"> </w:t>
      </w:r>
      <w:r w:rsidRPr="000F7A6E">
        <w:t xml:space="preserve">котельная </w:t>
      </w:r>
      <w:r w:rsidRPr="000F7A6E">
        <w:rPr>
          <w:spacing w:val="-2"/>
        </w:rPr>
        <w:t xml:space="preserve"> </w:t>
      </w:r>
      <w:r w:rsidRPr="000F7A6E">
        <w:t>ЗАО</w:t>
      </w:r>
      <w:r w:rsidRPr="000F7A6E">
        <w:rPr>
          <w:spacing w:val="-1"/>
        </w:rPr>
        <w:t xml:space="preserve"> </w:t>
      </w:r>
      <w:r w:rsidRPr="000F7A6E">
        <w:t>«РМЗ»;</w:t>
      </w:r>
    </w:p>
    <w:p w:rsidR="000B2CC3" w:rsidRPr="000F7A6E" w:rsidRDefault="000B2CC3" w:rsidP="000B2CC3">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p>
    <w:p w:rsidR="000B2CC3" w:rsidRPr="000F7A6E" w:rsidRDefault="000B2CC3" w:rsidP="000B2CC3">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00284A62">
        <w:rPr>
          <w:spacing w:val="-1"/>
        </w:rPr>
        <w:t>7</w:t>
      </w:r>
      <w:r w:rsidRPr="000F7A6E">
        <w:t>.</w:t>
      </w:r>
      <w:r w:rsidR="00284A62">
        <w:t>1</w:t>
      </w:r>
      <w:r w:rsidRPr="000F7A6E">
        <w:t>.</w:t>
      </w:r>
    </w:p>
    <w:p w:rsidR="000B2CC3" w:rsidRPr="000F7A6E" w:rsidRDefault="000B2CC3" w:rsidP="000B2CC3">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00284A62">
        <w:rPr>
          <w:rFonts w:ascii="Times New Roman" w:hAnsi="Times New Roman"/>
          <w:b/>
          <w:sz w:val="24"/>
          <w:szCs w:val="24"/>
        </w:rPr>
        <w:t>7</w:t>
      </w:r>
      <w:r w:rsidRPr="000F7A6E">
        <w:rPr>
          <w:rFonts w:ascii="Times New Roman" w:hAnsi="Times New Roman"/>
          <w:b/>
          <w:sz w:val="24"/>
          <w:szCs w:val="24"/>
        </w:rPr>
        <w:t>.</w:t>
      </w:r>
      <w:r w:rsidR="00284A62">
        <w:rPr>
          <w:rFonts w:ascii="Times New Roman" w:hAnsi="Times New Roman"/>
          <w:b/>
          <w:sz w:val="24"/>
          <w:szCs w:val="24"/>
        </w:rPr>
        <w:t>1</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67"/>
        <w:gridCol w:w="1134"/>
        <w:gridCol w:w="1134"/>
        <w:gridCol w:w="1985"/>
        <w:gridCol w:w="1701"/>
        <w:gridCol w:w="850"/>
      </w:tblGrid>
      <w:tr w:rsidR="000B2CC3" w:rsidRPr="000F7A6E" w:rsidTr="000C3DC0">
        <w:trPr>
          <w:trHeight w:val="480"/>
        </w:trPr>
        <w:tc>
          <w:tcPr>
            <w:tcW w:w="2867" w:type="dxa"/>
            <w:vMerge w:val="restart"/>
            <w:vAlign w:val="center"/>
          </w:tcPr>
          <w:p w:rsidR="000B2CC3" w:rsidRPr="000F7A6E" w:rsidRDefault="000B2CC3" w:rsidP="000C3DC0">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6804" w:type="dxa"/>
            <w:gridSpan w:val="5"/>
            <w:vAlign w:val="center"/>
          </w:tcPr>
          <w:p w:rsidR="000B2CC3" w:rsidRPr="000F7A6E" w:rsidRDefault="000B2CC3" w:rsidP="000C3DC0">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0B2CC3" w:rsidRPr="000F7A6E" w:rsidTr="000C3DC0">
        <w:trPr>
          <w:trHeight w:val="556"/>
        </w:trPr>
        <w:tc>
          <w:tcPr>
            <w:tcW w:w="2867" w:type="dxa"/>
            <w:vMerge/>
            <w:tcBorders>
              <w:top w:val="nil"/>
            </w:tcBorders>
            <w:vAlign w:val="center"/>
          </w:tcPr>
          <w:p w:rsidR="000B2CC3" w:rsidRPr="000F7A6E" w:rsidRDefault="000B2CC3" w:rsidP="000C3DC0">
            <w:pPr>
              <w:spacing w:after="0" w:line="240" w:lineRule="auto"/>
              <w:jc w:val="center"/>
              <w:rPr>
                <w:rFonts w:ascii="Times New Roman" w:hAnsi="Times New Roman" w:cs="Times New Roman"/>
                <w:sz w:val="24"/>
                <w:szCs w:val="24"/>
                <w:lang w:val="ru-RU"/>
              </w:rPr>
            </w:pPr>
          </w:p>
        </w:tc>
        <w:tc>
          <w:tcPr>
            <w:tcW w:w="1134" w:type="dxa"/>
            <w:vAlign w:val="center"/>
          </w:tcPr>
          <w:p w:rsidR="000B2CC3" w:rsidRPr="000F7A6E" w:rsidRDefault="000B2CC3" w:rsidP="000C3DC0">
            <w:pPr>
              <w:pStyle w:val="TableParagraph"/>
              <w:spacing w:before="0"/>
              <w:ind w:left="15" w:right="76"/>
              <w:rPr>
                <w:rFonts w:cs="Times New Roman"/>
                <w:sz w:val="24"/>
                <w:szCs w:val="24"/>
              </w:rPr>
            </w:pPr>
            <w:r w:rsidRPr="000F7A6E">
              <w:rPr>
                <w:rFonts w:cs="Times New Roman"/>
                <w:sz w:val="24"/>
                <w:szCs w:val="24"/>
              </w:rPr>
              <w:t>Отопление</w:t>
            </w:r>
          </w:p>
        </w:tc>
        <w:tc>
          <w:tcPr>
            <w:tcW w:w="1134" w:type="dxa"/>
            <w:vAlign w:val="center"/>
          </w:tcPr>
          <w:p w:rsidR="000B2CC3" w:rsidRPr="000F7A6E" w:rsidRDefault="000B2CC3" w:rsidP="000C3DC0">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0B2CC3" w:rsidRPr="000F7A6E" w:rsidRDefault="000B2CC3" w:rsidP="000C3DC0">
            <w:pPr>
              <w:pStyle w:val="TableParagraph"/>
              <w:spacing w:before="0"/>
              <w:ind w:left="170" w:right="231"/>
              <w:rPr>
                <w:rFonts w:cs="Times New Roman"/>
                <w:sz w:val="24"/>
                <w:szCs w:val="24"/>
              </w:rPr>
            </w:pPr>
            <w:r w:rsidRPr="000F7A6E">
              <w:rPr>
                <w:rFonts w:cs="Times New Roman"/>
                <w:sz w:val="24"/>
                <w:szCs w:val="24"/>
              </w:rPr>
              <w:t>Горячее</w:t>
            </w:r>
          </w:p>
          <w:p w:rsidR="000B2CC3" w:rsidRPr="000F7A6E" w:rsidRDefault="000B2CC3" w:rsidP="000C3DC0">
            <w:pPr>
              <w:pStyle w:val="TableParagraph"/>
              <w:spacing w:before="0"/>
              <w:ind w:left="239"/>
              <w:rPr>
                <w:rFonts w:cs="Times New Roman"/>
                <w:sz w:val="24"/>
                <w:szCs w:val="24"/>
              </w:rPr>
            </w:pPr>
            <w:r w:rsidRPr="000F7A6E">
              <w:rPr>
                <w:rFonts w:cs="Times New Roman"/>
                <w:sz w:val="24"/>
                <w:szCs w:val="24"/>
              </w:rPr>
              <w:t>водоснабжение</w:t>
            </w:r>
          </w:p>
        </w:tc>
        <w:tc>
          <w:tcPr>
            <w:tcW w:w="1701" w:type="dxa"/>
            <w:vAlign w:val="center"/>
          </w:tcPr>
          <w:p w:rsidR="000B2CC3" w:rsidRPr="000F7A6E" w:rsidRDefault="000B2CC3" w:rsidP="000C3DC0">
            <w:pPr>
              <w:pStyle w:val="TableParagraph"/>
              <w:spacing w:before="0"/>
              <w:ind w:left="40" w:right="100"/>
              <w:rPr>
                <w:rFonts w:cs="Times New Roman"/>
                <w:sz w:val="24"/>
                <w:szCs w:val="24"/>
              </w:rPr>
            </w:pPr>
            <w:r w:rsidRPr="000F7A6E">
              <w:rPr>
                <w:rFonts w:cs="Times New Roman"/>
                <w:sz w:val="24"/>
                <w:szCs w:val="24"/>
              </w:rPr>
              <w:t>Технологические</w:t>
            </w:r>
          </w:p>
          <w:p w:rsidR="000B2CC3" w:rsidRPr="000F7A6E" w:rsidRDefault="000B2CC3" w:rsidP="000C3DC0">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0B2CC3" w:rsidRPr="000F7A6E" w:rsidRDefault="000B2CC3" w:rsidP="000C3DC0">
            <w:pPr>
              <w:pStyle w:val="TableParagraph"/>
              <w:spacing w:before="0"/>
              <w:ind w:left="16" w:right="73"/>
              <w:rPr>
                <w:rFonts w:cs="Times New Roman"/>
                <w:sz w:val="24"/>
                <w:szCs w:val="24"/>
              </w:rPr>
            </w:pPr>
            <w:r w:rsidRPr="000F7A6E">
              <w:rPr>
                <w:rFonts w:cs="Times New Roman"/>
                <w:sz w:val="24"/>
                <w:szCs w:val="24"/>
              </w:rPr>
              <w:t>Всего</w:t>
            </w:r>
          </w:p>
        </w:tc>
      </w:tr>
      <w:tr w:rsidR="000B2CC3" w:rsidRPr="000F7A6E" w:rsidTr="000C3DC0">
        <w:trPr>
          <w:trHeight w:val="792"/>
        </w:trPr>
        <w:tc>
          <w:tcPr>
            <w:tcW w:w="2867" w:type="dxa"/>
            <w:vAlign w:val="center"/>
          </w:tcPr>
          <w:p w:rsidR="000B2CC3" w:rsidRPr="000F7A6E" w:rsidRDefault="000B2CC3" w:rsidP="000C3DC0">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134" w:type="dxa"/>
            <w:vAlign w:val="center"/>
          </w:tcPr>
          <w:p w:rsidR="000B2CC3" w:rsidRPr="000F7A6E" w:rsidRDefault="000B2CC3" w:rsidP="000C3DC0">
            <w:pPr>
              <w:pStyle w:val="TableParagraph"/>
              <w:spacing w:before="0"/>
              <w:ind w:right="61"/>
              <w:rPr>
                <w:rFonts w:cs="Times New Roman"/>
                <w:sz w:val="24"/>
                <w:szCs w:val="24"/>
              </w:rPr>
            </w:pPr>
            <w:r w:rsidRPr="000F7A6E">
              <w:rPr>
                <w:rFonts w:cs="Times New Roman"/>
                <w:sz w:val="24"/>
                <w:szCs w:val="24"/>
              </w:rPr>
              <w:t>‐</w:t>
            </w:r>
          </w:p>
        </w:tc>
        <w:tc>
          <w:tcPr>
            <w:tcW w:w="1134" w:type="dxa"/>
            <w:vAlign w:val="center"/>
          </w:tcPr>
          <w:p w:rsidR="000B2CC3" w:rsidRPr="000F7A6E" w:rsidRDefault="000B2CC3" w:rsidP="000C3DC0">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0B2CC3" w:rsidRPr="000F7A6E" w:rsidRDefault="000B2CC3" w:rsidP="000C3DC0">
            <w:pPr>
              <w:pStyle w:val="TableParagraph"/>
              <w:spacing w:before="0"/>
              <w:ind w:left="171" w:right="231"/>
              <w:rPr>
                <w:rFonts w:cs="Times New Roman"/>
                <w:sz w:val="24"/>
                <w:szCs w:val="24"/>
              </w:rPr>
            </w:pPr>
            <w:r w:rsidRPr="000F7A6E">
              <w:rPr>
                <w:rFonts w:cs="Times New Roman"/>
                <w:sz w:val="24"/>
                <w:szCs w:val="24"/>
              </w:rPr>
              <w:t>0,5</w:t>
            </w:r>
          </w:p>
        </w:tc>
        <w:tc>
          <w:tcPr>
            <w:tcW w:w="1701" w:type="dxa"/>
            <w:vAlign w:val="center"/>
          </w:tcPr>
          <w:p w:rsidR="000B2CC3" w:rsidRPr="000F7A6E" w:rsidRDefault="000B2CC3" w:rsidP="000C3DC0">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0B2CC3" w:rsidRPr="000F7A6E" w:rsidRDefault="000B2CC3" w:rsidP="000C3DC0">
            <w:pPr>
              <w:pStyle w:val="TableParagraph"/>
              <w:spacing w:before="0"/>
              <w:ind w:left="15" w:right="73"/>
              <w:rPr>
                <w:rFonts w:cs="Times New Roman"/>
                <w:sz w:val="24"/>
                <w:szCs w:val="24"/>
              </w:rPr>
            </w:pPr>
            <w:r w:rsidRPr="000F7A6E">
              <w:rPr>
                <w:rFonts w:cs="Times New Roman"/>
                <w:sz w:val="24"/>
                <w:szCs w:val="24"/>
              </w:rPr>
              <w:t>6,0</w:t>
            </w:r>
          </w:p>
        </w:tc>
      </w:tr>
    </w:tbl>
    <w:p w:rsidR="000B2CC3" w:rsidRPr="000F7A6E" w:rsidRDefault="000B2CC3" w:rsidP="000B2CC3">
      <w:pPr>
        <w:pStyle w:val="aff6"/>
        <w:spacing w:line="360" w:lineRule="auto"/>
        <w:rPr>
          <w:sz w:val="16"/>
          <w:szCs w:val="16"/>
        </w:rPr>
      </w:pPr>
    </w:p>
    <w:p w:rsidR="000B2CC3" w:rsidRPr="000B2CC3" w:rsidRDefault="000B2CC3" w:rsidP="000B2CC3">
      <w:pPr>
        <w:pStyle w:val="aff6"/>
        <w:spacing w:line="360" w:lineRule="auto"/>
        <w:ind w:left="218" w:right="221" w:firstLine="709"/>
      </w:pPr>
      <w:r w:rsidRPr="000B2CC3">
        <w:t>Осуществление</w:t>
      </w:r>
      <w:r w:rsidRPr="000B2CC3">
        <w:rPr>
          <w:spacing w:val="1"/>
        </w:rPr>
        <w:t xml:space="preserve"> </w:t>
      </w:r>
      <w:r w:rsidRPr="000B2CC3">
        <w:t>теплоснабжения второй</w:t>
      </w:r>
      <w:r w:rsidRPr="000B2CC3">
        <w:rPr>
          <w:spacing w:val="1"/>
        </w:rPr>
        <w:t xml:space="preserve"> </w:t>
      </w:r>
      <w:r w:rsidRPr="000B2CC3">
        <w:t>площадки</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«Родники»</w:t>
      </w:r>
      <w:r w:rsidRPr="000B2CC3">
        <w:rPr>
          <w:spacing w:val="1"/>
        </w:rPr>
        <w:t xml:space="preserve"> </w:t>
      </w:r>
      <w:r w:rsidRPr="000B2CC3">
        <w:t>будет</w:t>
      </w:r>
      <w:r w:rsidRPr="000B2CC3">
        <w:rPr>
          <w:spacing w:val="1"/>
        </w:rPr>
        <w:t xml:space="preserve"> </w:t>
      </w:r>
      <w:r w:rsidRPr="000B2CC3">
        <w:t>является</w:t>
      </w:r>
      <w:r w:rsidRPr="000B2CC3">
        <w:rPr>
          <w:spacing w:val="1"/>
        </w:rPr>
        <w:t xml:space="preserve"> </w:t>
      </w:r>
      <w:r w:rsidRPr="000B2CC3">
        <w:t>существующая</w:t>
      </w:r>
      <w:r w:rsidRPr="000B2CC3">
        <w:rPr>
          <w:spacing w:val="1"/>
        </w:rPr>
        <w:t xml:space="preserve"> </w:t>
      </w:r>
      <w:r w:rsidRPr="000B2CC3">
        <w:t>ПГ</w:t>
      </w:r>
      <w:r w:rsidRPr="000B2CC3">
        <w:rPr>
          <w:spacing w:val="1"/>
        </w:rPr>
        <w:t xml:space="preserve"> </w:t>
      </w:r>
      <w:r w:rsidRPr="000B2CC3">
        <w:t>ТЭЦ</w:t>
      </w:r>
      <w:r w:rsidRPr="000B2CC3">
        <w:rPr>
          <w:spacing w:val="1"/>
        </w:rPr>
        <w:t xml:space="preserve"> </w:t>
      </w:r>
      <w:r w:rsidRPr="000B2CC3">
        <w:t>ЗАО</w:t>
      </w:r>
      <w:r w:rsidRPr="000B2CC3">
        <w:rPr>
          <w:spacing w:val="1"/>
        </w:rPr>
        <w:t xml:space="preserve"> </w:t>
      </w:r>
      <w:r w:rsidRPr="000B2CC3">
        <w:t>«РЭК»,</w:t>
      </w:r>
      <w:r w:rsidRPr="000B2CC3">
        <w:rPr>
          <w:spacing w:val="1"/>
        </w:rPr>
        <w:t xml:space="preserve"> </w:t>
      </w:r>
      <w:r w:rsidRPr="000B2CC3">
        <w:t>расположенная</w:t>
      </w:r>
      <w:r w:rsidRPr="000B2CC3">
        <w:rPr>
          <w:spacing w:val="1"/>
        </w:rPr>
        <w:t xml:space="preserve"> </w:t>
      </w:r>
      <w:r w:rsidRPr="000B2CC3">
        <w:t>на</w:t>
      </w:r>
      <w:r w:rsidRPr="000B2CC3">
        <w:rPr>
          <w:spacing w:val="1"/>
        </w:rPr>
        <w:t xml:space="preserve"> </w:t>
      </w:r>
      <w:r w:rsidRPr="000B2CC3">
        <w:t>первой</w:t>
      </w:r>
      <w:r w:rsidRPr="000B2CC3">
        <w:rPr>
          <w:spacing w:val="1"/>
        </w:rPr>
        <w:t xml:space="preserve"> </w:t>
      </w:r>
      <w:r w:rsidRPr="000B2CC3">
        <w:t>площадке</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Врезка</w:t>
      </w:r>
      <w:r w:rsidRPr="000B2CC3">
        <w:rPr>
          <w:spacing w:val="1"/>
        </w:rPr>
        <w:t xml:space="preserve"> </w:t>
      </w:r>
      <w:r w:rsidRPr="000B2CC3">
        <w:t>трассы</w:t>
      </w:r>
      <w:r w:rsidRPr="000B2CC3">
        <w:rPr>
          <w:spacing w:val="1"/>
        </w:rPr>
        <w:t xml:space="preserve"> </w:t>
      </w:r>
      <w:r w:rsidRPr="000B2CC3">
        <w:t>пароснабжения</w:t>
      </w:r>
      <w:r w:rsidRPr="000B2CC3">
        <w:rPr>
          <w:spacing w:val="1"/>
        </w:rPr>
        <w:t xml:space="preserve"> </w:t>
      </w:r>
      <w:r w:rsidRPr="000B2CC3">
        <w:t>выполнена</w:t>
      </w:r>
      <w:r w:rsidRPr="000B2CC3">
        <w:rPr>
          <w:spacing w:val="1"/>
        </w:rPr>
        <w:t xml:space="preserve"> </w:t>
      </w:r>
      <w:r w:rsidRPr="000B2CC3">
        <w:t>в</w:t>
      </w:r>
      <w:r w:rsidRPr="000B2CC3">
        <w:rPr>
          <w:spacing w:val="1"/>
        </w:rPr>
        <w:t xml:space="preserve"> </w:t>
      </w:r>
      <w:r w:rsidRPr="000B2CC3">
        <w:t>существующие</w:t>
      </w:r>
      <w:r w:rsidRPr="000B2CC3">
        <w:rPr>
          <w:spacing w:val="1"/>
        </w:rPr>
        <w:t xml:space="preserve"> </w:t>
      </w:r>
      <w:r w:rsidRPr="000B2CC3">
        <w:t>сети,</w:t>
      </w:r>
      <w:r w:rsidRPr="000B2CC3">
        <w:rPr>
          <w:spacing w:val="1"/>
        </w:rPr>
        <w:t xml:space="preserve"> </w:t>
      </w:r>
      <w:r w:rsidRPr="000B2CC3">
        <w:t>проложенные к зданию красильного цеха. В качестве теплоносителя использован насыщенный</w:t>
      </w:r>
      <w:r w:rsidRPr="000B2CC3">
        <w:rPr>
          <w:spacing w:val="1"/>
        </w:rPr>
        <w:t xml:space="preserve"> </w:t>
      </w:r>
      <w:r w:rsidRPr="000B2CC3">
        <w:t>пар с параметрами:</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абсолютное</w:t>
      </w:r>
      <w:r w:rsidRPr="000B2CC3">
        <w:rPr>
          <w:spacing w:val="-1"/>
          <w:sz w:val="24"/>
          <w:szCs w:val="24"/>
        </w:rPr>
        <w:t xml:space="preserve"> </w:t>
      </w:r>
      <w:r w:rsidRPr="000B2CC3">
        <w:rPr>
          <w:sz w:val="24"/>
          <w:szCs w:val="24"/>
        </w:rPr>
        <w:t>давление</w:t>
      </w:r>
      <w:r w:rsidRPr="000B2CC3">
        <w:rPr>
          <w:spacing w:val="-3"/>
          <w:sz w:val="24"/>
          <w:szCs w:val="24"/>
        </w:rPr>
        <w:t xml:space="preserve"> </w:t>
      </w:r>
      <w:r w:rsidRPr="000B2CC3">
        <w:rPr>
          <w:sz w:val="24"/>
          <w:szCs w:val="24"/>
        </w:rPr>
        <w:t>7</w:t>
      </w:r>
      <w:r w:rsidRPr="000B2CC3">
        <w:rPr>
          <w:spacing w:val="-1"/>
          <w:sz w:val="24"/>
          <w:szCs w:val="24"/>
        </w:rPr>
        <w:t xml:space="preserve"> </w:t>
      </w:r>
      <w:r w:rsidRPr="000B2CC3">
        <w:rPr>
          <w:sz w:val="24"/>
          <w:szCs w:val="24"/>
        </w:rPr>
        <w:t>кгс/см</w:t>
      </w:r>
      <w:r w:rsidRPr="000B2CC3">
        <w:rPr>
          <w:sz w:val="24"/>
          <w:szCs w:val="24"/>
          <w:vertAlign w:val="superscript"/>
        </w:rPr>
        <w:t>2</w:t>
      </w:r>
      <w:r w:rsidRPr="000B2CC3">
        <w:rPr>
          <w:sz w:val="24"/>
          <w:szCs w:val="24"/>
        </w:rPr>
        <w:t>;</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температура</w:t>
      </w:r>
      <w:r w:rsidRPr="000B2CC3">
        <w:rPr>
          <w:spacing w:val="-1"/>
          <w:sz w:val="24"/>
          <w:szCs w:val="24"/>
        </w:rPr>
        <w:t xml:space="preserve"> </w:t>
      </w:r>
      <w:r w:rsidRPr="000B2CC3">
        <w:rPr>
          <w:sz w:val="24"/>
          <w:szCs w:val="24"/>
        </w:rPr>
        <w:t>165°С.</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lastRenderedPageBreak/>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825AB8" w:rsidP="000B2CC3">
      <w:pPr>
        <w:pStyle w:val="aff6"/>
        <w:spacing w:line="360" w:lineRule="auto"/>
        <w:ind w:left="141" w:right="127" w:firstLine="709"/>
      </w:pPr>
      <w:r>
        <w:rPr>
          <w:lang w:eastAsia="en-US"/>
        </w:rPr>
        <w:pict>
          <v:shape id="_x0000_s1134" type="#_x0000_t202" style="position:absolute;left:0;text-align:left;margin-left:390.95pt;margin-top:73.55pt;width:3pt;height:13.3pt;z-index:251714560;mso-position-horizontal-relative:page" filled="f" stroked="f">
            <v:textbox style="mso-next-textbox:#_x0000_s1134" inset="0,0,0,0">
              <w:txbxContent>
                <w:p w:rsidR="009E3265" w:rsidRDefault="009E3265"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6"/>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 xml:space="preserve">требителей к </w:t>
      </w:r>
      <w:r>
        <w:lastRenderedPageBreak/>
        <w:t>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63"/>
        <w:gridCol w:w="1254"/>
        <w:gridCol w:w="1464"/>
        <w:gridCol w:w="1495"/>
        <w:gridCol w:w="1481"/>
        <w:gridCol w:w="925"/>
        <w:gridCol w:w="914"/>
        <w:gridCol w:w="1593"/>
        <w:gridCol w:w="1071"/>
        <w:gridCol w:w="1513"/>
        <w:gridCol w:w="1086"/>
      </w:tblGrid>
      <w:tr w:rsidR="000B2CC3" w:rsidTr="000C3DC0">
        <w:trPr>
          <w:trHeight w:val="1610"/>
        </w:trPr>
        <w:tc>
          <w:tcPr>
            <w:tcW w:w="1763" w:type="dxa"/>
          </w:tcPr>
          <w:p w:rsidR="000B2CC3" w:rsidRPr="000F50F9" w:rsidRDefault="000B2CC3" w:rsidP="000C3DC0">
            <w:pPr>
              <w:pStyle w:val="TableParagraph"/>
              <w:spacing w:before="0"/>
              <w:jc w:val="left"/>
              <w:rPr>
                <w:lang w:val="ru-RU"/>
              </w:rPr>
            </w:pPr>
          </w:p>
          <w:p w:rsidR="000B2CC3" w:rsidRPr="000F50F9" w:rsidRDefault="000B2CC3" w:rsidP="000C3DC0">
            <w:pPr>
              <w:pStyle w:val="TableParagraph"/>
              <w:spacing w:before="9"/>
              <w:jc w:val="left"/>
              <w:rPr>
                <w:sz w:val="17"/>
                <w:lang w:val="ru-RU"/>
              </w:rPr>
            </w:pPr>
          </w:p>
          <w:p w:rsidR="000B2CC3" w:rsidRPr="000F50F9" w:rsidRDefault="000B2CC3" w:rsidP="000C3DC0">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0B2CC3" w:rsidRPr="000F50F9" w:rsidRDefault="000B2CC3" w:rsidP="000C3DC0">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0B2CC3" w:rsidRDefault="000B2CC3" w:rsidP="000C3DC0">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0B2CC3" w:rsidRPr="000F50F9" w:rsidRDefault="000B2CC3" w:rsidP="000C3DC0">
            <w:pPr>
              <w:pStyle w:val="TableParagraph"/>
              <w:spacing w:before="9"/>
              <w:jc w:val="left"/>
              <w:rPr>
                <w:sz w:val="19"/>
                <w:lang w:val="ru-RU"/>
              </w:rPr>
            </w:pPr>
          </w:p>
          <w:p w:rsidR="000B2CC3" w:rsidRPr="000F50F9" w:rsidRDefault="000B2CC3" w:rsidP="000C3DC0">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0B2CC3" w:rsidRPr="000F50F9" w:rsidRDefault="000B2CC3" w:rsidP="000C3DC0">
            <w:pPr>
              <w:pStyle w:val="TableParagraph"/>
              <w:spacing w:before="10"/>
              <w:jc w:val="left"/>
              <w:rPr>
                <w:sz w:val="29"/>
                <w:lang w:val="ru-RU"/>
              </w:rPr>
            </w:pPr>
          </w:p>
          <w:p w:rsidR="000B2CC3" w:rsidRPr="000F50F9" w:rsidRDefault="000B2CC3" w:rsidP="000C3DC0">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0B2CC3" w:rsidRPr="000F50F9" w:rsidRDefault="000B2CC3" w:rsidP="000C3DC0">
            <w:pPr>
              <w:pStyle w:val="TableParagraph"/>
              <w:spacing w:before="10"/>
              <w:jc w:val="left"/>
              <w:rPr>
                <w:sz w:val="29"/>
                <w:lang w:val="ru-RU"/>
              </w:rPr>
            </w:pPr>
          </w:p>
          <w:p w:rsidR="000B2CC3" w:rsidRPr="000F50F9" w:rsidRDefault="000B2CC3" w:rsidP="000C3DC0">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0B2CC3" w:rsidRPr="000F50F9" w:rsidRDefault="000B2CC3" w:rsidP="000C3DC0">
            <w:pPr>
              <w:pStyle w:val="TableParagraph"/>
              <w:spacing w:before="10"/>
              <w:jc w:val="left"/>
              <w:rPr>
                <w:sz w:val="29"/>
                <w:lang w:val="ru-RU"/>
              </w:rPr>
            </w:pPr>
          </w:p>
          <w:p w:rsidR="000B2CC3" w:rsidRDefault="000B2CC3" w:rsidP="000C3DC0">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0B2CC3" w:rsidRPr="000F50F9" w:rsidRDefault="000B2CC3" w:rsidP="000C3DC0">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0B2CC3" w:rsidRDefault="000B2CC3" w:rsidP="000C3DC0">
            <w:pPr>
              <w:pStyle w:val="TableParagraph"/>
              <w:spacing w:before="40" w:line="148" w:lineRule="auto"/>
              <w:ind w:left="331" w:right="322"/>
              <w:rPr>
                <w:sz w:val="20"/>
              </w:rPr>
            </w:pPr>
            <w:r>
              <w:rPr>
                <w:sz w:val="13"/>
              </w:rPr>
              <w:t>о</w:t>
            </w:r>
            <w:r>
              <w:rPr>
                <w:position w:val="-6"/>
                <w:sz w:val="20"/>
              </w:rPr>
              <w:t>С</w:t>
            </w:r>
          </w:p>
        </w:tc>
        <w:tc>
          <w:tcPr>
            <w:tcW w:w="1593" w:type="dxa"/>
          </w:tcPr>
          <w:p w:rsidR="000B2CC3" w:rsidRPr="000F50F9" w:rsidRDefault="000B2CC3" w:rsidP="000C3DC0">
            <w:pPr>
              <w:pStyle w:val="TableParagraph"/>
              <w:spacing w:before="9"/>
              <w:jc w:val="left"/>
              <w:rPr>
                <w:sz w:val="29"/>
                <w:lang w:val="ru-RU"/>
              </w:rPr>
            </w:pPr>
          </w:p>
          <w:p w:rsidR="000B2CC3" w:rsidRPr="000F50F9" w:rsidRDefault="000B2CC3" w:rsidP="000C3DC0">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0B2CC3" w:rsidRPr="000F50F9" w:rsidRDefault="000B2CC3" w:rsidP="000C3DC0">
            <w:pPr>
              <w:pStyle w:val="TableParagraph"/>
              <w:spacing w:before="9"/>
              <w:jc w:val="left"/>
              <w:rPr>
                <w:sz w:val="19"/>
                <w:lang w:val="ru-RU"/>
              </w:rPr>
            </w:pPr>
          </w:p>
          <w:p w:rsidR="000B2CC3" w:rsidRPr="000F50F9" w:rsidRDefault="000B2CC3" w:rsidP="000C3DC0">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0B2CC3" w:rsidRPr="000F50F9" w:rsidRDefault="000B2CC3" w:rsidP="000C3DC0">
            <w:pPr>
              <w:pStyle w:val="TableParagraph"/>
              <w:spacing w:before="0"/>
              <w:jc w:val="left"/>
              <w:rPr>
                <w:lang w:val="ru-RU"/>
              </w:rPr>
            </w:pPr>
          </w:p>
          <w:p w:rsidR="000B2CC3" w:rsidRPr="000F50F9" w:rsidRDefault="000B2CC3" w:rsidP="000C3DC0">
            <w:pPr>
              <w:pStyle w:val="TableParagraph"/>
              <w:spacing w:before="9"/>
              <w:jc w:val="left"/>
              <w:rPr>
                <w:sz w:val="17"/>
                <w:lang w:val="ru-RU"/>
              </w:rPr>
            </w:pPr>
          </w:p>
          <w:p w:rsidR="000B2CC3" w:rsidRPr="000F50F9" w:rsidRDefault="000B2CC3" w:rsidP="000C3DC0">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0B2CC3" w:rsidRPr="000F50F9" w:rsidRDefault="000B2CC3" w:rsidP="000C3DC0">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0B2CC3" w:rsidTr="000C3DC0">
        <w:trPr>
          <w:trHeight w:val="340"/>
        </w:trPr>
        <w:tc>
          <w:tcPr>
            <w:tcW w:w="1763" w:type="dxa"/>
          </w:tcPr>
          <w:p w:rsidR="000B2CC3" w:rsidRPr="000F50F9" w:rsidRDefault="000B2CC3" w:rsidP="000C3DC0">
            <w:pPr>
              <w:pStyle w:val="TableParagraph"/>
              <w:spacing w:before="0"/>
              <w:jc w:val="left"/>
              <w:rPr>
                <w:sz w:val="20"/>
                <w:lang w:val="ru-RU"/>
              </w:rPr>
            </w:pPr>
          </w:p>
        </w:tc>
        <w:tc>
          <w:tcPr>
            <w:tcW w:w="1254" w:type="dxa"/>
          </w:tcPr>
          <w:p w:rsidR="000B2CC3" w:rsidRDefault="000B2CC3" w:rsidP="000C3DC0">
            <w:pPr>
              <w:pStyle w:val="TableParagraph"/>
              <w:spacing w:before="53"/>
              <w:ind w:left="6"/>
              <w:rPr>
                <w:sz w:val="20"/>
              </w:rPr>
            </w:pPr>
            <w:r>
              <w:rPr>
                <w:sz w:val="20"/>
              </w:rPr>
              <w:t>S</w:t>
            </w:r>
          </w:p>
        </w:tc>
        <w:tc>
          <w:tcPr>
            <w:tcW w:w="1464" w:type="dxa"/>
          </w:tcPr>
          <w:p w:rsidR="000B2CC3" w:rsidRDefault="000B2CC3" w:rsidP="000C3DC0">
            <w:pPr>
              <w:pStyle w:val="TableParagraph"/>
              <w:spacing w:before="53"/>
              <w:ind w:left="7"/>
              <w:rPr>
                <w:sz w:val="20"/>
              </w:rPr>
            </w:pPr>
            <w:r>
              <w:rPr>
                <w:sz w:val="20"/>
              </w:rPr>
              <w:t>Q</w:t>
            </w:r>
          </w:p>
        </w:tc>
        <w:tc>
          <w:tcPr>
            <w:tcW w:w="1495" w:type="dxa"/>
          </w:tcPr>
          <w:p w:rsidR="000B2CC3" w:rsidRDefault="000B2CC3" w:rsidP="000C3DC0">
            <w:pPr>
              <w:pStyle w:val="TableParagraph"/>
              <w:spacing w:before="53"/>
              <w:ind w:left="8"/>
              <w:rPr>
                <w:sz w:val="20"/>
              </w:rPr>
            </w:pPr>
            <w:r>
              <w:rPr>
                <w:sz w:val="20"/>
              </w:rPr>
              <w:t>C</w:t>
            </w:r>
          </w:p>
        </w:tc>
        <w:tc>
          <w:tcPr>
            <w:tcW w:w="1481" w:type="dxa"/>
          </w:tcPr>
          <w:p w:rsidR="000B2CC3" w:rsidRDefault="000B2CC3" w:rsidP="000C3DC0">
            <w:pPr>
              <w:pStyle w:val="TableParagraph"/>
              <w:spacing w:before="53"/>
              <w:ind w:left="10"/>
              <w:rPr>
                <w:sz w:val="20"/>
              </w:rPr>
            </w:pPr>
            <w:r>
              <w:rPr>
                <w:sz w:val="20"/>
              </w:rPr>
              <w:t>M</w:t>
            </w:r>
          </w:p>
        </w:tc>
        <w:tc>
          <w:tcPr>
            <w:tcW w:w="925" w:type="dxa"/>
          </w:tcPr>
          <w:p w:rsidR="000B2CC3" w:rsidRDefault="000B2CC3" w:rsidP="000C3DC0">
            <w:pPr>
              <w:pStyle w:val="TableParagraph"/>
              <w:spacing w:before="53"/>
              <w:ind w:left="9"/>
              <w:rPr>
                <w:sz w:val="20"/>
              </w:rPr>
            </w:pPr>
            <w:r>
              <w:rPr>
                <w:sz w:val="20"/>
              </w:rPr>
              <w:t>N</w:t>
            </w:r>
          </w:p>
        </w:tc>
        <w:tc>
          <w:tcPr>
            <w:tcW w:w="914" w:type="dxa"/>
          </w:tcPr>
          <w:p w:rsidR="000B2CC3" w:rsidRDefault="000B2CC3" w:rsidP="000C3DC0">
            <w:pPr>
              <w:pStyle w:val="TableParagraph"/>
              <w:spacing w:before="53"/>
              <w:ind w:left="332" w:right="322"/>
              <w:rPr>
                <w:sz w:val="20"/>
              </w:rPr>
            </w:pPr>
            <w:r>
              <w:rPr>
                <w:sz w:val="20"/>
              </w:rPr>
              <w:t>Δτ</w:t>
            </w:r>
          </w:p>
        </w:tc>
        <w:tc>
          <w:tcPr>
            <w:tcW w:w="1593" w:type="dxa"/>
          </w:tcPr>
          <w:p w:rsidR="000B2CC3" w:rsidRDefault="000B2CC3" w:rsidP="000C3DC0">
            <w:pPr>
              <w:pStyle w:val="TableParagraph"/>
              <w:spacing w:before="53"/>
              <w:ind w:left="138" w:right="129"/>
              <w:rPr>
                <w:sz w:val="20"/>
              </w:rPr>
            </w:pPr>
            <w:r>
              <w:rPr>
                <w:sz w:val="20"/>
              </w:rPr>
              <w:t>s=C/M</w:t>
            </w:r>
          </w:p>
        </w:tc>
        <w:tc>
          <w:tcPr>
            <w:tcW w:w="1071" w:type="dxa"/>
          </w:tcPr>
          <w:p w:rsidR="000B2CC3" w:rsidRDefault="000B2CC3" w:rsidP="000C3DC0">
            <w:pPr>
              <w:pStyle w:val="TableParagraph"/>
              <w:spacing w:before="53"/>
              <w:ind w:left="257"/>
              <w:jc w:val="left"/>
              <w:rPr>
                <w:sz w:val="20"/>
              </w:rPr>
            </w:pPr>
            <w:r>
              <w:rPr>
                <w:sz w:val="20"/>
              </w:rPr>
              <w:t>B=N/S</w:t>
            </w:r>
          </w:p>
        </w:tc>
        <w:tc>
          <w:tcPr>
            <w:tcW w:w="1513" w:type="dxa"/>
          </w:tcPr>
          <w:p w:rsidR="000B2CC3" w:rsidRDefault="000B2CC3" w:rsidP="000C3DC0">
            <w:pPr>
              <w:pStyle w:val="TableParagraph"/>
              <w:spacing w:before="53"/>
              <w:ind w:left="454" w:right="439"/>
              <w:rPr>
                <w:sz w:val="20"/>
              </w:rPr>
            </w:pPr>
            <w:r>
              <w:rPr>
                <w:sz w:val="20"/>
              </w:rPr>
              <w:t>П=Q/S</w:t>
            </w:r>
          </w:p>
        </w:tc>
        <w:tc>
          <w:tcPr>
            <w:tcW w:w="1086" w:type="dxa"/>
          </w:tcPr>
          <w:p w:rsidR="000B2CC3" w:rsidRDefault="000B2CC3" w:rsidP="000C3DC0">
            <w:pPr>
              <w:pStyle w:val="TableParagraph"/>
              <w:spacing w:before="53"/>
              <w:ind w:left="381"/>
              <w:jc w:val="left"/>
              <w:rPr>
                <w:sz w:val="13"/>
              </w:rPr>
            </w:pPr>
            <w:r>
              <w:rPr>
                <w:position w:val="2"/>
                <w:sz w:val="20"/>
              </w:rPr>
              <w:t>R</w:t>
            </w:r>
            <w:r>
              <w:rPr>
                <w:sz w:val="13"/>
              </w:rPr>
              <w:t>опт</w:t>
            </w:r>
          </w:p>
        </w:tc>
      </w:tr>
      <w:tr w:rsidR="000B2CC3" w:rsidRPr="00D7075D" w:rsidTr="000C3DC0">
        <w:trPr>
          <w:trHeight w:val="1605"/>
        </w:trPr>
        <w:tc>
          <w:tcPr>
            <w:tcW w:w="1763" w:type="dxa"/>
          </w:tcPr>
          <w:p w:rsidR="000B2CC3" w:rsidRPr="00D7075D" w:rsidRDefault="000B2CC3" w:rsidP="000C3DC0">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0B2CC3" w:rsidRPr="00D7075D" w:rsidRDefault="000B2CC3" w:rsidP="000C3DC0">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0B2CC3" w:rsidRPr="00D7075D" w:rsidRDefault="000B2CC3" w:rsidP="000C3DC0">
            <w:pPr>
              <w:pStyle w:val="TableParagraph"/>
              <w:spacing w:before="0"/>
              <w:ind w:left="107" w:right="376"/>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0B2CC3" w:rsidRPr="00D7075D" w:rsidRDefault="000B2CC3" w:rsidP="000C3DC0">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0B2CC3" w:rsidTr="000C3DC0">
        <w:trPr>
          <w:trHeight w:val="459"/>
        </w:trPr>
        <w:tc>
          <w:tcPr>
            <w:tcW w:w="1763" w:type="dxa"/>
          </w:tcPr>
          <w:p w:rsidR="000B2CC3" w:rsidRDefault="000B2CC3" w:rsidP="000C3DC0">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254" w:type="dxa"/>
          </w:tcPr>
          <w:p w:rsidR="000B2CC3" w:rsidRDefault="000B2CC3" w:rsidP="000C3DC0">
            <w:pPr>
              <w:pStyle w:val="TableParagraph"/>
              <w:spacing w:before="117"/>
              <w:ind w:left="380" w:right="373"/>
              <w:rPr>
                <w:sz w:val="20"/>
              </w:rPr>
            </w:pPr>
            <w:r>
              <w:rPr>
                <w:sz w:val="20"/>
              </w:rPr>
              <w:t>0,391</w:t>
            </w:r>
          </w:p>
        </w:tc>
        <w:tc>
          <w:tcPr>
            <w:tcW w:w="1464" w:type="dxa"/>
          </w:tcPr>
          <w:p w:rsidR="000B2CC3" w:rsidRDefault="000B2CC3" w:rsidP="000C3DC0">
            <w:pPr>
              <w:pStyle w:val="TableParagraph"/>
              <w:spacing w:before="117"/>
              <w:ind w:left="504"/>
              <w:jc w:val="left"/>
              <w:rPr>
                <w:sz w:val="20"/>
              </w:rPr>
            </w:pPr>
            <w:r>
              <w:rPr>
                <w:sz w:val="20"/>
              </w:rPr>
              <w:t>1,898</w:t>
            </w:r>
          </w:p>
        </w:tc>
        <w:tc>
          <w:tcPr>
            <w:tcW w:w="1495" w:type="dxa"/>
          </w:tcPr>
          <w:p w:rsidR="000B2CC3" w:rsidRDefault="000B2CC3" w:rsidP="000C3DC0">
            <w:pPr>
              <w:pStyle w:val="TableParagraph"/>
              <w:spacing w:before="117"/>
              <w:ind w:right="462"/>
              <w:jc w:val="right"/>
              <w:rPr>
                <w:sz w:val="20"/>
              </w:rPr>
            </w:pPr>
            <w:r>
              <w:rPr>
                <w:sz w:val="20"/>
              </w:rPr>
              <w:t>48,925</w:t>
            </w:r>
          </w:p>
        </w:tc>
        <w:tc>
          <w:tcPr>
            <w:tcW w:w="1481" w:type="dxa"/>
          </w:tcPr>
          <w:p w:rsidR="000B2CC3" w:rsidRDefault="000B2CC3" w:rsidP="000C3DC0">
            <w:pPr>
              <w:pStyle w:val="TableParagraph"/>
              <w:spacing w:before="117"/>
              <w:ind w:left="415"/>
              <w:jc w:val="left"/>
              <w:rPr>
                <w:sz w:val="20"/>
              </w:rPr>
            </w:pPr>
            <w:r>
              <w:rPr>
                <w:sz w:val="20"/>
              </w:rPr>
              <w:t>412,314</w:t>
            </w:r>
          </w:p>
        </w:tc>
        <w:tc>
          <w:tcPr>
            <w:tcW w:w="925" w:type="dxa"/>
          </w:tcPr>
          <w:p w:rsidR="000B2CC3" w:rsidRDefault="000B2CC3" w:rsidP="000C3DC0">
            <w:pPr>
              <w:pStyle w:val="TableParagraph"/>
              <w:spacing w:before="117"/>
              <w:ind w:left="107" w:right="96"/>
              <w:rPr>
                <w:sz w:val="20"/>
              </w:rPr>
            </w:pPr>
            <w:r>
              <w:rPr>
                <w:sz w:val="20"/>
              </w:rPr>
              <w:t>15</w:t>
            </w:r>
          </w:p>
        </w:tc>
        <w:tc>
          <w:tcPr>
            <w:tcW w:w="914" w:type="dxa"/>
          </w:tcPr>
          <w:p w:rsidR="000B2CC3" w:rsidRDefault="000B2CC3" w:rsidP="000C3DC0">
            <w:pPr>
              <w:pStyle w:val="TableParagraph"/>
              <w:spacing w:before="117"/>
              <w:ind w:left="332" w:right="322"/>
              <w:rPr>
                <w:sz w:val="20"/>
              </w:rPr>
            </w:pPr>
            <w:r>
              <w:rPr>
                <w:sz w:val="20"/>
              </w:rPr>
              <w:t>25</w:t>
            </w:r>
          </w:p>
        </w:tc>
        <w:tc>
          <w:tcPr>
            <w:tcW w:w="1593" w:type="dxa"/>
          </w:tcPr>
          <w:p w:rsidR="000B2CC3" w:rsidRDefault="000B2CC3" w:rsidP="000C3DC0">
            <w:pPr>
              <w:pStyle w:val="TableParagraph"/>
              <w:spacing w:before="117"/>
              <w:ind w:left="138" w:right="127"/>
              <w:rPr>
                <w:sz w:val="20"/>
              </w:rPr>
            </w:pPr>
            <w:r>
              <w:rPr>
                <w:sz w:val="20"/>
              </w:rPr>
              <w:t>118659,57</w:t>
            </w:r>
          </w:p>
        </w:tc>
        <w:tc>
          <w:tcPr>
            <w:tcW w:w="1071" w:type="dxa"/>
            <w:tcBorders>
              <w:right w:val="single" w:sz="8" w:space="0" w:color="000000"/>
            </w:tcBorders>
          </w:tcPr>
          <w:p w:rsidR="000B2CC3" w:rsidRDefault="000B2CC3" w:rsidP="000C3DC0">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0B2CC3" w:rsidRDefault="000B2CC3" w:rsidP="000C3DC0">
            <w:pPr>
              <w:pStyle w:val="TableParagraph"/>
              <w:spacing w:before="117"/>
              <w:ind w:left="558" w:right="543"/>
              <w:rPr>
                <w:sz w:val="20"/>
              </w:rPr>
            </w:pPr>
            <w:r>
              <w:rPr>
                <w:sz w:val="20"/>
              </w:rPr>
              <w:t>4,85</w:t>
            </w:r>
          </w:p>
        </w:tc>
        <w:tc>
          <w:tcPr>
            <w:tcW w:w="1086" w:type="dxa"/>
            <w:tcBorders>
              <w:left w:val="single" w:sz="8" w:space="0" w:color="000000"/>
            </w:tcBorders>
          </w:tcPr>
          <w:p w:rsidR="000B2CC3" w:rsidRDefault="000B2CC3" w:rsidP="000C3DC0">
            <w:pPr>
              <w:pStyle w:val="TableParagraph"/>
              <w:spacing w:before="117"/>
              <w:ind w:left="364"/>
              <w:jc w:val="left"/>
              <w:rPr>
                <w:sz w:val="20"/>
              </w:rPr>
            </w:pPr>
            <w:r>
              <w:rPr>
                <w:sz w:val="20"/>
              </w:rPr>
              <w:t>1,16</w:t>
            </w:r>
          </w:p>
        </w:tc>
      </w:tr>
      <w:tr w:rsidR="000B2CC3" w:rsidTr="000C3DC0">
        <w:trPr>
          <w:trHeight w:val="690"/>
        </w:trPr>
        <w:tc>
          <w:tcPr>
            <w:tcW w:w="1763" w:type="dxa"/>
          </w:tcPr>
          <w:p w:rsidR="000B2CC3" w:rsidRPr="000F50F9" w:rsidRDefault="000B2CC3" w:rsidP="000C3DC0">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0B2CC3" w:rsidRPr="000F50F9" w:rsidRDefault="000B2CC3" w:rsidP="000C3DC0">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0B2CC3" w:rsidRPr="000F50F9" w:rsidRDefault="000B2CC3" w:rsidP="000C3DC0">
            <w:pPr>
              <w:pStyle w:val="TableParagraph"/>
              <w:spacing w:before="2"/>
              <w:jc w:val="left"/>
              <w:rPr>
                <w:sz w:val="20"/>
                <w:lang w:val="ru-RU"/>
              </w:rPr>
            </w:pPr>
          </w:p>
          <w:p w:rsidR="000B2CC3" w:rsidRDefault="000B2CC3" w:rsidP="000C3DC0">
            <w:pPr>
              <w:pStyle w:val="TableParagraph"/>
              <w:spacing w:before="1"/>
              <w:ind w:left="380" w:right="373"/>
              <w:rPr>
                <w:sz w:val="20"/>
              </w:rPr>
            </w:pPr>
            <w:r>
              <w:rPr>
                <w:sz w:val="20"/>
              </w:rPr>
              <w:t>0,406</w:t>
            </w:r>
          </w:p>
        </w:tc>
        <w:tc>
          <w:tcPr>
            <w:tcW w:w="1464" w:type="dxa"/>
          </w:tcPr>
          <w:p w:rsidR="000B2CC3" w:rsidRDefault="000B2CC3" w:rsidP="000C3DC0">
            <w:pPr>
              <w:pStyle w:val="TableParagraph"/>
              <w:spacing w:before="2"/>
              <w:jc w:val="left"/>
              <w:rPr>
                <w:sz w:val="20"/>
              </w:rPr>
            </w:pPr>
          </w:p>
          <w:p w:rsidR="000B2CC3" w:rsidRDefault="000B2CC3" w:rsidP="000C3DC0">
            <w:pPr>
              <w:pStyle w:val="TableParagraph"/>
              <w:spacing w:before="1"/>
              <w:ind w:left="555"/>
              <w:jc w:val="left"/>
              <w:rPr>
                <w:sz w:val="20"/>
              </w:rPr>
            </w:pPr>
            <w:r>
              <w:rPr>
                <w:sz w:val="20"/>
              </w:rPr>
              <w:t>3,42</w:t>
            </w:r>
          </w:p>
        </w:tc>
        <w:tc>
          <w:tcPr>
            <w:tcW w:w="1495" w:type="dxa"/>
          </w:tcPr>
          <w:p w:rsidR="000B2CC3" w:rsidRDefault="000B2CC3" w:rsidP="000C3DC0">
            <w:pPr>
              <w:pStyle w:val="TableParagraph"/>
              <w:spacing w:before="2"/>
              <w:jc w:val="left"/>
              <w:rPr>
                <w:sz w:val="20"/>
              </w:rPr>
            </w:pPr>
          </w:p>
          <w:p w:rsidR="000B2CC3" w:rsidRDefault="000B2CC3" w:rsidP="000C3DC0">
            <w:pPr>
              <w:pStyle w:val="TableParagraph"/>
              <w:spacing w:before="1"/>
              <w:ind w:right="462"/>
              <w:jc w:val="right"/>
              <w:rPr>
                <w:sz w:val="20"/>
              </w:rPr>
            </w:pPr>
            <w:r>
              <w:rPr>
                <w:sz w:val="20"/>
              </w:rPr>
              <w:t>97,527</w:t>
            </w:r>
          </w:p>
        </w:tc>
        <w:tc>
          <w:tcPr>
            <w:tcW w:w="1481" w:type="dxa"/>
          </w:tcPr>
          <w:p w:rsidR="000B2CC3" w:rsidRDefault="000B2CC3" w:rsidP="000C3DC0">
            <w:pPr>
              <w:pStyle w:val="TableParagraph"/>
              <w:spacing w:before="2"/>
              <w:jc w:val="left"/>
              <w:rPr>
                <w:sz w:val="20"/>
              </w:rPr>
            </w:pPr>
          </w:p>
          <w:p w:rsidR="000B2CC3" w:rsidRDefault="000B2CC3" w:rsidP="000C3DC0">
            <w:pPr>
              <w:pStyle w:val="TableParagraph"/>
              <w:spacing w:before="1"/>
              <w:ind w:left="415"/>
              <w:jc w:val="left"/>
              <w:rPr>
                <w:sz w:val="20"/>
              </w:rPr>
            </w:pPr>
            <w:r>
              <w:rPr>
                <w:sz w:val="20"/>
              </w:rPr>
              <w:t>786,095</w:t>
            </w:r>
          </w:p>
        </w:tc>
        <w:tc>
          <w:tcPr>
            <w:tcW w:w="925" w:type="dxa"/>
          </w:tcPr>
          <w:p w:rsidR="000B2CC3" w:rsidRDefault="000B2CC3" w:rsidP="000C3DC0">
            <w:pPr>
              <w:pStyle w:val="TableParagraph"/>
              <w:spacing w:before="2"/>
              <w:jc w:val="left"/>
              <w:rPr>
                <w:sz w:val="20"/>
              </w:rPr>
            </w:pPr>
          </w:p>
          <w:p w:rsidR="000B2CC3" w:rsidRDefault="000B2CC3" w:rsidP="000C3DC0">
            <w:pPr>
              <w:pStyle w:val="TableParagraph"/>
              <w:spacing w:before="1"/>
              <w:ind w:left="106" w:right="96"/>
              <w:rPr>
                <w:sz w:val="20"/>
              </w:rPr>
            </w:pPr>
            <w:r>
              <w:rPr>
                <w:sz w:val="20"/>
              </w:rPr>
              <w:t>26</w:t>
            </w:r>
          </w:p>
        </w:tc>
        <w:tc>
          <w:tcPr>
            <w:tcW w:w="914" w:type="dxa"/>
          </w:tcPr>
          <w:p w:rsidR="000B2CC3" w:rsidRDefault="000B2CC3" w:rsidP="000C3DC0">
            <w:pPr>
              <w:pStyle w:val="TableParagraph"/>
              <w:spacing w:before="2"/>
              <w:jc w:val="left"/>
              <w:rPr>
                <w:sz w:val="20"/>
              </w:rPr>
            </w:pPr>
          </w:p>
          <w:p w:rsidR="000B2CC3" w:rsidRDefault="000B2CC3" w:rsidP="000C3DC0">
            <w:pPr>
              <w:pStyle w:val="TableParagraph"/>
              <w:spacing w:before="1"/>
              <w:ind w:left="332" w:right="322"/>
              <w:rPr>
                <w:sz w:val="20"/>
              </w:rPr>
            </w:pPr>
            <w:r>
              <w:rPr>
                <w:sz w:val="20"/>
              </w:rPr>
              <w:t>25</w:t>
            </w:r>
          </w:p>
        </w:tc>
        <w:tc>
          <w:tcPr>
            <w:tcW w:w="1593" w:type="dxa"/>
          </w:tcPr>
          <w:p w:rsidR="000B2CC3" w:rsidRDefault="000B2CC3" w:rsidP="000C3DC0">
            <w:pPr>
              <w:pStyle w:val="TableParagraph"/>
              <w:spacing w:before="2"/>
              <w:jc w:val="left"/>
              <w:rPr>
                <w:sz w:val="20"/>
              </w:rPr>
            </w:pPr>
          </w:p>
          <w:p w:rsidR="000B2CC3" w:rsidRDefault="000B2CC3" w:rsidP="000C3DC0">
            <w:pPr>
              <w:pStyle w:val="TableParagraph"/>
              <w:spacing w:before="1"/>
              <w:ind w:left="138" w:right="127"/>
              <w:rPr>
                <w:sz w:val="20"/>
              </w:rPr>
            </w:pPr>
            <w:r>
              <w:rPr>
                <w:sz w:val="20"/>
              </w:rPr>
              <w:t>124065,16</w:t>
            </w:r>
          </w:p>
        </w:tc>
        <w:tc>
          <w:tcPr>
            <w:tcW w:w="1071" w:type="dxa"/>
            <w:tcBorders>
              <w:righ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559" w:right="543"/>
              <w:rPr>
                <w:sz w:val="20"/>
              </w:rPr>
            </w:pPr>
            <w:r>
              <w:rPr>
                <w:sz w:val="20"/>
              </w:rPr>
              <w:t>8,42</w:t>
            </w:r>
          </w:p>
        </w:tc>
        <w:tc>
          <w:tcPr>
            <w:tcW w:w="1086" w:type="dxa"/>
            <w:tcBorders>
              <w:lef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0B2CC3" w:rsidRDefault="000B2CC3" w:rsidP="000B2CC3">
      <w:pPr>
        <w:spacing w:after="0" w:line="240" w:lineRule="auto"/>
        <w:rPr>
          <w:rFonts w:ascii="Times New Roman" w:eastAsia="Times New Roman" w:hAnsi="Times New Roman"/>
          <w:b/>
          <w:bCs/>
          <w:sz w:val="24"/>
          <w:szCs w:val="24"/>
          <w:highlight w:val="yellow"/>
          <w:lang w:eastAsia="ru-RU"/>
        </w:rPr>
      </w:pPr>
      <w:r>
        <w:rPr>
          <w:rFonts w:ascii="Times New Roman" w:eastAsia="Times New Roman" w:hAnsi="Times New Roman"/>
          <w:b/>
          <w:bCs/>
          <w:sz w:val="24"/>
          <w:szCs w:val="24"/>
          <w:highlight w:val="yellow"/>
          <w:lang w:eastAsia="ru-RU"/>
        </w:rPr>
        <w:br w:type="page"/>
      </w:r>
    </w:p>
    <w:p w:rsidR="00D71DDB" w:rsidRDefault="00D71DDB" w:rsidP="000B2CC3">
      <w:pPr>
        <w:pStyle w:val="aff6"/>
        <w:ind w:left="1169"/>
        <w:rPr>
          <w:sz w:val="20"/>
        </w:rPr>
        <w:sectPr w:rsidR="00D71DDB" w:rsidSect="007F3DBB">
          <w:pgSz w:w="11906" w:h="16838"/>
          <w:pgMar w:top="737" w:right="566" w:bottom="851" w:left="1134"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7"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8" w:name="_bookmark43"/>
      <w:bookmarkEnd w:id="168"/>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69" w:name="_Toc7011174"/>
      <w:r w:rsidRPr="005B5E6E">
        <w:rPr>
          <w:color w:val="000000" w:themeColor="text1"/>
        </w:rPr>
        <w:t>Предложения по строительству и реконструкции тепловых сетей</w:t>
      </w:r>
      <w:bookmarkEnd w:id="169"/>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Pr="005B5E6E" w:rsidRDefault="005B5E6E" w:rsidP="005B5E6E">
      <w:pPr>
        <w:pStyle w:val="aff6"/>
        <w:spacing w:before="206" w:line="360" w:lineRule="auto"/>
        <w:ind w:right="146" w:firstLine="432"/>
      </w:pPr>
      <w:bookmarkStart w:id="170" w:name="_Toc7011176"/>
      <w:r w:rsidRPr="005B5E6E">
        <w:rPr>
          <w:spacing w:val="-1"/>
        </w:rPr>
        <w:t>Потребителей</w:t>
      </w:r>
      <w:r w:rsidRPr="005B5E6E">
        <w:rPr>
          <w:spacing w:val="-15"/>
        </w:rPr>
        <w:t xml:space="preserve"> </w:t>
      </w:r>
      <w:r w:rsidRPr="005B5E6E">
        <w:rPr>
          <w:spacing w:val="-1"/>
        </w:rPr>
        <w:t>60</w:t>
      </w:r>
      <w:r w:rsidRPr="005B5E6E">
        <w:rPr>
          <w:spacing w:val="-15"/>
        </w:rPr>
        <w:t xml:space="preserve"> </w:t>
      </w:r>
      <w:r w:rsidRPr="005B5E6E">
        <w:rPr>
          <w:spacing w:val="-1"/>
        </w:rPr>
        <w:t>лет</w:t>
      </w:r>
      <w:r w:rsidRPr="005B5E6E">
        <w:rPr>
          <w:spacing w:val="-15"/>
        </w:rPr>
        <w:t xml:space="preserve"> </w:t>
      </w:r>
      <w:r w:rsidRPr="005B5E6E">
        <w:t>Октября</w:t>
      </w:r>
      <w:r w:rsidRPr="005B5E6E">
        <w:rPr>
          <w:spacing w:val="-15"/>
        </w:rPr>
        <w:t xml:space="preserve"> </w:t>
      </w:r>
      <w:r w:rsidRPr="005B5E6E">
        <w:t>д.9,</w:t>
      </w:r>
      <w:r w:rsidRPr="005B5E6E">
        <w:rPr>
          <w:spacing w:val="-15"/>
        </w:rPr>
        <w:t xml:space="preserve"> </w:t>
      </w:r>
      <w:r w:rsidRPr="005B5E6E">
        <w:t>д.10,</w:t>
      </w:r>
      <w:r w:rsidRPr="005B5E6E">
        <w:rPr>
          <w:spacing w:val="-15"/>
        </w:rPr>
        <w:t xml:space="preserve"> </w:t>
      </w:r>
      <w:r w:rsidRPr="005B5E6E">
        <w:t>а</w:t>
      </w:r>
      <w:r w:rsidRPr="005B5E6E">
        <w:rPr>
          <w:spacing w:val="-15"/>
        </w:rPr>
        <w:t xml:space="preserve"> </w:t>
      </w:r>
      <w:r w:rsidRPr="005B5E6E">
        <w:t>также</w:t>
      </w:r>
      <w:r w:rsidRPr="005B5E6E">
        <w:rPr>
          <w:spacing w:val="-15"/>
        </w:rPr>
        <w:t xml:space="preserve"> </w:t>
      </w:r>
      <w:r w:rsidRPr="005B5E6E">
        <w:t>д.3</w:t>
      </w:r>
      <w:r w:rsidRPr="005B5E6E">
        <w:rPr>
          <w:spacing w:val="-15"/>
        </w:rPr>
        <w:t xml:space="preserve"> </w:t>
      </w:r>
      <w:r w:rsidRPr="005B5E6E">
        <w:t>и</w:t>
      </w:r>
      <w:r w:rsidRPr="005B5E6E">
        <w:rPr>
          <w:spacing w:val="-15"/>
        </w:rPr>
        <w:t xml:space="preserve"> </w:t>
      </w:r>
      <w:r w:rsidRPr="005B5E6E">
        <w:t>д/с</w:t>
      </w:r>
      <w:r w:rsidRPr="005B5E6E">
        <w:rPr>
          <w:spacing w:val="-15"/>
        </w:rPr>
        <w:t xml:space="preserve"> </w:t>
      </w:r>
      <w:r w:rsidRPr="005B5E6E">
        <w:t>"Золотая</w:t>
      </w:r>
      <w:r w:rsidRPr="005B5E6E">
        <w:rPr>
          <w:spacing w:val="-15"/>
        </w:rPr>
        <w:t xml:space="preserve"> </w:t>
      </w:r>
      <w:r w:rsidRPr="005B5E6E">
        <w:t>рыбка"</w:t>
      </w:r>
      <w:r w:rsidRPr="005B5E6E">
        <w:rPr>
          <w:spacing w:val="-15"/>
        </w:rPr>
        <w:t xml:space="preserve"> </w:t>
      </w:r>
      <w:r w:rsidRPr="005B5E6E">
        <w:t>планируется</w:t>
      </w:r>
      <w:r w:rsidRPr="005B5E6E">
        <w:rPr>
          <w:spacing w:val="-58"/>
        </w:rPr>
        <w:t xml:space="preserve"> </w:t>
      </w:r>
      <w:r w:rsidRPr="005B5E6E">
        <w:t>подключить</w:t>
      </w:r>
      <w:r w:rsidRPr="005B5E6E">
        <w:rPr>
          <w:spacing w:val="-2"/>
        </w:rPr>
        <w:t xml:space="preserve"> </w:t>
      </w:r>
      <w:r w:rsidRPr="005B5E6E">
        <w:t>к</w:t>
      </w:r>
      <w:r w:rsidRPr="005B5E6E">
        <w:rPr>
          <w:spacing w:val="-1"/>
        </w:rPr>
        <w:t xml:space="preserve"> </w:t>
      </w:r>
      <w:r w:rsidRPr="005B5E6E">
        <w:t>перспективной</w:t>
      </w:r>
      <w:r w:rsidRPr="005B5E6E">
        <w:rPr>
          <w:spacing w:val="-1"/>
        </w:rPr>
        <w:t xml:space="preserve"> </w:t>
      </w:r>
      <w:r w:rsidRPr="005B5E6E">
        <w:t>БМК</w:t>
      </w:r>
      <w:r w:rsidRPr="005B5E6E">
        <w:rPr>
          <w:spacing w:val="-1"/>
        </w:rPr>
        <w:t xml:space="preserve"> </w:t>
      </w:r>
      <w:r w:rsidRPr="005B5E6E">
        <w:t>60 лет</w:t>
      </w:r>
      <w:r w:rsidRPr="005B5E6E">
        <w:rPr>
          <w:spacing w:val="-2"/>
        </w:rPr>
        <w:t xml:space="preserve"> </w:t>
      </w:r>
      <w:r w:rsidRPr="005B5E6E">
        <w:t>Октября.</w:t>
      </w:r>
    </w:p>
    <w:p w:rsidR="005B5E6E" w:rsidRPr="005B5E6E" w:rsidRDefault="005B5E6E" w:rsidP="005B5E6E">
      <w:pPr>
        <w:pStyle w:val="af0"/>
        <w:spacing w:line="360" w:lineRule="auto"/>
        <w:ind w:left="0" w:right="-1" w:firstLine="432"/>
        <w:jc w:val="both"/>
        <w:rPr>
          <w:color w:val="2C2D2E"/>
          <w:sz w:val="24"/>
          <w:szCs w:val="24"/>
          <w:shd w:val="clear" w:color="auto" w:fill="FFFFFF"/>
        </w:rPr>
      </w:pPr>
      <w:r w:rsidRPr="005B5E6E">
        <w:rPr>
          <w:color w:val="2C2D2E"/>
          <w:sz w:val="24"/>
          <w:szCs w:val="24"/>
          <w:shd w:val="clear" w:color="auto" w:fill="FFFFFF"/>
        </w:rPr>
        <w:t>Строительство теплового пункта производительностью 0,9 МВт и  сети ГВС от БМК мкр. 60 лет Октября (стоимость строительства 3 млн. руб.).</w:t>
      </w:r>
    </w:p>
    <w:p w:rsidR="005B5E6E" w:rsidRPr="005B5E6E" w:rsidRDefault="005B5E6E" w:rsidP="005B5E6E">
      <w:pPr>
        <w:pStyle w:val="aff6"/>
        <w:spacing w:before="1" w:line="360" w:lineRule="auto"/>
        <w:ind w:right="148" w:firstLine="432"/>
      </w:pPr>
      <w:r w:rsidRPr="005B5E6E">
        <w:t>Абоненты 60 лет Октября д.9, д.10 будут обеспечены круглогодичным ГВС.</w:t>
      </w:r>
    </w:p>
    <w:p w:rsidR="005B5E6E" w:rsidRPr="005B5E6E" w:rsidRDefault="005B5E6E" w:rsidP="005B5E6E">
      <w:pPr>
        <w:pStyle w:val="aff6"/>
        <w:spacing w:before="1" w:line="360" w:lineRule="auto"/>
        <w:ind w:left="432" w:right="148"/>
        <w:jc w:val="right"/>
        <w:rPr>
          <w:b/>
        </w:rPr>
      </w:pPr>
      <w:r w:rsidRPr="005B5E6E">
        <w:rPr>
          <w:b/>
        </w:rPr>
        <w:t xml:space="preserve">Таблица </w:t>
      </w:r>
      <w:r w:rsidR="00284A62">
        <w:rPr>
          <w:b/>
        </w:rPr>
        <w:t>8</w:t>
      </w:r>
      <w:r w:rsidRPr="005B5E6E">
        <w:rPr>
          <w:b/>
        </w:rPr>
        <w:t>.1.</w:t>
      </w:r>
    </w:p>
    <w:tbl>
      <w:tblPr>
        <w:tblW w:w="5000" w:type="pct"/>
        <w:shd w:val="clear" w:color="auto" w:fill="FFFFFF" w:themeFill="background1"/>
        <w:tblCellMar>
          <w:left w:w="0" w:type="dxa"/>
          <w:right w:w="0" w:type="dxa"/>
        </w:tblCellMar>
        <w:tblLook w:val="04A0"/>
      </w:tblPr>
      <w:tblGrid>
        <w:gridCol w:w="513"/>
        <w:gridCol w:w="4702"/>
        <w:gridCol w:w="2224"/>
        <w:gridCol w:w="1332"/>
        <w:gridCol w:w="1651"/>
      </w:tblGrid>
      <w:tr w:rsidR="005B5E6E" w:rsidRPr="005B5E6E" w:rsidTr="00351C9B">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w:t>
            </w:r>
          </w:p>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п/п</w:t>
            </w:r>
          </w:p>
        </w:tc>
        <w:tc>
          <w:tcPr>
            <w:tcW w:w="2256"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Производительность,</w:t>
            </w:r>
            <w:r w:rsidRPr="005B5E6E">
              <w:rPr>
                <w:rFonts w:ascii="Times New Roman" w:eastAsia="Times New Roman" w:hAnsi="Times New Roman"/>
                <w:color w:val="000000"/>
                <w:lang w:eastAsia="ru-RU"/>
              </w:rPr>
              <w:br/>
              <w:t>Гкал/ч</w:t>
            </w:r>
          </w:p>
        </w:tc>
        <w:tc>
          <w:tcPr>
            <w:tcW w:w="63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Год реализации</w:t>
            </w:r>
          </w:p>
        </w:tc>
        <w:tc>
          <w:tcPr>
            <w:tcW w:w="792"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Финансовые потребности всего, тыс.руб.</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1.</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hAnsi="Times New Roman"/>
                <w:color w:val="2C2D2E"/>
              </w:rPr>
              <w:t>Строительство ЦТП на территории ИП производительностью 10 Гкал/час</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10</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w:t>
            </w:r>
            <w:r w:rsidR="00363E32">
              <w:rPr>
                <w:rFonts w:ascii="Times New Roman" w:eastAsia="Times New Roman" w:hAnsi="Times New Roman"/>
                <w:color w:val="000000"/>
                <w:lang w:eastAsia="ru-RU"/>
              </w:rPr>
              <w:t>3</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15000</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2.</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hAnsi="Times New Roman"/>
                <w:color w:val="2C2D2E"/>
              </w:rPr>
              <w:t>Строительство ТП производительностью 0,9 МВт и т/с ГВС от БМК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0,773</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w:t>
            </w:r>
            <w:r w:rsidR="00363E32">
              <w:rPr>
                <w:rFonts w:ascii="Times New Roman" w:eastAsia="Times New Roman" w:hAnsi="Times New Roman"/>
                <w:color w:val="000000"/>
                <w:lang w:eastAsia="ru-RU"/>
              </w:rPr>
              <w:t>2</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3000</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3.</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eastAsia="Times New Roman" w:hAnsi="Times New Roman"/>
                <w:color w:val="000000"/>
                <w:lang w:eastAsia="ru-RU"/>
              </w:rPr>
              <w:t>Реконструкция ИТП мкр. Машиностроитель с переходом с открытой схемы ГВС на закрытую</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w:t>
            </w:r>
            <w:r w:rsidR="00363E32">
              <w:rPr>
                <w:rFonts w:ascii="Times New Roman" w:eastAsia="Times New Roman" w:hAnsi="Times New Roman"/>
                <w:color w:val="000000"/>
                <w:lang w:eastAsia="ru-RU"/>
              </w:rPr>
              <w:t>2</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5806,68</w:t>
            </w:r>
          </w:p>
        </w:tc>
      </w:tr>
      <w:tr w:rsidR="005B5E6E" w:rsidRPr="005B5E6E" w:rsidTr="00351C9B">
        <w:trPr>
          <w:trHeight w:val="300"/>
        </w:trPr>
        <w:tc>
          <w:tcPr>
            <w:tcW w:w="4208"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eastAsia="Times New Roman" w:hAnsi="Times New Roman"/>
                <w:b/>
                <w:bCs/>
                <w:color w:val="000000"/>
                <w:lang w:eastAsia="ru-RU"/>
              </w:rPr>
              <w:t>Итого</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b/>
                <w:bCs/>
                <w:color w:val="000000"/>
                <w:lang w:eastAsia="ru-RU"/>
              </w:rPr>
              <w:t>23806,68</w:t>
            </w:r>
          </w:p>
        </w:tc>
      </w:tr>
    </w:tbl>
    <w:bookmarkEnd w:id="170"/>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1"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lastRenderedPageBreak/>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5B5E6E" w:rsidRPr="005B5E6E" w:rsidRDefault="005B5E6E" w:rsidP="005B5E6E">
      <w:pPr>
        <w:pStyle w:val="af0"/>
        <w:spacing w:line="360" w:lineRule="auto"/>
        <w:ind w:left="0" w:firstLine="432"/>
        <w:jc w:val="both"/>
        <w:rPr>
          <w:sz w:val="24"/>
          <w:szCs w:val="24"/>
        </w:rPr>
      </w:pPr>
      <w:bookmarkStart w:id="172" w:name="bookmark155"/>
      <w:r w:rsidRPr="005B5E6E">
        <w:rPr>
          <w:color w:val="2C2D2E"/>
          <w:sz w:val="24"/>
          <w:szCs w:val="24"/>
          <w:shd w:val="clear" w:color="auto" w:fill="FFFFFF"/>
        </w:rPr>
        <w:t> Строительство ЦТП на территории ИП производительностью 10 Гкал/час (стоимость строительства 15 млн. руб.)</w:t>
      </w:r>
      <w:r w:rsidRPr="005B5E6E">
        <w:rPr>
          <w:sz w:val="24"/>
          <w:szCs w:val="24"/>
        </w:rPr>
        <w:t xml:space="preserve">. Указанное мероприятие и строительство </w:t>
      </w:r>
      <w:r w:rsidRPr="005B5E6E">
        <w:rPr>
          <w:color w:val="2C2D2E"/>
          <w:sz w:val="24"/>
          <w:szCs w:val="24"/>
          <w:shd w:val="clear" w:color="auto" w:fill="FFFFFF"/>
        </w:rPr>
        <w:t>БМК мкр. Южный производительностью 6,8 Гкал/ч ((стоимость строительства 35 млн. руб.), позволят вывести из эксплуатации  водогрейную котельную ООО «УК ИП «Родники».</w:t>
      </w:r>
    </w:p>
    <w:p w:rsidR="005B5E6E" w:rsidRPr="005B5E6E" w:rsidRDefault="005B5E6E" w:rsidP="00B6149C">
      <w:pPr>
        <w:pStyle w:val="af0"/>
        <w:spacing w:line="360" w:lineRule="auto"/>
        <w:ind w:left="0" w:firstLine="432"/>
        <w:jc w:val="both"/>
        <w:rPr>
          <w:spacing w:val="-5"/>
          <w:sz w:val="24"/>
          <w:szCs w:val="24"/>
        </w:rPr>
      </w:pPr>
      <w:r w:rsidRPr="005B5E6E">
        <w:rPr>
          <w:spacing w:val="-5"/>
          <w:sz w:val="24"/>
          <w:szCs w:val="24"/>
        </w:rPr>
        <w:t>Реконструкция ИТП мкр. Машиностроитель позволит перейти с открытой схемы ГВС на закрытую. Стоимость реконструкции 5 806,68 тыс. руб.</w:t>
      </w:r>
    </w:p>
    <w:bookmarkEnd w:id="172"/>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r>
        <w:rPr>
          <w:rFonts w:ascii="Times New Roman" w:eastAsia="Times New Roman" w:hAnsi="Times New Roman"/>
          <w:color w:val="000000" w:themeColor="text1"/>
          <w:spacing w:val="-5"/>
          <w:sz w:val="24"/>
          <w:szCs w:val="24"/>
        </w:rPr>
        <w:t>\</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3" w:name="_Toc7011180"/>
      <w:bookmarkEnd w:id="171"/>
      <w:r w:rsidRPr="00117C3A">
        <w:lastRenderedPageBreak/>
        <w:t>Перспективные топливные балансы</w:t>
      </w:r>
      <w:bookmarkEnd w:id="173"/>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8"/>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825AB8"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825AB8" w:rsidRPr="00B6149C">
        <w:rPr>
          <w:rFonts w:ascii="Times New Roman" w:eastAsia="Times New Roman" w:hAnsi="Times New Roman"/>
          <w:b/>
          <w:sz w:val="24"/>
          <w:szCs w:val="28"/>
          <w:lang w:eastAsia="ru-RU"/>
        </w:rPr>
        <w:fldChar w:fldCharType="separate"/>
      </w:r>
      <w:r w:rsidRPr="00B6149C">
        <w:rPr>
          <w:rFonts w:ascii="Times New Roman" w:eastAsia="Times New Roman" w:hAnsi="Times New Roman"/>
          <w:b/>
          <w:sz w:val="24"/>
          <w:szCs w:val="28"/>
          <w:lang w:eastAsia="ru-RU"/>
        </w:rPr>
        <w:t>1</w:t>
      </w:r>
      <w:r w:rsidR="00825AB8"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15691"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508"/>
        <w:gridCol w:w="32"/>
        <w:gridCol w:w="1527"/>
      </w:tblGrid>
      <w:tr w:rsidR="007102D5" w:rsidRPr="00B6149C" w:rsidTr="00B6149C">
        <w:trPr>
          <w:trHeight w:val="20"/>
          <w:tblHeader/>
        </w:trPr>
        <w:tc>
          <w:tcPr>
            <w:tcW w:w="701" w:type="dxa"/>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 п/п</w:t>
            </w:r>
          </w:p>
        </w:tc>
        <w:tc>
          <w:tcPr>
            <w:tcW w:w="4119" w:type="dxa"/>
            <w:tcBorders>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w:t>
            </w:r>
          </w:p>
        </w:tc>
        <w:tc>
          <w:tcPr>
            <w:tcW w:w="1090" w:type="dxa"/>
            <w:tcBorders>
              <w:left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2019 г.</w:t>
            </w:r>
          </w:p>
        </w:tc>
        <w:tc>
          <w:tcPr>
            <w:tcW w:w="1134" w:type="dxa"/>
            <w:tcBorders>
              <w:left w:val="single" w:sz="4" w:space="0" w:color="auto"/>
            </w:tcBorders>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1044" w:type="dxa"/>
            <w:gridSpan w:val="3"/>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40" w:type="dxa"/>
            <w:gridSpan w:val="2"/>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 2030</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гг.</w:t>
            </w:r>
          </w:p>
        </w:tc>
        <w:tc>
          <w:tcPr>
            <w:tcW w:w="1527"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2031 - 2035 гг.</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1</w:t>
            </w:r>
            <w:r w:rsidRPr="00B6149C">
              <w:rPr>
                <w:rFonts w:ascii="Times New Roman" w:hAnsi="Times New Roman"/>
                <w:sz w:val="20"/>
                <w:szCs w:val="20"/>
                <w:lang w:eastAsia="ru-RU"/>
              </w:rPr>
              <w:t>.</w:t>
            </w:r>
          </w:p>
        </w:tc>
        <w:tc>
          <w:tcPr>
            <w:tcW w:w="14990" w:type="dxa"/>
            <w:gridSpan w:val="13"/>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eastAsia="ru-RU"/>
              </w:rPr>
              <w:t xml:space="preserve">Система теплоснабжения ООО «УК ИП «Родники» (ПГ ТЭЦ, котельная УК ИП Родники и </w:t>
            </w:r>
            <w:r w:rsidR="00467117" w:rsidRPr="00FB3580">
              <w:rPr>
                <w:rFonts w:ascii="Times New Roman" w:hAnsi="Times New Roman"/>
                <w:sz w:val="20"/>
                <w:szCs w:val="20"/>
              </w:rPr>
              <w:t xml:space="preserve">- </w:t>
            </w:r>
            <w:r w:rsidR="00467117" w:rsidRPr="00467117">
              <w:rPr>
                <w:rFonts w:ascii="Times New Roman" w:hAnsi="Times New Roman"/>
                <w:sz w:val="20"/>
                <w:szCs w:val="20"/>
              </w:rPr>
              <w:t>БМК мкр. Южный и ЦТП на перспективу</w:t>
            </w:r>
            <w:r w:rsidRPr="00B6149C">
              <w:rPr>
                <w:rFonts w:ascii="Times New Roman" w:hAnsi="Times New Roman"/>
                <w:sz w:val="20"/>
                <w:szCs w:val="20"/>
                <w:lang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20335,89</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21979,72</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2</w:t>
            </w:r>
            <w:r w:rsidRPr="00B6149C">
              <w:rPr>
                <w:rFonts w:ascii="Times New Roman" w:hAnsi="Times New Roman"/>
                <w:sz w:val="20"/>
                <w:szCs w:val="20"/>
                <w:lang w:eastAsia="ru-RU"/>
              </w:rPr>
              <w:t>.</w:t>
            </w:r>
          </w:p>
        </w:tc>
        <w:tc>
          <w:tcPr>
            <w:tcW w:w="14990" w:type="dxa"/>
            <w:gridSpan w:val="1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val="en-US" w:eastAsia="ru-RU"/>
              </w:rPr>
              <w:t xml:space="preserve">Котельная ЗАО </w:t>
            </w:r>
            <w:r w:rsidRPr="00B6149C">
              <w:rPr>
                <w:rFonts w:ascii="Times New Roman" w:hAnsi="Times New Roman"/>
                <w:sz w:val="20"/>
                <w:szCs w:val="20"/>
                <w:lang w:eastAsia="ru-RU"/>
              </w:rPr>
              <w:t>«</w:t>
            </w:r>
            <w:r w:rsidRPr="00B6149C">
              <w:rPr>
                <w:rFonts w:ascii="Times New Roman" w:hAnsi="Times New Roman"/>
                <w:sz w:val="20"/>
                <w:szCs w:val="20"/>
                <w:lang w:val="en-US" w:eastAsia="ru-RU"/>
              </w:rPr>
              <w:t>РМЗ</w:t>
            </w:r>
            <w:r w:rsidRPr="00B6149C">
              <w:rPr>
                <w:rFonts w:ascii="Times New Roman" w:hAnsi="Times New Roman"/>
                <w:sz w:val="20"/>
                <w:szCs w:val="20"/>
                <w:lang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1929,72</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1929,72</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921,05</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921,05</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2369,29</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2369,29</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5220,05</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5220,05</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1,74</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1,74</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3</w:t>
            </w:r>
            <w:r w:rsidRPr="00B6149C">
              <w:rPr>
                <w:rFonts w:ascii="Times New Roman" w:hAnsi="Times New Roman"/>
                <w:sz w:val="20"/>
                <w:szCs w:val="20"/>
                <w:lang w:eastAsia="ru-RU"/>
              </w:rPr>
              <w:t>.</w:t>
            </w:r>
          </w:p>
        </w:tc>
        <w:tc>
          <w:tcPr>
            <w:tcW w:w="14990" w:type="dxa"/>
            <w:gridSpan w:val="1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«Агросервис» №1</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807,28</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905,61</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r>
      <w:tr w:rsidR="007102D5" w:rsidRPr="00B6149C" w:rsidTr="00B6149C">
        <w:trPr>
          <w:trHeight w:val="20"/>
        </w:trPr>
        <w:tc>
          <w:tcPr>
            <w:tcW w:w="701" w:type="dxa"/>
            <w:vMerge/>
            <w:tcBorders>
              <w:top w:val="nil"/>
              <w:bottom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bottom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left w:val="single" w:sz="4" w:space="0" w:color="auto"/>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044" w:type="dxa"/>
            <w:gridSpan w:val="3"/>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540" w:type="dxa"/>
            <w:gridSpan w:val="2"/>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527"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val="en-US" w:eastAsia="ru-RU"/>
              </w:rPr>
              <w:t>Котельная О</w:t>
            </w:r>
            <w:r w:rsidRPr="00B6149C">
              <w:rPr>
                <w:rFonts w:ascii="Times New Roman" w:hAnsi="Times New Roman"/>
                <w:sz w:val="20"/>
                <w:szCs w:val="20"/>
                <w:lang w:eastAsia="ru-RU"/>
              </w:rPr>
              <w:t>О</w:t>
            </w:r>
            <w:r w:rsidRPr="00B6149C">
              <w:rPr>
                <w:rFonts w:ascii="Times New Roman" w:hAnsi="Times New Roman"/>
                <w:sz w:val="20"/>
                <w:szCs w:val="20"/>
                <w:lang w:val="en-US" w:eastAsia="ru-RU"/>
              </w:rPr>
              <w:t xml:space="preserve">О </w:t>
            </w:r>
            <w:r w:rsidRPr="00B6149C">
              <w:rPr>
                <w:rFonts w:ascii="Times New Roman" w:hAnsi="Times New Roman"/>
                <w:sz w:val="20"/>
                <w:szCs w:val="20"/>
                <w:lang w:eastAsia="ru-RU"/>
              </w:rPr>
              <w:t>«</w:t>
            </w:r>
            <w:r w:rsidRPr="00B6149C">
              <w:rPr>
                <w:rFonts w:ascii="Times New Roman" w:hAnsi="Times New Roman"/>
                <w:sz w:val="20"/>
                <w:szCs w:val="20"/>
                <w:lang w:val="en-US" w:eastAsia="ru-RU"/>
              </w:rPr>
              <w:t>Теплоснаб-Родники</w:t>
            </w:r>
            <w:r w:rsidR="005B5E6E" w:rsidRPr="00B6149C">
              <w:rPr>
                <w:rFonts w:ascii="Times New Roman" w:hAnsi="Times New Roman"/>
                <w:sz w:val="20"/>
                <w:szCs w:val="20"/>
                <w:lang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4.</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1341,43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1425,69</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lastRenderedPageBreak/>
              <w:t>Котельная школы №2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5.</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64,06</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64,06</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школы №3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6.</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77,14</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77,14</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д/с №9 Солнышко</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7.</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106,70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106,70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д/с №11 Голубок</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8.</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57,53</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57,53</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БМК мкр. Машиностроитель</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9.</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2509,18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3261,03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 xml:space="preserve">Котельная БМК 60 </w:t>
            </w:r>
            <w:r w:rsidR="00B6149C">
              <w:rPr>
                <w:rFonts w:ascii="Times New Roman" w:hAnsi="Times New Roman"/>
                <w:sz w:val="20"/>
                <w:szCs w:val="20"/>
                <w:lang w:eastAsia="ru-RU"/>
              </w:rPr>
              <w:t>л</w:t>
            </w:r>
            <w:r w:rsidRPr="00B6149C">
              <w:rPr>
                <w:rFonts w:ascii="Times New Roman" w:hAnsi="Times New Roman"/>
                <w:sz w:val="20"/>
                <w:szCs w:val="20"/>
                <w:lang w:val="en-US" w:eastAsia="ru-RU"/>
              </w:rPr>
              <w:t xml:space="preserve">ет </w:t>
            </w:r>
            <w:r w:rsidR="00B6149C">
              <w:rPr>
                <w:rFonts w:ascii="Times New Roman" w:hAnsi="Times New Roman"/>
                <w:sz w:val="20"/>
                <w:szCs w:val="20"/>
                <w:lang w:eastAsia="ru-RU"/>
              </w:rPr>
              <w:t>О</w:t>
            </w:r>
            <w:r w:rsidRPr="00B6149C">
              <w:rPr>
                <w:rFonts w:ascii="Times New Roman" w:hAnsi="Times New Roman"/>
                <w:sz w:val="20"/>
                <w:szCs w:val="20"/>
                <w:lang w:val="en-US" w:eastAsia="ru-RU"/>
              </w:rPr>
              <w:t>ктября</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10.</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1496,01</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1666,27</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 xml:space="preserve">Котельная БМК ул. 8 </w:t>
            </w:r>
            <w:r w:rsidR="00B6149C">
              <w:rPr>
                <w:rFonts w:ascii="Times New Roman" w:hAnsi="Times New Roman"/>
                <w:sz w:val="20"/>
                <w:szCs w:val="20"/>
                <w:lang w:eastAsia="ru-RU"/>
              </w:rPr>
              <w:t>М</w:t>
            </w:r>
            <w:r w:rsidRPr="00B6149C">
              <w:rPr>
                <w:rFonts w:ascii="Times New Roman" w:hAnsi="Times New Roman"/>
                <w:sz w:val="20"/>
                <w:szCs w:val="20"/>
                <w:lang w:val="en-US" w:eastAsia="ru-RU"/>
              </w:rPr>
              <w:t>арта</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11.</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119,72</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119,72</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БМК Советская д.4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12.</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180,88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180,88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АШФ Прогресс</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13.</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Котельная ООО Бигус</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14.</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52300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В Родниковском городском поселении резервное топливо (дизельное и мазут) имеется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Резервное топливо на источник теплоснабжения поставляется железнодорожным транспортом.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4" w:name="_bookmark102"/>
      <w:bookmarkEnd w:id="174"/>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5" w:name="_Toc7011187"/>
      <w:bookmarkStart w:id="176" w:name="_Toc360712047"/>
      <w:bookmarkStart w:id="177"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w:t>
      </w:r>
      <w:r w:rsidRPr="00B93D7B">
        <w:rPr>
          <w:rFonts w:ascii="Times New Roman" w:hAnsi="Times New Roman"/>
          <w:sz w:val="24"/>
          <w:szCs w:val="24"/>
        </w:rPr>
        <w:lastRenderedPageBreak/>
        <w:t>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эффективности объектов теплоснабжения, а также определения достижения организацией, </w:t>
      </w:r>
      <w:r w:rsidRPr="00B93D7B">
        <w:rPr>
          <w:rFonts w:ascii="Times New Roman" w:hAnsi="Times New Roman"/>
          <w:sz w:val="24"/>
          <w:szCs w:val="24"/>
        </w:rPr>
        <w:lastRenderedPageBreak/>
        <w:t xml:space="preserve">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5"/>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8"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2023-2035 годы. Годовые отчетные данные основных теплоснабжающих организаций за 2021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8"/>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2021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Pr>
          <w:rFonts w:ascii="Times New Roman" w:hAnsi="Times New Roman"/>
          <w:sz w:val="24"/>
          <w:szCs w:val="24"/>
        </w:rPr>
        <w:t>1</w:t>
      </w:r>
      <w:r w:rsidRPr="0002457D">
        <w:rPr>
          <w:rFonts w:ascii="Times New Roman" w:hAnsi="Times New Roman"/>
          <w:sz w:val="24"/>
          <w:szCs w:val="24"/>
        </w:rPr>
        <w:t xml:space="preserve"> года. </w:t>
      </w:r>
    </w:p>
    <w:bookmarkEnd w:id="176"/>
    <w:bookmarkEnd w:id="177"/>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2021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79" w:name="_bookmark96"/>
      <w:bookmarkEnd w:id="179"/>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w:t>
      </w:r>
      <w:r w:rsidRPr="00D210BB">
        <w:rPr>
          <w:rFonts w:ascii="Times New Roman" w:hAnsi="Times New Roman"/>
          <w:spacing w:val="-47"/>
          <w:sz w:val="24"/>
          <w:szCs w:val="24"/>
        </w:rPr>
        <w:t xml:space="preserve"> </w:t>
      </w:r>
      <w:r w:rsidRPr="00D210BB">
        <w:rPr>
          <w:rFonts w:ascii="Times New Roman" w:hAnsi="Times New Roman"/>
          <w:sz w:val="24"/>
          <w:szCs w:val="24"/>
        </w:rPr>
        <w:t>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E4228D" w:rsidTr="00E4228D">
        <w:trPr>
          <w:trHeight w:val="919"/>
        </w:trPr>
        <w:tc>
          <w:tcPr>
            <w:tcW w:w="407" w:type="dxa"/>
            <w:vMerge w:val="restart"/>
          </w:tcPr>
          <w:p w:rsidR="00E4228D" w:rsidRPr="00D210BB" w:rsidRDefault="00E4228D" w:rsidP="00E4228D">
            <w:pPr>
              <w:pStyle w:val="TableParagraph"/>
              <w:spacing w:before="0"/>
              <w:jc w:val="left"/>
              <w:rPr>
                <w:lang w:val="ru-RU"/>
              </w:rPr>
            </w:pPr>
          </w:p>
          <w:p w:rsidR="00E4228D" w:rsidRPr="00D210BB" w:rsidRDefault="00E4228D" w:rsidP="00E4228D">
            <w:pPr>
              <w:pStyle w:val="TableParagraph"/>
              <w:spacing w:before="0"/>
              <w:jc w:val="left"/>
              <w:rPr>
                <w:sz w:val="28"/>
                <w:lang w:val="ru-RU"/>
              </w:rPr>
            </w:pPr>
          </w:p>
          <w:p w:rsidR="00E4228D" w:rsidRDefault="00E4228D" w:rsidP="00E4228D">
            <w:pPr>
              <w:pStyle w:val="TableParagraph"/>
              <w:spacing w:before="0"/>
              <w:ind w:left="108"/>
              <w:jc w:val="left"/>
              <w:rPr>
                <w:sz w:val="20"/>
              </w:rPr>
            </w:pPr>
            <w:r>
              <w:rPr>
                <w:sz w:val="20"/>
              </w:rPr>
              <w:t>№</w:t>
            </w:r>
          </w:p>
        </w:tc>
        <w:tc>
          <w:tcPr>
            <w:tcW w:w="2670" w:type="dxa"/>
            <w:vMerge w:val="restart"/>
          </w:tcPr>
          <w:p w:rsidR="00E4228D" w:rsidRDefault="00E4228D" w:rsidP="00E4228D">
            <w:pPr>
              <w:pStyle w:val="TableParagraph"/>
              <w:spacing w:before="0"/>
              <w:jc w:val="left"/>
            </w:pPr>
          </w:p>
          <w:p w:rsidR="00E4228D" w:rsidRDefault="00E4228D" w:rsidP="00E4228D">
            <w:pPr>
              <w:pStyle w:val="TableParagraph"/>
              <w:spacing w:before="0"/>
              <w:jc w:val="left"/>
              <w:rPr>
                <w:sz w:val="28"/>
              </w:rPr>
            </w:pPr>
          </w:p>
          <w:p w:rsidR="00E4228D" w:rsidRDefault="00E4228D" w:rsidP="00E4228D">
            <w:pPr>
              <w:pStyle w:val="TableParagraph"/>
              <w:spacing w:before="0"/>
              <w:ind w:left="136"/>
              <w:jc w:val="left"/>
              <w:rPr>
                <w:sz w:val="20"/>
              </w:rPr>
            </w:pPr>
            <w:r>
              <w:rPr>
                <w:sz w:val="20"/>
              </w:rPr>
              <w:t>Источник</w:t>
            </w:r>
            <w:r>
              <w:rPr>
                <w:spacing w:val="-4"/>
                <w:sz w:val="20"/>
              </w:rPr>
              <w:t xml:space="preserve"> </w:t>
            </w:r>
            <w:r>
              <w:rPr>
                <w:sz w:val="20"/>
              </w:rPr>
              <w:t>тепловой</w:t>
            </w:r>
            <w:r>
              <w:rPr>
                <w:spacing w:val="-5"/>
                <w:sz w:val="20"/>
              </w:rPr>
              <w:t xml:space="preserve"> </w:t>
            </w:r>
            <w:r>
              <w:rPr>
                <w:sz w:val="20"/>
              </w:rPr>
              <w:t>энергии</w:t>
            </w:r>
          </w:p>
        </w:tc>
        <w:tc>
          <w:tcPr>
            <w:tcW w:w="1214" w:type="dxa"/>
            <w:vMerge w:val="restart"/>
          </w:tcPr>
          <w:p w:rsidR="00E4228D" w:rsidRPr="00D210BB" w:rsidRDefault="00E4228D" w:rsidP="00E4228D">
            <w:pPr>
              <w:pStyle w:val="TableParagraph"/>
              <w:spacing w:before="11"/>
              <w:jc w:val="left"/>
              <w:rPr>
                <w:sz w:val="19"/>
                <w:lang w:val="ru-RU"/>
              </w:rPr>
            </w:pPr>
          </w:p>
          <w:p w:rsidR="00E4228D" w:rsidRPr="00D210BB" w:rsidRDefault="00E4228D" w:rsidP="00E4228D">
            <w:pPr>
              <w:pStyle w:val="TableParagraph"/>
              <w:spacing w:before="0"/>
              <w:ind w:left="141" w:right="132" w:hanging="2"/>
              <w:rPr>
                <w:sz w:val="20"/>
                <w:lang w:val="ru-RU"/>
              </w:rPr>
            </w:pPr>
            <w:r w:rsidRPr="00D210BB">
              <w:rPr>
                <w:sz w:val="20"/>
                <w:lang w:val="ru-RU"/>
              </w:rPr>
              <w:t>Вид</w:t>
            </w:r>
            <w:r w:rsidRPr="00D210BB">
              <w:rPr>
                <w:spacing w:val="1"/>
                <w:sz w:val="20"/>
                <w:lang w:val="ru-RU"/>
              </w:rPr>
              <w:t xml:space="preserve"> </w:t>
            </w:r>
            <w:r w:rsidRPr="00D210BB">
              <w:rPr>
                <w:sz w:val="20"/>
                <w:lang w:val="ru-RU"/>
              </w:rPr>
              <w:t>используе-</w:t>
            </w:r>
            <w:r w:rsidRPr="00D210BB">
              <w:rPr>
                <w:spacing w:val="-48"/>
                <w:sz w:val="20"/>
                <w:lang w:val="ru-RU"/>
              </w:rPr>
              <w:t xml:space="preserve"> </w:t>
            </w:r>
            <w:r w:rsidRPr="00D210BB">
              <w:rPr>
                <w:sz w:val="20"/>
                <w:lang w:val="ru-RU"/>
              </w:rPr>
              <w:t>мого топ-</w:t>
            </w:r>
            <w:r w:rsidRPr="00D210BB">
              <w:rPr>
                <w:spacing w:val="1"/>
                <w:sz w:val="20"/>
                <w:lang w:val="ru-RU"/>
              </w:rPr>
              <w:t xml:space="preserve"> </w:t>
            </w:r>
            <w:r w:rsidRPr="00D210BB">
              <w:rPr>
                <w:sz w:val="20"/>
                <w:lang w:val="ru-RU"/>
              </w:rPr>
              <w:t>лива</w:t>
            </w:r>
          </w:p>
        </w:tc>
        <w:tc>
          <w:tcPr>
            <w:tcW w:w="2487" w:type="dxa"/>
          </w:tcPr>
          <w:p w:rsidR="00E4228D" w:rsidRPr="00D210BB" w:rsidRDefault="00E4228D" w:rsidP="00E4228D">
            <w:pPr>
              <w:pStyle w:val="TableParagraph"/>
              <w:spacing w:before="0"/>
              <w:ind w:left="126" w:right="113"/>
              <w:rPr>
                <w:sz w:val="20"/>
                <w:lang w:val="ru-RU"/>
              </w:rPr>
            </w:pPr>
            <w:r w:rsidRPr="00D210BB">
              <w:rPr>
                <w:sz w:val="20"/>
                <w:lang w:val="ru-RU"/>
              </w:rPr>
              <w:t>Удельный расход топлива</w:t>
            </w:r>
            <w:r w:rsidRPr="00D210BB">
              <w:rPr>
                <w:spacing w:val="-48"/>
                <w:sz w:val="20"/>
                <w:lang w:val="ru-RU"/>
              </w:rPr>
              <w:t xml:space="preserve"> </w:t>
            </w:r>
            <w:r w:rsidRPr="00D210BB">
              <w:rPr>
                <w:sz w:val="20"/>
                <w:lang w:val="ru-RU"/>
              </w:rPr>
              <w:t>на выработку тепловой</w:t>
            </w:r>
            <w:r w:rsidRPr="00D210BB">
              <w:rPr>
                <w:spacing w:val="1"/>
                <w:sz w:val="20"/>
                <w:lang w:val="ru-RU"/>
              </w:rPr>
              <w:t xml:space="preserve"> </w:t>
            </w:r>
            <w:r w:rsidRPr="00D210BB">
              <w:rPr>
                <w:sz w:val="20"/>
                <w:lang w:val="ru-RU"/>
              </w:rPr>
              <w:t>энергии,</w:t>
            </w:r>
          </w:p>
          <w:p w:rsidR="00E4228D" w:rsidRDefault="00E4228D" w:rsidP="00E4228D">
            <w:pPr>
              <w:pStyle w:val="TableParagraph"/>
              <w:spacing w:before="0" w:line="212" w:lineRule="exact"/>
              <w:ind w:left="124" w:right="113"/>
              <w:rPr>
                <w:sz w:val="20"/>
              </w:rPr>
            </w:pPr>
            <w:r>
              <w:rPr>
                <w:sz w:val="20"/>
              </w:rPr>
              <w:t>(кг/Гкал)</w:t>
            </w:r>
          </w:p>
        </w:tc>
        <w:tc>
          <w:tcPr>
            <w:tcW w:w="1268" w:type="dxa"/>
            <w:vMerge w:val="restart"/>
          </w:tcPr>
          <w:p w:rsidR="00E4228D" w:rsidRDefault="00E4228D" w:rsidP="00E4228D">
            <w:pPr>
              <w:pStyle w:val="TableParagraph"/>
              <w:spacing w:before="0"/>
              <w:jc w:val="left"/>
            </w:pPr>
          </w:p>
          <w:p w:rsidR="00E4228D" w:rsidRDefault="00E4228D" w:rsidP="00E4228D">
            <w:pPr>
              <w:pStyle w:val="TableParagraph"/>
              <w:spacing w:before="11"/>
              <w:jc w:val="left"/>
              <w:rPr>
                <w:sz w:val="17"/>
              </w:rPr>
            </w:pPr>
          </w:p>
          <w:p w:rsidR="00E4228D" w:rsidRDefault="00E4228D" w:rsidP="00E4228D">
            <w:pPr>
              <w:pStyle w:val="TableParagraph"/>
              <w:spacing w:before="0"/>
              <w:ind w:left="114" w:right="98" w:firstLine="63"/>
              <w:jc w:val="left"/>
              <w:rPr>
                <w:sz w:val="20"/>
              </w:rPr>
            </w:pPr>
            <w:r>
              <w:rPr>
                <w:sz w:val="20"/>
              </w:rPr>
              <w:t>Резервный</w:t>
            </w:r>
            <w:r>
              <w:rPr>
                <w:spacing w:val="1"/>
                <w:sz w:val="20"/>
              </w:rPr>
              <w:t xml:space="preserve"> </w:t>
            </w:r>
            <w:r>
              <w:rPr>
                <w:sz w:val="20"/>
              </w:rPr>
              <w:t>вид</w:t>
            </w:r>
            <w:r>
              <w:rPr>
                <w:spacing w:val="-12"/>
                <w:sz w:val="20"/>
              </w:rPr>
              <w:t xml:space="preserve"> </w:t>
            </w:r>
            <w:r>
              <w:rPr>
                <w:sz w:val="20"/>
              </w:rPr>
              <w:t>топлива</w:t>
            </w:r>
          </w:p>
        </w:tc>
        <w:tc>
          <w:tcPr>
            <w:tcW w:w="1297" w:type="dxa"/>
            <w:vMerge w:val="restart"/>
          </w:tcPr>
          <w:p w:rsidR="00E4228D" w:rsidRDefault="00E4228D" w:rsidP="00E4228D">
            <w:pPr>
              <w:pStyle w:val="TableParagraph"/>
              <w:spacing w:before="0"/>
              <w:jc w:val="left"/>
            </w:pPr>
          </w:p>
          <w:p w:rsidR="00E4228D" w:rsidRDefault="00E4228D" w:rsidP="00E4228D">
            <w:pPr>
              <w:pStyle w:val="TableParagraph"/>
              <w:spacing w:before="11"/>
              <w:jc w:val="left"/>
              <w:rPr>
                <w:sz w:val="17"/>
              </w:rPr>
            </w:pPr>
          </w:p>
          <w:p w:rsidR="00E4228D" w:rsidRDefault="00E4228D" w:rsidP="00E4228D">
            <w:pPr>
              <w:pStyle w:val="TableParagraph"/>
              <w:spacing w:before="0"/>
              <w:ind w:left="130" w:right="111" w:firstLine="24"/>
              <w:jc w:val="left"/>
              <w:rPr>
                <w:sz w:val="20"/>
              </w:rPr>
            </w:pPr>
            <w:r>
              <w:rPr>
                <w:sz w:val="20"/>
              </w:rPr>
              <w:t>Аварийный</w:t>
            </w:r>
            <w:r>
              <w:rPr>
                <w:spacing w:val="-47"/>
                <w:sz w:val="20"/>
              </w:rPr>
              <w:t xml:space="preserve"> </w:t>
            </w:r>
            <w:r>
              <w:rPr>
                <w:sz w:val="20"/>
              </w:rPr>
              <w:t>вид</w:t>
            </w:r>
            <w:r>
              <w:rPr>
                <w:spacing w:val="-12"/>
                <w:sz w:val="20"/>
              </w:rPr>
              <w:t xml:space="preserve"> </w:t>
            </w:r>
            <w:r>
              <w:rPr>
                <w:sz w:val="20"/>
              </w:rPr>
              <w:t>топлива</w:t>
            </w:r>
          </w:p>
        </w:tc>
      </w:tr>
      <w:tr w:rsidR="00E4228D" w:rsidTr="00E4228D">
        <w:trPr>
          <w:trHeight w:val="454"/>
        </w:trPr>
        <w:tc>
          <w:tcPr>
            <w:tcW w:w="407" w:type="dxa"/>
            <w:vMerge/>
            <w:tcBorders>
              <w:top w:val="nil"/>
            </w:tcBorders>
          </w:tcPr>
          <w:p w:rsidR="00E4228D" w:rsidRDefault="00E4228D" w:rsidP="00E4228D">
            <w:pPr>
              <w:rPr>
                <w:sz w:val="2"/>
                <w:szCs w:val="2"/>
              </w:rPr>
            </w:pPr>
          </w:p>
        </w:tc>
        <w:tc>
          <w:tcPr>
            <w:tcW w:w="2670" w:type="dxa"/>
            <w:vMerge/>
            <w:tcBorders>
              <w:top w:val="nil"/>
            </w:tcBorders>
          </w:tcPr>
          <w:p w:rsidR="00E4228D" w:rsidRDefault="00E4228D" w:rsidP="00E4228D">
            <w:pPr>
              <w:rPr>
                <w:sz w:val="2"/>
                <w:szCs w:val="2"/>
              </w:rPr>
            </w:pPr>
          </w:p>
        </w:tc>
        <w:tc>
          <w:tcPr>
            <w:tcW w:w="1214" w:type="dxa"/>
            <w:vMerge/>
            <w:tcBorders>
              <w:top w:val="nil"/>
            </w:tcBorders>
          </w:tcPr>
          <w:p w:rsidR="00E4228D" w:rsidRDefault="00E4228D" w:rsidP="00E4228D">
            <w:pPr>
              <w:rPr>
                <w:sz w:val="2"/>
                <w:szCs w:val="2"/>
              </w:rPr>
            </w:pPr>
          </w:p>
        </w:tc>
        <w:tc>
          <w:tcPr>
            <w:tcW w:w="2487" w:type="dxa"/>
          </w:tcPr>
          <w:p w:rsidR="00E4228D" w:rsidRDefault="00E4228D" w:rsidP="00E4228D">
            <w:pPr>
              <w:pStyle w:val="TableParagraph"/>
              <w:spacing w:before="109"/>
              <w:ind w:right="939"/>
              <w:jc w:val="right"/>
              <w:rPr>
                <w:sz w:val="20"/>
              </w:rPr>
            </w:pPr>
            <w:r>
              <w:rPr>
                <w:sz w:val="20"/>
              </w:rPr>
              <w:t>2020</w:t>
            </w:r>
            <w:r>
              <w:rPr>
                <w:spacing w:val="-1"/>
                <w:sz w:val="20"/>
              </w:rPr>
              <w:t xml:space="preserve"> </w:t>
            </w:r>
            <w:r>
              <w:rPr>
                <w:sz w:val="20"/>
              </w:rPr>
              <w:t>г.</w:t>
            </w:r>
          </w:p>
        </w:tc>
        <w:tc>
          <w:tcPr>
            <w:tcW w:w="1268" w:type="dxa"/>
            <w:vMerge/>
            <w:tcBorders>
              <w:top w:val="nil"/>
            </w:tcBorders>
          </w:tcPr>
          <w:p w:rsidR="00E4228D" w:rsidRDefault="00E4228D" w:rsidP="00E4228D">
            <w:pPr>
              <w:rPr>
                <w:sz w:val="2"/>
                <w:szCs w:val="2"/>
              </w:rPr>
            </w:pPr>
          </w:p>
        </w:tc>
        <w:tc>
          <w:tcPr>
            <w:tcW w:w="1297" w:type="dxa"/>
            <w:vMerge/>
            <w:tcBorders>
              <w:top w:val="nil"/>
            </w:tcBorders>
          </w:tcPr>
          <w:p w:rsidR="00E4228D" w:rsidRDefault="00E4228D" w:rsidP="00E4228D">
            <w:pPr>
              <w:rPr>
                <w:sz w:val="2"/>
                <w:szCs w:val="2"/>
              </w:rPr>
            </w:pPr>
          </w:p>
        </w:tc>
      </w:tr>
      <w:tr w:rsidR="00E4228D" w:rsidTr="00E4228D">
        <w:trPr>
          <w:trHeight w:val="689"/>
        </w:trPr>
        <w:tc>
          <w:tcPr>
            <w:tcW w:w="407" w:type="dxa"/>
          </w:tcPr>
          <w:p w:rsidR="00E4228D" w:rsidRDefault="00E4228D" w:rsidP="00E4228D">
            <w:pPr>
              <w:pStyle w:val="TableParagraph"/>
              <w:spacing w:before="8"/>
              <w:jc w:val="left"/>
              <w:rPr>
                <w:sz w:val="19"/>
              </w:rPr>
            </w:pPr>
          </w:p>
          <w:p w:rsidR="00E4228D" w:rsidRDefault="00E4228D" w:rsidP="00E4228D">
            <w:pPr>
              <w:pStyle w:val="TableParagraph"/>
              <w:spacing w:before="0"/>
              <w:ind w:right="141"/>
              <w:jc w:val="right"/>
              <w:rPr>
                <w:sz w:val="20"/>
              </w:rPr>
            </w:pPr>
            <w:r>
              <w:rPr>
                <w:sz w:val="20"/>
              </w:rPr>
              <w:t>1</w:t>
            </w:r>
          </w:p>
        </w:tc>
        <w:tc>
          <w:tcPr>
            <w:tcW w:w="2670" w:type="dxa"/>
          </w:tcPr>
          <w:p w:rsidR="00E4228D" w:rsidRPr="00D210BB" w:rsidRDefault="00E4228D" w:rsidP="00E4228D">
            <w:pPr>
              <w:pStyle w:val="TableParagraph"/>
              <w:spacing w:before="0" w:line="227" w:lineRule="exact"/>
              <w:ind w:left="107"/>
              <w:jc w:val="left"/>
              <w:rPr>
                <w:sz w:val="20"/>
                <w:lang w:val="ru-RU"/>
              </w:rPr>
            </w:pPr>
            <w:r w:rsidRPr="00D210BB">
              <w:rPr>
                <w:sz w:val="20"/>
                <w:lang w:val="ru-RU"/>
              </w:rPr>
              <w:t>Котельная</w:t>
            </w:r>
            <w:r w:rsidRPr="00D210BB">
              <w:rPr>
                <w:spacing w:val="-5"/>
                <w:sz w:val="20"/>
                <w:lang w:val="ru-RU"/>
              </w:rPr>
              <w:t xml:space="preserve"> </w:t>
            </w:r>
            <w:r w:rsidRPr="00D210BB">
              <w:rPr>
                <w:sz w:val="20"/>
                <w:lang w:val="ru-RU"/>
              </w:rPr>
              <w:t>комбината</w:t>
            </w:r>
            <w:r w:rsidRPr="00D210BB">
              <w:rPr>
                <w:spacing w:val="-5"/>
                <w:sz w:val="20"/>
                <w:lang w:val="ru-RU"/>
              </w:rPr>
              <w:t xml:space="preserve"> </w:t>
            </w:r>
            <w:r w:rsidRPr="00D210BB">
              <w:rPr>
                <w:sz w:val="20"/>
                <w:lang w:val="ru-RU"/>
              </w:rPr>
              <w:t>ООО</w:t>
            </w:r>
          </w:p>
          <w:p w:rsidR="00E4228D" w:rsidRPr="00D210BB" w:rsidRDefault="00E4228D" w:rsidP="00E4228D">
            <w:pPr>
              <w:pStyle w:val="TableParagraph"/>
              <w:spacing w:before="0" w:line="230" w:lineRule="exact"/>
              <w:ind w:left="107"/>
              <w:jc w:val="left"/>
              <w:rPr>
                <w:sz w:val="20"/>
                <w:lang w:val="ru-RU"/>
              </w:rPr>
            </w:pPr>
            <w:r w:rsidRPr="00D210BB">
              <w:rPr>
                <w:sz w:val="20"/>
                <w:lang w:val="ru-RU"/>
              </w:rPr>
              <w:t>«УК</w:t>
            </w:r>
            <w:r w:rsidRPr="00D210BB">
              <w:rPr>
                <w:spacing w:val="-7"/>
                <w:sz w:val="20"/>
                <w:lang w:val="ru-RU"/>
              </w:rPr>
              <w:t xml:space="preserve"> </w:t>
            </w:r>
            <w:r w:rsidRPr="00D210BB">
              <w:rPr>
                <w:sz w:val="20"/>
                <w:lang w:val="ru-RU"/>
              </w:rPr>
              <w:t>Индустриальный</w:t>
            </w:r>
            <w:r w:rsidRPr="00D210BB">
              <w:rPr>
                <w:spacing w:val="-6"/>
                <w:sz w:val="20"/>
                <w:lang w:val="ru-RU"/>
              </w:rPr>
              <w:t xml:space="preserve"> </w:t>
            </w:r>
            <w:r w:rsidRPr="00D210BB">
              <w:rPr>
                <w:sz w:val="20"/>
                <w:lang w:val="ru-RU"/>
              </w:rPr>
              <w:t>парк</w:t>
            </w:r>
          </w:p>
          <w:p w:rsidR="00E4228D" w:rsidRDefault="00E4228D" w:rsidP="00E4228D">
            <w:pPr>
              <w:pStyle w:val="TableParagraph"/>
              <w:spacing w:before="0" w:line="212" w:lineRule="exact"/>
              <w:ind w:left="107"/>
              <w:jc w:val="left"/>
              <w:rPr>
                <w:sz w:val="20"/>
              </w:rPr>
            </w:pPr>
            <w:r>
              <w:rPr>
                <w:sz w:val="20"/>
              </w:rPr>
              <w:t>«Родники»</w:t>
            </w:r>
          </w:p>
        </w:tc>
        <w:tc>
          <w:tcPr>
            <w:tcW w:w="1214" w:type="dxa"/>
          </w:tcPr>
          <w:p w:rsidR="00E4228D" w:rsidRDefault="00E4228D" w:rsidP="00E4228D">
            <w:pPr>
              <w:pStyle w:val="TableParagraph"/>
              <w:spacing w:before="8"/>
              <w:jc w:val="left"/>
              <w:rPr>
                <w:sz w:val="19"/>
              </w:rPr>
            </w:pPr>
          </w:p>
          <w:p w:rsidR="00E4228D" w:rsidRDefault="00E4228D" w:rsidP="00E4228D">
            <w:pPr>
              <w:pStyle w:val="TableParagraph"/>
              <w:spacing w:before="0"/>
              <w:ind w:left="360" w:right="352"/>
              <w:rPr>
                <w:sz w:val="20"/>
              </w:rPr>
            </w:pPr>
            <w:r>
              <w:rPr>
                <w:sz w:val="20"/>
              </w:rPr>
              <w:t>Газ</w:t>
            </w:r>
          </w:p>
        </w:tc>
        <w:tc>
          <w:tcPr>
            <w:tcW w:w="2487" w:type="dxa"/>
          </w:tcPr>
          <w:p w:rsidR="00E4228D" w:rsidRDefault="00E4228D" w:rsidP="00E4228D">
            <w:pPr>
              <w:pStyle w:val="TableParagraph"/>
              <w:spacing w:before="8"/>
              <w:jc w:val="left"/>
              <w:rPr>
                <w:sz w:val="19"/>
              </w:rPr>
            </w:pPr>
          </w:p>
          <w:p w:rsidR="00E4228D" w:rsidRDefault="00E4228D" w:rsidP="00E4228D">
            <w:pPr>
              <w:pStyle w:val="TableParagraph"/>
              <w:spacing w:before="0"/>
              <w:ind w:left="122" w:right="113"/>
              <w:rPr>
                <w:sz w:val="20"/>
              </w:rPr>
            </w:pPr>
            <w:r>
              <w:rPr>
                <w:sz w:val="20"/>
              </w:rPr>
              <w:t>155,63</w:t>
            </w:r>
          </w:p>
        </w:tc>
        <w:tc>
          <w:tcPr>
            <w:tcW w:w="1268" w:type="dxa"/>
          </w:tcPr>
          <w:p w:rsidR="00E4228D" w:rsidRDefault="00E4228D" w:rsidP="00E4228D">
            <w:pPr>
              <w:pStyle w:val="TableParagraph"/>
              <w:spacing w:before="112"/>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112"/>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Default="00E4228D" w:rsidP="00E4228D">
            <w:pPr>
              <w:pStyle w:val="TableParagraph"/>
              <w:spacing w:before="113"/>
              <w:ind w:right="141"/>
              <w:jc w:val="right"/>
              <w:rPr>
                <w:sz w:val="20"/>
              </w:rPr>
            </w:pPr>
            <w:r>
              <w:rPr>
                <w:sz w:val="20"/>
              </w:rPr>
              <w:t>2</w:t>
            </w:r>
          </w:p>
        </w:tc>
        <w:tc>
          <w:tcPr>
            <w:tcW w:w="2670" w:type="dxa"/>
          </w:tcPr>
          <w:p w:rsidR="00E4228D" w:rsidRDefault="00E4228D" w:rsidP="00E4228D">
            <w:pPr>
              <w:pStyle w:val="TableParagraph"/>
              <w:spacing w:before="113"/>
              <w:ind w:left="107"/>
              <w:jc w:val="left"/>
              <w:rPr>
                <w:sz w:val="20"/>
              </w:rPr>
            </w:pPr>
            <w:r>
              <w:rPr>
                <w:sz w:val="20"/>
              </w:rPr>
              <w:t>ПГ</w:t>
            </w:r>
            <w:r>
              <w:rPr>
                <w:spacing w:val="-1"/>
                <w:sz w:val="20"/>
              </w:rPr>
              <w:t xml:space="preserve"> </w:t>
            </w:r>
            <w:r>
              <w:rPr>
                <w:sz w:val="20"/>
              </w:rPr>
              <w:t>ТЭЦ</w:t>
            </w:r>
          </w:p>
        </w:tc>
        <w:tc>
          <w:tcPr>
            <w:tcW w:w="1214" w:type="dxa"/>
          </w:tcPr>
          <w:p w:rsidR="00E4228D" w:rsidRDefault="00E4228D" w:rsidP="00E4228D">
            <w:pPr>
              <w:pStyle w:val="TableParagraph"/>
              <w:spacing w:before="113"/>
              <w:ind w:left="360" w:right="353"/>
              <w:rPr>
                <w:sz w:val="20"/>
              </w:rPr>
            </w:pPr>
            <w:r>
              <w:rPr>
                <w:sz w:val="20"/>
              </w:rPr>
              <w:t>Газ</w:t>
            </w:r>
          </w:p>
        </w:tc>
        <w:tc>
          <w:tcPr>
            <w:tcW w:w="2487" w:type="dxa"/>
          </w:tcPr>
          <w:p w:rsidR="00E4228D" w:rsidRDefault="00E4228D" w:rsidP="00E4228D">
            <w:pPr>
              <w:pStyle w:val="TableParagraph"/>
              <w:spacing w:before="113"/>
              <w:ind w:left="121" w:right="113"/>
              <w:rPr>
                <w:sz w:val="20"/>
              </w:rPr>
            </w:pPr>
            <w:r>
              <w:rPr>
                <w:sz w:val="20"/>
              </w:rPr>
              <w:t>167,37</w:t>
            </w:r>
          </w:p>
        </w:tc>
        <w:tc>
          <w:tcPr>
            <w:tcW w:w="1268" w:type="dxa"/>
          </w:tcPr>
          <w:p w:rsidR="00E4228D" w:rsidRDefault="00E4228D" w:rsidP="00E4228D">
            <w:pPr>
              <w:pStyle w:val="TableParagraph"/>
              <w:spacing w:before="113"/>
              <w:ind w:left="163" w:right="155"/>
              <w:rPr>
                <w:sz w:val="20"/>
              </w:rPr>
            </w:pPr>
            <w:r>
              <w:rPr>
                <w:sz w:val="20"/>
              </w:rPr>
              <w:t>Дизельное</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Pr="00D210BB" w:rsidRDefault="00E4228D" w:rsidP="00E4228D">
            <w:pPr>
              <w:pStyle w:val="TableParagraph"/>
              <w:spacing w:before="113"/>
              <w:ind w:right="141"/>
              <w:jc w:val="right"/>
              <w:rPr>
                <w:sz w:val="20"/>
                <w:lang w:val="ru-RU"/>
              </w:rPr>
            </w:pPr>
            <w:r>
              <w:rPr>
                <w:sz w:val="20"/>
                <w:lang w:val="ru-RU"/>
              </w:rPr>
              <w:t>3</w:t>
            </w:r>
          </w:p>
        </w:tc>
        <w:tc>
          <w:tcPr>
            <w:tcW w:w="2670" w:type="dxa"/>
          </w:tcPr>
          <w:p w:rsidR="00E4228D" w:rsidRDefault="00E4228D" w:rsidP="00E4228D">
            <w:pPr>
              <w:pStyle w:val="TableParagraph"/>
              <w:spacing w:before="0" w:line="228" w:lineRule="exact"/>
              <w:ind w:left="107"/>
              <w:jc w:val="left"/>
              <w:rPr>
                <w:sz w:val="20"/>
              </w:rPr>
            </w:pPr>
            <w:r>
              <w:rPr>
                <w:sz w:val="20"/>
              </w:rPr>
              <w:t>Котельная</w:t>
            </w:r>
            <w:r>
              <w:rPr>
                <w:spacing w:val="-5"/>
                <w:sz w:val="20"/>
              </w:rPr>
              <w:t xml:space="preserve"> </w:t>
            </w:r>
            <w:r>
              <w:rPr>
                <w:sz w:val="20"/>
              </w:rPr>
              <w:t>«Агросервис»</w:t>
            </w:r>
          </w:p>
          <w:p w:rsidR="00E4228D" w:rsidRDefault="00E4228D" w:rsidP="00E4228D">
            <w:pPr>
              <w:pStyle w:val="TableParagraph"/>
              <w:spacing w:before="0" w:line="212" w:lineRule="exact"/>
              <w:ind w:left="107"/>
              <w:jc w:val="left"/>
              <w:rPr>
                <w:sz w:val="20"/>
              </w:rPr>
            </w:pPr>
            <w:r>
              <w:rPr>
                <w:sz w:val="20"/>
              </w:rPr>
              <w:t>№1</w:t>
            </w:r>
          </w:p>
        </w:tc>
        <w:tc>
          <w:tcPr>
            <w:tcW w:w="1214" w:type="dxa"/>
          </w:tcPr>
          <w:p w:rsidR="00E4228D" w:rsidRDefault="00E4228D" w:rsidP="00E4228D">
            <w:pPr>
              <w:pStyle w:val="TableParagraph"/>
              <w:spacing w:before="113"/>
              <w:ind w:left="360" w:right="352"/>
              <w:rPr>
                <w:sz w:val="20"/>
              </w:rPr>
            </w:pPr>
            <w:r>
              <w:rPr>
                <w:sz w:val="20"/>
              </w:rPr>
              <w:t>Газ</w:t>
            </w:r>
          </w:p>
        </w:tc>
        <w:tc>
          <w:tcPr>
            <w:tcW w:w="2487" w:type="dxa"/>
          </w:tcPr>
          <w:p w:rsidR="00E4228D" w:rsidRDefault="00E4228D" w:rsidP="00E4228D">
            <w:pPr>
              <w:pStyle w:val="TableParagraph"/>
              <w:spacing w:before="113"/>
              <w:ind w:left="124" w:right="113"/>
              <w:rPr>
                <w:sz w:val="20"/>
              </w:rPr>
            </w:pPr>
            <w:r>
              <w:rPr>
                <w:sz w:val="20"/>
              </w:rPr>
              <w:t>164,3</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59"/>
        </w:trPr>
        <w:tc>
          <w:tcPr>
            <w:tcW w:w="407" w:type="dxa"/>
          </w:tcPr>
          <w:p w:rsidR="00E4228D" w:rsidRDefault="00E4228D" w:rsidP="00E4228D">
            <w:pPr>
              <w:pStyle w:val="TableParagraph"/>
              <w:spacing w:before="113"/>
              <w:ind w:right="141"/>
              <w:jc w:val="right"/>
              <w:rPr>
                <w:sz w:val="20"/>
              </w:rPr>
            </w:pPr>
            <w:r>
              <w:rPr>
                <w:sz w:val="20"/>
              </w:rPr>
              <w:t>4</w:t>
            </w:r>
          </w:p>
        </w:tc>
        <w:tc>
          <w:tcPr>
            <w:tcW w:w="2670" w:type="dxa"/>
          </w:tcPr>
          <w:p w:rsidR="00E4228D" w:rsidRPr="00D210BB" w:rsidRDefault="00E4228D" w:rsidP="00E4228D">
            <w:pPr>
              <w:pStyle w:val="TableParagraph"/>
              <w:spacing w:before="0" w:line="227" w:lineRule="exact"/>
              <w:ind w:left="107"/>
              <w:jc w:val="left"/>
              <w:rPr>
                <w:sz w:val="20"/>
                <w:lang w:val="ru-RU"/>
              </w:rPr>
            </w:pPr>
            <w:r w:rsidRPr="00D210BB">
              <w:rPr>
                <w:sz w:val="20"/>
                <w:lang w:val="ru-RU"/>
              </w:rPr>
              <w:t>Котельная</w:t>
            </w:r>
            <w:r w:rsidRPr="00D210BB">
              <w:rPr>
                <w:spacing w:val="-4"/>
                <w:sz w:val="20"/>
                <w:lang w:val="ru-RU"/>
              </w:rPr>
              <w:t xml:space="preserve"> </w:t>
            </w:r>
            <w:r w:rsidRPr="00D210BB">
              <w:rPr>
                <w:sz w:val="20"/>
                <w:lang w:val="ru-RU"/>
              </w:rPr>
              <w:t>ОАО</w:t>
            </w:r>
            <w:r w:rsidRPr="00D210BB">
              <w:rPr>
                <w:spacing w:val="-2"/>
                <w:sz w:val="20"/>
                <w:lang w:val="ru-RU"/>
              </w:rPr>
              <w:t xml:space="preserve"> </w:t>
            </w:r>
            <w:r w:rsidRPr="00D210BB">
              <w:rPr>
                <w:sz w:val="20"/>
                <w:lang w:val="ru-RU"/>
              </w:rPr>
              <w:t>«Тепло-</w:t>
            </w:r>
          </w:p>
          <w:p w:rsidR="00E4228D" w:rsidRPr="00D210BB" w:rsidRDefault="00E4228D" w:rsidP="00E4228D">
            <w:pPr>
              <w:pStyle w:val="TableParagraph"/>
              <w:spacing w:before="0" w:line="212" w:lineRule="exact"/>
              <w:ind w:left="107"/>
              <w:jc w:val="left"/>
              <w:rPr>
                <w:sz w:val="20"/>
                <w:lang w:val="ru-RU"/>
              </w:rPr>
            </w:pPr>
            <w:r w:rsidRPr="00D210BB">
              <w:rPr>
                <w:sz w:val="20"/>
                <w:lang w:val="ru-RU"/>
              </w:rPr>
              <w:t>снаб-Родники»</w:t>
            </w:r>
          </w:p>
        </w:tc>
        <w:tc>
          <w:tcPr>
            <w:tcW w:w="1214" w:type="dxa"/>
          </w:tcPr>
          <w:p w:rsidR="00E4228D" w:rsidRDefault="00E4228D" w:rsidP="00E4228D">
            <w:pPr>
              <w:pStyle w:val="TableParagraph"/>
              <w:spacing w:before="112"/>
              <w:ind w:left="360" w:right="352"/>
              <w:rPr>
                <w:sz w:val="20"/>
              </w:rPr>
            </w:pPr>
            <w:r>
              <w:rPr>
                <w:sz w:val="20"/>
              </w:rPr>
              <w:t>Газ</w:t>
            </w:r>
          </w:p>
        </w:tc>
        <w:tc>
          <w:tcPr>
            <w:tcW w:w="2487" w:type="dxa"/>
          </w:tcPr>
          <w:p w:rsidR="00E4228D" w:rsidRDefault="00E4228D" w:rsidP="00E4228D">
            <w:pPr>
              <w:pStyle w:val="TableParagraph"/>
              <w:spacing w:before="112"/>
              <w:ind w:right="905"/>
              <w:jc w:val="right"/>
              <w:rPr>
                <w:sz w:val="20"/>
              </w:rPr>
            </w:pPr>
            <w:r>
              <w:rPr>
                <w:sz w:val="20"/>
              </w:rPr>
              <w:t>157,915</w:t>
            </w:r>
          </w:p>
        </w:tc>
        <w:tc>
          <w:tcPr>
            <w:tcW w:w="1268" w:type="dxa"/>
          </w:tcPr>
          <w:p w:rsidR="00E4228D" w:rsidRDefault="00E4228D" w:rsidP="00E4228D">
            <w:pPr>
              <w:pStyle w:val="TableParagraph"/>
              <w:spacing w:before="0" w:line="227" w:lineRule="exact"/>
              <w:ind w:left="209"/>
              <w:jc w:val="left"/>
              <w:rPr>
                <w:sz w:val="20"/>
              </w:rPr>
            </w:pPr>
            <w:r>
              <w:rPr>
                <w:sz w:val="20"/>
              </w:rPr>
              <w:t>Не</w:t>
            </w:r>
            <w:r>
              <w:rPr>
                <w:spacing w:val="-2"/>
                <w:sz w:val="20"/>
              </w:rPr>
              <w:t xml:space="preserve"> </w:t>
            </w:r>
            <w:r>
              <w:rPr>
                <w:sz w:val="20"/>
              </w:rPr>
              <w:t>преду-</w:t>
            </w:r>
          </w:p>
          <w:p w:rsidR="00E4228D" w:rsidRDefault="00E4228D" w:rsidP="00E4228D">
            <w:pPr>
              <w:pStyle w:val="TableParagraph"/>
              <w:spacing w:before="0" w:line="212" w:lineRule="exact"/>
              <w:ind w:left="283"/>
              <w:jc w:val="left"/>
              <w:rPr>
                <w:sz w:val="20"/>
              </w:rPr>
            </w:pPr>
            <w:r>
              <w:rPr>
                <w:sz w:val="20"/>
              </w:rPr>
              <w:t>смотрен</w:t>
            </w:r>
          </w:p>
        </w:tc>
        <w:tc>
          <w:tcPr>
            <w:tcW w:w="1297" w:type="dxa"/>
          </w:tcPr>
          <w:p w:rsidR="00E4228D" w:rsidRDefault="00E4228D" w:rsidP="00E4228D">
            <w:pPr>
              <w:pStyle w:val="TableParagraph"/>
              <w:spacing w:before="0" w:line="227" w:lineRule="exact"/>
              <w:ind w:left="225"/>
              <w:jc w:val="left"/>
              <w:rPr>
                <w:sz w:val="20"/>
              </w:rPr>
            </w:pPr>
            <w:r>
              <w:rPr>
                <w:sz w:val="20"/>
              </w:rPr>
              <w:t>Не</w:t>
            </w:r>
            <w:r>
              <w:rPr>
                <w:spacing w:val="-2"/>
                <w:sz w:val="20"/>
              </w:rPr>
              <w:t xml:space="preserve"> </w:t>
            </w:r>
            <w:r>
              <w:rPr>
                <w:sz w:val="20"/>
              </w:rPr>
              <w:t>преду-</w:t>
            </w:r>
          </w:p>
          <w:p w:rsidR="00E4228D" w:rsidRDefault="00E4228D" w:rsidP="00E4228D">
            <w:pPr>
              <w:pStyle w:val="TableParagraph"/>
              <w:spacing w:before="0" w:line="212" w:lineRule="exact"/>
              <w:ind w:left="299"/>
              <w:jc w:val="left"/>
              <w:rPr>
                <w:sz w:val="20"/>
              </w:rPr>
            </w:pPr>
            <w:r>
              <w:rPr>
                <w:sz w:val="20"/>
              </w:rPr>
              <w:t>смотрен</w:t>
            </w:r>
          </w:p>
        </w:tc>
      </w:tr>
      <w:tr w:rsidR="00E4228D" w:rsidTr="00E4228D">
        <w:trPr>
          <w:trHeight w:val="460"/>
        </w:trPr>
        <w:tc>
          <w:tcPr>
            <w:tcW w:w="407" w:type="dxa"/>
          </w:tcPr>
          <w:p w:rsidR="00E4228D" w:rsidRDefault="00E4228D" w:rsidP="00E4228D">
            <w:pPr>
              <w:pStyle w:val="TableParagraph"/>
              <w:spacing w:before="112"/>
              <w:ind w:right="141"/>
              <w:jc w:val="right"/>
              <w:rPr>
                <w:sz w:val="20"/>
              </w:rPr>
            </w:pPr>
            <w:r>
              <w:rPr>
                <w:sz w:val="20"/>
              </w:rPr>
              <w:t>5</w:t>
            </w:r>
          </w:p>
        </w:tc>
        <w:tc>
          <w:tcPr>
            <w:tcW w:w="2670" w:type="dxa"/>
          </w:tcPr>
          <w:p w:rsidR="00E4228D" w:rsidRDefault="00E4228D" w:rsidP="00E4228D">
            <w:pPr>
              <w:pStyle w:val="TableParagraph"/>
              <w:spacing w:before="113"/>
              <w:ind w:left="107"/>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№2</w:t>
            </w:r>
          </w:p>
        </w:tc>
        <w:tc>
          <w:tcPr>
            <w:tcW w:w="1214" w:type="dxa"/>
          </w:tcPr>
          <w:p w:rsidR="00E4228D" w:rsidRDefault="00E4228D" w:rsidP="00E4228D">
            <w:pPr>
              <w:pStyle w:val="TableParagraph"/>
              <w:spacing w:before="0" w:line="230" w:lineRule="exact"/>
              <w:ind w:left="257" w:right="231" w:hanging="2"/>
              <w:jc w:val="left"/>
              <w:rPr>
                <w:sz w:val="20"/>
              </w:rPr>
            </w:pPr>
            <w:r>
              <w:rPr>
                <w:sz w:val="20"/>
              </w:rPr>
              <w:t>Твердое</w:t>
            </w:r>
            <w:r>
              <w:rPr>
                <w:spacing w:val="-47"/>
                <w:sz w:val="20"/>
              </w:rPr>
              <w:t xml:space="preserve"> </w:t>
            </w:r>
            <w:r>
              <w:rPr>
                <w:sz w:val="20"/>
              </w:rPr>
              <w:t>топливо</w:t>
            </w:r>
          </w:p>
        </w:tc>
        <w:tc>
          <w:tcPr>
            <w:tcW w:w="2487" w:type="dxa"/>
          </w:tcPr>
          <w:p w:rsidR="00E4228D" w:rsidRDefault="00E4228D" w:rsidP="00E4228D">
            <w:pPr>
              <w:pStyle w:val="TableParagraph"/>
              <w:spacing w:before="113"/>
              <w:ind w:left="122" w:right="113"/>
              <w:rPr>
                <w:sz w:val="20"/>
              </w:rPr>
            </w:pPr>
            <w:r>
              <w:rPr>
                <w:sz w:val="20"/>
              </w:rPr>
              <w:t>179,32</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59"/>
        </w:trPr>
        <w:tc>
          <w:tcPr>
            <w:tcW w:w="407" w:type="dxa"/>
          </w:tcPr>
          <w:p w:rsidR="00E4228D" w:rsidRDefault="00E4228D" w:rsidP="00E4228D">
            <w:pPr>
              <w:pStyle w:val="TableParagraph"/>
              <w:spacing w:before="113"/>
              <w:ind w:right="141"/>
              <w:jc w:val="right"/>
              <w:rPr>
                <w:sz w:val="20"/>
              </w:rPr>
            </w:pPr>
            <w:r>
              <w:rPr>
                <w:sz w:val="20"/>
              </w:rPr>
              <w:t>6</w:t>
            </w:r>
          </w:p>
        </w:tc>
        <w:tc>
          <w:tcPr>
            <w:tcW w:w="2670" w:type="dxa"/>
          </w:tcPr>
          <w:p w:rsidR="00E4228D" w:rsidRDefault="00E4228D" w:rsidP="00E4228D">
            <w:pPr>
              <w:pStyle w:val="TableParagraph"/>
              <w:spacing w:before="113"/>
              <w:ind w:left="107"/>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p>
        </w:tc>
        <w:tc>
          <w:tcPr>
            <w:tcW w:w="1214" w:type="dxa"/>
          </w:tcPr>
          <w:p w:rsidR="00E4228D" w:rsidRDefault="00E4228D" w:rsidP="00E4228D">
            <w:pPr>
              <w:pStyle w:val="TableParagraph"/>
              <w:spacing w:before="113"/>
              <w:ind w:left="360" w:right="352"/>
              <w:rPr>
                <w:sz w:val="20"/>
              </w:rPr>
            </w:pPr>
            <w:r>
              <w:rPr>
                <w:sz w:val="20"/>
              </w:rPr>
              <w:t>Газ</w:t>
            </w:r>
          </w:p>
        </w:tc>
        <w:tc>
          <w:tcPr>
            <w:tcW w:w="2487" w:type="dxa"/>
          </w:tcPr>
          <w:p w:rsidR="00E4228D" w:rsidRDefault="00E4228D" w:rsidP="00E4228D">
            <w:pPr>
              <w:pStyle w:val="TableParagraph"/>
              <w:spacing w:before="113"/>
              <w:ind w:right="905"/>
              <w:jc w:val="right"/>
              <w:rPr>
                <w:sz w:val="20"/>
              </w:rPr>
            </w:pPr>
            <w:r>
              <w:rPr>
                <w:sz w:val="20"/>
              </w:rPr>
              <w:t>161,942</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511"/>
        </w:trPr>
        <w:tc>
          <w:tcPr>
            <w:tcW w:w="407" w:type="dxa"/>
          </w:tcPr>
          <w:p w:rsidR="00E4228D" w:rsidRDefault="00E4228D" w:rsidP="00E4228D">
            <w:pPr>
              <w:pStyle w:val="TableParagraph"/>
              <w:spacing w:before="113"/>
              <w:ind w:right="141"/>
              <w:jc w:val="right"/>
              <w:rPr>
                <w:sz w:val="20"/>
              </w:rPr>
            </w:pPr>
            <w:r>
              <w:rPr>
                <w:sz w:val="20"/>
              </w:rPr>
              <w:t>7</w:t>
            </w:r>
          </w:p>
        </w:tc>
        <w:tc>
          <w:tcPr>
            <w:tcW w:w="2670" w:type="dxa"/>
          </w:tcPr>
          <w:p w:rsidR="00E4228D" w:rsidRDefault="00E4228D" w:rsidP="00E4228D">
            <w:pPr>
              <w:pStyle w:val="TableParagraph"/>
              <w:spacing w:before="23" w:line="230" w:lineRule="exact"/>
              <w:ind w:left="107"/>
              <w:jc w:val="left"/>
              <w:rPr>
                <w:sz w:val="20"/>
              </w:rPr>
            </w:pPr>
            <w:r>
              <w:rPr>
                <w:sz w:val="20"/>
              </w:rPr>
              <w:t>Котельная</w:t>
            </w:r>
            <w:r>
              <w:rPr>
                <w:spacing w:val="-3"/>
                <w:sz w:val="20"/>
              </w:rPr>
              <w:t xml:space="preserve"> </w:t>
            </w:r>
            <w:r>
              <w:rPr>
                <w:sz w:val="20"/>
              </w:rPr>
              <w:t>Детского</w:t>
            </w:r>
            <w:r>
              <w:rPr>
                <w:spacing w:val="-4"/>
                <w:sz w:val="20"/>
              </w:rPr>
              <w:t xml:space="preserve"> </w:t>
            </w:r>
            <w:r>
              <w:rPr>
                <w:sz w:val="20"/>
              </w:rPr>
              <w:t>сада</w:t>
            </w:r>
          </w:p>
          <w:p w:rsidR="00E4228D" w:rsidRDefault="00E4228D" w:rsidP="00E4228D">
            <w:pPr>
              <w:pStyle w:val="TableParagraph"/>
              <w:spacing w:before="0" w:line="230" w:lineRule="exact"/>
              <w:ind w:left="107"/>
              <w:jc w:val="left"/>
              <w:rPr>
                <w:sz w:val="20"/>
              </w:rPr>
            </w:pPr>
            <w:r>
              <w:rPr>
                <w:sz w:val="20"/>
              </w:rPr>
              <w:t>№9</w:t>
            </w:r>
            <w:r>
              <w:rPr>
                <w:spacing w:val="-3"/>
                <w:sz w:val="20"/>
              </w:rPr>
              <w:t xml:space="preserve"> </w:t>
            </w:r>
            <w:r>
              <w:rPr>
                <w:sz w:val="20"/>
              </w:rPr>
              <w:t>«Солнышко»</w:t>
            </w:r>
          </w:p>
        </w:tc>
        <w:tc>
          <w:tcPr>
            <w:tcW w:w="1214" w:type="dxa"/>
          </w:tcPr>
          <w:p w:rsidR="00E4228D" w:rsidRDefault="00E4228D" w:rsidP="00E4228D">
            <w:pPr>
              <w:pStyle w:val="TableParagraph"/>
              <w:spacing w:before="0" w:line="256" w:lineRule="auto"/>
              <w:ind w:left="257" w:right="231"/>
              <w:jc w:val="left"/>
              <w:rPr>
                <w:sz w:val="20"/>
              </w:rPr>
            </w:pPr>
            <w:r>
              <w:rPr>
                <w:sz w:val="20"/>
              </w:rPr>
              <w:t>Твердое</w:t>
            </w:r>
            <w:r>
              <w:rPr>
                <w:spacing w:val="-47"/>
                <w:sz w:val="20"/>
              </w:rPr>
              <w:t xml:space="preserve"> </w:t>
            </w:r>
            <w:r>
              <w:rPr>
                <w:sz w:val="20"/>
              </w:rPr>
              <w:t>топливо</w:t>
            </w:r>
          </w:p>
        </w:tc>
        <w:tc>
          <w:tcPr>
            <w:tcW w:w="2487" w:type="dxa"/>
          </w:tcPr>
          <w:p w:rsidR="00E4228D" w:rsidRDefault="00E4228D" w:rsidP="00E4228D">
            <w:pPr>
              <w:pStyle w:val="TableParagraph"/>
              <w:spacing w:before="138"/>
              <w:ind w:left="124" w:right="113"/>
              <w:rPr>
                <w:sz w:val="20"/>
              </w:rPr>
            </w:pPr>
            <w:r>
              <w:rPr>
                <w:sz w:val="20"/>
              </w:rPr>
              <w:t>179,2</w:t>
            </w:r>
          </w:p>
        </w:tc>
        <w:tc>
          <w:tcPr>
            <w:tcW w:w="1268" w:type="dxa"/>
          </w:tcPr>
          <w:p w:rsidR="00E4228D" w:rsidRDefault="00E4228D" w:rsidP="00E4228D">
            <w:pPr>
              <w:pStyle w:val="TableParagraph"/>
              <w:spacing w:before="23"/>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23"/>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Default="00E4228D" w:rsidP="00E4228D">
            <w:pPr>
              <w:pStyle w:val="TableParagraph"/>
              <w:spacing w:before="138"/>
              <w:ind w:right="141"/>
              <w:jc w:val="right"/>
              <w:rPr>
                <w:sz w:val="20"/>
              </w:rPr>
            </w:pPr>
            <w:r>
              <w:rPr>
                <w:sz w:val="20"/>
              </w:rPr>
              <w:t>8</w:t>
            </w:r>
          </w:p>
        </w:tc>
        <w:tc>
          <w:tcPr>
            <w:tcW w:w="2670" w:type="dxa"/>
          </w:tcPr>
          <w:p w:rsidR="00E4228D" w:rsidRDefault="00E4228D" w:rsidP="00E4228D">
            <w:pPr>
              <w:pStyle w:val="TableParagraph"/>
              <w:spacing w:before="0" w:line="228" w:lineRule="exact"/>
              <w:ind w:left="107"/>
              <w:jc w:val="left"/>
              <w:rPr>
                <w:sz w:val="20"/>
              </w:rPr>
            </w:pPr>
            <w:r>
              <w:rPr>
                <w:sz w:val="20"/>
              </w:rPr>
              <w:t>Котельная</w:t>
            </w:r>
            <w:r>
              <w:rPr>
                <w:spacing w:val="-3"/>
                <w:sz w:val="20"/>
              </w:rPr>
              <w:t xml:space="preserve"> </w:t>
            </w:r>
            <w:r>
              <w:rPr>
                <w:sz w:val="20"/>
              </w:rPr>
              <w:t>Детского</w:t>
            </w:r>
            <w:r>
              <w:rPr>
                <w:spacing w:val="-4"/>
                <w:sz w:val="20"/>
              </w:rPr>
              <w:t xml:space="preserve"> </w:t>
            </w:r>
            <w:r>
              <w:rPr>
                <w:sz w:val="20"/>
              </w:rPr>
              <w:t>сада</w:t>
            </w:r>
          </w:p>
          <w:p w:rsidR="00E4228D" w:rsidRDefault="00E4228D" w:rsidP="00E4228D">
            <w:pPr>
              <w:pStyle w:val="TableParagraph"/>
              <w:spacing w:before="0" w:line="212" w:lineRule="exact"/>
              <w:ind w:left="107"/>
              <w:jc w:val="left"/>
              <w:rPr>
                <w:sz w:val="20"/>
              </w:rPr>
            </w:pPr>
            <w:r>
              <w:rPr>
                <w:sz w:val="20"/>
              </w:rPr>
              <w:t>№11</w:t>
            </w:r>
            <w:r>
              <w:rPr>
                <w:spacing w:val="-3"/>
                <w:sz w:val="20"/>
              </w:rPr>
              <w:t xml:space="preserve"> </w:t>
            </w:r>
            <w:r>
              <w:rPr>
                <w:sz w:val="20"/>
              </w:rPr>
              <w:t>«Голубок»</w:t>
            </w:r>
          </w:p>
        </w:tc>
        <w:tc>
          <w:tcPr>
            <w:tcW w:w="1214" w:type="dxa"/>
          </w:tcPr>
          <w:p w:rsidR="00E4228D" w:rsidRDefault="00E4228D" w:rsidP="00E4228D">
            <w:pPr>
              <w:pStyle w:val="TableParagraph"/>
              <w:spacing w:before="95"/>
              <w:ind w:left="360" w:right="352"/>
              <w:rPr>
                <w:sz w:val="20"/>
              </w:rPr>
            </w:pPr>
            <w:r>
              <w:rPr>
                <w:sz w:val="20"/>
              </w:rPr>
              <w:t>Газ</w:t>
            </w:r>
          </w:p>
        </w:tc>
        <w:tc>
          <w:tcPr>
            <w:tcW w:w="2487" w:type="dxa"/>
          </w:tcPr>
          <w:p w:rsidR="00E4228D" w:rsidRDefault="00E4228D" w:rsidP="00E4228D">
            <w:pPr>
              <w:pStyle w:val="TableParagraph"/>
              <w:spacing w:before="113"/>
              <w:ind w:left="122" w:right="113"/>
              <w:rPr>
                <w:sz w:val="20"/>
              </w:rPr>
            </w:pPr>
            <w:r>
              <w:rPr>
                <w:sz w:val="20"/>
              </w:rPr>
              <w:t>161,04</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bl>
    <w:p w:rsidR="00E4228D" w:rsidRDefault="00E4228D"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t>О</w:t>
      </w:r>
      <w:r w:rsidRPr="00E4228D">
        <w:t>тношение величины технологических потерь тепловой энергии, теплоносителя к материальной характеристике тепловой сети</w:t>
      </w:r>
    </w:p>
    <w:p w:rsidR="0093784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Style w:val="TableNormal"/>
        <w:tblW w:w="8846" w:type="dxa"/>
        <w:jc w:val="center"/>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9"/>
        <w:gridCol w:w="1464"/>
        <w:gridCol w:w="1481"/>
        <w:gridCol w:w="3592"/>
      </w:tblGrid>
      <w:tr w:rsidR="0093784D" w:rsidRPr="0093784D" w:rsidTr="0093784D">
        <w:trPr>
          <w:trHeight w:val="1260"/>
          <w:jc w:val="center"/>
        </w:trPr>
        <w:tc>
          <w:tcPr>
            <w:tcW w:w="230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93784D">
            <w:pPr>
              <w:pStyle w:val="TableParagraph"/>
              <w:spacing w:before="0"/>
              <w:ind w:left="186" w:right="177" w:hanging="1"/>
              <w:rPr>
                <w:sz w:val="20"/>
                <w:lang w:val="ru-RU"/>
              </w:rPr>
            </w:pPr>
            <w:r>
              <w:rPr>
                <w:sz w:val="20"/>
                <w:lang w:val="ru-RU"/>
              </w:rPr>
              <w:t>Потери тепловой энергии</w:t>
            </w:r>
            <w:r w:rsidRPr="000F50F9">
              <w:rPr>
                <w:sz w:val="20"/>
                <w:lang w:val="ru-RU"/>
              </w:rPr>
              <w:t>,</w:t>
            </w:r>
            <w:r w:rsidRPr="000F50F9">
              <w:rPr>
                <w:spacing w:val="-2"/>
                <w:sz w:val="20"/>
                <w:lang w:val="ru-RU"/>
              </w:rPr>
              <w:t xml:space="preserve"> </w:t>
            </w:r>
            <w:r w:rsidRPr="000F50F9">
              <w:rPr>
                <w:sz w:val="20"/>
                <w:lang w:val="ru-RU"/>
              </w:rPr>
              <w:t>Гкал</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3592" w:type="dxa"/>
          </w:tcPr>
          <w:p w:rsidR="0093784D" w:rsidRPr="0093784D" w:rsidRDefault="0093784D" w:rsidP="00B93D7B">
            <w:pPr>
              <w:pStyle w:val="TableParagraph"/>
              <w:spacing w:before="0"/>
              <w:ind w:left="107" w:right="96"/>
              <w:rPr>
                <w:sz w:val="20"/>
                <w:lang w:val="ru-RU"/>
              </w:rPr>
            </w:pPr>
            <w:r>
              <w:rPr>
                <w:lang w:val="ru-RU"/>
              </w:rPr>
              <w:t>О</w:t>
            </w:r>
            <w:r w:rsidRPr="0093784D">
              <w:rPr>
                <w:lang w:val="ru-RU"/>
              </w:rPr>
              <w:t>тношение величины технологических потерь тепловой энергии, теплоносителя к материальной характеристике тепловой сети</w:t>
            </w:r>
            <w:r>
              <w:rPr>
                <w:lang w:val="ru-RU"/>
              </w:rPr>
              <w:t>, Гкал/м</w:t>
            </w:r>
            <w:r w:rsidRPr="0093784D">
              <w:rPr>
                <w:vertAlign w:val="superscript"/>
                <w:lang w:val="ru-RU"/>
              </w:rPr>
              <w:t>2</w:t>
            </w:r>
          </w:p>
        </w:tc>
      </w:tr>
      <w:tr w:rsidR="0093784D" w:rsidRPr="0093784D" w:rsidTr="0093784D">
        <w:trPr>
          <w:trHeight w:val="340"/>
          <w:jc w:val="center"/>
        </w:trPr>
        <w:tc>
          <w:tcPr>
            <w:tcW w:w="230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3592" w:type="dxa"/>
          </w:tcPr>
          <w:p w:rsidR="0093784D" w:rsidRPr="0093784D" w:rsidRDefault="0093784D" w:rsidP="00B93D7B">
            <w:pPr>
              <w:pStyle w:val="TableParagraph"/>
              <w:spacing w:before="53"/>
              <w:ind w:left="9"/>
              <w:rPr>
                <w:sz w:val="20"/>
              </w:rPr>
            </w:pPr>
            <w:r>
              <w:rPr>
                <w:sz w:val="20"/>
              </w:rPr>
              <w:t>M/Q</w:t>
            </w:r>
          </w:p>
        </w:tc>
      </w:tr>
      <w:tr w:rsidR="0093784D" w:rsidRPr="00D7075D" w:rsidTr="00B54E0D">
        <w:trPr>
          <w:trHeight w:val="759"/>
          <w:jc w:val="center"/>
        </w:trPr>
        <w:tc>
          <w:tcPr>
            <w:tcW w:w="2309" w:type="dxa"/>
          </w:tcPr>
          <w:p w:rsidR="0093784D" w:rsidRPr="0093784D" w:rsidRDefault="0093784D" w:rsidP="0093784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r>
              <w:rPr>
                <w:rFonts w:cs="Times New Roman"/>
                <w:sz w:val="20"/>
                <w:lang w:val="ru-RU"/>
              </w:rPr>
              <w:t xml:space="preserve"> </w:t>
            </w:r>
            <w:r w:rsidRPr="00D7075D">
              <w:rPr>
                <w:rFonts w:cs="Times New Roman"/>
                <w:sz w:val="20"/>
                <w:lang w:val="ru-RU"/>
              </w:rPr>
              <w:t>«Родники»</w:t>
            </w:r>
            <w:r w:rsidRPr="00D7075D">
              <w:rPr>
                <w:rFonts w:cs="Times New Roman"/>
                <w:spacing w:val="1"/>
                <w:sz w:val="20"/>
                <w:lang w:val="ru-RU"/>
              </w:rPr>
              <w:t xml:space="preserve"> </w:t>
            </w:r>
          </w:p>
        </w:tc>
        <w:tc>
          <w:tcPr>
            <w:tcW w:w="1464" w:type="dxa"/>
            <w:vAlign w:val="center"/>
          </w:tcPr>
          <w:p w:rsidR="0093784D" w:rsidRPr="0093784D" w:rsidRDefault="0093784D" w:rsidP="00B93D7B">
            <w:pPr>
              <w:jc w:val="center"/>
              <w:rPr>
                <w:rFonts w:ascii="Times New Roman" w:hAnsi="Times New Roman" w:cs="Times New Roman"/>
                <w:sz w:val="20"/>
                <w:szCs w:val="20"/>
                <w:lang w:val="ru-RU"/>
              </w:rPr>
            </w:pPr>
            <w:r>
              <w:rPr>
                <w:rFonts w:ascii="Times New Roman" w:hAnsi="Times New Roman" w:cs="Times New Roman"/>
                <w:sz w:val="20"/>
                <w:szCs w:val="20"/>
                <w:lang w:val="ru-RU"/>
              </w:rPr>
              <w:t>38651,32</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3592" w:type="dxa"/>
            <w:vAlign w:val="center"/>
          </w:tcPr>
          <w:p w:rsidR="0093784D" w:rsidRPr="0093784D" w:rsidRDefault="0093784D" w:rsidP="00B93D7B">
            <w:pPr>
              <w:jc w:val="center"/>
              <w:rPr>
                <w:rFonts w:ascii="Times New Roman" w:hAnsi="Times New Roman" w:cs="Times New Roman"/>
                <w:sz w:val="20"/>
                <w:szCs w:val="20"/>
                <w:lang w:val="ru-RU"/>
              </w:rPr>
            </w:pPr>
            <w:r>
              <w:rPr>
                <w:rFonts w:ascii="Times New Roman" w:hAnsi="Times New Roman" w:cs="Times New Roman"/>
                <w:sz w:val="20"/>
                <w:szCs w:val="20"/>
                <w:lang w:val="ru-RU"/>
              </w:rPr>
              <w:t>2,3</w:t>
            </w:r>
          </w:p>
        </w:tc>
      </w:tr>
      <w:tr w:rsidR="0093784D" w:rsidTr="0093784D">
        <w:trPr>
          <w:trHeight w:val="277"/>
          <w:jc w:val="center"/>
        </w:trPr>
        <w:tc>
          <w:tcPr>
            <w:tcW w:w="2309" w:type="dxa"/>
          </w:tcPr>
          <w:p w:rsidR="0093784D" w:rsidRDefault="0093784D" w:rsidP="00B93D7B">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93784D" w:rsidRDefault="0093784D" w:rsidP="00B93D7B">
            <w:pPr>
              <w:pStyle w:val="TableParagraph"/>
              <w:spacing w:before="117"/>
              <w:ind w:left="504"/>
              <w:jc w:val="left"/>
              <w:rPr>
                <w:sz w:val="20"/>
                <w:lang w:val="ru-RU"/>
              </w:rPr>
            </w:pPr>
            <w:r>
              <w:rPr>
                <w:sz w:val="20"/>
                <w:lang w:val="ru-RU"/>
              </w:rPr>
              <w:t>406,52</w:t>
            </w:r>
          </w:p>
        </w:tc>
        <w:tc>
          <w:tcPr>
            <w:tcW w:w="1481" w:type="dxa"/>
          </w:tcPr>
          <w:p w:rsidR="0093784D" w:rsidRDefault="0093784D" w:rsidP="00B93D7B">
            <w:pPr>
              <w:pStyle w:val="TableParagraph"/>
              <w:spacing w:before="117"/>
              <w:ind w:left="415"/>
              <w:jc w:val="left"/>
              <w:rPr>
                <w:sz w:val="20"/>
              </w:rPr>
            </w:pPr>
            <w:r>
              <w:rPr>
                <w:sz w:val="20"/>
              </w:rPr>
              <w:t>412,314</w:t>
            </w:r>
          </w:p>
        </w:tc>
        <w:tc>
          <w:tcPr>
            <w:tcW w:w="3592" w:type="dxa"/>
          </w:tcPr>
          <w:p w:rsidR="0093784D" w:rsidRPr="0093784D" w:rsidRDefault="0093784D" w:rsidP="00B93D7B">
            <w:pPr>
              <w:pStyle w:val="TableParagraph"/>
              <w:spacing w:before="117"/>
              <w:ind w:left="107" w:right="96"/>
              <w:rPr>
                <w:sz w:val="20"/>
                <w:lang w:val="ru-RU"/>
              </w:rPr>
            </w:pPr>
            <w:r>
              <w:rPr>
                <w:sz w:val="20"/>
                <w:lang w:val="ru-RU"/>
              </w:rPr>
              <w:t>0,99</w:t>
            </w:r>
          </w:p>
        </w:tc>
      </w:tr>
      <w:tr w:rsidR="0093784D" w:rsidTr="0093784D">
        <w:trPr>
          <w:trHeight w:val="690"/>
          <w:jc w:val="center"/>
        </w:trPr>
        <w:tc>
          <w:tcPr>
            <w:tcW w:w="230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B93D7B">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Pr="0093784D" w:rsidRDefault="0093784D" w:rsidP="00B93D7B">
            <w:pPr>
              <w:pStyle w:val="TableParagraph"/>
              <w:spacing w:before="2"/>
              <w:jc w:val="left"/>
              <w:rPr>
                <w:sz w:val="20"/>
                <w:lang w:val="ru-RU"/>
              </w:rPr>
            </w:pPr>
          </w:p>
          <w:p w:rsidR="0093784D" w:rsidRPr="0093784D" w:rsidRDefault="0093784D" w:rsidP="00B93D7B">
            <w:pPr>
              <w:pStyle w:val="TableParagraph"/>
              <w:spacing w:before="1"/>
              <w:ind w:left="555"/>
              <w:jc w:val="left"/>
              <w:rPr>
                <w:sz w:val="20"/>
                <w:lang w:val="ru-RU"/>
              </w:rPr>
            </w:pPr>
            <w:r>
              <w:rPr>
                <w:sz w:val="20"/>
                <w:lang w:val="ru-RU"/>
              </w:rPr>
              <w:t>2162,7</w:t>
            </w:r>
          </w:p>
        </w:tc>
        <w:tc>
          <w:tcPr>
            <w:tcW w:w="1481" w:type="dxa"/>
          </w:tcPr>
          <w:p w:rsidR="0093784D" w:rsidRDefault="0093784D" w:rsidP="00B93D7B">
            <w:pPr>
              <w:pStyle w:val="TableParagraph"/>
              <w:spacing w:before="2"/>
              <w:jc w:val="left"/>
              <w:rPr>
                <w:sz w:val="20"/>
              </w:rPr>
            </w:pPr>
          </w:p>
          <w:p w:rsidR="0093784D" w:rsidRDefault="0093784D" w:rsidP="00B93D7B">
            <w:pPr>
              <w:pStyle w:val="TableParagraph"/>
              <w:spacing w:before="1"/>
              <w:ind w:left="415"/>
              <w:jc w:val="left"/>
              <w:rPr>
                <w:sz w:val="20"/>
              </w:rPr>
            </w:pPr>
            <w:r>
              <w:rPr>
                <w:sz w:val="20"/>
              </w:rPr>
              <w:t>786,095</w:t>
            </w:r>
          </w:p>
        </w:tc>
        <w:tc>
          <w:tcPr>
            <w:tcW w:w="3592" w:type="dxa"/>
          </w:tcPr>
          <w:p w:rsidR="0093784D" w:rsidRDefault="0093784D" w:rsidP="00B93D7B">
            <w:pPr>
              <w:pStyle w:val="TableParagraph"/>
              <w:spacing w:before="2"/>
              <w:jc w:val="left"/>
              <w:rPr>
                <w:sz w:val="20"/>
              </w:rPr>
            </w:pPr>
          </w:p>
          <w:p w:rsidR="0093784D" w:rsidRPr="0093784D" w:rsidRDefault="0093784D" w:rsidP="00B93D7B">
            <w:pPr>
              <w:pStyle w:val="TableParagraph"/>
              <w:spacing w:before="1"/>
              <w:ind w:left="106" w:right="96"/>
              <w:rPr>
                <w:sz w:val="20"/>
                <w:lang w:val="ru-RU"/>
              </w:rPr>
            </w:pPr>
            <w:r>
              <w:rPr>
                <w:sz w:val="20"/>
                <w:lang w:val="ru-RU"/>
              </w:rPr>
              <w:t>2,75</w:t>
            </w:r>
          </w:p>
        </w:tc>
      </w:tr>
    </w:tbl>
    <w:p w:rsidR="00B54E0D" w:rsidRDefault="00B54E0D"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Коэффициент использования установленной тепловой мощности </w:t>
      </w:r>
    </w:p>
    <w:p w:rsidR="0093784D" w:rsidRDefault="0093784D" w:rsidP="0093784D">
      <w:pPr>
        <w:spacing w:after="0" w:line="360" w:lineRule="auto"/>
        <w:rPr>
          <w:rFonts w:ascii="Times New Roman" w:hAnsi="Times New Roman"/>
          <w:sz w:val="24"/>
          <w:szCs w:val="24"/>
        </w:rPr>
      </w:pPr>
    </w:p>
    <w:p w:rsidR="0093784D" w:rsidRPr="003959ED" w:rsidRDefault="0093784D" w:rsidP="0093784D">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sidR="00B54E0D">
        <w:rPr>
          <w:rFonts w:ascii="Times New Roman" w:hAnsi="Times New Roman"/>
          <w:sz w:val="24"/>
          <w:szCs w:val="24"/>
        </w:rPr>
        <w:t>3</w:t>
      </w:r>
      <w:r w:rsidRPr="003959ED">
        <w:rPr>
          <w:rFonts w:ascii="Times New Roman" w:hAnsi="Times New Roman"/>
          <w:sz w:val="24"/>
          <w:szCs w:val="24"/>
        </w:rPr>
        <w:t>.</w:t>
      </w:r>
      <w:r w:rsidR="00B54E0D">
        <w:rPr>
          <w:rFonts w:ascii="Times New Roman" w:hAnsi="Times New Roman"/>
          <w:sz w:val="24"/>
          <w:szCs w:val="24"/>
        </w:rPr>
        <w:t>3</w:t>
      </w:r>
    </w:p>
    <w:p w:rsidR="0093784D" w:rsidRPr="00B54E0D" w:rsidRDefault="0093784D" w:rsidP="00B54E0D">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w:t>
      </w:r>
      <w:r w:rsidR="00B54E0D" w:rsidRPr="00B54E0D">
        <w:rPr>
          <w:rFonts w:ascii="Times New Roman" w:hAnsi="Times New Roman"/>
          <w:b/>
          <w:sz w:val="24"/>
          <w:szCs w:val="24"/>
        </w:rPr>
        <w:t>3</w:t>
      </w:r>
      <w:r w:rsidRPr="00B54E0D">
        <w:rPr>
          <w:rFonts w:ascii="Times New Roman" w:hAnsi="Times New Roman"/>
          <w:b/>
          <w:sz w:val="24"/>
          <w:szCs w:val="24"/>
        </w:rPr>
        <w:t>.</w:t>
      </w:r>
      <w:r w:rsidR="00B54E0D" w:rsidRPr="00B54E0D">
        <w:rPr>
          <w:rFonts w:ascii="Times New Roman" w:hAnsi="Times New Roman"/>
          <w:b/>
          <w:sz w:val="24"/>
          <w:szCs w:val="24"/>
        </w:rPr>
        <w:t>3</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93784D" w:rsidRPr="000D017A" w:rsidRDefault="0093784D" w:rsidP="00B93D7B">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17,39</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12,02</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z w:val="20"/>
                <w:szCs w:val="20"/>
                <w:lang w:val="ru-RU"/>
              </w:rPr>
              <w:t xml:space="preserve"> </w:t>
            </w:r>
            <w:r w:rsidRPr="000D017A">
              <w:rPr>
                <w:rFonts w:cs="Times New Roman"/>
                <w:sz w:val="20"/>
                <w:szCs w:val="20"/>
              </w:rPr>
              <w:t>«Агросервис»</w:t>
            </w:r>
            <w:r w:rsidRPr="000D017A">
              <w:rPr>
                <w:rFonts w:cs="Times New Roman"/>
                <w:spacing w:val="-4"/>
                <w:sz w:val="20"/>
                <w:szCs w:val="20"/>
              </w:rPr>
              <w:t xml:space="preserve"> </w:t>
            </w:r>
            <w:r w:rsidRPr="000D017A">
              <w:rPr>
                <w:rFonts w:cs="Times New Roman"/>
                <w:sz w:val="20"/>
                <w:szCs w:val="20"/>
              </w:rPr>
              <w:t>№1</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6,95</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1,90</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9,19</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25,20</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№2</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0,31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13,42</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6</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№3</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0,41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0,20</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0,06</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13,45</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r w:rsidRPr="000D017A">
              <w:rPr>
                <w:rFonts w:cs="Times New Roman"/>
                <w:sz w:val="20"/>
                <w:szCs w:val="20"/>
                <w:lang w:val="ru-RU"/>
              </w:rPr>
              <w:t xml:space="preserve"> </w:t>
            </w:r>
            <w:r w:rsidRPr="000D017A">
              <w:rPr>
                <w:rFonts w:cs="Times New Roman"/>
                <w:sz w:val="20"/>
                <w:szCs w:val="20"/>
              </w:rPr>
              <w:t>сада</w:t>
            </w:r>
            <w:r w:rsidRPr="000D017A">
              <w:rPr>
                <w:rFonts w:cs="Times New Roman"/>
                <w:spacing w:val="-2"/>
                <w:sz w:val="20"/>
                <w:szCs w:val="20"/>
              </w:rPr>
              <w:t xml:space="preserve"> </w:t>
            </w:r>
            <w:r w:rsidRPr="000D017A">
              <w:rPr>
                <w:rFonts w:cs="Times New Roman"/>
                <w:sz w:val="20"/>
                <w:szCs w:val="20"/>
              </w:rPr>
              <w:t>№9</w:t>
            </w:r>
            <w:r w:rsidRPr="000D017A">
              <w:rPr>
                <w:rFonts w:cs="Times New Roman"/>
                <w:spacing w:val="-3"/>
                <w:sz w:val="20"/>
                <w:szCs w:val="20"/>
              </w:rPr>
              <w:t xml:space="preserve"> </w:t>
            </w:r>
            <w:r w:rsidRPr="000D017A">
              <w:rPr>
                <w:rFonts w:cs="Times New Roman"/>
                <w:sz w:val="20"/>
                <w:szCs w:val="20"/>
              </w:rPr>
              <w:t>«Солнышко»</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0,07</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44,74</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p>
          <w:p w:rsidR="0093784D" w:rsidRPr="000D017A" w:rsidRDefault="0093784D" w:rsidP="00B93D7B">
            <w:pPr>
              <w:pStyle w:val="TableParagraph"/>
              <w:spacing w:before="0"/>
              <w:rPr>
                <w:rFonts w:cs="Times New Roman"/>
                <w:sz w:val="20"/>
                <w:szCs w:val="20"/>
              </w:rPr>
            </w:pPr>
            <w:r w:rsidRPr="000D017A">
              <w:rPr>
                <w:rFonts w:cs="Times New Roman"/>
                <w:sz w:val="20"/>
                <w:szCs w:val="20"/>
              </w:rPr>
              <w:t>сада</w:t>
            </w:r>
            <w:r w:rsidRPr="000D017A">
              <w:rPr>
                <w:rFonts w:cs="Times New Roman"/>
                <w:spacing w:val="-1"/>
                <w:sz w:val="20"/>
                <w:szCs w:val="20"/>
              </w:rPr>
              <w:t xml:space="preserve"> </w:t>
            </w:r>
            <w:r w:rsidRPr="000D017A">
              <w:rPr>
                <w:rFonts w:cs="Times New Roman"/>
                <w:sz w:val="20"/>
                <w:szCs w:val="20"/>
              </w:rPr>
              <w:t>№11</w:t>
            </w:r>
            <w:r w:rsidRPr="000D017A">
              <w:rPr>
                <w:rFonts w:cs="Times New Roman"/>
                <w:spacing w:val="-2"/>
                <w:sz w:val="20"/>
                <w:szCs w:val="20"/>
              </w:rPr>
              <w:t xml:space="preserve"> </w:t>
            </w:r>
            <w:r w:rsidRPr="000D017A">
              <w:rPr>
                <w:rFonts w:cs="Times New Roman"/>
                <w:sz w:val="20"/>
                <w:szCs w:val="20"/>
              </w:rPr>
              <w:t>«Голубок»</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20,13</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10</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431D48" w:rsidRDefault="00431D48"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B54E0D">
        <w:trPr>
          <w:trHeight w:val="1166"/>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B54E0D">
        <w:trPr>
          <w:trHeight w:val="34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B54E0D">
        <w:trPr>
          <w:trHeight w:val="910"/>
          <w:jc w:val="center"/>
        </w:trPr>
        <w:tc>
          <w:tcPr>
            <w:tcW w:w="2859" w:type="dxa"/>
          </w:tcPr>
          <w:p w:rsidR="0093784D" w:rsidRPr="00D7075D" w:rsidRDefault="0093784D" w:rsidP="00B54E0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p>
          <w:p w:rsidR="0093784D" w:rsidRPr="00B54E0D" w:rsidRDefault="0093784D" w:rsidP="00B54E0D">
            <w:pPr>
              <w:pStyle w:val="TableParagraph"/>
              <w:spacing w:before="0"/>
              <w:ind w:left="107" w:right="376"/>
              <w:jc w:val="left"/>
              <w:rPr>
                <w:rFonts w:cs="Times New Roman"/>
                <w:sz w:val="20"/>
                <w:lang w:val="ru-RU"/>
              </w:rPr>
            </w:pPr>
            <w:r w:rsidRPr="00D7075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B54E0D">
        <w:trPr>
          <w:trHeight w:val="459"/>
          <w:jc w:val="center"/>
        </w:trPr>
        <w:tc>
          <w:tcPr>
            <w:tcW w:w="2859" w:type="dxa"/>
          </w:tcPr>
          <w:p w:rsidR="0093784D" w:rsidRDefault="0093784D" w:rsidP="00B93D7B">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Default="0093784D" w:rsidP="00B93D7B">
            <w:pPr>
              <w:pStyle w:val="TableParagraph"/>
              <w:spacing w:before="117"/>
              <w:ind w:left="504"/>
              <w:jc w:val="left"/>
              <w:rPr>
                <w:sz w:val="20"/>
              </w:rPr>
            </w:pPr>
            <w:r>
              <w:rPr>
                <w:sz w:val="20"/>
              </w:rPr>
              <w:t>1,898</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Default="0093784D" w:rsidP="00B93D7B">
            <w:pPr>
              <w:pStyle w:val="TableParagraph"/>
              <w:spacing w:before="117"/>
              <w:ind w:left="107" w:right="96"/>
              <w:rPr>
                <w:sz w:val="20"/>
              </w:rPr>
            </w:pPr>
            <w:r>
              <w:rPr>
                <w:sz w:val="20"/>
              </w:rPr>
              <w:t>217,24</w:t>
            </w:r>
          </w:p>
        </w:tc>
      </w:tr>
      <w:tr w:rsidR="0093784D" w:rsidTr="00B54E0D">
        <w:trPr>
          <w:trHeight w:val="69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B93D7B">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Pr="00B93D7B" w:rsidRDefault="0093784D" w:rsidP="00B93D7B">
            <w:pPr>
              <w:pStyle w:val="TableParagraph"/>
              <w:spacing w:before="2"/>
              <w:jc w:val="left"/>
              <w:rPr>
                <w:sz w:val="20"/>
                <w:lang w:val="ru-RU"/>
              </w:rPr>
            </w:pPr>
          </w:p>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2"/>
              <w:jc w:val="left"/>
              <w:rPr>
                <w:sz w:val="20"/>
              </w:rPr>
            </w:pPr>
          </w:p>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B93D7B">
            <w:pPr>
              <w:pStyle w:val="TableParagraph"/>
              <w:spacing w:before="2"/>
              <w:jc w:val="left"/>
              <w:rPr>
                <w:sz w:val="20"/>
              </w:rPr>
            </w:pPr>
          </w:p>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A142A1" w:rsidRPr="00A142A1"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 xml:space="preserve">Отношение материальной характеристики тепловых сетей, реконструированных за год, к </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lastRenderedPageBreak/>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131491" w:rsidTr="00E4228D">
        <w:trPr>
          <w:trHeight w:val="460"/>
        </w:trPr>
        <w:tc>
          <w:tcPr>
            <w:tcW w:w="486" w:type="dxa"/>
          </w:tcPr>
          <w:p w:rsidR="00131491" w:rsidRDefault="00131491" w:rsidP="00E4228D">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131491" w:rsidRDefault="00131491" w:rsidP="00E4228D">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131491" w:rsidRDefault="00131491" w:rsidP="00E4228D">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131491" w:rsidTr="00E4228D">
        <w:trPr>
          <w:trHeight w:val="2069"/>
        </w:trPr>
        <w:tc>
          <w:tcPr>
            <w:tcW w:w="486" w:type="dxa"/>
          </w:tcPr>
          <w:p w:rsidR="00131491" w:rsidRDefault="00131491" w:rsidP="00E4228D">
            <w:pPr>
              <w:pStyle w:val="TableParagraph"/>
              <w:spacing w:before="0"/>
              <w:jc w:val="left"/>
            </w:pPr>
          </w:p>
          <w:p w:rsidR="00131491" w:rsidRDefault="00131491" w:rsidP="00E4228D">
            <w:pPr>
              <w:pStyle w:val="TableParagraph"/>
              <w:spacing w:before="0"/>
              <w:jc w:val="left"/>
            </w:pPr>
          </w:p>
          <w:p w:rsidR="00131491" w:rsidRDefault="00131491" w:rsidP="00E4228D">
            <w:pPr>
              <w:pStyle w:val="TableParagraph"/>
              <w:spacing w:before="0"/>
              <w:jc w:val="left"/>
            </w:pPr>
          </w:p>
          <w:p w:rsidR="00131491" w:rsidRDefault="00131491" w:rsidP="00E4228D">
            <w:pPr>
              <w:pStyle w:val="TableParagraph"/>
              <w:spacing w:before="158"/>
              <w:ind w:right="179"/>
              <w:jc w:val="right"/>
              <w:rPr>
                <w:sz w:val="20"/>
              </w:rPr>
            </w:pPr>
            <w:r>
              <w:rPr>
                <w:sz w:val="20"/>
              </w:rPr>
              <w:t>1</w:t>
            </w:r>
          </w:p>
        </w:tc>
        <w:tc>
          <w:tcPr>
            <w:tcW w:w="3905" w:type="dxa"/>
          </w:tcPr>
          <w:p w:rsidR="00131491" w:rsidRPr="007C5316" w:rsidRDefault="00131491" w:rsidP="00E4228D">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131491" w:rsidRPr="007C5316" w:rsidRDefault="00131491" w:rsidP="00E4228D">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131491" w:rsidRPr="007C5316" w:rsidRDefault="00131491" w:rsidP="00E4228D">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131491" w:rsidRPr="007C5316" w:rsidRDefault="00131491" w:rsidP="00E4228D">
            <w:pPr>
              <w:pStyle w:val="TableParagraph"/>
              <w:spacing w:before="0"/>
              <w:jc w:val="left"/>
              <w:rPr>
                <w:lang w:val="ru-RU"/>
              </w:rPr>
            </w:pPr>
          </w:p>
          <w:p w:rsidR="00131491" w:rsidRPr="007C5316" w:rsidRDefault="00131491" w:rsidP="00E4228D">
            <w:pPr>
              <w:pStyle w:val="TableParagraph"/>
              <w:spacing w:before="9"/>
              <w:jc w:val="left"/>
              <w:rPr>
                <w:sz w:val="27"/>
                <w:lang w:val="ru-RU"/>
              </w:rPr>
            </w:pPr>
          </w:p>
          <w:p w:rsidR="00131491" w:rsidRPr="007C5316" w:rsidRDefault="00131491" w:rsidP="00E4228D">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131491" w:rsidRPr="007C5316" w:rsidRDefault="00131491" w:rsidP="00E4228D">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131491" w:rsidRDefault="00131491" w:rsidP="00E4228D">
            <w:pPr>
              <w:pStyle w:val="TableParagraph"/>
              <w:spacing w:before="0"/>
              <w:ind w:left="111" w:right="103"/>
              <w:rPr>
                <w:sz w:val="20"/>
              </w:rPr>
            </w:pPr>
            <w:r>
              <w:rPr>
                <w:sz w:val="20"/>
              </w:rPr>
              <w:t>«Родники»</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2</w:t>
            </w:r>
          </w:p>
        </w:tc>
        <w:tc>
          <w:tcPr>
            <w:tcW w:w="3905" w:type="dxa"/>
          </w:tcPr>
          <w:p w:rsidR="00131491" w:rsidRPr="007C5316" w:rsidRDefault="00131491" w:rsidP="00E4228D">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131491" w:rsidRDefault="00131491" w:rsidP="00E4228D">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3</w:t>
            </w:r>
          </w:p>
        </w:tc>
        <w:tc>
          <w:tcPr>
            <w:tcW w:w="3905" w:type="dxa"/>
          </w:tcPr>
          <w:p w:rsidR="00131491" w:rsidRDefault="00131491" w:rsidP="00E4228D">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131491" w:rsidRDefault="00131491" w:rsidP="00E4228D">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131491" w:rsidTr="00E4228D">
        <w:trPr>
          <w:trHeight w:val="339"/>
        </w:trPr>
        <w:tc>
          <w:tcPr>
            <w:tcW w:w="486" w:type="dxa"/>
          </w:tcPr>
          <w:p w:rsidR="00131491" w:rsidRPr="00441BDB" w:rsidRDefault="00131491" w:rsidP="00E4228D">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131491" w:rsidRDefault="00131491" w:rsidP="00E4228D">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131491" w:rsidRDefault="00131491" w:rsidP="00E4228D">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131491" w:rsidRDefault="00131491" w:rsidP="00E4228D">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131491" w:rsidRDefault="00131491" w:rsidP="00E4228D">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131491" w:rsidTr="00E4228D">
        <w:trPr>
          <w:trHeight w:val="459"/>
        </w:trPr>
        <w:tc>
          <w:tcPr>
            <w:tcW w:w="486" w:type="dxa"/>
          </w:tcPr>
          <w:p w:rsidR="00131491" w:rsidRPr="00441BDB" w:rsidRDefault="00131491" w:rsidP="00E4228D">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131491" w:rsidRDefault="00131491" w:rsidP="00E4228D">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131491" w:rsidRPr="007C5316" w:rsidRDefault="00131491" w:rsidP="00E4228D">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p>
          <w:p w:rsidR="00131491" w:rsidRPr="007C5316" w:rsidRDefault="00131491" w:rsidP="00E4228D">
            <w:pPr>
              <w:pStyle w:val="TableParagraph"/>
              <w:spacing w:before="0" w:line="212" w:lineRule="exact"/>
              <w:ind w:left="102"/>
              <w:jc w:val="left"/>
              <w:rPr>
                <w:sz w:val="20"/>
                <w:lang w:val="ru-RU"/>
              </w:rPr>
            </w:pPr>
            <w:r w:rsidRPr="007C5316">
              <w:rPr>
                <w:sz w:val="20"/>
                <w:lang w:val="ru-RU"/>
              </w:rPr>
              <w:t>«Энергетик»</w:t>
            </w:r>
          </w:p>
        </w:tc>
      </w:tr>
      <w:tr w:rsidR="00131491" w:rsidTr="00E4228D">
        <w:trPr>
          <w:trHeight w:val="461"/>
        </w:trPr>
        <w:tc>
          <w:tcPr>
            <w:tcW w:w="486" w:type="dxa"/>
          </w:tcPr>
          <w:p w:rsidR="00131491" w:rsidRPr="00441BDB" w:rsidRDefault="00131491" w:rsidP="00E4228D">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131491" w:rsidRDefault="00131491" w:rsidP="00E4228D">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131491" w:rsidRPr="007C5316" w:rsidRDefault="00131491" w:rsidP="00E4228D">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Default="00131491" w:rsidP="00131491">
      <w:pPr>
        <w:pStyle w:val="aff6"/>
        <w:spacing w:line="360" w:lineRule="auto"/>
        <w:ind w:left="142" w:firstLine="709"/>
      </w:pPr>
    </w:p>
    <w:p w:rsidR="00131491" w:rsidRPr="00CF0BF9" w:rsidRDefault="00131491" w:rsidP="00131491">
      <w:pPr>
        <w:spacing w:after="0" w:line="240" w:lineRule="auto"/>
        <w:jc w:val="center"/>
        <w:rPr>
          <w:rFonts w:ascii="Times New Roman" w:hAnsi="Times New Roman"/>
          <w:sz w:val="24"/>
          <w:szCs w:val="24"/>
        </w:rPr>
      </w:pPr>
      <w:r>
        <w:rPr>
          <w:rFonts w:ascii="Times New Roman" w:hAnsi="Times New Roman"/>
          <w:b/>
          <w:sz w:val="24"/>
          <w:szCs w:val="24"/>
        </w:rPr>
        <w:t>Таблица 14.</w:t>
      </w:r>
      <w:r w:rsidR="006916EA">
        <w:rPr>
          <w:rFonts w:ascii="Times New Roman" w:hAnsi="Times New Roman"/>
          <w:b/>
          <w:sz w:val="24"/>
          <w:szCs w:val="24"/>
        </w:rPr>
        <w:t>2</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sz w:val="24"/>
          <w:szCs w:val="24"/>
        </w:rPr>
        <w:t>Тарифы на тепловую энергию (мощность), поставляемую потребителям  ООО "ИК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131491" w:rsidRPr="00CF0BF9" w:rsidTr="00E4228D">
        <w:trPr>
          <w:trHeight w:val="351"/>
          <w:jc w:val="center"/>
        </w:trPr>
        <w:tc>
          <w:tcPr>
            <w:tcW w:w="611" w:type="dxa"/>
            <w:vMerge w:val="restart"/>
            <w:vAlign w:val="center"/>
          </w:tcPr>
          <w:p w:rsidR="00131491" w:rsidRPr="00CF0BF9" w:rsidRDefault="00131491" w:rsidP="00E4228D">
            <w:pPr>
              <w:spacing w:after="0" w:line="240" w:lineRule="auto"/>
              <w:jc w:val="center"/>
            </w:pPr>
            <w:r w:rsidRPr="00CF0BF9">
              <w:t>№</w:t>
            </w:r>
          </w:p>
          <w:p w:rsidR="00131491" w:rsidRPr="00CF0BF9" w:rsidRDefault="00131491" w:rsidP="00E4228D">
            <w:pPr>
              <w:spacing w:after="0" w:line="240" w:lineRule="auto"/>
              <w:jc w:val="center"/>
            </w:pPr>
            <w:r w:rsidRPr="00CF0BF9">
              <w:t>п/п</w:t>
            </w:r>
          </w:p>
        </w:tc>
        <w:tc>
          <w:tcPr>
            <w:tcW w:w="1863" w:type="dxa"/>
            <w:vMerge w:val="restart"/>
            <w:vAlign w:val="center"/>
          </w:tcPr>
          <w:p w:rsidR="00131491" w:rsidRPr="00CF0BF9" w:rsidRDefault="00131491" w:rsidP="00E4228D">
            <w:pPr>
              <w:spacing w:after="0" w:line="240" w:lineRule="auto"/>
              <w:jc w:val="center"/>
            </w:pPr>
            <w:r w:rsidRPr="00CF0BF9">
              <w:t>Наименование</w:t>
            </w:r>
          </w:p>
          <w:p w:rsidR="00131491" w:rsidRPr="00CF0BF9" w:rsidRDefault="00131491" w:rsidP="00E4228D">
            <w:pPr>
              <w:spacing w:after="0" w:line="240" w:lineRule="auto"/>
              <w:jc w:val="center"/>
            </w:pPr>
            <w:r w:rsidRPr="00CF0BF9">
              <w:t>регулируемой</w:t>
            </w:r>
          </w:p>
          <w:p w:rsidR="00131491" w:rsidRPr="00CF0BF9" w:rsidRDefault="00131491" w:rsidP="00E4228D">
            <w:pPr>
              <w:spacing w:after="0" w:line="240" w:lineRule="auto"/>
              <w:jc w:val="center"/>
            </w:pPr>
            <w:r w:rsidRPr="00CF0BF9">
              <w:t>организации</w:t>
            </w:r>
          </w:p>
        </w:tc>
        <w:tc>
          <w:tcPr>
            <w:tcW w:w="1814" w:type="dxa"/>
            <w:vMerge w:val="restart"/>
            <w:vAlign w:val="center"/>
          </w:tcPr>
          <w:p w:rsidR="00131491" w:rsidRPr="00CF0BF9" w:rsidRDefault="00131491" w:rsidP="00E4228D">
            <w:pPr>
              <w:spacing w:after="0" w:line="240" w:lineRule="auto"/>
              <w:jc w:val="center"/>
            </w:pPr>
            <w:r w:rsidRPr="00CF0BF9">
              <w:t>Вид тарифа</w:t>
            </w:r>
          </w:p>
        </w:tc>
        <w:tc>
          <w:tcPr>
            <w:tcW w:w="717" w:type="dxa"/>
            <w:vMerge w:val="restart"/>
            <w:vAlign w:val="center"/>
          </w:tcPr>
          <w:p w:rsidR="00131491" w:rsidRPr="00CF0BF9" w:rsidRDefault="00131491" w:rsidP="00E4228D">
            <w:pPr>
              <w:spacing w:after="0" w:line="240" w:lineRule="auto"/>
              <w:jc w:val="center"/>
            </w:pPr>
            <w:r>
              <w:t>Г</w:t>
            </w:r>
            <w:r w:rsidRPr="00CF0BF9">
              <w:t>од</w:t>
            </w:r>
          </w:p>
        </w:tc>
        <w:tc>
          <w:tcPr>
            <w:tcW w:w="2633" w:type="dxa"/>
            <w:gridSpan w:val="2"/>
            <w:vAlign w:val="center"/>
          </w:tcPr>
          <w:p w:rsidR="00131491" w:rsidRPr="00CF0BF9" w:rsidRDefault="00131491" w:rsidP="00E4228D">
            <w:pPr>
              <w:spacing w:after="0" w:line="240" w:lineRule="auto"/>
              <w:jc w:val="center"/>
            </w:pPr>
            <w:r w:rsidRPr="00CF0BF9">
              <w:t>Вода</w:t>
            </w:r>
          </w:p>
        </w:tc>
        <w:tc>
          <w:tcPr>
            <w:tcW w:w="3608" w:type="dxa"/>
            <w:gridSpan w:val="4"/>
            <w:vAlign w:val="center"/>
          </w:tcPr>
          <w:p w:rsidR="00131491" w:rsidRPr="00CF0BF9" w:rsidRDefault="00131491" w:rsidP="00E4228D">
            <w:pPr>
              <w:spacing w:after="0" w:line="240" w:lineRule="auto"/>
              <w:jc w:val="center"/>
            </w:pPr>
            <w:r w:rsidRPr="00CF0BF9">
              <w:t>Отборный пар давлением</w:t>
            </w:r>
          </w:p>
        </w:tc>
        <w:tc>
          <w:tcPr>
            <w:tcW w:w="1165" w:type="dxa"/>
            <w:vMerge w:val="restart"/>
            <w:vAlign w:val="center"/>
          </w:tcPr>
          <w:p w:rsidR="00131491" w:rsidRPr="00CF0BF9" w:rsidRDefault="00131491" w:rsidP="00E4228D">
            <w:pPr>
              <w:spacing w:after="0" w:line="240" w:lineRule="auto"/>
              <w:jc w:val="center"/>
            </w:pPr>
            <w:r w:rsidRPr="00CF0BF9">
              <w:t>Острый и редурируемый пар</w:t>
            </w:r>
          </w:p>
        </w:tc>
        <w:tc>
          <w:tcPr>
            <w:tcW w:w="1757" w:type="dxa"/>
            <w:vMerge w:val="restart"/>
            <w:vAlign w:val="center"/>
          </w:tcPr>
          <w:p w:rsidR="00131491" w:rsidRPr="00CF0BF9" w:rsidRDefault="00131491" w:rsidP="00E4228D">
            <w:pPr>
              <w:spacing w:after="0" w:line="240" w:lineRule="auto"/>
              <w:jc w:val="center"/>
            </w:pPr>
            <w:r w:rsidRPr="00CF0BF9">
              <w:t xml:space="preserve">Постановление </w:t>
            </w:r>
          </w:p>
          <w:p w:rsidR="00131491" w:rsidRPr="00CF0BF9" w:rsidRDefault="00131491" w:rsidP="00E4228D">
            <w:pPr>
              <w:spacing w:after="0" w:line="240" w:lineRule="auto"/>
              <w:jc w:val="center"/>
            </w:pPr>
            <w:r w:rsidRPr="00CF0BF9">
              <w:t>№57-т/16 от 17.12.2021 г.</w:t>
            </w:r>
          </w:p>
        </w:tc>
      </w:tr>
      <w:tr w:rsidR="00131491" w:rsidRPr="00CF0BF9" w:rsidTr="00E4228D">
        <w:trPr>
          <w:trHeight w:val="1433"/>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vMerge/>
          </w:tcPr>
          <w:p w:rsidR="00131491" w:rsidRPr="00CF0BF9" w:rsidRDefault="00131491" w:rsidP="00E4228D">
            <w:pPr>
              <w:spacing w:after="0" w:line="240" w:lineRule="auto"/>
              <w:jc w:val="center"/>
            </w:pPr>
          </w:p>
        </w:tc>
        <w:tc>
          <w:tcPr>
            <w:tcW w:w="1292" w:type="dxa"/>
          </w:tcPr>
          <w:p w:rsidR="00131491" w:rsidRPr="00CF0BF9" w:rsidRDefault="00131491" w:rsidP="00E4228D">
            <w:pPr>
              <w:spacing w:after="0" w:line="240" w:lineRule="auto"/>
              <w:jc w:val="center"/>
            </w:pPr>
            <w:r w:rsidRPr="00CF0BF9">
              <w:t>1 полугодие</w:t>
            </w:r>
          </w:p>
        </w:tc>
        <w:tc>
          <w:tcPr>
            <w:tcW w:w="1341" w:type="dxa"/>
          </w:tcPr>
          <w:p w:rsidR="00131491" w:rsidRPr="00CF0BF9" w:rsidRDefault="00131491" w:rsidP="00E4228D">
            <w:pPr>
              <w:spacing w:after="0" w:line="240" w:lineRule="auto"/>
              <w:jc w:val="center"/>
            </w:pPr>
            <w:r w:rsidRPr="00CF0BF9">
              <w:t>2 полугодие</w:t>
            </w:r>
          </w:p>
        </w:tc>
        <w:tc>
          <w:tcPr>
            <w:tcW w:w="914"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1,2</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кг/см2</w:t>
            </w:r>
          </w:p>
        </w:tc>
        <w:tc>
          <w:tcPr>
            <w:tcW w:w="907"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кг/см2</w:t>
            </w:r>
          </w:p>
        </w:tc>
        <w:tc>
          <w:tcPr>
            <w:tcW w:w="89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13,0</w:t>
            </w:r>
          </w:p>
          <w:p w:rsidR="00131491" w:rsidRPr="00CF0BF9" w:rsidRDefault="00131491" w:rsidP="00E4228D">
            <w:pPr>
              <w:spacing w:after="0" w:line="240" w:lineRule="auto"/>
              <w:jc w:val="center"/>
            </w:pPr>
            <w:r w:rsidRPr="00CF0BF9">
              <w:t>кг/см2</w:t>
            </w:r>
          </w:p>
        </w:tc>
        <w:tc>
          <w:tcPr>
            <w:tcW w:w="888" w:type="dxa"/>
          </w:tcPr>
          <w:p w:rsidR="00131491" w:rsidRPr="00CF0BF9" w:rsidRDefault="00131491" w:rsidP="00E4228D">
            <w:pPr>
              <w:spacing w:after="0" w:line="240" w:lineRule="auto"/>
              <w:jc w:val="center"/>
            </w:pPr>
            <w:r w:rsidRPr="00CF0BF9">
              <w:t>Свыше</w:t>
            </w:r>
          </w:p>
          <w:p w:rsidR="00131491" w:rsidRPr="00CF0BF9" w:rsidRDefault="00131491" w:rsidP="00E4228D">
            <w:pPr>
              <w:spacing w:after="0" w:line="240" w:lineRule="auto"/>
              <w:jc w:val="center"/>
            </w:pPr>
            <w:r w:rsidRPr="00CF0BF9">
              <w:t>13,0 кг/см2</w:t>
            </w:r>
          </w:p>
        </w:tc>
        <w:tc>
          <w:tcPr>
            <w:tcW w:w="1165" w:type="dxa"/>
            <w:vMerge/>
          </w:tcPr>
          <w:p w:rsidR="00131491" w:rsidRPr="00CF0BF9" w:rsidRDefault="00131491" w:rsidP="00E4228D">
            <w:pPr>
              <w:spacing w:after="0" w:line="240" w:lineRule="auto"/>
              <w:jc w:val="center"/>
            </w:pP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12411" w:type="dxa"/>
            <w:gridSpan w:val="11"/>
          </w:tcPr>
          <w:p w:rsidR="00131491" w:rsidRPr="00CF0BF9" w:rsidRDefault="00131491" w:rsidP="00E4228D">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611" w:type="dxa"/>
            <w:vMerge w:val="restart"/>
            <w:tcBorders>
              <w:top w:val="single" w:sz="4" w:space="0" w:color="auto"/>
            </w:tcBorders>
          </w:tcPr>
          <w:p w:rsidR="00131491" w:rsidRPr="00CF0BF9" w:rsidRDefault="00131491" w:rsidP="00E4228D">
            <w:pPr>
              <w:spacing w:after="0" w:line="240" w:lineRule="auto"/>
              <w:jc w:val="center"/>
            </w:pPr>
            <w:r w:rsidRPr="00CF0BF9">
              <w:t>1</w:t>
            </w:r>
          </w:p>
        </w:tc>
        <w:tc>
          <w:tcPr>
            <w:tcW w:w="1863" w:type="dxa"/>
            <w:vMerge w:val="restart"/>
            <w:tcBorders>
              <w:top w:val="single" w:sz="4" w:space="0" w:color="auto"/>
            </w:tcBorders>
          </w:tcPr>
          <w:p w:rsidR="00131491" w:rsidRPr="00CF0BF9" w:rsidRDefault="00131491" w:rsidP="00E4228D">
            <w:pPr>
              <w:spacing w:after="0" w:line="240" w:lineRule="auto"/>
              <w:jc w:val="center"/>
            </w:pPr>
            <w:r w:rsidRPr="00CF0BF9">
              <w:t>ООО "ИК ИП Родники"</w:t>
            </w:r>
          </w:p>
        </w:tc>
        <w:tc>
          <w:tcPr>
            <w:tcW w:w="1814" w:type="dxa"/>
            <w:vMerge w:val="restart"/>
            <w:tcBorders>
              <w:top w:val="single" w:sz="4" w:space="0" w:color="auto"/>
            </w:tcBorders>
          </w:tcPr>
          <w:p w:rsidR="00131491" w:rsidRPr="00CF0BF9" w:rsidRDefault="00131491" w:rsidP="00E4228D">
            <w:pPr>
              <w:spacing w:after="0" w:line="240" w:lineRule="auto"/>
              <w:jc w:val="center"/>
            </w:pPr>
            <w:r w:rsidRPr="00CF0BF9">
              <w:t>Одноставочный,руб./Гкал, без НДС</w:t>
            </w:r>
          </w:p>
        </w:tc>
        <w:tc>
          <w:tcPr>
            <w:tcW w:w="717" w:type="dxa"/>
          </w:tcPr>
          <w:p w:rsidR="00131491" w:rsidRPr="00CF0BF9" w:rsidRDefault="00131491" w:rsidP="00E4228D">
            <w:pPr>
              <w:spacing w:after="0" w:line="240" w:lineRule="auto"/>
              <w:jc w:val="center"/>
            </w:pPr>
            <w:r w:rsidRPr="00CF0BF9">
              <w:t>2022</w:t>
            </w:r>
          </w:p>
        </w:tc>
        <w:tc>
          <w:tcPr>
            <w:tcW w:w="1292" w:type="dxa"/>
          </w:tcPr>
          <w:p w:rsidR="00131491" w:rsidRPr="00CF0BF9" w:rsidRDefault="00131491" w:rsidP="00E4228D">
            <w:pPr>
              <w:spacing w:after="0" w:line="240" w:lineRule="auto"/>
              <w:jc w:val="center"/>
            </w:pPr>
            <w:r w:rsidRPr="00CF0BF9">
              <w:t>2501,09</w:t>
            </w:r>
          </w:p>
        </w:tc>
        <w:tc>
          <w:tcPr>
            <w:tcW w:w="1341" w:type="dxa"/>
          </w:tcPr>
          <w:p w:rsidR="00131491" w:rsidRPr="00CF0BF9" w:rsidRDefault="00131491" w:rsidP="00E4228D">
            <w:pPr>
              <w:spacing w:after="0" w:line="240" w:lineRule="auto"/>
              <w:jc w:val="center"/>
            </w:pPr>
            <w:r w:rsidRPr="00CF0BF9">
              <w:t>2683,79</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263"/>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2023</w:t>
            </w:r>
          </w:p>
        </w:tc>
        <w:tc>
          <w:tcPr>
            <w:tcW w:w="1292" w:type="dxa"/>
          </w:tcPr>
          <w:p w:rsidR="00131491" w:rsidRPr="00CF0BF9" w:rsidRDefault="00131491" w:rsidP="00E4228D">
            <w:pPr>
              <w:spacing w:after="0" w:line="240" w:lineRule="auto"/>
              <w:jc w:val="center"/>
            </w:pPr>
            <w:r w:rsidRPr="00CF0BF9">
              <w:t>2578,70</w:t>
            </w:r>
          </w:p>
        </w:tc>
        <w:tc>
          <w:tcPr>
            <w:tcW w:w="1341" w:type="dxa"/>
          </w:tcPr>
          <w:p w:rsidR="00131491" w:rsidRPr="00CF0BF9" w:rsidRDefault="00131491" w:rsidP="00E4228D">
            <w:pPr>
              <w:spacing w:after="0" w:line="240" w:lineRule="auto"/>
              <w:jc w:val="center"/>
            </w:pPr>
            <w:r w:rsidRPr="00CF0BF9">
              <w:t>2683,96</w:t>
            </w:r>
          </w:p>
        </w:tc>
        <w:tc>
          <w:tcPr>
            <w:tcW w:w="914" w:type="dxa"/>
          </w:tcPr>
          <w:p w:rsidR="00131491" w:rsidRPr="00CF0BF9" w:rsidRDefault="00131491" w:rsidP="00E4228D">
            <w:pPr>
              <w:spacing w:after="0" w:line="240" w:lineRule="auto"/>
              <w:jc w:val="center"/>
            </w:pPr>
            <w:r w:rsidRPr="00CF0BF9">
              <w:t>-</w:t>
            </w:r>
          </w:p>
        </w:tc>
        <w:tc>
          <w:tcPr>
            <w:tcW w:w="907" w:type="dxa"/>
            <w:tcBorders>
              <w:bottom w:val="single" w:sz="4" w:space="0" w:color="auto"/>
            </w:tcBorders>
          </w:tcPr>
          <w:p w:rsidR="00131491" w:rsidRPr="00CF0BF9" w:rsidRDefault="00131491" w:rsidP="00E4228D">
            <w:pPr>
              <w:spacing w:after="0" w:line="240" w:lineRule="auto"/>
              <w:jc w:val="center"/>
            </w:pPr>
            <w:r w:rsidRPr="00CF0BF9">
              <w:t>-</w:t>
            </w:r>
          </w:p>
        </w:tc>
        <w:tc>
          <w:tcPr>
            <w:tcW w:w="899" w:type="dxa"/>
            <w:tcBorders>
              <w:bottom w:val="single" w:sz="4" w:space="0" w:color="auto"/>
            </w:tcBorders>
          </w:tcPr>
          <w:p w:rsidR="00131491" w:rsidRPr="00CF0BF9" w:rsidRDefault="00131491" w:rsidP="00E4228D">
            <w:pPr>
              <w:spacing w:after="0" w:line="240" w:lineRule="auto"/>
              <w:jc w:val="center"/>
            </w:pPr>
            <w:r w:rsidRPr="00CF0BF9">
              <w:t>-</w:t>
            </w:r>
          </w:p>
        </w:tc>
        <w:tc>
          <w:tcPr>
            <w:tcW w:w="888" w:type="dxa"/>
            <w:tcBorders>
              <w:bottom w:val="single" w:sz="4" w:space="0" w:color="auto"/>
            </w:tcBorders>
          </w:tcPr>
          <w:p w:rsidR="00131491" w:rsidRPr="00CF0BF9" w:rsidRDefault="00131491" w:rsidP="00E4228D">
            <w:pPr>
              <w:spacing w:after="0" w:line="240" w:lineRule="auto"/>
              <w:jc w:val="center"/>
            </w:pPr>
            <w:r w:rsidRPr="00CF0BF9">
              <w:t>-</w:t>
            </w:r>
          </w:p>
        </w:tc>
        <w:tc>
          <w:tcPr>
            <w:tcW w:w="1165" w:type="dxa"/>
            <w:tcBorders>
              <w:bottom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2023</w:t>
            </w:r>
          </w:p>
        </w:tc>
        <w:tc>
          <w:tcPr>
            <w:tcW w:w="1292" w:type="dxa"/>
          </w:tcPr>
          <w:p w:rsidR="00131491" w:rsidRPr="00CF0BF9" w:rsidRDefault="00131491" w:rsidP="00E4228D">
            <w:pPr>
              <w:spacing w:after="0" w:line="240" w:lineRule="auto"/>
              <w:jc w:val="center"/>
            </w:pPr>
            <w:r w:rsidRPr="00CF0BF9">
              <w:t>1 791,34</w:t>
            </w:r>
          </w:p>
        </w:tc>
        <w:tc>
          <w:tcPr>
            <w:tcW w:w="1341" w:type="dxa"/>
          </w:tcPr>
          <w:p w:rsidR="00131491" w:rsidRPr="00CF0BF9" w:rsidRDefault="00131491" w:rsidP="00E4228D">
            <w:pPr>
              <w:spacing w:after="0" w:line="240" w:lineRule="auto"/>
              <w:jc w:val="center"/>
            </w:pPr>
            <w:r w:rsidRPr="00CF0BF9">
              <w:t>1 886,49</w:t>
            </w:r>
          </w:p>
        </w:tc>
        <w:tc>
          <w:tcPr>
            <w:tcW w:w="914" w:type="dxa"/>
          </w:tcPr>
          <w:p w:rsidR="00131491" w:rsidRPr="00CF0BF9" w:rsidRDefault="00131491" w:rsidP="00E4228D">
            <w:pPr>
              <w:spacing w:after="0" w:line="240" w:lineRule="auto"/>
              <w:jc w:val="center"/>
            </w:pPr>
            <w:r w:rsidRPr="00CF0BF9">
              <w:t>-</w:t>
            </w:r>
          </w:p>
        </w:tc>
        <w:tc>
          <w:tcPr>
            <w:tcW w:w="907" w:type="dxa"/>
            <w:tcBorders>
              <w:top w:val="single" w:sz="4" w:space="0" w:color="auto"/>
            </w:tcBorders>
          </w:tcPr>
          <w:p w:rsidR="00131491" w:rsidRPr="00CF0BF9" w:rsidRDefault="00131491" w:rsidP="00E4228D">
            <w:pPr>
              <w:spacing w:after="0" w:line="240" w:lineRule="auto"/>
              <w:jc w:val="center"/>
            </w:pPr>
            <w:r w:rsidRPr="00CF0BF9">
              <w:t>-</w:t>
            </w:r>
          </w:p>
        </w:tc>
        <w:tc>
          <w:tcPr>
            <w:tcW w:w="899" w:type="dxa"/>
            <w:tcBorders>
              <w:top w:val="single" w:sz="4" w:space="0" w:color="auto"/>
            </w:tcBorders>
          </w:tcPr>
          <w:p w:rsidR="00131491" w:rsidRPr="00CF0BF9" w:rsidRDefault="00131491" w:rsidP="00E4228D">
            <w:pPr>
              <w:spacing w:after="0" w:line="240" w:lineRule="auto"/>
              <w:jc w:val="center"/>
            </w:pPr>
            <w:r w:rsidRPr="00CF0BF9">
              <w:t>-</w:t>
            </w:r>
          </w:p>
        </w:tc>
        <w:tc>
          <w:tcPr>
            <w:tcW w:w="888" w:type="dxa"/>
            <w:tcBorders>
              <w:top w:val="single" w:sz="4" w:space="0" w:color="auto"/>
            </w:tcBorders>
          </w:tcPr>
          <w:p w:rsidR="00131491" w:rsidRPr="00CF0BF9" w:rsidRDefault="00131491" w:rsidP="00E4228D">
            <w:pPr>
              <w:spacing w:after="0" w:line="240" w:lineRule="auto"/>
              <w:jc w:val="center"/>
            </w:pPr>
            <w:r w:rsidRPr="00CF0BF9">
              <w:t>-</w:t>
            </w:r>
          </w:p>
        </w:tc>
        <w:tc>
          <w:tcPr>
            <w:tcW w:w="1165" w:type="dxa"/>
            <w:tcBorders>
              <w:top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2024</w:t>
            </w:r>
          </w:p>
        </w:tc>
        <w:tc>
          <w:tcPr>
            <w:tcW w:w="1292" w:type="dxa"/>
          </w:tcPr>
          <w:p w:rsidR="00131491" w:rsidRPr="00CF0BF9" w:rsidRDefault="00131491" w:rsidP="00E4228D">
            <w:pPr>
              <w:spacing w:after="0" w:line="240" w:lineRule="auto"/>
              <w:jc w:val="center"/>
            </w:pPr>
            <w:r w:rsidRPr="00CF0BF9">
              <w:t>1 886,49</w:t>
            </w:r>
          </w:p>
        </w:tc>
        <w:tc>
          <w:tcPr>
            <w:tcW w:w="1341" w:type="dxa"/>
          </w:tcPr>
          <w:p w:rsidR="00131491" w:rsidRPr="00CF0BF9" w:rsidRDefault="00131491" w:rsidP="00E4228D">
            <w:pPr>
              <w:spacing w:after="0" w:line="240" w:lineRule="auto"/>
              <w:jc w:val="center"/>
            </w:pPr>
            <w:r w:rsidRPr="00CF0BF9">
              <w:t>2 115,87</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2025</w:t>
            </w:r>
          </w:p>
        </w:tc>
        <w:tc>
          <w:tcPr>
            <w:tcW w:w="1292" w:type="dxa"/>
          </w:tcPr>
          <w:p w:rsidR="00131491" w:rsidRPr="00CF0BF9" w:rsidRDefault="00131491" w:rsidP="00E4228D">
            <w:pPr>
              <w:spacing w:after="0" w:line="240" w:lineRule="auto"/>
              <w:jc w:val="center"/>
            </w:pPr>
            <w:r w:rsidRPr="00CF0BF9">
              <w:t>2 046,89</w:t>
            </w:r>
          </w:p>
        </w:tc>
        <w:tc>
          <w:tcPr>
            <w:tcW w:w="1341" w:type="dxa"/>
          </w:tcPr>
          <w:p w:rsidR="00131491" w:rsidRPr="00CF0BF9" w:rsidRDefault="00131491" w:rsidP="00E4228D">
            <w:pPr>
              <w:spacing w:after="0" w:line="240" w:lineRule="auto"/>
              <w:jc w:val="center"/>
            </w:pPr>
            <w:r w:rsidRPr="00CF0BF9">
              <w:t>2 082,28</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Borders>
              <w:bottom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0"/>
          <w:jc w:val="center"/>
        </w:trPr>
        <w:tc>
          <w:tcPr>
            <w:tcW w:w="12411" w:type="dxa"/>
            <w:gridSpan w:val="11"/>
            <w:tcBorders>
              <w:bottom w:val="single" w:sz="4" w:space="0" w:color="auto"/>
            </w:tcBorders>
          </w:tcPr>
          <w:p w:rsidR="00131491" w:rsidRPr="00CF0BF9" w:rsidRDefault="00131491" w:rsidP="00E4228D">
            <w:pPr>
              <w:spacing w:after="0" w:line="240" w:lineRule="auto"/>
              <w:jc w:val="center"/>
            </w:pPr>
            <w:r w:rsidRPr="00CF0BF9">
              <w:t>Население (тарифы указываются с учетом НДС)*</w:t>
            </w: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611" w:type="dxa"/>
            <w:vMerge w:val="restart"/>
            <w:tcBorders>
              <w:top w:val="single" w:sz="4" w:space="0" w:color="auto"/>
            </w:tcBorders>
          </w:tcPr>
          <w:p w:rsidR="00131491" w:rsidRPr="00CF0BF9" w:rsidRDefault="00131491" w:rsidP="00E4228D">
            <w:pPr>
              <w:spacing w:after="0" w:line="240" w:lineRule="auto"/>
              <w:jc w:val="center"/>
            </w:pPr>
            <w:r w:rsidRPr="00CF0BF9">
              <w:t>2</w:t>
            </w:r>
          </w:p>
        </w:tc>
        <w:tc>
          <w:tcPr>
            <w:tcW w:w="1863" w:type="dxa"/>
            <w:vMerge w:val="restart"/>
            <w:tcBorders>
              <w:top w:val="single" w:sz="4" w:space="0" w:color="auto"/>
            </w:tcBorders>
          </w:tcPr>
          <w:p w:rsidR="00131491" w:rsidRPr="00CF0BF9" w:rsidRDefault="00131491" w:rsidP="00E4228D">
            <w:pPr>
              <w:spacing w:after="0" w:line="240" w:lineRule="auto"/>
              <w:jc w:val="center"/>
            </w:pPr>
            <w:r w:rsidRPr="00CF0BF9">
              <w:t>ООО "ИК ИП Родники"</w:t>
            </w:r>
          </w:p>
        </w:tc>
        <w:tc>
          <w:tcPr>
            <w:tcW w:w="1814" w:type="dxa"/>
            <w:vMerge w:val="restart"/>
            <w:tcBorders>
              <w:top w:val="single" w:sz="4" w:space="0" w:color="auto"/>
            </w:tcBorders>
          </w:tcPr>
          <w:p w:rsidR="00131491" w:rsidRPr="00CF0BF9" w:rsidRDefault="00131491" w:rsidP="00E4228D">
            <w:pPr>
              <w:spacing w:after="0" w:line="240" w:lineRule="auto"/>
              <w:jc w:val="center"/>
            </w:pPr>
            <w:r w:rsidRPr="00CF0BF9">
              <w:t>Одноставочный, руб./Гкал, без НДС</w:t>
            </w:r>
          </w:p>
        </w:tc>
        <w:tc>
          <w:tcPr>
            <w:tcW w:w="717" w:type="dxa"/>
            <w:vAlign w:val="center"/>
          </w:tcPr>
          <w:p w:rsidR="00131491" w:rsidRPr="00CF0BF9" w:rsidRDefault="00131491" w:rsidP="00E4228D">
            <w:pPr>
              <w:spacing w:after="0" w:line="240" w:lineRule="auto"/>
              <w:jc w:val="center"/>
            </w:pPr>
            <w:r w:rsidRPr="00CF0BF9">
              <w:t>2022</w:t>
            </w:r>
          </w:p>
        </w:tc>
        <w:tc>
          <w:tcPr>
            <w:tcW w:w="1292" w:type="dxa"/>
            <w:vAlign w:val="center"/>
          </w:tcPr>
          <w:p w:rsidR="00131491" w:rsidRPr="00CF0BF9" w:rsidRDefault="00131491" w:rsidP="00E4228D">
            <w:pPr>
              <w:spacing w:after="0" w:line="240" w:lineRule="auto"/>
              <w:jc w:val="center"/>
            </w:pPr>
            <w:r w:rsidRPr="00CF0BF9">
              <w:t>2622,57</w:t>
            </w:r>
          </w:p>
        </w:tc>
        <w:tc>
          <w:tcPr>
            <w:tcW w:w="1341" w:type="dxa"/>
            <w:vAlign w:val="center"/>
          </w:tcPr>
          <w:p w:rsidR="00131491" w:rsidRPr="00CF0BF9" w:rsidRDefault="00131491" w:rsidP="00E4228D">
            <w:pPr>
              <w:spacing w:after="0" w:line="240" w:lineRule="auto"/>
              <w:jc w:val="center"/>
            </w:pPr>
            <w:r w:rsidRPr="00CF0BF9">
              <w:t>2764,19</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Borders>
              <w:bottom w:val="single" w:sz="4" w:space="0" w:color="auto"/>
            </w:tcBorders>
          </w:tcPr>
          <w:p w:rsidR="00131491" w:rsidRPr="00CF0BF9" w:rsidRDefault="00131491" w:rsidP="00E4228D">
            <w:pPr>
              <w:spacing w:after="0" w:line="240" w:lineRule="auto"/>
              <w:jc w:val="center"/>
            </w:pPr>
          </w:p>
        </w:tc>
        <w:tc>
          <w:tcPr>
            <w:tcW w:w="1863" w:type="dxa"/>
            <w:vMerge/>
            <w:tcBorders>
              <w:bottom w:val="single" w:sz="4" w:space="0" w:color="auto"/>
            </w:tcBorders>
          </w:tcPr>
          <w:p w:rsidR="00131491" w:rsidRPr="00CF0BF9" w:rsidRDefault="00131491" w:rsidP="00E4228D">
            <w:pPr>
              <w:spacing w:after="0" w:line="240" w:lineRule="auto"/>
              <w:jc w:val="center"/>
            </w:pPr>
          </w:p>
        </w:tc>
        <w:tc>
          <w:tcPr>
            <w:tcW w:w="1814" w:type="dxa"/>
            <w:vMerge/>
            <w:tcBorders>
              <w:bottom w:val="single" w:sz="4" w:space="0" w:color="auto"/>
            </w:tcBorders>
          </w:tcPr>
          <w:p w:rsidR="00131491" w:rsidRPr="00CF0BF9" w:rsidRDefault="00131491" w:rsidP="00E4228D">
            <w:pPr>
              <w:spacing w:after="0" w:line="240" w:lineRule="auto"/>
              <w:jc w:val="center"/>
            </w:pPr>
          </w:p>
        </w:tc>
        <w:tc>
          <w:tcPr>
            <w:tcW w:w="717" w:type="dxa"/>
            <w:vAlign w:val="center"/>
          </w:tcPr>
          <w:p w:rsidR="00131491" w:rsidRPr="00CF0BF9" w:rsidRDefault="00131491" w:rsidP="00E4228D">
            <w:pPr>
              <w:spacing w:after="0" w:line="240" w:lineRule="auto"/>
              <w:jc w:val="center"/>
            </w:pPr>
            <w:r w:rsidRPr="00CF0BF9">
              <w:t>2023</w:t>
            </w:r>
          </w:p>
        </w:tc>
        <w:tc>
          <w:tcPr>
            <w:tcW w:w="1292" w:type="dxa"/>
            <w:vAlign w:val="center"/>
          </w:tcPr>
          <w:p w:rsidR="00131491" w:rsidRPr="00CF0BF9" w:rsidRDefault="00131491" w:rsidP="00E4228D">
            <w:pPr>
              <w:spacing w:after="0" w:line="240" w:lineRule="auto"/>
              <w:jc w:val="center"/>
            </w:pPr>
            <w:r w:rsidRPr="00CF0BF9">
              <w:t>2764,19</w:t>
            </w:r>
          </w:p>
        </w:tc>
        <w:tc>
          <w:tcPr>
            <w:tcW w:w="1341" w:type="dxa"/>
            <w:vAlign w:val="center"/>
          </w:tcPr>
          <w:p w:rsidR="00131491" w:rsidRPr="00CF0BF9" w:rsidRDefault="00131491" w:rsidP="00E4228D">
            <w:pPr>
              <w:spacing w:after="0" w:line="240" w:lineRule="auto"/>
              <w:jc w:val="center"/>
            </w:pPr>
            <w:r w:rsidRPr="00CF0BF9">
              <w:t>2874,76</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12411" w:type="dxa"/>
            <w:gridSpan w:val="11"/>
          </w:tcPr>
          <w:p w:rsidR="00131491" w:rsidRPr="00CF0BF9" w:rsidRDefault="00131491" w:rsidP="00E4228D">
            <w:pPr>
              <w:spacing w:after="0" w:line="240" w:lineRule="auto"/>
              <w:jc w:val="center"/>
            </w:pPr>
            <w:r w:rsidRPr="00CF0BF9">
              <w:t>Тариф на теплоноситель, поставляемый потребителям</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val="restart"/>
          </w:tcPr>
          <w:p w:rsidR="00131491" w:rsidRPr="00CF0BF9" w:rsidRDefault="00131491" w:rsidP="00E4228D">
            <w:pPr>
              <w:spacing w:after="0" w:line="240" w:lineRule="auto"/>
              <w:jc w:val="center"/>
            </w:pPr>
            <w:r w:rsidRPr="00CF0BF9">
              <w:t>3</w:t>
            </w:r>
          </w:p>
        </w:tc>
        <w:tc>
          <w:tcPr>
            <w:tcW w:w="1863" w:type="dxa"/>
            <w:vMerge w:val="restart"/>
          </w:tcPr>
          <w:p w:rsidR="00131491" w:rsidRPr="00CF0BF9" w:rsidRDefault="00131491" w:rsidP="00E4228D">
            <w:pPr>
              <w:spacing w:after="0" w:line="240" w:lineRule="auto"/>
              <w:jc w:val="center"/>
            </w:pPr>
            <w:r w:rsidRPr="00CF0BF9">
              <w:t>ООО "ИК ИП Родники" от собственной котельной</w:t>
            </w:r>
          </w:p>
        </w:tc>
        <w:tc>
          <w:tcPr>
            <w:tcW w:w="1814" w:type="dxa"/>
            <w:vMerge w:val="restart"/>
          </w:tcPr>
          <w:p w:rsidR="00131491" w:rsidRPr="00CF0BF9" w:rsidRDefault="00131491" w:rsidP="00E4228D">
            <w:pPr>
              <w:spacing w:after="0" w:line="240" w:lineRule="auto"/>
              <w:jc w:val="center"/>
            </w:pPr>
            <w:r w:rsidRPr="00CF0BF9">
              <w:t>Одноставочный, руб./куб. м, без НДС</w:t>
            </w:r>
          </w:p>
        </w:tc>
        <w:tc>
          <w:tcPr>
            <w:tcW w:w="717" w:type="dxa"/>
            <w:vAlign w:val="center"/>
          </w:tcPr>
          <w:p w:rsidR="00131491" w:rsidRPr="00CF0BF9" w:rsidRDefault="00131491" w:rsidP="00E4228D">
            <w:pPr>
              <w:spacing w:after="0" w:line="240" w:lineRule="auto"/>
              <w:jc w:val="center"/>
            </w:pPr>
            <w:r w:rsidRPr="00CF0BF9">
              <w:t>2022</w:t>
            </w:r>
          </w:p>
        </w:tc>
        <w:tc>
          <w:tcPr>
            <w:tcW w:w="1292" w:type="dxa"/>
            <w:vAlign w:val="center"/>
          </w:tcPr>
          <w:p w:rsidR="00131491" w:rsidRPr="00CF0BF9" w:rsidRDefault="00131491" w:rsidP="00E4228D">
            <w:pPr>
              <w:spacing w:after="0" w:line="240" w:lineRule="auto"/>
              <w:jc w:val="center"/>
            </w:pPr>
            <w:r w:rsidRPr="00CF0BF9">
              <w:t>69,61</w:t>
            </w:r>
          </w:p>
        </w:tc>
        <w:tc>
          <w:tcPr>
            <w:tcW w:w="1341" w:type="dxa"/>
            <w:vAlign w:val="center"/>
          </w:tcPr>
          <w:p w:rsidR="00131491" w:rsidRPr="00CF0BF9" w:rsidRDefault="00131491" w:rsidP="00E4228D">
            <w:pPr>
              <w:spacing w:after="0" w:line="240" w:lineRule="auto"/>
              <w:jc w:val="center"/>
            </w:pPr>
            <w:r w:rsidRPr="00CF0BF9">
              <w:t>70,46</w:t>
            </w:r>
          </w:p>
        </w:tc>
        <w:tc>
          <w:tcPr>
            <w:tcW w:w="914" w:type="dxa"/>
          </w:tcPr>
          <w:p w:rsidR="00131491" w:rsidRPr="00CF0BF9" w:rsidRDefault="00131491" w:rsidP="00E4228D">
            <w:pPr>
              <w:spacing w:after="0" w:line="240" w:lineRule="auto"/>
              <w:jc w:val="center"/>
            </w:pPr>
          </w:p>
        </w:tc>
        <w:tc>
          <w:tcPr>
            <w:tcW w:w="907" w:type="dxa"/>
          </w:tcPr>
          <w:p w:rsidR="00131491" w:rsidRPr="00CF0BF9" w:rsidRDefault="00131491" w:rsidP="00E4228D">
            <w:pPr>
              <w:spacing w:after="0" w:line="240" w:lineRule="auto"/>
              <w:jc w:val="center"/>
            </w:pPr>
          </w:p>
        </w:tc>
        <w:tc>
          <w:tcPr>
            <w:tcW w:w="899" w:type="dxa"/>
          </w:tcPr>
          <w:p w:rsidR="00131491" w:rsidRPr="00CF0BF9" w:rsidRDefault="00131491" w:rsidP="00E4228D">
            <w:pPr>
              <w:spacing w:after="0" w:line="240" w:lineRule="auto"/>
              <w:jc w:val="center"/>
            </w:pPr>
          </w:p>
        </w:tc>
        <w:tc>
          <w:tcPr>
            <w:tcW w:w="888" w:type="dxa"/>
          </w:tcPr>
          <w:p w:rsidR="00131491" w:rsidRPr="00CF0BF9" w:rsidRDefault="00131491" w:rsidP="00E4228D">
            <w:pPr>
              <w:spacing w:after="0" w:line="240" w:lineRule="auto"/>
              <w:jc w:val="center"/>
            </w:pPr>
          </w:p>
        </w:tc>
        <w:tc>
          <w:tcPr>
            <w:tcW w:w="1165" w:type="dxa"/>
          </w:tcPr>
          <w:p w:rsidR="00131491" w:rsidRPr="00CF0BF9" w:rsidRDefault="00131491" w:rsidP="00E4228D">
            <w:pPr>
              <w:spacing w:after="0" w:line="240" w:lineRule="auto"/>
              <w:jc w:val="center"/>
            </w:pP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rPr>
                <w:highlight w:val="yellow"/>
              </w:rPr>
            </w:pPr>
          </w:p>
        </w:tc>
        <w:tc>
          <w:tcPr>
            <w:tcW w:w="1863" w:type="dxa"/>
            <w:vMerge/>
          </w:tcPr>
          <w:p w:rsidR="00131491" w:rsidRPr="00CF0BF9" w:rsidRDefault="00131491" w:rsidP="00E4228D">
            <w:pPr>
              <w:spacing w:after="0" w:line="240" w:lineRule="auto"/>
              <w:jc w:val="center"/>
              <w:rPr>
                <w:highlight w:val="yellow"/>
              </w:rPr>
            </w:pPr>
          </w:p>
        </w:tc>
        <w:tc>
          <w:tcPr>
            <w:tcW w:w="1814" w:type="dxa"/>
            <w:vMerge/>
          </w:tcPr>
          <w:p w:rsidR="00131491" w:rsidRPr="00CF0BF9" w:rsidRDefault="00131491" w:rsidP="00E4228D">
            <w:pPr>
              <w:spacing w:after="0" w:line="240" w:lineRule="auto"/>
              <w:jc w:val="center"/>
              <w:rPr>
                <w:highlight w:val="yellow"/>
              </w:rPr>
            </w:pPr>
          </w:p>
        </w:tc>
        <w:tc>
          <w:tcPr>
            <w:tcW w:w="717" w:type="dxa"/>
            <w:vAlign w:val="center"/>
          </w:tcPr>
          <w:p w:rsidR="00131491" w:rsidRPr="00CF0BF9" w:rsidRDefault="00131491" w:rsidP="00E4228D">
            <w:pPr>
              <w:spacing w:after="0" w:line="240" w:lineRule="auto"/>
              <w:jc w:val="center"/>
            </w:pPr>
            <w:r w:rsidRPr="00CF0BF9">
              <w:t>2023</w:t>
            </w:r>
          </w:p>
        </w:tc>
        <w:tc>
          <w:tcPr>
            <w:tcW w:w="1292" w:type="dxa"/>
            <w:vAlign w:val="center"/>
          </w:tcPr>
          <w:p w:rsidR="00131491" w:rsidRPr="00CF0BF9" w:rsidRDefault="00131491" w:rsidP="00E4228D">
            <w:pPr>
              <w:spacing w:after="0" w:line="240" w:lineRule="auto"/>
              <w:jc w:val="center"/>
            </w:pPr>
            <w:r w:rsidRPr="00CF0BF9">
              <w:t>70,46</w:t>
            </w:r>
          </w:p>
        </w:tc>
        <w:tc>
          <w:tcPr>
            <w:tcW w:w="1341" w:type="dxa"/>
            <w:vAlign w:val="center"/>
          </w:tcPr>
          <w:p w:rsidR="00131491" w:rsidRPr="00CF0BF9" w:rsidRDefault="00131491" w:rsidP="00E4228D">
            <w:pPr>
              <w:spacing w:after="0" w:line="240" w:lineRule="auto"/>
              <w:jc w:val="center"/>
            </w:pPr>
            <w:r w:rsidRPr="00CF0BF9">
              <w:t>73,02</w:t>
            </w:r>
          </w:p>
        </w:tc>
        <w:tc>
          <w:tcPr>
            <w:tcW w:w="914" w:type="dxa"/>
          </w:tcPr>
          <w:p w:rsidR="00131491" w:rsidRPr="00CF0BF9" w:rsidRDefault="00131491" w:rsidP="00E4228D">
            <w:pPr>
              <w:spacing w:after="0" w:line="240" w:lineRule="auto"/>
              <w:jc w:val="center"/>
              <w:rPr>
                <w:highlight w:val="yellow"/>
              </w:rPr>
            </w:pPr>
          </w:p>
        </w:tc>
        <w:tc>
          <w:tcPr>
            <w:tcW w:w="907" w:type="dxa"/>
          </w:tcPr>
          <w:p w:rsidR="00131491" w:rsidRPr="00CF0BF9" w:rsidRDefault="00131491" w:rsidP="00E4228D">
            <w:pPr>
              <w:spacing w:after="0" w:line="240" w:lineRule="auto"/>
              <w:jc w:val="center"/>
              <w:rPr>
                <w:highlight w:val="yellow"/>
              </w:rPr>
            </w:pPr>
          </w:p>
        </w:tc>
        <w:tc>
          <w:tcPr>
            <w:tcW w:w="899" w:type="dxa"/>
          </w:tcPr>
          <w:p w:rsidR="00131491" w:rsidRPr="00CF0BF9" w:rsidRDefault="00131491" w:rsidP="00E4228D">
            <w:pPr>
              <w:spacing w:after="0" w:line="240" w:lineRule="auto"/>
              <w:jc w:val="center"/>
              <w:rPr>
                <w:highlight w:val="yellow"/>
              </w:rPr>
            </w:pPr>
          </w:p>
        </w:tc>
        <w:tc>
          <w:tcPr>
            <w:tcW w:w="888" w:type="dxa"/>
          </w:tcPr>
          <w:p w:rsidR="00131491" w:rsidRPr="00CF0BF9" w:rsidRDefault="00131491" w:rsidP="00E4228D">
            <w:pPr>
              <w:spacing w:after="0" w:line="240" w:lineRule="auto"/>
              <w:jc w:val="center"/>
              <w:rPr>
                <w:highlight w:val="yellow"/>
              </w:rPr>
            </w:pPr>
          </w:p>
        </w:tc>
        <w:tc>
          <w:tcPr>
            <w:tcW w:w="1165" w:type="dxa"/>
          </w:tcPr>
          <w:p w:rsidR="00131491" w:rsidRPr="00CF0BF9" w:rsidRDefault="00131491" w:rsidP="00E4228D">
            <w:pPr>
              <w:spacing w:after="0" w:line="240" w:lineRule="auto"/>
              <w:jc w:val="center"/>
              <w:rPr>
                <w:highlight w:val="yellow"/>
              </w:rPr>
            </w:pPr>
          </w:p>
        </w:tc>
        <w:tc>
          <w:tcPr>
            <w:tcW w:w="1757" w:type="dxa"/>
            <w:vMerge/>
          </w:tcPr>
          <w:p w:rsidR="00131491" w:rsidRPr="00CF0BF9" w:rsidRDefault="00131491" w:rsidP="00E4228D">
            <w:pPr>
              <w:spacing w:after="0" w:line="240" w:lineRule="auto"/>
              <w:jc w:val="center"/>
              <w:rPr>
                <w:highlight w:val="yellow"/>
              </w:rP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131491" w:rsidRPr="00B14951" w:rsidRDefault="00131491" w:rsidP="00131491">
      <w:pPr>
        <w:spacing w:after="0" w:line="360" w:lineRule="auto"/>
        <w:ind w:left="215"/>
        <w:rPr>
          <w:rFonts w:ascii="Times New Roman" w:hAnsi="Times New Roman"/>
          <w:color w:val="000000" w:themeColor="text1"/>
          <w:sz w:val="24"/>
          <w:szCs w:val="24"/>
        </w:rPr>
      </w:pPr>
      <w:r w:rsidRPr="00CF0BF9">
        <w:rPr>
          <w:rFonts w:ascii="Times New Roman" w:hAnsi="Times New Roman"/>
          <w:b/>
          <w:color w:val="000000" w:themeColor="text1"/>
          <w:sz w:val="24"/>
          <w:szCs w:val="24"/>
        </w:rPr>
        <w:lastRenderedPageBreak/>
        <w:t>Таблица</w:t>
      </w:r>
      <w:r w:rsidRPr="00CF0BF9">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14.</w:t>
      </w:r>
      <w:r w:rsidR="006916EA">
        <w:rPr>
          <w:rFonts w:ascii="Times New Roman" w:hAnsi="Times New Roman"/>
          <w:b/>
          <w:color w:val="000000" w:themeColor="text1"/>
          <w:sz w:val="24"/>
          <w:szCs w:val="24"/>
        </w:rPr>
        <w:t>3</w:t>
      </w:r>
      <w:r w:rsidRPr="00CF0BF9">
        <w:rPr>
          <w:rFonts w:ascii="Times New Roman" w:hAnsi="Times New Roman"/>
          <w:b/>
          <w:color w:val="000000" w:themeColor="text1"/>
          <w:sz w:val="24"/>
          <w:szCs w:val="24"/>
        </w:rPr>
        <w:t xml:space="preserve">. </w:t>
      </w:r>
      <w:r w:rsidRPr="00CF0BF9">
        <w:rPr>
          <w:rFonts w:ascii="Times New Roman" w:hAnsi="Times New Roman"/>
          <w:color w:val="000000" w:themeColor="text1"/>
          <w:sz w:val="24"/>
          <w:szCs w:val="24"/>
        </w:rPr>
        <w:t>Динамика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утвержденных</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тарифов</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на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тепловую</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энергию,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отпускаемую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ООО</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«Энергетик»</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потребителям</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Родниковского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городского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поселения</w:t>
      </w:r>
    </w:p>
    <w:p w:rsidR="00131491" w:rsidRDefault="00131491" w:rsidP="00131491">
      <w:pPr>
        <w:pStyle w:val="aff6"/>
        <w:spacing w:before="7"/>
        <w:rPr>
          <w:b/>
          <w:sz w:val="17"/>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2"/>
        <w:gridCol w:w="5182"/>
        <w:gridCol w:w="2960"/>
        <w:gridCol w:w="3626"/>
      </w:tblGrid>
      <w:tr w:rsidR="00131491" w:rsidTr="00E4228D">
        <w:trPr>
          <w:trHeight w:val="20"/>
        </w:trPr>
        <w:tc>
          <w:tcPr>
            <w:tcW w:w="2732" w:type="dxa"/>
          </w:tcPr>
          <w:p w:rsidR="00131491" w:rsidRDefault="00131491" w:rsidP="00E4228D">
            <w:pPr>
              <w:pStyle w:val="TableParagraph"/>
              <w:spacing w:before="0"/>
              <w:ind w:right="1202"/>
              <w:jc w:val="right"/>
              <w:rPr>
                <w:sz w:val="20"/>
              </w:rPr>
            </w:pPr>
            <w:r>
              <w:rPr>
                <w:sz w:val="20"/>
              </w:rPr>
              <w:t>Год</w:t>
            </w:r>
          </w:p>
        </w:tc>
        <w:tc>
          <w:tcPr>
            <w:tcW w:w="5182" w:type="dxa"/>
          </w:tcPr>
          <w:p w:rsidR="00131491" w:rsidRDefault="00131491" w:rsidP="00E4228D">
            <w:pPr>
              <w:pStyle w:val="TableParagraph"/>
              <w:spacing w:before="0"/>
              <w:ind w:left="1447" w:right="1437"/>
              <w:rPr>
                <w:sz w:val="20"/>
              </w:rPr>
            </w:pPr>
            <w:r>
              <w:rPr>
                <w:sz w:val="20"/>
              </w:rPr>
              <w:t>Период</w:t>
            </w:r>
          </w:p>
        </w:tc>
        <w:tc>
          <w:tcPr>
            <w:tcW w:w="2960" w:type="dxa"/>
          </w:tcPr>
          <w:p w:rsidR="00131491" w:rsidRDefault="00131491" w:rsidP="00E4228D">
            <w:pPr>
              <w:pStyle w:val="TableParagraph"/>
              <w:spacing w:before="0"/>
              <w:ind w:left="817" w:right="805"/>
              <w:rPr>
                <w:sz w:val="20"/>
              </w:rPr>
            </w:pPr>
            <w:r>
              <w:rPr>
                <w:sz w:val="20"/>
              </w:rPr>
              <w:t>Теплоноситель</w:t>
            </w:r>
          </w:p>
        </w:tc>
        <w:tc>
          <w:tcPr>
            <w:tcW w:w="3626" w:type="dxa"/>
          </w:tcPr>
          <w:p w:rsidR="00131491" w:rsidRPr="00B86836" w:rsidRDefault="00131491" w:rsidP="00E4228D">
            <w:pPr>
              <w:pStyle w:val="TableParagraph"/>
              <w:spacing w:before="0"/>
              <w:ind w:left="129" w:right="114"/>
              <w:rPr>
                <w:sz w:val="20"/>
                <w:lang w:val="ru-RU"/>
              </w:rPr>
            </w:pPr>
            <w:r w:rsidRPr="00B86836">
              <w:rPr>
                <w:sz w:val="20"/>
                <w:lang w:val="ru-RU"/>
              </w:rPr>
              <w:t>Одноставочный</w:t>
            </w:r>
            <w:r w:rsidRPr="00B86836">
              <w:rPr>
                <w:spacing w:val="-5"/>
                <w:sz w:val="20"/>
                <w:lang w:val="ru-RU"/>
              </w:rPr>
              <w:t xml:space="preserve"> </w:t>
            </w:r>
            <w:r w:rsidRPr="00B86836">
              <w:rPr>
                <w:sz w:val="20"/>
                <w:lang w:val="ru-RU"/>
              </w:rPr>
              <w:t>тариф</w:t>
            </w:r>
            <w:r w:rsidRPr="00B86836">
              <w:rPr>
                <w:spacing w:val="-6"/>
                <w:sz w:val="20"/>
                <w:lang w:val="ru-RU"/>
              </w:rPr>
              <w:t xml:space="preserve"> </w:t>
            </w:r>
            <w:r w:rsidRPr="00B86836">
              <w:rPr>
                <w:sz w:val="20"/>
                <w:lang w:val="ru-RU"/>
              </w:rPr>
              <w:t>с</w:t>
            </w:r>
            <w:r w:rsidRPr="00B86836">
              <w:rPr>
                <w:spacing w:val="-5"/>
                <w:sz w:val="20"/>
                <w:lang w:val="ru-RU"/>
              </w:rPr>
              <w:t xml:space="preserve"> </w:t>
            </w:r>
            <w:r w:rsidRPr="00B86836">
              <w:rPr>
                <w:sz w:val="20"/>
                <w:lang w:val="ru-RU"/>
              </w:rPr>
              <w:t>НДС,</w:t>
            </w:r>
            <w:r w:rsidRPr="00B86836">
              <w:rPr>
                <w:spacing w:val="-3"/>
                <w:sz w:val="20"/>
                <w:lang w:val="ru-RU"/>
              </w:rPr>
              <w:t xml:space="preserve"> </w:t>
            </w:r>
            <w:r w:rsidRPr="00B86836">
              <w:rPr>
                <w:sz w:val="20"/>
                <w:lang w:val="ru-RU"/>
              </w:rPr>
              <w:t>руб./Гкал</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2020</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01.07.2020</w:t>
            </w:r>
            <w:r>
              <w:rPr>
                <w:spacing w:val="-2"/>
                <w:sz w:val="20"/>
              </w:rPr>
              <w:t xml:space="preserve"> </w:t>
            </w:r>
            <w:r>
              <w:rPr>
                <w:sz w:val="20"/>
              </w:rPr>
              <w:t>по</w:t>
            </w:r>
            <w:r>
              <w:rPr>
                <w:spacing w:val="-3"/>
                <w:sz w:val="20"/>
              </w:rPr>
              <w:t xml:space="preserve"> </w:t>
            </w:r>
            <w:r>
              <w:rPr>
                <w:sz w:val="20"/>
              </w:rPr>
              <w:t>31.12.2020</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1065,08</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2021</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01.01.2021</w:t>
            </w:r>
            <w:r>
              <w:rPr>
                <w:spacing w:val="-2"/>
                <w:sz w:val="20"/>
              </w:rPr>
              <w:t xml:space="preserve"> </w:t>
            </w:r>
            <w:r>
              <w:rPr>
                <w:sz w:val="20"/>
              </w:rPr>
              <w:t>по</w:t>
            </w:r>
            <w:r>
              <w:rPr>
                <w:spacing w:val="-3"/>
                <w:sz w:val="20"/>
              </w:rPr>
              <w:t xml:space="preserve"> </w:t>
            </w:r>
            <w:r>
              <w:rPr>
                <w:sz w:val="20"/>
              </w:rPr>
              <w:t>30.06.2021</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1065,08</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2021</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01.07.2021</w:t>
            </w:r>
            <w:r>
              <w:rPr>
                <w:spacing w:val="-2"/>
                <w:sz w:val="20"/>
              </w:rPr>
              <w:t xml:space="preserve"> </w:t>
            </w:r>
            <w:r>
              <w:rPr>
                <w:sz w:val="20"/>
              </w:rPr>
              <w:t>по</w:t>
            </w:r>
            <w:r>
              <w:rPr>
                <w:spacing w:val="-3"/>
                <w:sz w:val="20"/>
              </w:rPr>
              <w:t xml:space="preserve"> </w:t>
            </w:r>
            <w:r>
              <w:rPr>
                <w:sz w:val="20"/>
              </w:rPr>
              <w:t>31.12.2021</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1123,16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2022</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01.01.2022</w:t>
            </w:r>
            <w:r>
              <w:rPr>
                <w:spacing w:val="-2"/>
                <w:sz w:val="20"/>
              </w:rPr>
              <w:t xml:space="preserve"> </w:t>
            </w:r>
            <w:r>
              <w:rPr>
                <w:sz w:val="20"/>
              </w:rPr>
              <w:t>по</w:t>
            </w:r>
            <w:r>
              <w:rPr>
                <w:spacing w:val="-3"/>
                <w:sz w:val="20"/>
              </w:rPr>
              <w:t xml:space="preserve"> </w:t>
            </w:r>
            <w:r>
              <w:rPr>
                <w:sz w:val="20"/>
              </w:rPr>
              <w:t>30.06.2022</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1075,67</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2022</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01.07.2022</w:t>
            </w:r>
            <w:r>
              <w:rPr>
                <w:spacing w:val="-2"/>
                <w:sz w:val="20"/>
              </w:rPr>
              <w:t xml:space="preserve"> </w:t>
            </w:r>
            <w:r>
              <w:rPr>
                <w:sz w:val="20"/>
              </w:rPr>
              <w:t>по</w:t>
            </w:r>
            <w:r>
              <w:rPr>
                <w:spacing w:val="-3"/>
                <w:sz w:val="20"/>
              </w:rPr>
              <w:t xml:space="preserve"> </w:t>
            </w:r>
            <w:r>
              <w:rPr>
                <w:sz w:val="20"/>
              </w:rPr>
              <w:t>31.12.2022</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1104,46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2023</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01.01.2023</w:t>
            </w:r>
            <w:r>
              <w:rPr>
                <w:spacing w:val="-2"/>
                <w:sz w:val="20"/>
              </w:rPr>
              <w:t xml:space="preserve"> </w:t>
            </w:r>
            <w:r>
              <w:rPr>
                <w:sz w:val="20"/>
              </w:rPr>
              <w:t>по</w:t>
            </w:r>
            <w:r>
              <w:rPr>
                <w:spacing w:val="-3"/>
                <w:sz w:val="20"/>
              </w:rPr>
              <w:t xml:space="preserve"> </w:t>
            </w:r>
            <w:r>
              <w:rPr>
                <w:sz w:val="20"/>
              </w:rPr>
              <w:t>30.06.2023</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1104,46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2023</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01.07.2023</w:t>
            </w:r>
            <w:r>
              <w:rPr>
                <w:spacing w:val="-2"/>
                <w:sz w:val="20"/>
              </w:rPr>
              <w:t xml:space="preserve"> </w:t>
            </w:r>
            <w:r>
              <w:rPr>
                <w:sz w:val="20"/>
              </w:rPr>
              <w:t>по</w:t>
            </w:r>
            <w:r>
              <w:rPr>
                <w:spacing w:val="-3"/>
                <w:sz w:val="20"/>
              </w:rPr>
              <w:t xml:space="preserve"> </w:t>
            </w:r>
            <w:r>
              <w:rPr>
                <w:sz w:val="20"/>
              </w:rPr>
              <w:t>31.12.2023</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1141,94</w:t>
            </w:r>
          </w:p>
        </w:tc>
      </w:tr>
    </w:tbl>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6916EA">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131491" w:rsidRPr="00CF0BF9" w:rsidTr="00E4228D">
        <w:trPr>
          <w:trHeight w:val="512"/>
          <w:jc w:val="center"/>
        </w:trPr>
        <w:tc>
          <w:tcPr>
            <w:tcW w:w="567" w:type="dxa"/>
            <w:vMerge w:val="restart"/>
          </w:tcPr>
          <w:p w:rsidR="00131491" w:rsidRPr="00CF0BF9" w:rsidRDefault="00131491" w:rsidP="00E4228D">
            <w:pPr>
              <w:spacing w:after="0" w:line="240" w:lineRule="auto"/>
              <w:jc w:val="center"/>
            </w:pPr>
            <w:r w:rsidRPr="00CF0BF9">
              <w:t>№</w:t>
            </w:r>
          </w:p>
          <w:p w:rsidR="00131491" w:rsidRPr="00CF0BF9" w:rsidRDefault="00131491" w:rsidP="00E4228D">
            <w:pPr>
              <w:spacing w:after="0" w:line="240" w:lineRule="auto"/>
              <w:jc w:val="center"/>
            </w:pPr>
            <w:r w:rsidRPr="00CF0BF9">
              <w:t>п/п</w:t>
            </w:r>
          </w:p>
        </w:tc>
        <w:tc>
          <w:tcPr>
            <w:tcW w:w="1838" w:type="dxa"/>
            <w:vMerge w:val="restart"/>
          </w:tcPr>
          <w:p w:rsidR="00131491" w:rsidRPr="00CF0BF9" w:rsidRDefault="00131491" w:rsidP="00E4228D">
            <w:pPr>
              <w:spacing w:after="0" w:line="240" w:lineRule="auto"/>
              <w:jc w:val="center"/>
            </w:pPr>
            <w:r w:rsidRPr="00CF0BF9">
              <w:t>Наименование</w:t>
            </w:r>
            <w:r>
              <w:t xml:space="preserve"> </w:t>
            </w:r>
            <w:r w:rsidRPr="00CF0BF9">
              <w:t>регулируемой</w:t>
            </w:r>
            <w:r>
              <w:t xml:space="preserve"> </w:t>
            </w:r>
            <w:r w:rsidRPr="00CF0BF9">
              <w:t>организации</w:t>
            </w:r>
          </w:p>
        </w:tc>
        <w:tc>
          <w:tcPr>
            <w:tcW w:w="1801" w:type="dxa"/>
            <w:vMerge w:val="restart"/>
          </w:tcPr>
          <w:p w:rsidR="00131491" w:rsidRPr="00CF0BF9" w:rsidRDefault="00131491" w:rsidP="00E4228D">
            <w:pPr>
              <w:spacing w:after="0" w:line="240" w:lineRule="auto"/>
              <w:jc w:val="center"/>
            </w:pPr>
            <w:r w:rsidRPr="00CF0BF9">
              <w:t>Вид тарифа</w:t>
            </w:r>
          </w:p>
        </w:tc>
        <w:tc>
          <w:tcPr>
            <w:tcW w:w="709" w:type="dxa"/>
            <w:vMerge w:val="restart"/>
          </w:tcPr>
          <w:p w:rsidR="00131491" w:rsidRPr="00CF0BF9" w:rsidRDefault="00131491" w:rsidP="00E4228D">
            <w:pPr>
              <w:spacing w:after="0" w:line="240" w:lineRule="auto"/>
              <w:jc w:val="center"/>
            </w:pPr>
            <w:r>
              <w:t>Г</w:t>
            </w:r>
            <w:r w:rsidRPr="00CF0BF9">
              <w:t>од</w:t>
            </w:r>
          </w:p>
        </w:tc>
        <w:tc>
          <w:tcPr>
            <w:tcW w:w="2555" w:type="dxa"/>
            <w:gridSpan w:val="2"/>
          </w:tcPr>
          <w:p w:rsidR="00131491" w:rsidRPr="00CF0BF9" w:rsidRDefault="00131491" w:rsidP="00E4228D">
            <w:pPr>
              <w:spacing w:after="0" w:line="240" w:lineRule="auto"/>
              <w:jc w:val="center"/>
            </w:pPr>
            <w:r w:rsidRPr="00CF0BF9">
              <w:t>Вода</w:t>
            </w:r>
          </w:p>
        </w:tc>
        <w:tc>
          <w:tcPr>
            <w:tcW w:w="2835" w:type="dxa"/>
            <w:gridSpan w:val="4"/>
          </w:tcPr>
          <w:p w:rsidR="00131491" w:rsidRPr="00CF0BF9" w:rsidRDefault="00131491" w:rsidP="00E4228D">
            <w:pPr>
              <w:spacing w:after="0" w:line="240" w:lineRule="auto"/>
              <w:jc w:val="center"/>
            </w:pPr>
            <w:r w:rsidRPr="00CF0BF9">
              <w:t>Отборный пар давлением</w:t>
            </w:r>
          </w:p>
        </w:tc>
        <w:tc>
          <w:tcPr>
            <w:tcW w:w="2268" w:type="dxa"/>
            <w:gridSpan w:val="2"/>
          </w:tcPr>
          <w:p w:rsidR="00131491" w:rsidRPr="00CF0BF9" w:rsidRDefault="00131491" w:rsidP="00E4228D">
            <w:pPr>
              <w:spacing w:after="0" w:line="240" w:lineRule="auto"/>
              <w:jc w:val="center"/>
            </w:pPr>
            <w:r w:rsidRPr="00CF0BF9">
              <w:t>Острый</w:t>
            </w:r>
          </w:p>
          <w:p w:rsidR="00131491" w:rsidRPr="00CF0BF9" w:rsidRDefault="00131491" w:rsidP="00E4228D">
            <w:pPr>
              <w:spacing w:after="0" w:line="240" w:lineRule="auto"/>
              <w:jc w:val="center"/>
            </w:pPr>
            <w:r w:rsidRPr="00CF0BF9">
              <w:t>и редурируемый пар</w:t>
            </w:r>
          </w:p>
        </w:tc>
        <w:tc>
          <w:tcPr>
            <w:tcW w:w="1275" w:type="dxa"/>
            <w:vMerge w:val="restart"/>
            <w:vAlign w:val="center"/>
          </w:tcPr>
          <w:p w:rsidR="00131491" w:rsidRPr="00CF0BF9" w:rsidRDefault="00131491" w:rsidP="00E4228D">
            <w:pPr>
              <w:spacing w:after="0" w:line="240" w:lineRule="auto"/>
              <w:jc w:val="center"/>
            </w:pPr>
            <w:r>
              <w:t>П</w:t>
            </w:r>
            <w:r w:rsidRPr="00CF0BF9">
              <w:t>остановление</w:t>
            </w:r>
          </w:p>
          <w:p w:rsidR="00131491" w:rsidRPr="00CF0BF9" w:rsidRDefault="00131491" w:rsidP="00E4228D">
            <w:pPr>
              <w:spacing w:after="0" w:line="240" w:lineRule="auto"/>
              <w:jc w:val="center"/>
            </w:pPr>
            <w:r w:rsidRPr="00CF0BF9">
              <w:t>№69-т/3</w:t>
            </w:r>
          </w:p>
        </w:tc>
      </w:tr>
      <w:tr w:rsidR="00131491" w:rsidRPr="00CF0BF9" w:rsidTr="00E4228D">
        <w:trPr>
          <w:trHeight w:val="1433"/>
          <w:jc w:val="center"/>
        </w:trPr>
        <w:tc>
          <w:tcPr>
            <w:tcW w:w="567" w:type="dxa"/>
            <w:vMerge/>
          </w:tcPr>
          <w:p w:rsidR="00131491" w:rsidRPr="00CF0BF9" w:rsidRDefault="00131491" w:rsidP="00E4228D">
            <w:pPr>
              <w:spacing w:after="0" w:line="240" w:lineRule="auto"/>
              <w:jc w:val="center"/>
              <w:rPr>
                <w:b/>
              </w:rPr>
            </w:pPr>
          </w:p>
        </w:tc>
        <w:tc>
          <w:tcPr>
            <w:tcW w:w="1838" w:type="dxa"/>
            <w:vMerge/>
          </w:tcPr>
          <w:p w:rsidR="00131491" w:rsidRPr="00CF0BF9" w:rsidRDefault="00131491" w:rsidP="00E4228D">
            <w:pPr>
              <w:spacing w:after="0" w:line="240" w:lineRule="auto"/>
              <w:jc w:val="center"/>
              <w:rPr>
                <w:b/>
              </w:rPr>
            </w:pPr>
          </w:p>
        </w:tc>
        <w:tc>
          <w:tcPr>
            <w:tcW w:w="1801" w:type="dxa"/>
            <w:vMerge/>
          </w:tcPr>
          <w:p w:rsidR="00131491" w:rsidRPr="00CF0BF9" w:rsidRDefault="00131491" w:rsidP="00E4228D">
            <w:pPr>
              <w:spacing w:after="0" w:line="240" w:lineRule="auto"/>
              <w:jc w:val="center"/>
              <w:rPr>
                <w:b/>
              </w:rPr>
            </w:pPr>
          </w:p>
        </w:tc>
        <w:tc>
          <w:tcPr>
            <w:tcW w:w="709" w:type="dxa"/>
            <w:vMerge/>
          </w:tcPr>
          <w:p w:rsidR="00131491" w:rsidRPr="00CF0BF9" w:rsidRDefault="00131491" w:rsidP="00E4228D">
            <w:pPr>
              <w:spacing w:after="0" w:line="240" w:lineRule="auto"/>
              <w:jc w:val="center"/>
              <w:rPr>
                <w:b/>
              </w:rPr>
            </w:pPr>
          </w:p>
        </w:tc>
        <w:tc>
          <w:tcPr>
            <w:tcW w:w="1280" w:type="dxa"/>
          </w:tcPr>
          <w:p w:rsidR="00131491" w:rsidRPr="00CF0BF9" w:rsidRDefault="00131491" w:rsidP="00E4228D">
            <w:pPr>
              <w:spacing w:after="0" w:line="240" w:lineRule="auto"/>
              <w:jc w:val="center"/>
            </w:pPr>
            <w:r w:rsidRPr="00CF0BF9">
              <w:t>1 полугодие</w:t>
            </w:r>
          </w:p>
        </w:tc>
        <w:tc>
          <w:tcPr>
            <w:tcW w:w="1275" w:type="dxa"/>
          </w:tcPr>
          <w:p w:rsidR="00131491" w:rsidRPr="00CF0BF9" w:rsidRDefault="00131491" w:rsidP="00E4228D">
            <w:pPr>
              <w:spacing w:after="0" w:line="240" w:lineRule="auto"/>
              <w:jc w:val="center"/>
            </w:pPr>
            <w:r w:rsidRPr="00CF0BF9">
              <w:t>2</w:t>
            </w:r>
          </w:p>
          <w:p w:rsidR="00131491" w:rsidRPr="00CF0BF9" w:rsidRDefault="00131491" w:rsidP="00E4228D">
            <w:pPr>
              <w:spacing w:after="0" w:line="240" w:lineRule="auto"/>
              <w:jc w:val="center"/>
            </w:pPr>
            <w:r w:rsidRPr="00CF0BF9">
              <w:t>полугодие</w:t>
            </w:r>
          </w:p>
        </w:tc>
        <w:tc>
          <w:tcPr>
            <w:tcW w:w="708"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1,2</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rPr>
                <w:b/>
              </w:rPr>
            </w:pPr>
            <w:r w:rsidRPr="00CF0BF9">
              <w:t>кг/см2</w:t>
            </w:r>
          </w:p>
        </w:tc>
        <w:tc>
          <w:tcPr>
            <w:tcW w:w="70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rPr>
                <w:b/>
              </w:rPr>
            </w:pPr>
            <w:r w:rsidRPr="00CF0BF9">
              <w:t>кг/см2</w:t>
            </w:r>
          </w:p>
        </w:tc>
        <w:tc>
          <w:tcPr>
            <w:tcW w:w="70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13,0</w:t>
            </w:r>
          </w:p>
          <w:p w:rsidR="00131491" w:rsidRPr="00CF0BF9" w:rsidRDefault="00131491" w:rsidP="00E4228D">
            <w:pPr>
              <w:spacing w:after="0" w:line="240" w:lineRule="auto"/>
              <w:jc w:val="center"/>
            </w:pPr>
            <w:r w:rsidRPr="00CF0BF9">
              <w:t>кг/см2</w:t>
            </w:r>
          </w:p>
        </w:tc>
        <w:tc>
          <w:tcPr>
            <w:tcW w:w="709" w:type="dxa"/>
          </w:tcPr>
          <w:p w:rsidR="00131491" w:rsidRPr="00CF0BF9" w:rsidRDefault="00131491" w:rsidP="00E4228D">
            <w:pPr>
              <w:spacing w:after="0" w:line="240" w:lineRule="auto"/>
              <w:jc w:val="center"/>
            </w:pPr>
            <w:r w:rsidRPr="00CF0BF9">
              <w:t>Свыше</w:t>
            </w:r>
          </w:p>
          <w:p w:rsidR="00131491" w:rsidRPr="00CF0BF9" w:rsidRDefault="00131491" w:rsidP="00E4228D">
            <w:pPr>
              <w:spacing w:after="0" w:line="240" w:lineRule="auto"/>
              <w:jc w:val="center"/>
            </w:pPr>
            <w:r w:rsidRPr="00CF0BF9">
              <w:t>13,0 кг/см2</w:t>
            </w:r>
          </w:p>
        </w:tc>
        <w:tc>
          <w:tcPr>
            <w:tcW w:w="708" w:type="dxa"/>
          </w:tcPr>
          <w:p w:rsidR="00131491" w:rsidRPr="00CF0BF9" w:rsidRDefault="00131491" w:rsidP="00E4228D">
            <w:pPr>
              <w:spacing w:after="0" w:line="240" w:lineRule="auto"/>
              <w:jc w:val="center"/>
            </w:pPr>
            <w:r w:rsidRPr="00CF0BF9">
              <w:t>1</w:t>
            </w:r>
          </w:p>
          <w:p w:rsidR="00131491" w:rsidRPr="00CF0BF9" w:rsidRDefault="00131491" w:rsidP="00E4228D">
            <w:pPr>
              <w:spacing w:after="0" w:line="240" w:lineRule="auto"/>
              <w:jc w:val="center"/>
            </w:pPr>
            <w:r w:rsidRPr="00CF0BF9">
              <w:t>полугодие</w:t>
            </w:r>
          </w:p>
        </w:tc>
        <w:tc>
          <w:tcPr>
            <w:tcW w:w="1560" w:type="dxa"/>
          </w:tcPr>
          <w:p w:rsidR="00131491" w:rsidRPr="00CF0BF9" w:rsidRDefault="00131491" w:rsidP="00E4228D">
            <w:pPr>
              <w:spacing w:after="0" w:line="240" w:lineRule="auto"/>
              <w:jc w:val="center"/>
            </w:pPr>
            <w:r w:rsidRPr="00CF0BF9">
              <w:t>2 полугодие</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233"/>
          <w:jc w:val="center"/>
        </w:trPr>
        <w:tc>
          <w:tcPr>
            <w:tcW w:w="11013" w:type="dxa"/>
            <w:gridSpan w:val="11"/>
          </w:tcPr>
          <w:p w:rsidR="00131491" w:rsidRPr="00CF0BF9" w:rsidRDefault="00131491" w:rsidP="00E4228D">
            <w:pPr>
              <w:spacing w:after="0" w:line="240" w:lineRule="auto"/>
              <w:jc w:val="center"/>
            </w:pPr>
            <w:r w:rsidRPr="00CF0BF9">
              <w:t>Для потребителей, в случае отсутствия дифференциации тарифов по схеме подключения</w:t>
            </w:r>
          </w:p>
        </w:tc>
        <w:tc>
          <w:tcPr>
            <w:tcW w:w="1560" w:type="dxa"/>
          </w:tcPr>
          <w:p w:rsidR="00131491" w:rsidRPr="00CF0BF9" w:rsidRDefault="00131491" w:rsidP="00E4228D">
            <w:pPr>
              <w:spacing w:after="0" w:line="240" w:lineRule="auto"/>
              <w:jc w:val="center"/>
            </w:pPr>
          </w:p>
        </w:tc>
        <w:tc>
          <w:tcPr>
            <w:tcW w:w="1275"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567" w:type="dxa"/>
            <w:vMerge w:val="restart"/>
          </w:tcPr>
          <w:p w:rsidR="00131491" w:rsidRPr="00CF0BF9" w:rsidRDefault="00131491" w:rsidP="00E4228D">
            <w:pPr>
              <w:spacing w:after="0" w:line="240" w:lineRule="auto"/>
              <w:jc w:val="center"/>
            </w:pPr>
            <w:r w:rsidRPr="00CF0BF9">
              <w:t>1</w:t>
            </w:r>
          </w:p>
        </w:tc>
        <w:tc>
          <w:tcPr>
            <w:tcW w:w="1838" w:type="dxa"/>
            <w:vMerge w:val="restart"/>
          </w:tcPr>
          <w:p w:rsidR="00131491" w:rsidRPr="00CF0BF9" w:rsidRDefault="00131491" w:rsidP="00E4228D">
            <w:pPr>
              <w:spacing w:after="0" w:line="240" w:lineRule="auto"/>
              <w:jc w:val="center"/>
              <w:rPr>
                <w:b/>
              </w:rPr>
            </w:pPr>
            <w:r w:rsidRPr="00CF0BF9">
              <w:t>ООО "Теплоснаб-Родники"</w:t>
            </w:r>
          </w:p>
        </w:tc>
        <w:tc>
          <w:tcPr>
            <w:tcW w:w="1801" w:type="dxa"/>
            <w:vMerge w:val="restart"/>
          </w:tcPr>
          <w:p w:rsidR="00131491" w:rsidRPr="00CF0BF9" w:rsidRDefault="00131491" w:rsidP="00E4228D">
            <w:pPr>
              <w:spacing w:after="0" w:line="240" w:lineRule="auto"/>
              <w:jc w:val="center"/>
            </w:pPr>
            <w:r w:rsidRPr="00CF0BF9">
              <w:t>Одноставочный,</w:t>
            </w:r>
            <w:r>
              <w:t xml:space="preserve"> </w:t>
            </w:r>
            <w:r w:rsidRPr="00CF0BF9">
              <w:t>руб./Гкал, без НДС</w:t>
            </w:r>
          </w:p>
        </w:tc>
        <w:tc>
          <w:tcPr>
            <w:tcW w:w="709" w:type="dxa"/>
          </w:tcPr>
          <w:p w:rsidR="00131491" w:rsidRPr="00CF0BF9" w:rsidRDefault="00131491" w:rsidP="00E4228D">
            <w:pPr>
              <w:spacing w:after="0" w:line="240" w:lineRule="auto"/>
              <w:jc w:val="center"/>
            </w:pPr>
            <w:r w:rsidRPr="00CF0BF9">
              <w:t>2020</w:t>
            </w:r>
          </w:p>
        </w:tc>
        <w:tc>
          <w:tcPr>
            <w:tcW w:w="1280" w:type="dxa"/>
          </w:tcPr>
          <w:p w:rsidR="00131491" w:rsidRPr="00CF0BF9" w:rsidRDefault="00131491" w:rsidP="00E4228D">
            <w:pPr>
              <w:spacing w:after="0" w:line="240" w:lineRule="auto"/>
              <w:jc w:val="center"/>
            </w:pPr>
            <w:r w:rsidRPr="00CF0BF9">
              <w:t>2072,88</w:t>
            </w:r>
          </w:p>
        </w:tc>
        <w:tc>
          <w:tcPr>
            <w:tcW w:w="1275" w:type="dxa"/>
          </w:tcPr>
          <w:p w:rsidR="00131491" w:rsidRPr="00CF0BF9" w:rsidRDefault="00131491" w:rsidP="00E4228D">
            <w:pPr>
              <w:spacing w:after="0" w:line="240" w:lineRule="auto"/>
              <w:jc w:val="center"/>
            </w:pPr>
            <w:r w:rsidRPr="00CF0BF9">
              <w:t>2164,83</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233"/>
          <w:jc w:val="center"/>
        </w:trPr>
        <w:tc>
          <w:tcPr>
            <w:tcW w:w="567" w:type="dxa"/>
            <w:vMerge/>
          </w:tcPr>
          <w:p w:rsidR="00131491" w:rsidRPr="00CF0BF9" w:rsidRDefault="00131491" w:rsidP="00E4228D">
            <w:pPr>
              <w:spacing w:after="0" w:line="240" w:lineRule="auto"/>
              <w:jc w:val="center"/>
            </w:pPr>
          </w:p>
        </w:tc>
        <w:tc>
          <w:tcPr>
            <w:tcW w:w="1838" w:type="dxa"/>
            <w:vMerge/>
          </w:tcPr>
          <w:p w:rsidR="00131491" w:rsidRPr="00CF0BF9" w:rsidRDefault="00131491" w:rsidP="00E4228D">
            <w:pPr>
              <w:spacing w:after="0" w:line="240" w:lineRule="auto"/>
              <w:jc w:val="center"/>
            </w:pPr>
          </w:p>
        </w:tc>
        <w:tc>
          <w:tcPr>
            <w:tcW w:w="1801" w:type="dxa"/>
            <w:vMerge/>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2021</w:t>
            </w:r>
          </w:p>
        </w:tc>
        <w:tc>
          <w:tcPr>
            <w:tcW w:w="1280" w:type="dxa"/>
          </w:tcPr>
          <w:p w:rsidR="00131491" w:rsidRPr="00CF0BF9" w:rsidRDefault="00131491" w:rsidP="00E4228D">
            <w:pPr>
              <w:spacing w:after="0" w:line="240" w:lineRule="auto"/>
              <w:jc w:val="center"/>
            </w:pPr>
            <w:r w:rsidRPr="00CF0BF9">
              <w:t>2081,81</w:t>
            </w:r>
          </w:p>
        </w:tc>
        <w:tc>
          <w:tcPr>
            <w:tcW w:w="1275" w:type="dxa"/>
          </w:tcPr>
          <w:p w:rsidR="00131491" w:rsidRPr="00CF0BF9" w:rsidRDefault="00131491" w:rsidP="00E4228D">
            <w:pPr>
              <w:spacing w:after="0" w:line="240" w:lineRule="auto"/>
              <w:jc w:val="center"/>
            </w:pPr>
            <w:r w:rsidRPr="00CF0BF9">
              <w:t>2090,92</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tcBorders>
              <w:bottom w:val="single" w:sz="4" w:space="0" w:color="auto"/>
            </w:tcBorders>
          </w:tcPr>
          <w:p w:rsidR="00131491" w:rsidRPr="00CF0BF9" w:rsidRDefault="00131491" w:rsidP="00E4228D">
            <w:pPr>
              <w:spacing w:after="0" w:line="240" w:lineRule="auto"/>
              <w:jc w:val="center"/>
              <w:rPr>
                <w:b/>
              </w:rPr>
            </w:pPr>
          </w:p>
        </w:tc>
        <w:tc>
          <w:tcPr>
            <w:tcW w:w="1838" w:type="dxa"/>
            <w:vMerge/>
            <w:tcBorders>
              <w:bottom w:val="single" w:sz="4" w:space="0" w:color="auto"/>
            </w:tcBorders>
          </w:tcPr>
          <w:p w:rsidR="00131491" w:rsidRPr="00CF0BF9" w:rsidRDefault="00131491" w:rsidP="00E4228D">
            <w:pPr>
              <w:spacing w:after="0" w:line="240" w:lineRule="auto"/>
              <w:jc w:val="center"/>
              <w:rPr>
                <w:b/>
              </w:rPr>
            </w:pPr>
          </w:p>
        </w:tc>
        <w:tc>
          <w:tcPr>
            <w:tcW w:w="1801" w:type="dxa"/>
            <w:vMerge/>
            <w:tcBorders>
              <w:bottom w:val="single" w:sz="4" w:space="0" w:color="auto"/>
            </w:tcBorders>
          </w:tcPr>
          <w:p w:rsidR="00131491" w:rsidRPr="00CF0BF9" w:rsidRDefault="00131491" w:rsidP="00E4228D">
            <w:pPr>
              <w:spacing w:after="0" w:line="240" w:lineRule="auto"/>
              <w:jc w:val="center"/>
            </w:pPr>
          </w:p>
        </w:tc>
        <w:tc>
          <w:tcPr>
            <w:tcW w:w="709" w:type="dxa"/>
            <w:tcBorders>
              <w:bottom w:val="single" w:sz="4" w:space="0" w:color="auto"/>
            </w:tcBorders>
          </w:tcPr>
          <w:p w:rsidR="00131491" w:rsidRPr="00CF0BF9" w:rsidRDefault="00131491" w:rsidP="00E4228D">
            <w:pPr>
              <w:spacing w:after="0" w:line="240" w:lineRule="auto"/>
              <w:jc w:val="center"/>
            </w:pPr>
            <w:r w:rsidRPr="00CF0BF9">
              <w:t>2022</w:t>
            </w:r>
          </w:p>
        </w:tc>
        <w:tc>
          <w:tcPr>
            <w:tcW w:w="1280" w:type="dxa"/>
            <w:tcBorders>
              <w:bottom w:val="single" w:sz="4" w:space="0" w:color="auto"/>
            </w:tcBorders>
          </w:tcPr>
          <w:p w:rsidR="00131491" w:rsidRPr="00CF0BF9" w:rsidRDefault="00131491" w:rsidP="00E4228D">
            <w:pPr>
              <w:spacing w:after="0" w:line="240" w:lineRule="auto"/>
              <w:jc w:val="center"/>
            </w:pPr>
            <w:r w:rsidRPr="00CF0BF9">
              <w:t>2019,49</w:t>
            </w:r>
          </w:p>
        </w:tc>
        <w:tc>
          <w:tcPr>
            <w:tcW w:w="1275" w:type="dxa"/>
            <w:tcBorders>
              <w:bottom w:val="single" w:sz="4" w:space="0" w:color="auto"/>
            </w:tcBorders>
          </w:tcPr>
          <w:p w:rsidR="00131491" w:rsidRPr="00CF0BF9" w:rsidRDefault="00131491" w:rsidP="00E4228D">
            <w:pPr>
              <w:spacing w:after="0" w:line="240" w:lineRule="auto"/>
              <w:jc w:val="center"/>
            </w:pPr>
            <w:r w:rsidRPr="00CF0BF9">
              <w:t>2050,16</w:t>
            </w:r>
          </w:p>
        </w:tc>
        <w:tc>
          <w:tcPr>
            <w:tcW w:w="708"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8"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1560"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0"/>
          <w:jc w:val="center"/>
        </w:trPr>
        <w:tc>
          <w:tcPr>
            <w:tcW w:w="11013" w:type="dxa"/>
            <w:gridSpan w:val="11"/>
            <w:tcBorders>
              <w:bottom w:val="single" w:sz="4" w:space="0" w:color="auto"/>
            </w:tcBorders>
          </w:tcPr>
          <w:p w:rsidR="00131491" w:rsidRPr="00CF0BF9" w:rsidRDefault="00131491" w:rsidP="00E4228D">
            <w:pPr>
              <w:spacing w:after="0" w:line="240" w:lineRule="auto"/>
              <w:jc w:val="center"/>
            </w:pPr>
            <w:r w:rsidRPr="00CF0BF9">
              <w:t>Население (тарифы указываются с учетом НДС)*</w:t>
            </w:r>
          </w:p>
        </w:tc>
        <w:tc>
          <w:tcPr>
            <w:tcW w:w="1560" w:type="dxa"/>
            <w:tcBorders>
              <w:top w:val="single" w:sz="4" w:space="0" w:color="auto"/>
            </w:tcBorders>
          </w:tcPr>
          <w:p w:rsidR="00131491" w:rsidRPr="00CF0BF9" w:rsidRDefault="00131491" w:rsidP="00E4228D">
            <w:pPr>
              <w:spacing w:after="0" w:line="240" w:lineRule="auto"/>
              <w:jc w:val="center"/>
            </w:pPr>
          </w:p>
        </w:tc>
        <w:tc>
          <w:tcPr>
            <w:tcW w:w="1275"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567" w:type="dxa"/>
            <w:tcBorders>
              <w:top w:val="single" w:sz="4" w:space="0" w:color="auto"/>
            </w:tcBorders>
          </w:tcPr>
          <w:p w:rsidR="00131491" w:rsidRPr="00CF0BF9" w:rsidRDefault="00131491" w:rsidP="00E4228D">
            <w:pPr>
              <w:spacing w:after="0" w:line="240" w:lineRule="auto"/>
              <w:jc w:val="center"/>
            </w:pPr>
            <w:r w:rsidRPr="00CF0BF9">
              <w:t>2</w:t>
            </w:r>
          </w:p>
        </w:tc>
        <w:tc>
          <w:tcPr>
            <w:tcW w:w="1838" w:type="dxa"/>
            <w:tcBorders>
              <w:top w:val="single" w:sz="4" w:space="0" w:color="auto"/>
            </w:tcBorders>
          </w:tcPr>
          <w:p w:rsidR="00131491" w:rsidRPr="00CF0BF9" w:rsidRDefault="00131491" w:rsidP="00E4228D">
            <w:pPr>
              <w:spacing w:after="0" w:line="240" w:lineRule="auto"/>
              <w:jc w:val="center"/>
              <w:rPr>
                <w:b/>
              </w:rPr>
            </w:pPr>
            <w:r w:rsidRPr="00CF0BF9">
              <w:t>ООО "Теплоснаб-Родники"</w:t>
            </w:r>
          </w:p>
        </w:tc>
        <w:tc>
          <w:tcPr>
            <w:tcW w:w="1801" w:type="dxa"/>
            <w:tcBorders>
              <w:top w:val="single" w:sz="4" w:space="0" w:color="auto"/>
            </w:tcBorders>
          </w:tcPr>
          <w:p w:rsidR="00131491" w:rsidRPr="00CF0BF9" w:rsidRDefault="00131491" w:rsidP="00E4228D">
            <w:pPr>
              <w:spacing w:after="0" w:line="240" w:lineRule="auto"/>
              <w:jc w:val="center"/>
            </w:pPr>
            <w:r w:rsidRPr="00CF0BF9">
              <w:t>Одноставочный, руб./Гкал, без НДС</w:t>
            </w:r>
          </w:p>
        </w:tc>
        <w:tc>
          <w:tcPr>
            <w:tcW w:w="709" w:type="dxa"/>
          </w:tcPr>
          <w:p w:rsidR="00131491" w:rsidRPr="00CF0BF9" w:rsidRDefault="00131491" w:rsidP="00E4228D">
            <w:pPr>
              <w:spacing w:after="0" w:line="240" w:lineRule="auto"/>
              <w:jc w:val="center"/>
            </w:pPr>
            <w:r w:rsidRPr="00CF0BF9">
              <w:t>2020</w:t>
            </w:r>
          </w:p>
        </w:tc>
        <w:tc>
          <w:tcPr>
            <w:tcW w:w="1280" w:type="dxa"/>
          </w:tcPr>
          <w:p w:rsidR="00131491" w:rsidRPr="00CF0BF9" w:rsidRDefault="00131491" w:rsidP="00E4228D">
            <w:pPr>
              <w:spacing w:after="0" w:line="240" w:lineRule="auto"/>
              <w:jc w:val="center"/>
            </w:pPr>
            <w:r w:rsidRPr="00CF0BF9">
              <w:t>2356,26</w:t>
            </w:r>
          </w:p>
        </w:tc>
        <w:tc>
          <w:tcPr>
            <w:tcW w:w="1275" w:type="dxa"/>
          </w:tcPr>
          <w:p w:rsidR="00131491" w:rsidRPr="00CF0BF9" w:rsidRDefault="00131491" w:rsidP="00E4228D">
            <w:pPr>
              <w:spacing w:after="0" w:line="240" w:lineRule="auto"/>
              <w:jc w:val="center"/>
            </w:pPr>
            <w:r w:rsidRPr="00CF0BF9">
              <w:t>2488,21</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val="restart"/>
          </w:tcPr>
          <w:p w:rsidR="00131491" w:rsidRPr="00CF0BF9" w:rsidRDefault="00131491" w:rsidP="00E4228D">
            <w:pPr>
              <w:spacing w:after="0" w:line="240" w:lineRule="auto"/>
              <w:jc w:val="center"/>
              <w:rPr>
                <w:b/>
              </w:rPr>
            </w:pPr>
          </w:p>
        </w:tc>
        <w:tc>
          <w:tcPr>
            <w:tcW w:w="1838" w:type="dxa"/>
            <w:vMerge w:val="restart"/>
          </w:tcPr>
          <w:p w:rsidR="00131491" w:rsidRPr="00CF0BF9" w:rsidRDefault="00131491" w:rsidP="00E4228D">
            <w:pPr>
              <w:spacing w:after="0" w:line="240" w:lineRule="auto"/>
              <w:jc w:val="center"/>
              <w:rPr>
                <w:b/>
              </w:rPr>
            </w:pPr>
          </w:p>
        </w:tc>
        <w:tc>
          <w:tcPr>
            <w:tcW w:w="1801" w:type="dxa"/>
            <w:vMerge w:val="restart"/>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2021</w:t>
            </w:r>
          </w:p>
        </w:tc>
        <w:tc>
          <w:tcPr>
            <w:tcW w:w="1280" w:type="dxa"/>
          </w:tcPr>
          <w:p w:rsidR="00131491" w:rsidRPr="00CF0BF9" w:rsidRDefault="00131491" w:rsidP="00E4228D">
            <w:pPr>
              <w:spacing w:after="0" w:line="240" w:lineRule="auto"/>
              <w:jc w:val="center"/>
            </w:pPr>
            <w:r w:rsidRPr="00CF0BF9">
              <w:t>2488,21</w:t>
            </w:r>
          </w:p>
        </w:tc>
        <w:tc>
          <w:tcPr>
            <w:tcW w:w="1275" w:type="dxa"/>
          </w:tcPr>
          <w:p w:rsidR="00131491" w:rsidRPr="00CF0BF9" w:rsidRDefault="00131491" w:rsidP="00E4228D">
            <w:pPr>
              <w:spacing w:after="0" w:line="240" w:lineRule="auto"/>
              <w:jc w:val="center"/>
            </w:pPr>
            <w:r w:rsidRPr="00CF0BF9">
              <w:t>2509,10</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val="restart"/>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tcBorders>
              <w:bottom w:val="single" w:sz="4" w:space="0" w:color="auto"/>
            </w:tcBorders>
          </w:tcPr>
          <w:p w:rsidR="00131491" w:rsidRPr="00CF0BF9" w:rsidRDefault="00131491" w:rsidP="00E4228D">
            <w:pPr>
              <w:spacing w:after="0" w:line="240" w:lineRule="auto"/>
              <w:jc w:val="center"/>
              <w:rPr>
                <w:b/>
              </w:rPr>
            </w:pPr>
          </w:p>
        </w:tc>
        <w:tc>
          <w:tcPr>
            <w:tcW w:w="1838" w:type="dxa"/>
            <w:vMerge/>
            <w:tcBorders>
              <w:bottom w:val="single" w:sz="4" w:space="0" w:color="auto"/>
            </w:tcBorders>
          </w:tcPr>
          <w:p w:rsidR="00131491" w:rsidRPr="00CF0BF9" w:rsidRDefault="00131491" w:rsidP="00E4228D">
            <w:pPr>
              <w:spacing w:after="0" w:line="240" w:lineRule="auto"/>
              <w:jc w:val="center"/>
              <w:rPr>
                <w:b/>
              </w:rPr>
            </w:pPr>
          </w:p>
        </w:tc>
        <w:tc>
          <w:tcPr>
            <w:tcW w:w="1801" w:type="dxa"/>
            <w:vMerge/>
            <w:tcBorders>
              <w:bottom w:val="single" w:sz="4" w:space="0" w:color="auto"/>
            </w:tcBorders>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2022</w:t>
            </w:r>
          </w:p>
        </w:tc>
        <w:tc>
          <w:tcPr>
            <w:tcW w:w="1280" w:type="dxa"/>
          </w:tcPr>
          <w:p w:rsidR="00131491" w:rsidRPr="00CF0BF9" w:rsidRDefault="00131491" w:rsidP="00E4228D">
            <w:pPr>
              <w:spacing w:after="0" w:line="240" w:lineRule="auto"/>
              <w:jc w:val="center"/>
            </w:pPr>
            <w:r w:rsidRPr="00CF0BF9">
              <w:t>2423,39</w:t>
            </w:r>
          </w:p>
        </w:tc>
        <w:tc>
          <w:tcPr>
            <w:tcW w:w="1275" w:type="dxa"/>
          </w:tcPr>
          <w:p w:rsidR="00131491" w:rsidRPr="00CF0BF9" w:rsidRDefault="00131491" w:rsidP="00E4228D">
            <w:pPr>
              <w:spacing w:after="0" w:line="240" w:lineRule="auto"/>
              <w:jc w:val="center"/>
            </w:pPr>
            <w:r w:rsidRPr="00CF0BF9">
              <w:t>2460,19</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Borders>
              <w:bottom w:val="single" w:sz="4" w:space="0" w:color="auto"/>
            </w:tcBorders>
          </w:tcPr>
          <w:p w:rsidR="00131491" w:rsidRPr="00CF0BF9" w:rsidRDefault="00131491" w:rsidP="00E4228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"ИК ИП Родники"</w:t>
      </w:r>
      <w:r>
        <w:t xml:space="preserve"> были выполнены расчеты перспективных тарифов до 20</w:t>
      </w:r>
      <w:r w:rsidR="00E4228D">
        <w:t>23</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7102D5" w:rsidRDefault="007102D5"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w:t>
      </w:r>
      <w:r w:rsidRPr="00CC2855">
        <w:rPr>
          <w:rFonts w:ascii="Times New Roman" w:eastAsia="Arial Unicode MS" w:hAnsi="Times New Roman"/>
          <w:sz w:val="24"/>
          <w:szCs w:val="24"/>
          <w:lang w:eastAsia="ru-RU"/>
        </w:rPr>
        <w:lastRenderedPageBreak/>
        <w:t>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471362" cy="5675868"/>
            <wp:effectExtent l="19050" t="0" r="5888"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8477282" cy="5679834"/>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825AB8" w:rsidP="0010470E">
      <w:pPr>
        <w:rPr>
          <w:rFonts w:ascii="Times New Roman" w:hAnsi="Times New Roman"/>
          <w:sz w:val="24"/>
          <w:szCs w:val="24"/>
          <w:highlight w:val="yellow"/>
          <w:lang w:eastAsia="ru-RU"/>
        </w:rPr>
      </w:pPr>
      <w:r w:rsidRPr="00825AB8">
        <w:rPr>
          <w:sz w:val="20"/>
        </w:rPr>
      </w:r>
      <w:r w:rsidRPr="00825AB8">
        <w:rPr>
          <w:sz w:val="20"/>
        </w:rPr>
        <w:pict>
          <v:group id="_x0000_s1131" style="width:470.8pt;height:630.45pt;mso-position-horizontal-relative:char;mso-position-vertical-relative:line" coordsize="9416,12609">
            <v:rect id="_x0000_s1132" style="position:absolute;width:9416;height:15" fillcolor="#622423" stroked="f"/>
            <v:shape id="_x0000_s1133" type="#_x0000_t75" style="position:absolute;top:28;width:9416;height:12580">
              <v:imagedata r:id="rId62"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3"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825AB8" w:rsidP="0010470E">
      <w:pPr>
        <w:pStyle w:val="aff6"/>
        <w:ind w:left="111"/>
        <w:rPr>
          <w:sz w:val="20"/>
        </w:rPr>
      </w:pPr>
      <w:r>
        <w:rPr>
          <w:sz w:val="20"/>
        </w:rPr>
      </w:r>
      <w:r>
        <w:rPr>
          <w:sz w:val="20"/>
        </w:rPr>
        <w:pict>
          <v:group id="_x0000_s1128" style="width:470.7pt;height:340.9pt;mso-position-horizontal-relative:char;mso-position-vertical-relative:line" coordsize="9414,6818">
            <v:shape id="_x0000_s1129" style="position:absolute;width:9414;height:89" coordsize="9414,89" o:spt="100" adj="0,,0" path="m9414,29l,29,,89r9414,l9414,29xm9414,l,,,14r9414,l9414,xe" fillcolor="#622423" stroked="f">
              <v:stroke joinstyle="round"/>
              <v:formulas/>
              <v:path arrowok="t" o:connecttype="segments"/>
            </v:shape>
            <v:shape id="_x0000_s1130" type="#_x0000_t75" style="position:absolute;left:378;top:128;width:8636;height:6690">
              <v:imagedata r:id="rId64"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Pr="00487458">
        <w:rPr>
          <w:rFonts w:ascii="Times New Roman" w:hAnsi="Times New Roman"/>
          <w:sz w:val="24"/>
          <w:szCs w:val="24"/>
        </w:rPr>
        <w:t>марта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Heading1"/>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10470E" w:rsidRPr="00441BDB" w:rsidTr="0010470E">
        <w:trPr>
          <w:trHeight w:val="507"/>
        </w:trPr>
        <w:tc>
          <w:tcPr>
            <w:tcW w:w="569" w:type="dxa"/>
            <w:vAlign w:val="center"/>
          </w:tcPr>
          <w:p w:rsidR="0010470E" w:rsidRPr="00441BDB" w:rsidRDefault="0010470E" w:rsidP="0010470E">
            <w:pPr>
              <w:pStyle w:val="TableParagraph"/>
              <w:spacing w:before="0"/>
            </w:pPr>
            <w:r w:rsidRPr="00441BDB">
              <w:t>№</w:t>
            </w:r>
          </w:p>
          <w:p w:rsidR="0010470E" w:rsidRPr="00441BDB" w:rsidRDefault="0010470E" w:rsidP="0010470E">
            <w:pPr>
              <w:pStyle w:val="TableParagraph"/>
              <w:spacing w:before="0"/>
            </w:pPr>
            <w:r w:rsidRPr="00441BDB">
              <w:t>п/п</w:t>
            </w:r>
          </w:p>
        </w:tc>
        <w:tc>
          <w:tcPr>
            <w:tcW w:w="2971" w:type="dxa"/>
            <w:vAlign w:val="center"/>
          </w:tcPr>
          <w:p w:rsidR="0010470E" w:rsidRPr="00441BDB" w:rsidRDefault="0010470E" w:rsidP="0010470E">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10470E" w:rsidRPr="00441BDB" w:rsidRDefault="0010470E" w:rsidP="0010470E">
            <w:pPr>
              <w:pStyle w:val="TableParagraph"/>
              <w:spacing w:before="0"/>
            </w:pPr>
            <w:r w:rsidRPr="00441BDB">
              <w:t>Адрес</w:t>
            </w:r>
          </w:p>
        </w:tc>
      </w:tr>
      <w:tr w:rsidR="0010470E" w:rsidRPr="00441BDB" w:rsidTr="0010470E">
        <w:trPr>
          <w:trHeight w:val="1003"/>
        </w:trPr>
        <w:tc>
          <w:tcPr>
            <w:tcW w:w="569" w:type="dxa"/>
            <w:vAlign w:val="center"/>
          </w:tcPr>
          <w:p w:rsidR="0010470E" w:rsidRPr="00441BDB" w:rsidRDefault="0010470E" w:rsidP="0010470E">
            <w:pPr>
              <w:pStyle w:val="TableParagraph"/>
              <w:spacing w:before="0"/>
            </w:pPr>
            <w:r w:rsidRPr="00441BDB">
              <w:t>1</w:t>
            </w:r>
          </w:p>
        </w:tc>
        <w:tc>
          <w:tcPr>
            <w:tcW w:w="2971" w:type="dxa"/>
            <w:vAlign w:val="center"/>
          </w:tcPr>
          <w:p w:rsidR="0010470E" w:rsidRPr="00441BDB" w:rsidRDefault="0010470E" w:rsidP="0010470E">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10470E" w:rsidRPr="00441BDB" w:rsidRDefault="0010470E" w:rsidP="0010470E">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10470E" w:rsidRPr="00441BDB" w:rsidTr="0010470E">
        <w:trPr>
          <w:trHeight w:val="1002"/>
        </w:trPr>
        <w:tc>
          <w:tcPr>
            <w:tcW w:w="569" w:type="dxa"/>
            <w:vAlign w:val="center"/>
          </w:tcPr>
          <w:p w:rsidR="0010470E" w:rsidRPr="00441BDB" w:rsidRDefault="0010470E" w:rsidP="0010470E">
            <w:pPr>
              <w:pStyle w:val="TableParagraph"/>
              <w:spacing w:before="0"/>
              <w:rPr>
                <w:lang w:val="ru-RU"/>
              </w:rPr>
            </w:pPr>
            <w:r>
              <w:rPr>
                <w:lang w:val="ru-RU"/>
              </w:rPr>
              <w:t>2</w:t>
            </w:r>
          </w:p>
        </w:tc>
        <w:tc>
          <w:tcPr>
            <w:tcW w:w="2971" w:type="dxa"/>
            <w:vAlign w:val="center"/>
          </w:tcPr>
          <w:p w:rsidR="0010470E" w:rsidRPr="00441BDB" w:rsidRDefault="0010470E" w:rsidP="0010470E">
            <w:pPr>
              <w:pStyle w:val="TableParagraph"/>
              <w:spacing w:before="0"/>
            </w:pPr>
            <w:r w:rsidRPr="00441BDB">
              <w:t>ООО</w:t>
            </w:r>
            <w:r w:rsidRPr="00441BDB">
              <w:rPr>
                <w:spacing w:val="-4"/>
              </w:rPr>
              <w:t xml:space="preserve"> </w:t>
            </w:r>
            <w:r w:rsidRPr="00441BDB">
              <w:t>«Энергетик»</w:t>
            </w:r>
          </w:p>
        </w:tc>
        <w:tc>
          <w:tcPr>
            <w:tcW w:w="5812" w:type="dxa"/>
          </w:tcPr>
          <w:p w:rsidR="0010470E" w:rsidRPr="00441BDB" w:rsidRDefault="0010470E" w:rsidP="0010470E">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10470E" w:rsidRPr="00441BDB" w:rsidTr="0010470E">
        <w:trPr>
          <w:trHeight w:val="1004"/>
        </w:trPr>
        <w:tc>
          <w:tcPr>
            <w:tcW w:w="569" w:type="dxa"/>
            <w:vAlign w:val="center"/>
          </w:tcPr>
          <w:p w:rsidR="0010470E" w:rsidRPr="00441BDB" w:rsidRDefault="0010470E" w:rsidP="0010470E">
            <w:pPr>
              <w:pStyle w:val="TableParagraph"/>
              <w:spacing w:before="0"/>
              <w:rPr>
                <w:lang w:val="ru-RU"/>
              </w:rPr>
            </w:pPr>
            <w:r>
              <w:rPr>
                <w:lang w:val="ru-RU"/>
              </w:rPr>
              <w:t>3</w:t>
            </w:r>
          </w:p>
        </w:tc>
        <w:tc>
          <w:tcPr>
            <w:tcW w:w="2971" w:type="dxa"/>
            <w:vAlign w:val="center"/>
          </w:tcPr>
          <w:p w:rsidR="0010470E" w:rsidRPr="00441BDB" w:rsidRDefault="0010470E" w:rsidP="0010470E">
            <w:pPr>
              <w:pStyle w:val="TableParagraph"/>
              <w:spacing w:before="0"/>
            </w:pPr>
            <w:r w:rsidRPr="00441BDB">
              <w:t>ООО</w:t>
            </w:r>
            <w:r w:rsidRPr="00441BDB">
              <w:rPr>
                <w:spacing w:val="-6"/>
              </w:rPr>
              <w:t xml:space="preserve"> </w:t>
            </w:r>
            <w:r w:rsidRPr="00441BDB">
              <w:t>«Теплоснаб-Родники»</w:t>
            </w:r>
          </w:p>
        </w:tc>
        <w:tc>
          <w:tcPr>
            <w:tcW w:w="5812" w:type="dxa"/>
          </w:tcPr>
          <w:p w:rsidR="0010470E" w:rsidRPr="00441BDB" w:rsidRDefault="0010470E" w:rsidP="0010470E">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10470E" w:rsidTr="0010470E">
        <w:trPr>
          <w:trHeight w:val="460"/>
        </w:trPr>
        <w:tc>
          <w:tcPr>
            <w:tcW w:w="486" w:type="dxa"/>
          </w:tcPr>
          <w:p w:rsidR="0010470E" w:rsidRDefault="0010470E" w:rsidP="0010470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10470E" w:rsidRDefault="0010470E" w:rsidP="0010470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10470E" w:rsidRDefault="0010470E" w:rsidP="0010470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10470E" w:rsidTr="0010470E">
        <w:trPr>
          <w:trHeight w:val="2069"/>
        </w:trPr>
        <w:tc>
          <w:tcPr>
            <w:tcW w:w="486" w:type="dxa"/>
          </w:tcPr>
          <w:p w:rsidR="0010470E" w:rsidRDefault="0010470E" w:rsidP="0010470E">
            <w:pPr>
              <w:pStyle w:val="TableParagraph"/>
              <w:spacing w:before="0"/>
              <w:jc w:val="left"/>
            </w:pPr>
          </w:p>
          <w:p w:rsidR="0010470E" w:rsidRDefault="0010470E" w:rsidP="0010470E">
            <w:pPr>
              <w:pStyle w:val="TableParagraph"/>
              <w:spacing w:before="0"/>
              <w:jc w:val="left"/>
            </w:pPr>
          </w:p>
          <w:p w:rsidR="0010470E" w:rsidRDefault="0010470E" w:rsidP="0010470E">
            <w:pPr>
              <w:pStyle w:val="TableParagraph"/>
              <w:spacing w:before="0"/>
              <w:jc w:val="left"/>
            </w:pPr>
          </w:p>
          <w:p w:rsidR="0010470E" w:rsidRDefault="0010470E" w:rsidP="0010470E">
            <w:pPr>
              <w:pStyle w:val="TableParagraph"/>
              <w:spacing w:before="158"/>
              <w:ind w:right="179"/>
              <w:jc w:val="right"/>
              <w:rPr>
                <w:sz w:val="20"/>
              </w:rPr>
            </w:pPr>
            <w:r>
              <w:rPr>
                <w:sz w:val="20"/>
              </w:rPr>
              <w:t>1</w:t>
            </w:r>
          </w:p>
        </w:tc>
        <w:tc>
          <w:tcPr>
            <w:tcW w:w="3905" w:type="dxa"/>
          </w:tcPr>
          <w:p w:rsidR="0010470E" w:rsidRPr="007C5316" w:rsidRDefault="0010470E" w:rsidP="0010470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10470E" w:rsidRPr="007C5316" w:rsidRDefault="0010470E" w:rsidP="0010470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10470E" w:rsidRPr="007C5316" w:rsidRDefault="0010470E" w:rsidP="0010470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10470E" w:rsidRPr="007C5316" w:rsidRDefault="0010470E" w:rsidP="0010470E">
            <w:pPr>
              <w:pStyle w:val="TableParagraph"/>
              <w:spacing w:before="0"/>
              <w:jc w:val="left"/>
              <w:rPr>
                <w:lang w:val="ru-RU"/>
              </w:rPr>
            </w:pPr>
          </w:p>
          <w:p w:rsidR="0010470E" w:rsidRPr="007C5316" w:rsidRDefault="0010470E" w:rsidP="0010470E">
            <w:pPr>
              <w:pStyle w:val="TableParagraph"/>
              <w:spacing w:before="9"/>
              <w:jc w:val="left"/>
              <w:rPr>
                <w:sz w:val="27"/>
                <w:lang w:val="ru-RU"/>
              </w:rPr>
            </w:pPr>
          </w:p>
          <w:p w:rsidR="0010470E" w:rsidRPr="007C5316" w:rsidRDefault="0010470E" w:rsidP="0010470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10470E" w:rsidRPr="007C5316" w:rsidRDefault="0010470E" w:rsidP="0010470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10470E" w:rsidRDefault="0010470E" w:rsidP="0010470E">
            <w:pPr>
              <w:pStyle w:val="TableParagraph"/>
              <w:spacing w:before="0"/>
              <w:ind w:left="111" w:right="103"/>
              <w:rPr>
                <w:sz w:val="20"/>
              </w:rPr>
            </w:pPr>
            <w:r>
              <w:rPr>
                <w:sz w:val="20"/>
              </w:rPr>
              <w:t>«Родники»</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t>2</w:t>
            </w:r>
          </w:p>
        </w:tc>
        <w:tc>
          <w:tcPr>
            <w:tcW w:w="3905" w:type="dxa"/>
          </w:tcPr>
          <w:p w:rsidR="0010470E" w:rsidRPr="007C5316" w:rsidRDefault="0010470E" w:rsidP="0010470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10470E" w:rsidRDefault="0010470E" w:rsidP="0010470E">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t>3</w:t>
            </w:r>
          </w:p>
        </w:tc>
        <w:tc>
          <w:tcPr>
            <w:tcW w:w="3905" w:type="dxa"/>
          </w:tcPr>
          <w:p w:rsidR="0010470E" w:rsidRDefault="0010470E" w:rsidP="0010470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10470E" w:rsidRDefault="0010470E" w:rsidP="0010470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10470E" w:rsidTr="0010470E">
        <w:trPr>
          <w:trHeight w:val="339"/>
        </w:trPr>
        <w:tc>
          <w:tcPr>
            <w:tcW w:w="486" w:type="dxa"/>
          </w:tcPr>
          <w:p w:rsidR="0010470E" w:rsidRPr="00441BDB" w:rsidRDefault="0010470E" w:rsidP="0010470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10470E" w:rsidRDefault="0010470E" w:rsidP="0010470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10470E" w:rsidRDefault="0010470E" w:rsidP="0010470E">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lastRenderedPageBreak/>
              <w:t>5</w:t>
            </w:r>
          </w:p>
        </w:tc>
        <w:tc>
          <w:tcPr>
            <w:tcW w:w="3905" w:type="dxa"/>
            <w:tcBorders>
              <w:right w:val="single" w:sz="8" w:space="0" w:color="000000"/>
            </w:tcBorders>
          </w:tcPr>
          <w:p w:rsidR="0010470E" w:rsidRDefault="0010470E" w:rsidP="0010470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10470E" w:rsidRDefault="0010470E" w:rsidP="0010470E">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10470E" w:rsidTr="0010470E">
        <w:trPr>
          <w:trHeight w:val="459"/>
        </w:trPr>
        <w:tc>
          <w:tcPr>
            <w:tcW w:w="486" w:type="dxa"/>
          </w:tcPr>
          <w:p w:rsidR="0010470E" w:rsidRPr="00441BDB" w:rsidRDefault="0010470E" w:rsidP="0010470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10470E" w:rsidRDefault="0010470E" w:rsidP="0010470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10470E" w:rsidRPr="007C5316" w:rsidRDefault="0010470E" w:rsidP="0010470E">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p>
          <w:p w:rsidR="0010470E" w:rsidRPr="007C5316" w:rsidRDefault="0010470E" w:rsidP="0010470E">
            <w:pPr>
              <w:pStyle w:val="TableParagraph"/>
              <w:spacing w:before="0" w:line="212" w:lineRule="exact"/>
              <w:ind w:left="102"/>
              <w:jc w:val="left"/>
              <w:rPr>
                <w:sz w:val="20"/>
                <w:lang w:val="ru-RU"/>
              </w:rPr>
            </w:pPr>
            <w:r w:rsidRPr="007C5316">
              <w:rPr>
                <w:sz w:val="20"/>
                <w:lang w:val="ru-RU"/>
              </w:rPr>
              <w:t>«Энергетик»</w:t>
            </w:r>
          </w:p>
        </w:tc>
      </w:tr>
      <w:tr w:rsidR="0010470E" w:rsidTr="0010470E">
        <w:trPr>
          <w:trHeight w:val="461"/>
        </w:trPr>
        <w:tc>
          <w:tcPr>
            <w:tcW w:w="486" w:type="dxa"/>
          </w:tcPr>
          <w:p w:rsidR="0010470E" w:rsidRPr="00441BDB" w:rsidRDefault="0010470E" w:rsidP="0010470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10470E" w:rsidRDefault="0010470E" w:rsidP="0010470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10470E" w:rsidRPr="007C5316" w:rsidRDefault="0010470E" w:rsidP="0010470E">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10470E" w:rsidRDefault="0010470E" w:rsidP="0010470E">
      <w:pPr>
        <w:pStyle w:val="aff6"/>
        <w:spacing w:line="360" w:lineRule="auto"/>
        <w:ind w:left="142" w:firstLine="709"/>
      </w:pPr>
    </w:p>
    <w:p w:rsidR="0010470E"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9"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90" cstate="print"/>
                    <a:stretch>
                      <a:fillRect/>
                    </a:stretch>
                  </pic:blipFill>
                  <pic:spPr>
                    <a:xfrm>
                      <a:off x="0" y="0"/>
                      <a:ext cx="5836481" cy="8539162"/>
                    </a:xfrm>
                    <a:prstGeom prst="rect">
                      <a:avLst/>
                    </a:prstGeom>
                  </pic:spPr>
                </pic:pic>
              </a:graphicData>
            </a:graphic>
          </wp:inline>
        </w:drawing>
      </w:r>
    </w:p>
    <w:p w:rsidR="0010470E" w:rsidRPr="00202F5C"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10470E" w:rsidRDefault="0010470E" w:rsidP="0010470E">
      <w:pPr>
        <w:spacing w:after="0" w:line="360" w:lineRule="auto"/>
        <w:rPr>
          <w:rFonts w:ascii="Times New Roman" w:hAnsi="Times New Roman"/>
          <w:spacing w:val="-47"/>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W w:w="5000" w:type="pct"/>
        <w:shd w:val="clear" w:color="auto" w:fill="FFFFFF"/>
        <w:tblCellMar>
          <w:left w:w="0" w:type="dxa"/>
          <w:right w:w="0" w:type="dxa"/>
        </w:tblCellMar>
        <w:tblLook w:val="04A0"/>
      </w:tblPr>
      <w:tblGrid>
        <w:gridCol w:w="513"/>
        <w:gridCol w:w="4702"/>
        <w:gridCol w:w="2224"/>
        <w:gridCol w:w="1332"/>
        <w:gridCol w:w="1651"/>
      </w:tblGrid>
      <w:tr w:rsidR="00807C5D" w:rsidRPr="00B745E0" w:rsidTr="0010470E">
        <w:trPr>
          <w:trHeight w:val="945"/>
        </w:trPr>
        <w:tc>
          <w:tcPr>
            <w:tcW w:w="23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w:t>
            </w:r>
          </w:p>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п/п</w:t>
            </w:r>
          </w:p>
        </w:tc>
        <w:tc>
          <w:tcPr>
            <w:tcW w:w="225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Наименование мероприятии</w:t>
            </w:r>
          </w:p>
        </w:tc>
        <w:tc>
          <w:tcPr>
            <w:tcW w:w="10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Производительность,</w:t>
            </w:r>
            <w:r w:rsidRPr="00B745E0">
              <w:rPr>
                <w:rFonts w:ascii="Times New Roman" w:eastAsia="Times New Roman" w:hAnsi="Times New Roman"/>
                <w:color w:val="000000"/>
                <w:lang w:eastAsia="ru-RU"/>
              </w:rPr>
              <w:br/>
              <w:t>Гкал/ч</w:t>
            </w:r>
          </w:p>
        </w:tc>
        <w:tc>
          <w:tcPr>
            <w:tcW w:w="6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Год реализации</w:t>
            </w:r>
          </w:p>
        </w:tc>
        <w:tc>
          <w:tcPr>
            <w:tcW w:w="79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Финансовые потребности всего, тыс.руб.</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1</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Строительство БМК АШФ "Прогресс" производительностью 0,6 Гкал/ч</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0,6</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6 618,72</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Перевод потребителя ООО "Бигус" на индивидуальное ТС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0,05</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551,56</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3</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Перевод потребителя ул. Заозерная (ч. дом) на индивидуальное ТС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0,0074</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250,00</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4</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hAnsi="Times New Roman"/>
                <w:color w:val="2C2D2E"/>
              </w:rPr>
              <w:t>Строительство БМК мкр. Южный производительностью 6,8 Гкал/ч</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6,8</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35000</w:t>
            </w:r>
          </w:p>
        </w:tc>
      </w:tr>
      <w:tr w:rsidR="00807C5D" w:rsidRPr="00B745E0" w:rsidTr="0010470E">
        <w:trPr>
          <w:trHeight w:val="300"/>
        </w:trPr>
        <w:tc>
          <w:tcPr>
            <w:tcW w:w="4206"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42420,28</w:t>
            </w:r>
          </w:p>
        </w:tc>
      </w:tr>
    </w:tbl>
    <w:p w:rsidR="00807C5D" w:rsidRPr="00807C5D" w:rsidRDefault="00807C5D">
      <w:pPr>
        <w:spacing w:after="0" w:line="240" w:lineRule="auto"/>
        <w:rPr>
          <w:rFonts w:ascii="Times New Roman" w:hAnsi="Times New Roman"/>
          <w:szCs w:val="24"/>
          <w:lang w:val="en-US"/>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CellMar>
          <w:left w:w="0" w:type="dxa"/>
          <w:right w:w="0" w:type="dxa"/>
        </w:tblCellMar>
        <w:tblLook w:val="04A0"/>
      </w:tblPr>
      <w:tblGrid>
        <w:gridCol w:w="513"/>
        <w:gridCol w:w="4702"/>
        <w:gridCol w:w="2224"/>
        <w:gridCol w:w="1332"/>
        <w:gridCol w:w="1651"/>
      </w:tblGrid>
      <w:tr w:rsidR="00807C5D" w:rsidRPr="00CC2855" w:rsidTr="0010470E">
        <w:trPr>
          <w:trHeight w:val="945"/>
        </w:trPr>
        <w:tc>
          <w:tcPr>
            <w:tcW w:w="23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п/п</w:t>
            </w:r>
          </w:p>
        </w:tc>
        <w:tc>
          <w:tcPr>
            <w:tcW w:w="225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Наименование мероприятии</w:t>
            </w:r>
          </w:p>
        </w:tc>
        <w:tc>
          <w:tcPr>
            <w:tcW w:w="10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Производительность,</w:t>
            </w:r>
            <w:r w:rsidRPr="00CC2855">
              <w:rPr>
                <w:rFonts w:ascii="Times New Roman" w:eastAsia="Times New Roman" w:hAnsi="Times New Roman"/>
                <w:color w:val="000000"/>
                <w:lang w:eastAsia="ru-RU"/>
              </w:rPr>
              <w:br/>
              <w:t>Гкал/ч</w:t>
            </w:r>
          </w:p>
        </w:tc>
        <w:tc>
          <w:tcPr>
            <w:tcW w:w="6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Год реализации</w:t>
            </w:r>
          </w:p>
        </w:tc>
        <w:tc>
          <w:tcPr>
            <w:tcW w:w="79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Финансовые потребности всего, тыс.руб.</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1</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hAnsi="Times New Roman"/>
                <w:color w:val="2C2D2E"/>
              </w:rPr>
              <w:t>Строительство ЦТП на территории ИП производительностью 10 Гкал/час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10</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15000</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2</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hAnsi="Times New Roman"/>
                <w:color w:val="2C2D2E"/>
              </w:rPr>
              <w:t>Строительство ТП производительностью 0,9 МВт и т/с ГВС от БМК мкр. 60 лет Октября</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0,773</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3000</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3</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eastAsia="Times New Roman" w:hAnsi="Times New Roman"/>
                <w:color w:val="000000"/>
                <w:lang w:eastAsia="ru-RU"/>
              </w:rPr>
              <w:t>Реконструкция ИТП мкр. Машиностроитель с переходом с открытой схемы ГВС на закрытую</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5806,68</w:t>
            </w:r>
          </w:p>
        </w:tc>
      </w:tr>
      <w:tr w:rsidR="00807C5D" w:rsidRPr="00CC2855" w:rsidTr="0010470E">
        <w:trPr>
          <w:trHeight w:val="300"/>
        </w:trPr>
        <w:tc>
          <w:tcPr>
            <w:tcW w:w="4206"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eastAsia="Times New Roman" w:hAnsi="Times New Roman"/>
                <w:b/>
                <w:bCs/>
                <w:color w:val="000000"/>
                <w:lang w:eastAsia="ru-RU"/>
              </w:rPr>
              <w:t>Итого</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b/>
                <w:bCs/>
                <w:color w:val="000000"/>
                <w:lang w:eastAsia="ru-RU"/>
              </w:rPr>
              <w:t>23806,68</w:t>
            </w:r>
          </w:p>
        </w:tc>
      </w:tr>
    </w:tbl>
    <w:p w:rsidR="00BA10D0" w:rsidRDefault="00BA10D0">
      <w:pPr>
        <w:spacing w:after="0" w:line="240" w:lineRule="auto"/>
        <w:rPr>
          <w:rFonts w:ascii="Times New Roman" w:hAnsi="Times New Roman"/>
          <w:szCs w:val="24"/>
        </w:rPr>
      </w:pP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807C5D" w:rsidRPr="00807C5D" w:rsidRDefault="00807C5D" w:rsidP="00807C5D">
      <w:pPr>
        <w:pStyle w:val="af0"/>
        <w:spacing w:line="360" w:lineRule="auto"/>
        <w:ind w:left="0" w:firstLine="426"/>
        <w:jc w:val="both"/>
        <w:rPr>
          <w:sz w:val="24"/>
          <w:szCs w:val="24"/>
        </w:rPr>
      </w:pPr>
      <w:r w:rsidRPr="00807C5D">
        <w:rPr>
          <w:color w:val="2C2D2E"/>
          <w:sz w:val="24"/>
          <w:szCs w:val="24"/>
          <w:shd w:val="clear" w:color="auto" w:fill="FFFFFF"/>
        </w:rPr>
        <w:t>Строительство ЦТП на территории ИП производительностью 10 Гкал/час (стоимость строительства 15 млн. руб.)</w:t>
      </w:r>
      <w:r w:rsidRPr="00807C5D">
        <w:rPr>
          <w:sz w:val="24"/>
          <w:szCs w:val="24"/>
        </w:rPr>
        <w:t xml:space="preserve">. Указанное мероприятие и строительство </w:t>
      </w:r>
      <w:r w:rsidRPr="00807C5D">
        <w:rPr>
          <w:color w:val="2C2D2E"/>
          <w:sz w:val="24"/>
          <w:szCs w:val="24"/>
          <w:shd w:val="clear" w:color="auto" w:fill="FFFFFF"/>
        </w:rPr>
        <w:t>БМК мкр. Южный производительностью 6,8 Гкал/ч ((стоимость строительства 35 млн. руб.), позволят вывести из эксплуатации  водогрейную котельную ООО «УК ИП «Родники».</w:t>
      </w:r>
    </w:p>
    <w:p w:rsidR="00BA10D0" w:rsidRDefault="00BA10D0">
      <w:pPr>
        <w:spacing w:after="0" w:line="240" w:lineRule="auto"/>
        <w:rPr>
          <w:rFonts w:ascii="Times New Roman" w:hAnsi="Times New Roman"/>
          <w:szCs w:val="24"/>
        </w:rPr>
      </w:pPr>
      <w:r>
        <w:rPr>
          <w:rFonts w:ascii="Times New Roman" w:hAnsi="Times New Roman"/>
          <w:szCs w:val="24"/>
        </w:rPr>
        <w:br w:type="page"/>
      </w:r>
    </w:p>
    <w:p w:rsidR="00BA10D0" w:rsidRPr="00E07BDB" w:rsidRDefault="00BA10D0" w:rsidP="008A2C16">
      <w:pPr>
        <w:pStyle w:val="1"/>
        <w:keepLines w:val="0"/>
        <w:numPr>
          <w:ilvl w:val="0"/>
          <w:numId w:val="11"/>
        </w:numPr>
        <w:spacing w:before="0" w:line="360" w:lineRule="auto"/>
        <w:jc w:val="both"/>
      </w:pPr>
      <w:r w:rsidRPr="005143DD">
        <w:rPr>
          <w:noProof/>
        </w:rPr>
        <w:lastRenderedPageBreak/>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1"/>
      <w:footerReference w:type="default" r:id="rId92"/>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3121" w:rsidRDefault="00E33121" w:rsidP="00D1356B">
      <w:pPr>
        <w:spacing w:after="0" w:line="240" w:lineRule="auto"/>
      </w:pPr>
      <w:r>
        <w:separator/>
      </w:r>
    </w:p>
  </w:endnote>
  <w:endnote w:type="continuationSeparator" w:id="1">
    <w:p w:rsidR="00E33121" w:rsidRDefault="00E33121"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 w:name="BatangChe">
    <w:altName w:val="Arial Unicode MS"/>
    <w:panose1 w:val="02030609000101010101"/>
    <w:charset w:val="81"/>
    <w:family w:val="modern"/>
    <w:pitch w:val="fixed"/>
    <w:sig w:usb0="B00002AF"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9E3265" w:rsidRDefault="009E3265">
        <w:pPr>
          <w:pStyle w:val="a5"/>
          <w:jc w:val="center"/>
        </w:pPr>
        <w:fldSimple w:instr=" PAGE   \* MERGEFORMAT ">
          <w:r w:rsidR="007733AC">
            <w:rPr>
              <w:noProof/>
            </w:rPr>
            <w:t>3</w:t>
          </w:r>
        </w:fldSimple>
      </w:p>
    </w:sdtContent>
  </w:sdt>
  <w:p w:rsidR="009E3265" w:rsidRDefault="009E3265">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9E3265" w:rsidRDefault="009E3265">
        <w:pPr>
          <w:pStyle w:val="a5"/>
          <w:jc w:val="center"/>
        </w:pPr>
        <w:fldSimple w:instr=" PAGE   \* MERGEFORMAT ">
          <w:r w:rsidR="007733AC">
            <w:rPr>
              <w:noProof/>
            </w:rPr>
            <w:t>90</w:t>
          </w:r>
        </w:fldSimple>
      </w:p>
    </w:sdtContent>
  </w:sdt>
  <w:p w:rsidR="009E3265" w:rsidRDefault="009E3265">
    <w:pPr>
      <w:pStyle w:val="aff6"/>
      <w:spacing w:line="14" w:lineRule="auto"/>
      <w:rPr>
        <w:sz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F278AC" w:rsidRDefault="009E3265" w:rsidP="00F278AC">
    <w:r w:rsidRPr="00F278AC">
      <w:fldChar w:fldCharType="begin"/>
    </w:r>
    <w:r w:rsidRPr="00F278AC">
      <w:instrText xml:space="preserve">PAGE  </w:instrText>
    </w:r>
    <w:r w:rsidRPr="00F278AC">
      <w:fldChar w:fldCharType="end"/>
    </w:r>
  </w:p>
  <w:p w:rsidR="009E3265" w:rsidRPr="00F278AC" w:rsidRDefault="009E3265" w:rsidP="00F278AC"/>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9E3265" w:rsidRDefault="009E3265">
        <w:pPr>
          <w:pStyle w:val="a5"/>
          <w:jc w:val="center"/>
        </w:pPr>
        <w:fldSimple w:instr=" PAGE   \* MERGEFORMAT ">
          <w:r w:rsidR="007733AC">
            <w:rPr>
              <w:noProof/>
            </w:rPr>
            <w:t>97</w:t>
          </w:r>
        </w:fldSimple>
      </w:p>
    </w:sdtContent>
  </w:sdt>
  <w:p w:rsidR="009E3265" w:rsidRPr="00F278AC" w:rsidRDefault="009E3265" w:rsidP="00F278AC"/>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9E3265" w:rsidRDefault="009E3265">
        <w:pPr>
          <w:pStyle w:val="a5"/>
          <w:jc w:val="center"/>
        </w:pPr>
        <w:fldSimple w:instr=" PAGE   \* MERGEFORMAT ">
          <w:r w:rsidR="007733AC">
            <w:rPr>
              <w:noProof/>
            </w:rPr>
            <w:t>107</w:t>
          </w:r>
        </w:fldSimple>
      </w:p>
    </w:sdtContent>
  </w:sdt>
  <w:p w:rsidR="009E3265" w:rsidRPr="00F278AC" w:rsidRDefault="009E3265"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rsidP="007F3DBB">
    <w:pPr>
      <w:pStyle w:val="a5"/>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9E3265" w:rsidRDefault="009E3265">
    <w:pPr>
      <w:pStyle w:val="a5"/>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841"/>
    </w:sdtPr>
    <w:sdtContent>
      <w:p w:rsidR="009E3265" w:rsidRDefault="009E3265">
        <w:pPr>
          <w:pStyle w:val="a5"/>
          <w:jc w:val="center"/>
        </w:pPr>
        <w:fldSimple w:instr=" PAGE   \* MERGEFORMAT ">
          <w:r w:rsidR="00A13025">
            <w:rPr>
              <w:noProof/>
            </w:rPr>
            <w:t>154</w:t>
          </w:r>
        </w:fldSimple>
      </w:p>
    </w:sdtContent>
  </w:sdt>
  <w:p w:rsidR="009E3265" w:rsidRPr="007F3DBB" w:rsidRDefault="009E3265" w:rsidP="007F3DBB">
    <w:pPr>
      <w:pStyle w:val="a5"/>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842"/>
    </w:sdtPr>
    <w:sdtContent>
      <w:p w:rsidR="009E3265" w:rsidRDefault="009E3265">
        <w:pPr>
          <w:pStyle w:val="a5"/>
          <w:jc w:val="center"/>
        </w:pPr>
        <w:fldSimple w:instr=" PAGE   \* MERGEFORMAT ">
          <w:r w:rsidR="00A13025">
            <w:rPr>
              <w:noProof/>
            </w:rPr>
            <w:t>183</w:t>
          </w:r>
        </w:fldSimple>
      </w:p>
    </w:sdtContent>
  </w:sdt>
  <w:p w:rsidR="009E3265" w:rsidRPr="007F3DBB" w:rsidRDefault="009E3265" w:rsidP="007F3DBB">
    <w:pPr>
      <w:pStyle w:val="a5"/>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5"/>
      <w:jc w:val="center"/>
    </w:pPr>
    <w:fldSimple w:instr=" PAGE   \* MERGEFORMAT ">
      <w:r w:rsidR="00A13025">
        <w:rPr>
          <w:noProof/>
        </w:rPr>
        <w:t>182</w:t>
      </w:r>
    </w:fldSimple>
  </w:p>
  <w:p w:rsidR="009E3265" w:rsidRDefault="009E3265">
    <w:pPr>
      <w:pStyle w:val="aff6"/>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5"/>
      <w:jc w:val="center"/>
    </w:pPr>
    <w:fldSimple w:instr=" PAGE   \* MERGEFORMAT ">
      <w:r w:rsidR="00A13025">
        <w:rPr>
          <w:noProof/>
        </w:rPr>
        <w:t>226</w:t>
      </w:r>
    </w:fldSimple>
  </w:p>
  <w:p w:rsidR="009E3265" w:rsidRDefault="009E3265">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dtPr>
    <w:sdtContent>
      <w:p w:rsidR="009E3265" w:rsidRDefault="009E3265">
        <w:pPr>
          <w:pStyle w:val="a5"/>
          <w:jc w:val="center"/>
        </w:pPr>
        <w:fldSimple w:instr=" PAGE   \* MERGEFORMAT ">
          <w:r w:rsidR="007733AC">
            <w:rPr>
              <w:noProof/>
            </w:rPr>
            <w:t>1</w:t>
          </w:r>
        </w:fldSimple>
      </w:p>
    </w:sdtContent>
  </w:sdt>
  <w:p w:rsidR="009E3265" w:rsidRDefault="009E3265">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9E3265" w:rsidRDefault="009E3265">
        <w:pPr>
          <w:pStyle w:val="a5"/>
          <w:jc w:val="center"/>
        </w:pPr>
        <w:fldSimple w:instr=" PAGE   \* MERGEFORMAT ">
          <w:r w:rsidR="00A13025">
            <w:rPr>
              <w:noProof/>
            </w:rPr>
            <w:t>49</w:t>
          </w:r>
        </w:fldSimple>
      </w:p>
    </w:sdtContent>
  </w:sdt>
  <w:p w:rsidR="009E3265" w:rsidRDefault="009E3265">
    <w:pPr>
      <w:pStyle w:val="aff6"/>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9E3265" w:rsidRDefault="009E3265">
    <w:pPr>
      <w:pStyle w:val="a5"/>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9E3265" w:rsidRDefault="009E3265">
        <w:pPr>
          <w:pStyle w:val="a5"/>
          <w:jc w:val="center"/>
        </w:pPr>
        <w:fldSimple w:instr=" PAGE   \* MERGEFORMAT ">
          <w:r>
            <w:rPr>
              <w:noProof/>
            </w:rPr>
            <w:t>51</w:t>
          </w:r>
        </w:fldSimple>
      </w:p>
    </w:sdtContent>
  </w:sdt>
  <w:p w:rsidR="009E3265" w:rsidRDefault="009E3265">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9E3265" w:rsidRDefault="009E3265">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9E3265" w:rsidRDefault="009E3265">
        <w:pPr>
          <w:pStyle w:val="a5"/>
          <w:jc w:val="center"/>
        </w:pPr>
        <w:fldSimple w:instr=" PAGE   \* MERGEFORMAT ">
          <w:r w:rsidR="007733AC">
            <w:rPr>
              <w:noProof/>
            </w:rPr>
            <w:t>55</w:t>
          </w:r>
        </w:fldSimple>
      </w:p>
    </w:sdtContent>
  </w:sdt>
  <w:p w:rsidR="009E3265" w:rsidRDefault="009E3265">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9E3265" w:rsidRDefault="009E3265">
        <w:pPr>
          <w:pStyle w:val="a5"/>
          <w:jc w:val="center"/>
        </w:pPr>
        <w:fldSimple w:instr=" PAGE   \* MERGEFORMAT ">
          <w:r w:rsidR="007733AC">
            <w:rPr>
              <w:noProof/>
            </w:rPr>
            <w:t>79</w:t>
          </w:r>
        </w:fldSimple>
      </w:p>
    </w:sdtContent>
  </w:sdt>
  <w:p w:rsidR="009E3265" w:rsidRPr="00635AF3" w:rsidRDefault="009E3265" w:rsidP="00635AF3">
    <w:pPr>
      <w:pStyle w:val="a5"/>
      <w:rPr>
        <w:szCs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9E3265" w:rsidRDefault="009E3265">
        <w:pPr>
          <w:pStyle w:val="a5"/>
          <w:jc w:val="center"/>
        </w:pPr>
        <w:fldSimple w:instr=" PAGE   \* MERGEFORMAT ">
          <w:r w:rsidR="007733AC">
            <w:rPr>
              <w:noProof/>
            </w:rPr>
            <w:t>89</w:t>
          </w:r>
        </w:fldSimple>
      </w:p>
    </w:sdtContent>
  </w:sdt>
  <w:p w:rsidR="009E3265" w:rsidRDefault="009E3265">
    <w:pPr>
      <w:pStyle w:val="aff6"/>
      <w:spacing w:line="14" w:lineRule="auto"/>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3121" w:rsidRDefault="00E33121" w:rsidP="00D1356B">
      <w:pPr>
        <w:spacing w:after="0" w:line="240" w:lineRule="auto"/>
      </w:pPr>
      <w:r>
        <w:separator/>
      </w:r>
    </w:p>
  </w:footnote>
  <w:footnote w:type="continuationSeparator" w:id="1">
    <w:p w:rsidR="00E33121" w:rsidRDefault="00E33121"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3"/>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3"/>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C723CB" w:rsidRDefault="009E3265" w:rsidP="00C723CB">
    <w:pPr>
      <w:pStyle w:val="a3"/>
      <w:rPr>
        <w:szCs w:val="2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F278AC" w:rsidRDefault="009E3265" w:rsidP="00F278AC">
    <w:r w:rsidRPr="00F278AC">
      <w:fldChar w:fldCharType="begin"/>
    </w:r>
    <w:r w:rsidRPr="00F278AC">
      <w:instrText xml:space="preserve">PAGE  </w:instrText>
    </w:r>
    <w:r w:rsidRPr="00F278AC">
      <w:fldChar w:fldCharType="end"/>
    </w:r>
  </w:p>
  <w:p w:rsidR="009E3265" w:rsidRPr="00F278AC" w:rsidRDefault="009E3265"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F278AC" w:rsidRDefault="009E3265"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F278AC" w:rsidRDefault="009E3265"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3"/>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9E3265" w:rsidRDefault="009E3265">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3"/>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Pr="007F3DBB" w:rsidRDefault="009E3265" w:rsidP="007F3DBB">
    <w:pPr>
      <w:pStyle w:val="a3"/>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ff6"/>
      <w:spacing w:line="14" w:lineRule="auto"/>
      <w:rPr>
        <w:sz w:val="20"/>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265" w:rsidRDefault="009E3265">
    <w:pPr>
      <w:pStyle w:val="aff6"/>
      <w:spacing w:line="14" w:lineRule="auto"/>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shadow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4">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7">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3">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4">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5">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28">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0">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3">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4">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5">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39">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0">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1">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2">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4">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6"/>
  </w:num>
  <w:num w:numId="2">
    <w:abstractNumId w:val="9"/>
  </w:num>
  <w:num w:numId="3">
    <w:abstractNumId w:val="30"/>
  </w:num>
  <w:num w:numId="4">
    <w:abstractNumId w:val="10"/>
  </w:num>
  <w:num w:numId="5">
    <w:abstractNumId w:val="44"/>
  </w:num>
  <w:num w:numId="6">
    <w:abstractNumId w:val="18"/>
  </w:num>
  <w:num w:numId="7">
    <w:abstractNumId w:val="28"/>
  </w:num>
  <w:num w:numId="8">
    <w:abstractNumId w:val="20"/>
  </w:num>
  <w:num w:numId="9">
    <w:abstractNumId w:val="12"/>
  </w:num>
  <w:num w:numId="10">
    <w:abstractNumId w:val="31"/>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37"/>
  </w:num>
  <w:num w:numId="14">
    <w:abstractNumId w:val="9"/>
  </w:num>
  <w:num w:numId="15">
    <w:abstractNumId w:val="42"/>
  </w:num>
  <w:num w:numId="16">
    <w:abstractNumId w:val="17"/>
  </w:num>
  <w:num w:numId="17">
    <w:abstractNumId w:val="27"/>
  </w:num>
  <w:num w:numId="18">
    <w:abstractNumId w:val="43"/>
  </w:num>
  <w:num w:numId="19">
    <w:abstractNumId w:val="40"/>
  </w:num>
  <w:num w:numId="20">
    <w:abstractNumId w:val="16"/>
  </w:num>
  <w:num w:numId="21">
    <w:abstractNumId w:val="23"/>
  </w:num>
  <w:num w:numId="22">
    <w:abstractNumId w:val="41"/>
  </w:num>
  <w:num w:numId="23">
    <w:abstractNumId w:val="7"/>
  </w:num>
  <w:num w:numId="24">
    <w:abstractNumId w:val="36"/>
  </w:num>
  <w:num w:numId="25">
    <w:abstractNumId w:val="11"/>
  </w:num>
  <w:num w:numId="26">
    <w:abstractNumId w:val="19"/>
  </w:num>
  <w:num w:numId="27">
    <w:abstractNumId w:val="15"/>
  </w:num>
  <w:num w:numId="28">
    <w:abstractNumId w:val="32"/>
  </w:num>
  <w:num w:numId="29">
    <w:abstractNumId w:val="39"/>
  </w:num>
  <w:num w:numId="30">
    <w:abstractNumId w:val="38"/>
  </w:num>
  <w:num w:numId="31">
    <w:abstractNumId w:val="29"/>
  </w:num>
  <w:num w:numId="32">
    <w:abstractNumId w:val="13"/>
  </w:num>
  <w:num w:numId="33">
    <w:abstractNumId w:val="33"/>
  </w:num>
  <w:num w:numId="34">
    <w:abstractNumId w:val="24"/>
  </w:num>
  <w:num w:numId="35">
    <w:abstractNumId w:val="25"/>
  </w:num>
  <w:num w:numId="36">
    <w:abstractNumId w:val="34"/>
  </w:num>
  <w:num w:numId="37">
    <w:abstractNumId w:val="14"/>
  </w:num>
  <w:num w:numId="38">
    <w:abstractNumId w:val="22"/>
  </w:num>
  <w:num w:numId="39">
    <w:abstractNumId w:val="8"/>
  </w:num>
  <w:num w:numId="40">
    <w:abstractNumId w:val="21"/>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9"/>
  <w:drawingGridHorizontalSpacing w:val="110"/>
  <w:displayHorizontalDrawingGridEvery w:val="2"/>
  <w:characterSpacingControl w:val="doNotCompress"/>
  <w:hdrShapeDefaults>
    <o:shapedefaults v:ext="edit" spidmax="87042"/>
  </w:hdrShapeDefaults>
  <w:footnotePr>
    <w:footnote w:id="0"/>
    <w:footnote w:id="1"/>
  </w:footnotePr>
  <w:endnotePr>
    <w:endnote w:id="0"/>
    <w:endnote w:id="1"/>
  </w:endnotePr>
  <w:compat/>
  <w:rsids>
    <w:rsidRoot w:val="00D1356B"/>
    <w:rsid w:val="00000393"/>
    <w:rsid w:val="000022F1"/>
    <w:rsid w:val="00004369"/>
    <w:rsid w:val="00010573"/>
    <w:rsid w:val="0001150F"/>
    <w:rsid w:val="00011773"/>
    <w:rsid w:val="00011FA1"/>
    <w:rsid w:val="0001274C"/>
    <w:rsid w:val="00013561"/>
    <w:rsid w:val="00015A3A"/>
    <w:rsid w:val="0002441A"/>
    <w:rsid w:val="00024BB8"/>
    <w:rsid w:val="0002790E"/>
    <w:rsid w:val="000314DF"/>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ED6"/>
    <w:rsid w:val="000C02E5"/>
    <w:rsid w:val="000C1082"/>
    <w:rsid w:val="000C2228"/>
    <w:rsid w:val="000C2252"/>
    <w:rsid w:val="000C30C3"/>
    <w:rsid w:val="000C3DC0"/>
    <w:rsid w:val="000C524B"/>
    <w:rsid w:val="000C5E34"/>
    <w:rsid w:val="000C720C"/>
    <w:rsid w:val="000C79B3"/>
    <w:rsid w:val="000D017A"/>
    <w:rsid w:val="000D3552"/>
    <w:rsid w:val="000D3A65"/>
    <w:rsid w:val="000E3C3D"/>
    <w:rsid w:val="000E4096"/>
    <w:rsid w:val="000E4F42"/>
    <w:rsid w:val="000E7C32"/>
    <w:rsid w:val="000F4AFB"/>
    <w:rsid w:val="001015D9"/>
    <w:rsid w:val="00103EF6"/>
    <w:rsid w:val="0010470E"/>
    <w:rsid w:val="00104AD8"/>
    <w:rsid w:val="0010766C"/>
    <w:rsid w:val="001100D8"/>
    <w:rsid w:val="001105A8"/>
    <w:rsid w:val="00111FA4"/>
    <w:rsid w:val="0011294C"/>
    <w:rsid w:val="00116C2D"/>
    <w:rsid w:val="001173EF"/>
    <w:rsid w:val="00117C3A"/>
    <w:rsid w:val="00121828"/>
    <w:rsid w:val="00121FDC"/>
    <w:rsid w:val="0012429B"/>
    <w:rsid w:val="00127EA7"/>
    <w:rsid w:val="001305AE"/>
    <w:rsid w:val="00130E8B"/>
    <w:rsid w:val="00131491"/>
    <w:rsid w:val="001331FB"/>
    <w:rsid w:val="001339EC"/>
    <w:rsid w:val="0013435D"/>
    <w:rsid w:val="00137B1E"/>
    <w:rsid w:val="00137F8B"/>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F83"/>
    <w:rsid w:val="00185A7D"/>
    <w:rsid w:val="00185E6F"/>
    <w:rsid w:val="001863B7"/>
    <w:rsid w:val="0018753A"/>
    <w:rsid w:val="001925D5"/>
    <w:rsid w:val="00195AE3"/>
    <w:rsid w:val="00195D5B"/>
    <w:rsid w:val="0019797D"/>
    <w:rsid w:val="001A05C1"/>
    <w:rsid w:val="001A235F"/>
    <w:rsid w:val="001A40DF"/>
    <w:rsid w:val="001A484B"/>
    <w:rsid w:val="001A7E15"/>
    <w:rsid w:val="001B0C8B"/>
    <w:rsid w:val="001B16A8"/>
    <w:rsid w:val="001B51E5"/>
    <w:rsid w:val="001B56AD"/>
    <w:rsid w:val="001D0BEF"/>
    <w:rsid w:val="001E68AA"/>
    <w:rsid w:val="001E72F3"/>
    <w:rsid w:val="001E796E"/>
    <w:rsid w:val="001F0C26"/>
    <w:rsid w:val="001F44DF"/>
    <w:rsid w:val="001F485D"/>
    <w:rsid w:val="001F5C7C"/>
    <w:rsid w:val="001F602E"/>
    <w:rsid w:val="00203E3B"/>
    <w:rsid w:val="00204A68"/>
    <w:rsid w:val="0020594A"/>
    <w:rsid w:val="002062BC"/>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78DC"/>
    <w:rsid w:val="00262CA4"/>
    <w:rsid w:val="002636CE"/>
    <w:rsid w:val="0026401C"/>
    <w:rsid w:val="00264BBB"/>
    <w:rsid w:val="002718B3"/>
    <w:rsid w:val="00273858"/>
    <w:rsid w:val="00273C79"/>
    <w:rsid w:val="00273D36"/>
    <w:rsid w:val="00275E3E"/>
    <w:rsid w:val="0027650B"/>
    <w:rsid w:val="00277E22"/>
    <w:rsid w:val="002807A8"/>
    <w:rsid w:val="00280A67"/>
    <w:rsid w:val="00284A62"/>
    <w:rsid w:val="002855F5"/>
    <w:rsid w:val="00287DF5"/>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965"/>
    <w:rsid w:val="002C2BC4"/>
    <w:rsid w:val="002C76AA"/>
    <w:rsid w:val="002C7862"/>
    <w:rsid w:val="002C7A67"/>
    <w:rsid w:val="002C7AB9"/>
    <w:rsid w:val="002D0D34"/>
    <w:rsid w:val="002D0F9F"/>
    <w:rsid w:val="002D2A6E"/>
    <w:rsid w:val="002D3083"/>
    <w:rsid w:val="002D6BE9"/>
    <w:rsid w:val="002E055A"/>
    <w:rsid w:val="002E08FA"/>
    <w:rsid w:val="002E525F"/>
    <w:rsid w:val="002E595C"/>
    <w:rsid w:val="002E63F6"/>
    <w:rsid w:val="002F102B"/>
    <w:rsid w:val="002F2C9C"/>
    <w:rsid w:val="00303348"/>
    <w:rsid w:val="003065C9"/>
    <w:rsid w:val="00317684"/>
    <w:rsid w:val="003176C3"/>
    <w:rsid w:val="0032500E"/>
    <w:rsid w:val="0032607E"/>
    <w:rsid w:val="00326202"/>
    <w:rsid w:val="00326E76"/>
    <w:rsid w:val="0032747F"/>
    <w:rsid w:val="00330814"/>
    <w:rsid w:val="00335BF4"/>
    <w:rsid w:val="0034141A"/>
    <w:rsid w:val="00342444"/>
    <w:rsid w:val="003425AA"/>
    <w:rsid w:val="00343753"/>
    <w:rsid w:val="00343B10"/>
    <w:rsid w:val="00344B01"/>
    <w:rsid w:val="0034786C"/>
    <w:rsid w:val="00350147"/>
    <w:rsid w:val="003512C1"/>
    <w:rsid w:val="00351301"/>
    <w:rsid w:val="00351373"/>
    <w:rsid w:val="00351C9B"/>
    <w:rsid w:val="0035203D"/>
    <w:rsid w:val="003538A1"/>
    <w:rsid w:val="00353AA8"/>
    <w:rsid w:val="00354F94"/>
    <w:rsid w:val="0035530A"/>
    <w:rsid w:val="00357E19"/>
    <w:rsid w:val="0036202D"/>
    <w:rsid w:val="00363E32"/>
    <w:rsid w:val="003653B8"/>
    <w:rsid w:val="00365E88"/>
    <w:rsid w:val="003666CB"/>
    <w:rsid w:val="0036792F"/>
    <w:rsid w:val="00371BD3"/>
    <w:rsid w:val="00372809"/>
    <w:rsid w:val="0037449B"/>
    <w:rsid w:val="00374C7F"/>
    <w:rsid w:val="00382CB6"/>
    <w:rsid w:val="00386F63"/>
    <w:rsid w:val="00387E40"/>
    <w:rsid w:val="003900DE"/>
    <w:rsid w:val="0039019C"/>
    <w:rsid w:val="00391318"/>
    <w:rsid w:val="00393B2E"/>
    <w:rsid w:val="00396CB1"/>
    <w:rsid w:val="00397E91"/>
    <w:rsid w:val="003A0A7C"/>
    <w:rsid w:val="003A3CB4"/>
    <w:rsid w:val="003A5EA5"/>
    <w:rsid w:val="003B0A77"/>
    <w:rsid w:val="003B13B6"/>
    <w:rsid w:val="003B3887"/>
    <w:rsid w:val="003B4A75"/>
    <w:rsid w:val="003B6EBB"/>
    <w:rsid w:val="003B73AC"/>
    <w:rsid w:val="003C0A8D"/>
    <w:rsid w:val="003C150C"/>
    <w:rsid w:val="003C24E4"/>
    <w:rsid w:val="003C4CFA"/>
    <w:rsid w:val="003D0813"/>
    <w:rsid w:val="003D12A9"/>
    <w:rsid w:val="003D288C"/>
    <w:rsid w:val="003D35D0"/>
    <w:rsid w:val="003D5B90"/>
    <w:rsid w:val="003D6C69"/>
    <w:rsid w:val="003E0C8B"/>
    <w:rsid w:val="003E1801"/>
    <w:rsid w:val="003E1B36"/>
    <w:rsid w:val="003E2039"/>
    <w:rsid w:val="003E2D25"/>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2C9B"/>
    <w:rsid w:val="00424905"/>
    <w:rsid w:val="0042501E"/>
    <w:rsid w:val="0042567D"/>
    <w:rsid w:val="004256E7"/>
    <w:rsid w:val="00425AF2"/>
    <w:rsid w:val="0043027D"/>
    <w:rsid w:val="00431D48"/>
    <w:rsid w:val="0043264E"/>
    <w:rsid w:val="004328B9"/>
    <w:rsid w:val="00433999"/>
    <w:rsid w:val="004352AB"/>
    <w:rsid w:val="004366C8"/>
    <w:rsid w:val="00441F96"/>
    <w:rsid w:val="00442793"/>
    <w:rsid w:val="004476C1"/>
    <w:rsid w:val="0044797E"/>
    <w:rsid w:val="004505C0"/>
    <w:rsid w:val="00453F2F"/>
    <w:rsid w:val="0045416F"/>
    <w:rsid w:val="00461EC1"/>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B194D"/>
    <w:rsid w:val="004B1A36"/>
    <w:rsid w:val="004B2414"/>
    <w:rsid w:val="004C0711"/>
    <w:rsid w:val="004C1846"/>
    <w:rsid w:val="004C1C7E"/>
    <w:rsid w:val="004C23C0"/>
    <w:rsid w:val="004C6414"/>
    <w:rsid w:val="004D0203"/>
    <w:rsid w:val="004D25D3"/>
    <w:rsid w:val="004D6A00"/>
    <w:rsid w:val="004E1C01"/>
    <w:rsid w:val="004F130A"/>
    <w:rsid w:val="004F1D9A"/>
    <w:rsid w:val="004F40CB"/>
    <w:rsid w:val="004F44C3"/>
    <w:rsid w:val="004F45B6"/>
    <w:rsid w:val="004F4BF1"/>
    <w:rsid w:val="004F5319"/>
    <w:rsid w:val="004F60C5"/>
    <w:rsid w:val="004F7A55"/>
    <w:rsid w:val="00501357"/>
    <w:rsid w:val="005039E7"/>
    <w:rsid w:val="005064F9"/>
    <w:rsid w:val="00511B28"/>
    <w:rsid w:val="005143DD"/>
    <w:rsid w:val="0051447A"/>
    <w:rsid w:val="0051584C"/>
    <w:rsid w:val="00516DF2"/>
    <w:rsid w:val="00517CE1"/>
    <w:rsid w:val="00523005"/>
    <w:rsid w:val="005259CE"/>
    <w:rsid w:val="00526457"/>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A11A6"/>
    <w:rsid w:val="005A13C5"/>
    <w:rsid w:val="005A160A"/>
    <w:rsid w:val="005A1AC3"/>
    <w:rsid w:val="005A543E"/>
    <w:rsid w:val="005A73FC"/>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C73"/>
    <w:rsid w:val="00600009"/>
    <w:rsid w:val="00602DCF"/>
    <w:rsid w:val="006051AF"/>
    <w:rsid w:val="0060530C"/>
    <w:rsid w:val="00607B65"/>
    <w:rsid w:val="00611D03"/>
    <w:rsid w:val="00612785"/>
    <w:rsid w:val="006128C2"/>
    <w:rsid w:val="00613382"/>
    <w:rsid w:val="00613818"/>
    <w:rsid w:val="00616C57"/>
    <w:rsid w:val="00616FFC"/>
    <w:rsid w:val="0062288A"/>
    <w:rsid w:val="00623215"/>
    <w:rsid w:val="00625063"/>
    <w:rsid w:val="006266ED"/>
    <w:rsid w:val="00626BA4"/>
    <w:rsid w:val="00630841"/>
    <w:rsid w:val="00630E6F"/>
    <w:rsid w:val="0063156E"/>
    <w:rsid w:val="00631A45"/>
    <w:rsid w:val="0063205D"/>
    <w:rsid w:val="0063267E"/>
    <w:rsid w:val="0063327A"/>
    <w:rsid w:val="00633B52"/>
    <w:rsid w:val="00635681"/>
    <w:rsid w:val="00635AF3"/>
    <w:rsid w:val="006371E8"/>
    <w:rsid w:val="00637EDA"/>
    <w:rsid w:val="0064032A"/>
    <w:rsid w:val="00640FEF"/>
    <w:rsid w:val="0064255A"/>
    <w:rsid w:val="00642CC1"/>
    <w:rsid w:val="0064398D"/>
    <w:rsid w:val="006451F3"/>
    <w:rsid w:val="00646F72"/>
    <w:rsid w:val="00650854"/>
    <w:rsid w:val="00652DCD"/>
    <w:rsid w:val="006565C3"/>
    <w:rsid w:val="00657861"/>
    <w:rsid w:val="00660038"/>
    <w:rsid w:val="006600B3"/>
    <w:rsid w:val="0066079F"/>
    <w:rsid w:val="00661477"/>
    <w:rsid w:val="006631FF"/>
    <w:rsid w:val="00663304"/>
    <w:rsid w:val="006637E5"/>
    <w:rsid w:val="0066792C"/>
    <w:rsid w:val="00671CAD"/>
    <w:rsid w:val="00677A46"/>
    <w:rsid w:val="006807D4"/>
    <w:rsid w:val="006823E6"/>
    <w:rsid w:val="00683148"/>
    <w:rsid w:val="0068318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7859"/>
    <w:rsid w:val="006C0C65"/>
    <w:rsid w:val="006C2894"/>
    <w:rsid w:val="006C32D6"/>
    <w:rsid w:val="006C6243"/>
    <w:rsid w:val="006D026F"/>
    <w:rsid w:val="006D2786"/>
    <w:rsid w:val="006E2D51"/>
    <w:rsid w:val="006E50D7"/>
    <w:rsid w:val="006E7007"/>
    <w:rsid w:val="006F1D68"/>
    <w:rsid w:val="006F21C3"/>
    <w:rsid w:val="006F259A"/>
    <w:rsid w:val="006F3FC6"/>
    <w:rsid w:val="006F6172"/>
    <w:rsid w:val="006F7F43"/>
    <w:rsid w:val="00702F5B"/>
    <w:rsid w:val="00704F35"/>
    <w:rsid w:val="007065DC"/>
    <w:rsid w:val="007102D5"/>
    <w:rsid w:val="00712664"/>
    <w:rsid w:val="00714FF3"/>
    <w:rsid w:val="00716C5A"/>
    <w:rsid w:val="0072278F"/>
    <w:rsid w:val="007257D1"/>
    <w:rsid w:val="00726526"/>
    <w:rsid w:val="007271D3"/>
    <w:rsid w:val="007275B9"/>
    <w:rsid w:val="00730DC4"/>
    <w:rsid w:val="0073265F"/>
    <w:rsid w:val="0073290D"/>
    <w:rsid w:val="00732D87"/>
    <w:rsid w:val="00735B39"/>
    <w:rsid w:val="00736712"/>
    <w:rsid w:val="00736F4F"/>
    <w:rsid w:val="00741755"/>
    <w:rsid w:val="007447C0"/>
    <w:rsid w:val="0074521B"/>
    <w:rsid w:val="00745BB0"/>
    <w:rsid w:val="007516B0"/>
    <w:rsid w:val="00752F65"/>
    <w:rsid w:val="007571B7"/>
    <w:rsid w:val="00765161"/>
    <w:rsid w:val="00766884"/>
    <w:rsid w:val="007675A1"/>
    <w:rsid w:val="00772615"/>
    <w:rsid w:val="007733AC"/>
    <w:rsid w:val="00774E80"/>
    <w:rsid w:val="00775412"/>
    <w:rsid w:val="00780137"/>
    <w:rsid w:val="00781A7B"/>
    <w:rsid w:val="00781C47"/>
    <w:rsid w:val="00783513"/>
    <w:rsid w:val="0078386B"/>
    <w:rsid w:val="0078658C"/>
    <w:rsid w:val="00786D43"/>
    <w:rsid w:val="00791CB5"/>
    <w:rsid w:val="007924D6"/>
    <w:rsid w:val="00794FA6"/>
    <w:rsid w:val="00795586"/>
    <w:rsid w:val="007A3EAF"/>
    <w:rsid w:val="007A5BA0"/>
    <w:rsid w:val="007A71DD"/>
    <w:rsid w:val="007A76F3"/>
    <w:rsid w:val="007B01C9"/>
    <w:rsid w:val="007B0D8E"/>
    <w:rsid w:val="007B1669"/>
    <w:rsid w:val="007B1793"/>
    <w:rsid w:val="007B1A23"/>
    <w:rsid w:val="007B300B"/>
    <w:rsid w:val="007B3AB7"/>
    <w:rsid w:val="007B4ED5"/>
    <w:rsid w:val="007C3BE9"/>
    <w:rsid w:val="007D08D2"/>
    <w:rsid w:val="007D337A"/>
    <w:rsid w:val="007D3741"/>
    <w:rsid w:val="007D44CD"/>
    <w:rsid w:val="007D4BF0"/>
    <w:rsid w:val="007D5650"/>
    <w:rsid w:val="007D6619"/>
    <w:rsid w:val="007D6CC2"/>
    <w:rsid w:val="007D733D"/>
    <w:rsid w:val="007D7B7D"/>
    <w:rsid w:val="007D7FD1"/>
    <w:rsid w:val="007E203B"/>
    <w:rsid w:val="007E2A79"/>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5AB8"/>
    <w:rsid w:val="0082688F"/>
    <w:rsid w:val="0083289A"/>
    <w:rsid w:val="00832F88"/>
    <w:rsid w:val="008354E7"/>
    <w:rsid w:val="00837AEC"/>
    <w:rsid w:val="00840232"/>
    <w:rsid w:val="00840742"/>
    <w:rsid w:val="008420A8"/>
    <w:rsid w:val="00844CA9"/>
    <w:rsid w:val="00847C3C"/>
    <w:rsid w:val="00850A5C"/>
    <w:rsid w:val="00853006"/>
    <w:rsid w:val="00853769"/>
    <w:rsid w:val="008553F1"/>
    <w:rsid w:val="0085627F"/>
    <w:rsid w:val="00857D28"/>
    <w:rsid w:val="00857FC3"/>
    <w:rsid w:val="00860B34"/>
    <w:rsid w:val="00865D1F"/>
    <w:rsid w:val="00866EDB"/>
    <w:rsid w:val="008703F3"/>
    <w:rsid w:val="00875359"/>
    <w:rsid w:val="00875FF2"/>
    <w:rsid w:val="00881485"/>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46E4"/>
    <w:rsid w:val="008B4AC0"/>
    <w:rsid w:val="008B57A9"/>
    <w:rsid w:val="008B7105"/>
    <w:rsid w:val="008B76C4"/>
    <w:rsid w:val="008C1DAB"/>
    <w:rsid w:val="008C7D3D"/>
    <w:rsid w:val="008D097A"/>
    <w:rsid w:val="008D154D"/>
    <w:rsid w:val="008D1AD8"/>
    <w:rsid w:val="008E322E"/>
    <w:rsid w:val="008E39C6"/>
    <w:rsid w:val="008E4CF6"/>
    <w:rsid w:val="008E7640"/>
    <w:rsid w:val="008F07CD"/>
    <w:rsid w:val="008F0D46"/>
    <w:rsid w:val="008F21CD"/>
    <w:rsid w:val="008F2A88"/>
    <w:rsid w:val="008F3C0B"/>
    <w:rsid w:val="008F3F45"/>
    <w:rsid w:val="008F45EE"/>
    <w:rsid w:val="008F59B6"/>
    <w:rsid w:val="008F6222"/>
    <w:rsid w:val="008F6996"/>
    <w:rsid w:val="00901038"/>
    <w:rsid w:val="00905255"/>
    <w:rsid w:val="00905610"/>
    <w:rsid w:val="00905CBC"/>
    <w:rsid w:val="009107FC"/>
    <w:rsid w:val="00911FFB"/>
    <w:rsid w:val="00915A18"/>
    <w:rsid w:val="00916AAD"/>
    <w:rsid w:val="00916E83"/>
    <w:rsid w:val="00920BC2"/>
    <w:rsid w:val="00921C7A"/>
    <w:rsid w:val="00923C90"/>
    <w:rsid w:val="0093784D"/>
    <w:rsid w:val="0094259C"/>
    <w:rsid w:val="009507DF"/>
    <w:rsid w:val="00952A6C"/>
    <w:rsid w:val="009538D9"/>
    <w:rsid w:val="009551FC"/>
    <w:rsid w:val="009557D3"/>
    <w:rsid w:val="00955B7A"/>
    <w:rsid w:val="00956455"/>
    <w:rsid w:val="00960C6F"/>
    <w:rsid w:val="009613B1"/>
    <w:rsid w:val="00966528"/>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605E"/>
    <w:rsid w:val="009B64E0"/>
    <w:rsid w:val="009C056B"/>
    <w:rsid w:val="009C08C7"/>
    <w:rsid w:val="009C1129"/>
    <w:rsid w:val="009C2F5B"/>
    <w:rsid w:val="009C518B"/>
    <w:rsid w:val="009C710E"/>
    <w:rsid w:val="009D3FD8"/>
    <w:rsid w:val="009D52AA"/>
    <w:rsid w:val="009D5F99"/>
    <w:rsid w:val="009D6919"/>
    <w:rsid w:val="009D75D4"/>
    <w:rsid w:val="009D79D8"/>
    <w:rsid w:val="009E1084"/>
    <w:rsid w:val="009E2EFF"/>
    <w:rsid w:val="009E3265"/>
    <w:rsid w:val="009E5619"/>
    <w:rsid w:val="009F1BA4"/>
    <w:rsid w:val="009F1C4C"/>
    <w:rsid w:val="009F261E"/>
    <w:rsid w:val="009F375A"/>
    <w:rsid w:val="009F55A5"/>
    <w:rsid w:val="009F7AE0"/>
    <w:rsid w:val="00A05D75"/>
    <w:rsid w:val="00A07698"/>
    <w:rsid w:val="00A10613"/>
    <w:rsid w:val="00A12662"/>
    <w:rsid w:val="00A12ED0"/>
    <w:rsid w:val="00A13025"/>
    <w:rsid w:val="00A13323"/>
    <w:rsid w:val="00A142A1"/>
    <w:rsid w:val="00A142AD"/>
    <w:rsid w:val="00A20330"/>
    <w:rsid w:val="00A203FD"/>
    <w:rsid w:val="00A20746"/>
    <w:rsid w:val="00A217AA"/>
    <w:rsid w:val="00A24904"/>
    <w:rsid w:val="00A24BA7"/>
    <w:rsid w:val="00A24D73"/>
    <w:rsid w:val="00A3067D"/>
    <w:rsid w:val="00A322AB"/>
    <w:rsid w:val="00A3575E"/>
    <w:rsid w:val="00A428A4"/>
    <w:rsid w:val="00A43192"/>
    <w:rsid w:val="00A4510A"/>
    <w:rsid w:val="00A453A6"/>
    <w:rsid w:val="00A470FF"/>
    <w:rsid w:val="00A528A0"/>
    <w:rsid w:val="00A54F80"/>
    <w:rsid w:val="00A61E91"/>
    <w:rsid w:val="00A65D60"/>
    <w:rsid w:val="00A67831"/>
    <w:rsid w:val="00A72F8D"/>
    <w:rsid w:val="00A74B8D"/>
    <w:rsid w:val="00A751EF"/>
    <w:rsid w:val="00A75DDA"/>
    <w:rsid w:val="00A76DA3"/>
    <w:rsid w:val="00A819B9"/>
    <w:rsid w:val="00A83E53"/>
    <w:rsid w:val="00A84C95"/>
    <w:rsid w:val="00A942FF"/>
    <w:rsid w:val="00A95CC7"/>
    <w:rsid w:val="00A95FCC"/>
    <w:rsid w:val="00A97025"/>
    <w:rsid w:val="00AA31E1"/>
    <w:rsid w:val="00AA33E6"/>
    <w:rsid w:val="00AA5849"/>
    <w:rsid w:val="00AA618F"/>
    <w:rsid w:val="00AA72A5"/>
    <w:rsid w:val="00AC36FB"/>
    <w:rsid w:val="00AC50BB"/>
    <w:rsid w:val="00AC6FB6"/>
    <w:rsid w:val="00AD7753"/>
    <w:rsid w:val="00AE55F5"/>
    <w:rsid w:val="00AE61D3"/>
    <w:rsid w:val="00AE6800"/>
    <w:rsid w:val="00AE7A1E"/>
    <w:rsid w:val="00AE7EC3"/>
    <w:rsid w:val="00AF03CD"/>
    <w:rsid w:val="00AF0D25"/>
    <w:rsid w:val="00AF0F91"/>
    <w:rsid w:val="00AF2836"/>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6FEB"/>
    <w:rsid w:val="00B53D23"/>
    <w:rsid w:val="00B5487D"/>
    <w:rsid w:val="00B54E0D"/>
    <w:rsid w:val="00B5590F"/>
    <w:rsid w:val="00B5773F"/>
    <w:rsid w:val="00B57858"/>
    <w:rsid w:val="00B60F32"/>
    <w:rsid w:val="00B6149C"/>
    <w:rsid w:val="00B626F9"/>
    <w:rsid w:val="00B72628"/>
    <w:rsid w:val="00B73E8A"/>
    <w:rsid w:val="00B755C0"/>
    <w:rsid w:val="00B75DA6"/>
    <w:rsid w:val="00B761AB"/>
    <w:rsid w:val="00B76B27"/>
    <w:rsid w:val="00B7717E"/>
    <w:rsid w:val="00B81F99"/>
    <w:rsid w:val="00B83FFD"/>
    <w:rsid w:val="00B84158"/>
    <w:rsid w:val="00B86836"/>
    <w:rsid w:val="00B8793E"/>
    <w:rsid w:val="00B900B7"/>
    <w:rsid w:val="00B90166"/>
    <w:rsid w:val="00B91C38"/>
    <w:rsid w:val="00B92C2C"/>
    <w:rsid w:val="00B93D7B"/>
    <w:rsid w:val="00B94DAE"/>
    <w:rsid w:val="00B957D6"/>
    <w:rsid w:val="00B96EB5"/>
    <w:rsid w:val="00B97324"/>
    <w:rsid w:val="00BA0D8D"/>
    <w:rsid w:val="00BA10D0"/>
    <w:rsid w:val="00BA2C02"/>
    <w:rsid w:val="00BA3402"/>
    <w:rsid w:val="00BA63FA"/>
    <w:rsid w:val="00BA6718"/>
    <w:rsid w:val="00BB32E2"/>
    <w:rsid w:val="00BC0E81"/>
    <w:rsid w:val="00BC3E85"/>
    <w:rsid w:val="00BC4216"/>
    <w:rsid w:val="00BD1154"/>
    <w:rsid w:val="00BD1983"/>
    <w:rsid w:val="00BD59BD"/>
    <w:rsid w:val="00BE1001"/>
    <w:rsid w:val="00BE218D"/>
    <w:rsid w:val="00BE2D51"/>
    <w:rsid w:val="00BE3BE0"/>
    <w:rsid w:val="00BE58DF"/>
    <w:rsid w:val="00BE70D2"/>
    <w:rsid w:val="00BF4043"/>
    <w:rsid w:val="00BF790C"/>
    <w:rsid w:val="00C006A5"/>
    <w:rsid w:val="00C013BB"/>
    <w:rsid w:val="00C01D75"/>
    <w:rsid w:val="00C03A1D"/>
    <w:rsid w:val="00C040DF"/>
    <w:rsid w:val="00C1142E"/>
    <w:rsid w:val="00C119AA"/>
    <w:rsid w:val="00C13D25"/>
    <w:rsid w:val="00C14AA0"/>
    <w:rsid w:val="00C1536F"/>
    <w:rsid w:val="00C16B8D"/>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7138A"/>
    <w:rsid w:val="00C722F7"/>
    <w:rsid w:val="00C723CB"/>
    <w:rsid w:val="00C72AF7"/>
    <w:rsid w:val="00C72CF5"/>
    <w:rsid w:val="00C73CE3"/>
    <w:rsid w:val="00C74FFB"/>
    <w:rsid w:val="00C7612F"/>
    <w:rsid w:val="00C773EE"/>
    <w:rsid w:val="00C800FD"/>
    <w:rsid w:val="00C82CFF"/>
    <w:rsid w:val="00C830E8"/>
    <w:rsid w:val="00C8362D"/>
    <w:rsid w:val="00C87FC4"/>
    <w:rsid w:val="00C91844"/>
    <w:rsid w:val="00C93618"/>
    <w:rsid w:val="00C936AC"/>
    <w:rsid w:val="00C970EF"/>
    <w:rsid w:val="00CA4175"/>
    <w:rsid w:val="00CA51D2"/>
    <w:rsid w:val="00CB291B"/>
    <w:rsid w:val="00CB2A1B"/>
    <w:rsid w:val="00CB3484"/>
    <w:rsid w:val="00CB40F5"/>
    <w:rsid w:val="00CB4581"/>
    <w:rsid w:val="00CB5CDA"/>
    <w:rsid w:val="00CB6E0C"/>
    <w:rsid w:val="00CC0A08"/>
    <w:rsid w:val="00CC0E84"/>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BF9"/>
    <w:rsid w:val="00D00EA6"/>
    <w:rsid w:val="00D03D3A"/>
    <w:rsid w:val="00D05661"/>
    <w:rsid w:val="00D103C4"/>
    <w:rsid w:val="00D106B8"/>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5F3F"/>
    <w:rsid w:val="00D46725"/>
    <w:rsid w:val="00D5378B"/>
    <w:rsid w:val="00D54BF5"/>
    <w:rsid w:val="00D55E13"/>
    <w:rsid w:val="00D56AAA"/>
    <w:rsid w:val="00D609EB"/>
    <w:rsid w:val="00D624AF"/>
    <w:rsid w:val="00D62512"/>
    <w:rsid w:val="00D65440"/>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6DBE"/>
    <w:rsid w:val="00DC0AE0"/>
    <w:rsid w:val="00DC2AF9"/>
    <w:rsid w:val="00DC4171"/>
    <w:rsid w:val="00DC679B"/>
    <w:rsid w:val="00DC6D4D"/>
    <w:rsid w:val="00DC7798"/>
    <w:rsid w:val="00DC7AD3"/>
    <w:rsid w:val="00DD23A3"/>
    <w:rsid w:val="00DD2CF7"/>
    <w:rsid w:val="00DD4C9F"/>
    <w:rsid w:val="00DD5885"/>
    <w:rsid w:val="00DD6234"/>
    <w:rsid w:val="00DE08A8"/>
    <w:rsid w:val="00DE2BA9"/>
    <w:rsid w:val="00DE5DB7"/>
    <w:rsid w:val="00DE5F86"/>
    <w:rsid w:val="00DE7077"/>
    <w:rsid w:val="00DF0747"/>
    <w:rsid w:val="00E0241F"/>
    <w:rsid w:val="00E03A0E"/>
    <w:rsid w:val="00E04505"/>
    <w:rsid w:val="00E07BDB"/>
    <w:rsid w:val="00E102EE"/>
    <w:rsid w:val="00E17041"/>
    <w:rsid w:val="00E172C8"/>
    <w:rsid w:val="00E17F8F"/>
    <w:rsid w:val="00E202AE"/>
    <w:rsid w:val="00E20507"/>
    <w:rsid w:val="00E20650"/>
    <w:rsid w:val="00E2144B"/>
    <w:rsid w:val="00E21458"/>
    <w:rsid w:val="00E2675D"/>
    <w:rsid w:val="00E3056D"/>
    <w:rsid w:val="00E32FE4"/>
    <w:rsid w:val="00E33121"/>
    <w:rsid w:val="00E346AB"/>
    <w:rsid w:val="00E34B1E"/>
    <w:rsid w:val="00E402AA"/>
    <w:rsid w:val="00E417E8"/>
    <w:rsid w:val="00E4228D"/>
    <w:rsid w:val="00E42824"/>
    <w:rsid w:val="00E44BFE"/>
    <w:rsid w:val="00E453BA"/>
    <w:rsid w:val="00E52D97"/>
    <w:rsid w:val="00E53951"/>
    <w:rsid w:val="00E56329"/>
    <w:rsid w:val="00E564DD"/>
    <w:rsid w:val="00E56F2B"/>
    <w:rsid w:val="00E669CF"/>
    <w:rsid w:val="00E669F5"/>
    <w:rsid w:val="00E71DBB"/>
    <w:rsid w:val="00E722ED"/>
    <w:rsid w:val="00E7257B"/>
    <w:rsid w:val="00E72869"/>
    <w:rsid w:val="00E73BCF"/>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5B60"/>
    <w:rsid w:val="00E96E80"/>
    <w:rsid w:val="00E97B03"/>
    <w:rsid w:val="00EA02FD"/>
    <w:rsid w:val="00EA2A2C"/>
    <w:rsid w:val="00EA534F"/>
    <w:rsid w:val="00EA61A9"/>
    <w:rsid w:val="00EA70DE"/>
    <w:rsid w:val="00EB14B9"/>
    <w:rsid w:val="00EB2073"/>
    <w:rsid w:val="00EB4C9D"/>
    <w:rsid w:val="00EB4F95"/>
    <w:rsid w:val="00EB63C6"/>
    <w:rsid w:val="00EB6ACE"/>
    <w:rsid w:val="00EC2C0E"/>
    <w:rsid w:val="00EC34D5"/>
    <w:rsid w:val="00EC3915"/>
    <w:rsid w:val="00EC4F6E"/>
    <w:rsid w:val="00EC5CA8"/>
    <w:rsid w:val="00EC66D5"/>
    <w:rsid w:val="00EC6C97"/>
    <w:rsid w:val="00EC7994"/>
    <w:rsid w:val="00ED0095"/>
    <w:rsid w:val="00EE28C1"/>
    <w:rsid w:val="00EE31FE"/>
    <w:rsid w:val="00EF0BE5"/>
    <w:rsid w:val="00EF12F7"/>
    <w:rsid w:val="00EF32E2"/>
    <w:rsid w:val="00EF442B"/>
    <w:rsid w:val="00EF63E0"/>
    <w:rsid w:val="00F0099C"/>
    <w:rsid w:val="00F009E3"/>
    <w:rsid w:val="00F00E23"/>
    <w:rsid w:val="00F00F0E"/>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6F8F"/>
    <w:rsid w:val="00F278AC"/>
    <w:rsid w:val="00F279AC"/>
    <w:rsid w:val="00F324C3"/>
    <w:rsid w:val="00F35378"/>
    <w:rsid w:val="00F35AFB"/>
    <w:rsid w:val="00F36D94"/>
    <w:rsid w:val="00F37654"/>
    <w:rsid w:val="00F409B8"/>
    <w:rsid w:val="00F45832"/>
    <w:rsid w:val="00F45E4F"/>
    <w:rsid w:val="00F46576"/>
    <w:rsid w:val="00F51137"/>
    <w:rsid w:val="00F51D69"/>
    <w:rsid w:val="00F523D5"/>
    <w:rsid w:val="00F5577C"/>
    <w:rsid w:val="00F6064B"/>
    <w:rsid w:val="00F622A8"/>
    <w:rsid w:val="00F62880"/>
    <w:rsid w:val="00F65492"/>
    <w:rsid w:val="00F659B8"/>
    <w:rsid w:val="00F70E30"/>
    <w:rsid w:val="00F80524"/>
    <w:rsid w:val="00F83C08"/>
    <w:rsid w:val="00F87127"/>
    <w:rsid w:val="00F9085D"/>
    <w:rsid w:val="00F922C2"/>
    <w:rsid w:val="00F9395A"/>
    <w:rsid w:val="00F95A85"/>
    <w:rsid w:val="00F96AE1"/>
    <w:rsid w:val="00FA038E"/>
    <w:rsid w:val="00FA51FE"/>
    <w:rsid w:val="00FA5F81"/>
    <w:rsid w:val="00FA6AFA"/>
    <w:rsid w:val="00FA7D8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7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Caption">
    <w:name w:val="Caption"/>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Heading3">
    <w:name w:val="Heading 3"/>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Heading1">
    <w:name w:val="Heading 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C1">
    <w:name w:val="TOC 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TOC2">
    <w:name w:val="TOC 2"/>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TOC3">
    <w:name w:val="TOC 3"/>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TOC4">
    <w:name w:val="TOC 4"/>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TOC5">
    <w:name w:val="TOC 5"/>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Heading2">
    <w:name w:val="Heading 2"/>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Heading4">
    <w:name w:val="Heading 4"/>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3.xml"/><Relationship Id="rId39" Type="http://schemas.openxmlformats.org/officeDocument/2006/relationships/footer" Target="footer6.xml"/><Relationship Id="rId21" Type="http://schemas.openxmlformats.org/officeDocument/2006/relationships/hyperlink" Target="http://www.tialbur.ru/warm.html" TargetMode="External"/><Relationship Id="rId34" Type="http://schemas.openxmlformats.org/officeDocument/2006/relationships/chart" Target="charts/chart11.xml"/><Relationship Id="rId42" Type="http://schemas.openxmlformats.org/officeDocument/2006/relationships/image" Target="media/image6.png"/><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image" Target="media/image19.png"/><Relationship Id="rId63" Type="http://schemas.openxmlformats.org/officeDocument/2006/relationships/image" Target="media/image24.jpeg"/><Relationship Id="rId68" Type="http://schemas.openxmlformats.org/officeDocument/2006/relationships/header" Target="header3.xml"/><Relationship Id="rId76" Type="http://schemas.openxmlformats.org/officeDocument/2006/relationships/footer" Target="footer14.xml"/><Relationship Id="rId84" Type="http://schemas.openxmlformats.org/officeDocument/2006/relationships/footer" Target="footer18.xml"/><Relationship Id="rId89" Type="http://schemas.openxmlformats.org/officeDocument/2006/relationships/image" Target="media/image31.jpeg"/><Relationship Id="rId7" Type="http://schemas.openxmlformats.org/officeDocument/2006/relationships/endnotes" Target="endnotes.xml"/><Relationship Id="rId71" Type="http://schemas.openxmlformats.org/officeDocument/2006/relationships/header" Target="header4.xml"/><Relationship Id="rId92" Type="http://schemas.openxmlformats.org/officeDocument/2006/relationships/footer" Target="footer19.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6.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footer" Target="footer4.xml"/><Relationship Id="rId40" Type="http://schemas.openxmlformats.org/officeDocument/2006/relationships/footer" Target="footer7.xml"/><Relationship Id="rId45" Type="http://schemas.openxmlformats.org/officeDocument/2006/relationships/image" Target="media/image9.png"/><Relationship Id="rId53" Type="http://schemas.openxmlformats.org/officeDocument/2006/relationships/image" Target="media/image17.png"/><Relationship Id="rId58" Type="http://schemas.openxmlformats.org/officeDocument/2006/relationships/header" Target="header1.xml"/><Relationship Id="rId66" Type="http://schemas.openxmlformats.org/officeDocument/2006/relationships/footer" Target="footer10.xml"/><Relationship Id="rId74" Type="http://schemas.openxmlformats.org/officeDocument/2006/relationships/header" Target="header5.xml"/><Relationship Id="rId79" Type="http://schemas.openxmlformats.org/officeDocument/2006/relationships/footer" Target="footer16.xml"/><Relationship Id="rId87" Type="http://schemas.openxmlformats.org/officeDocument/2006/relationships/image" Target="media/image30.jpeg"/><Relationship Id="rId5" Type="http://schemas.openxmlformats.org/officeDocument/2006/relationships/webSettings" Target="webSettings.xml"/><Relationship Id="rId61" Type="http://schemas.openxmlformats.org/officeDocument/2006/relationships/image" Target="media/image22.jpeg"/><Relationship Id="rId82" Type="http://schemas.openxmlformats.org/officeDocument/2006/relationships/image" Target="media/image27.emf"/><Relationship Id="rId90" Type="http://schemas.openxmlformats.org/officeDocument/2006/relationships/image" Target="media/image32.png"/><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4.jpe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5.jpeg"/><Relationship Id="rId69" Type="http://schemas.openxmlformats.org/officeDocument/2006/relationships/footer" Target="footer11.xml"/><Relationship Id="rId77" Type="http://schemas.openxmlformats.org/officeDocument/2006/relationships/footer" Target="footer15.xml"/><Relationship Id="rId8" Type="http://schemas.openxmlformats.org/officeDocument/2006/relationships/image" Target="media/image1.png"/><Relationship Id="rId51" Type="http://schemas.openxmlformats.org/officeDocument/2006/relationships/image" Target="media/image15.png"/><Relationship Id="rId72" Type="http://schemas.openxmlformats.org/officeDocument/2006/relationships/footer" Target="footer13.xml"/><Relationship Id="rId80" Type="http://schemas.openxmlformats.org/officeDocument/2006/relationships/header" Target="header8.xml"/><Relationship Id="rId85" Type="http://schemas.openxmlformats.org/officeDocument/2006/relationships/image" Target="media/image28.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footer" Target="footer5.xml"/><Relationship Id="rId46" Type="http://schemas.openxmlformats.org/officeDocument/2006/relationships/image" Target="media/image10.png"/><Relationship Id="rId59" Type="http://schemas.openxmlformats.org/officeDocument/2006/relationships/footer" Target="footer8.xml"/><Relationship Id="rId67" Type="http://schemas.openxmlformats.org/officeDocument/2006/relationships/header" Target="header2.xml"/><Relationship Id="rId20" Type="http://schemas.openxmlformats.org/officeDocument/2006/relationships/image" Target="media/image3.jpeg"/><Relationship Id="rId41" Type="http://schemas.openxmlformats.org/officeDocument/2006/relationships/image" Target="media/image5.png"/><Relationship Id="rId54" Type="http://schemas.openxmlformats.org/officeDocument/2006/relationships/image" Target="media/image18.png"/><Relationship Id="rId62" Type="http://schemas.openxmlformats.org/officeDocument/2006/relationships/image" Target="media/image23.png"/><Relationship Id="rId70" Type="http://schemas.openxmlformats.org/officeDocument/2006/relationships/footer" Target="footer12.xml"/><Relationship Id="rId75" Type="http://schemas.openxmlformats.org/officeDocument/2006/relationships/header" Target="header6.xml"/><Relationship Id="rId83" Type="http://schemas.openxmlformats.org/officeDocument/2006/relationships/header" Target="header9.xml"/><Relationship Id="rId88" Type="http://schemas.openxmlformats.org/officeDocument/2006/relationships/header" Target="header10.xml"/><Relationship Id="rId9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footer" Target="footer3.xml"/><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image" Target="media/image13.png"/><Relationship Id="rId57" Type="http://schemas.openxmlformats.org/officeDocument/2006/relationships/image" Target="media/image21.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8.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footer" Target="footer9.xml"/><Relationship Id="rId65" Type="http://schemas.openxmlformats.org/officeDocument/2006/relationships/image" Target="media/image26.jpeg"/><Relationship Id="rId73" Type="http://schemas.openxmlformats.org/officeDocument/2006/relationships/chart" Target="charts/chart14.xml"/><Relationship Id="rId78" Type="http://schemas.openxmlformats.org/officeDocument/2006/relationships/header" Target="header7.xml"/><Relationship Id="rId81" Type="http://schemas.openxmlformats.org/officeDocument/2006/relationships/footer" Target="footer17.xml"/><Relationship Id="rId86" Type="http://schemas.openxmlformats.org/officeDocument/2006/relationships/image" Target="media/image29.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85777536"/>
        <c:axId val="185952128"/>
      </c:barChart>
      <c:catAx>
        <c:axId val="185777536"/>
        <c:scaling>
          <c:orientation val="minMax"/>
        </c:scaling>
        <c:axPos val="b"/>
        <c:majorTickMark val="none"/>
        <c:tickLblPos val="nextTo"/>
        <c:crossAx val="185952128"/>
        <c:crosses val="autoZero"/>
        <c:auto val="1"/>
        <c:lblAlgn val="ctr"/>
        <c:lblOffset val="100"/>
      </c:catAx>
      <c:valAx>
        <c:axId val="185952128"/>
        <c:scaling>
          <c:orientation val="minMax"/>
        </c:scaling>
        <c:axPos val="l"/>
        <c:majorGridlines/>
        <c:numFmt formatCode="General" sourceLinked="1"/>
        <c:majorTickMark val="none"/>
        <c:tickLblPos val="nextTo"/>
        <c:crossAx val="18577753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166"/>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0.33300000000000085</c:v>
                </c:pt>
                <c:pt idx="3">
                  <c:v>7.0000000000000106E-3</c:v>
                </c:pt>
              </c:numCache>
            </c:numRef>
          </c:val>
        </c:ser>
        <c:gapWidth val="75"/>
        <c:overlap val="40"/>
        <c:axId val="199153152"/>
        <c:axId val="199154688"/>
      </c:barChart>
      <c:catAx>
        <c:axId val="199153152"/>
        <c:scaling>
          <c:orientation val="minMax"/>
        </c:scaling>
        <c:axPos val="b"/>
        <c:majorTickMark val="none"/>
        <c:tickLblPos val="nextTo"/>
        <c:crossAx val="199154688"/>
        <c:crosses val="autoZero"/>
        <c:auto val="1"/>
        <c:lblAlgn val="ctr"/>
        <c:lblOffset val="100"/>
      </c:catAx>
      <c:valAx>
        <c:axId val="199154688"/>
        <c:scaling>
          <c:orientation val="minMax"/>
        </c:scaling>
        <c:axPos val="l"/>
        <c:majorGridlines/>
        <c:numFmt formatCode="General" sourceLinked="1"/>
        <c:majorTickMark val="none"/>
        <c:tickLblPos val="nextTo"/>
        <c:crossAx val="1991531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188"/>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c:v>
                </c:pt>
                <c:pt idx="1">
                  <c:v>4</c:v>
                </c:pt>
                <c:pt idx="2">
                  <c:v>3.96</c:v>
                </c:pt>
                <c:pt idx="3">
                  <c:v>4.0000000000000022E-2</c:v>
                </c:pt>
              </c:numCache>
            </c:numRef>
          </c:val>
        </c:ser>
        <c:gapWidth val="75"/>
        <c:overlap val="40"/>
        <c:axId val="190314752"/>
        <c:axId val="196636672"/>
      </c:barChart>
      <c:catAx>
        <c:axId val="190314752"/>
        <c:scaling>
          <c:orientation val="minMax"/>
        </c:scaling>
        <c:axPos val="b"/>
        <c:majorTickMark val="none"/>
        <c:tickLblPos val="nextTo"/>
        <c:crossAx val="196636672"/>
        <c:crosses val="autoZero"/>
        <c:auto val="1"/>
        <c:lblAlgn val="ctr"/>
        <c:lblOffset val="100"/>
      </c:catAx>
      <c:valAx>
        <c:axId val="196636672"/>
        <c:scaling>
          <c:orientation val="minMax"/>
        </c:scaling>
        <c:axPos val="l"/>
        <c:majorGridlines/>
        <c:numFmt formatCode="General" sourceLinked="1"/>
        <c:majorTickMark val="none"/>
        <c:tickLblPos val="nextTo"/>
        <c:crossAx val="1903147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1"/>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0.60000000000000064</c:v>
                </c:pt>
                <c:pt idx="3">
                  <c:v>0</c:v>
                </c:pt>
              </c:numCache>
            </c:numRef>
          </c:val>
        </c:ser>
        <c:gapWidth val="75"/>
        <c:overlap val="40"/>
        <c:axId val="199130112"/>
        <c:axId val="201995008"/>
      </c:barChart>
      <c:catAx>
        <c:axId val="199130112"/>
        <c:scaling>
          <c:orientation val="minMax"/>
        </c:scaling>
        <c:axPos val="b"/>
        <c:majorTickMark val="none"/>
        <c:tickLblPos val="nextTo"/>
        <c:crossAx val="201995008"/>
        <c:crosses val="autoZero"/>
        <c:auto val="1"/>
        <c:lblAlgn val="ctr"/>
        <c:lblOffset val="100"/>
      </c:catAx>
      <c:valAx>
        <c:axId val="201995008"/>
        <c:scaling>
          <c:orientation val="minMax"/>
        </c:scaling>
        <c:axPos val="l"/>
        <c:majorGridlines/>
        <c:numFmt formatCode="General" sourceLinked="1"/>
        <c:majorTickMark val="none"/>
        <c:tickLblPos val="nextTo"/>
        <c:crossAx val="19913011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32"/>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0.05</c:v>
                </c:pt>
                <c:pt idx="3">
                  <c:v>0</c:v>
                </c:pt>
              </c:numCache>
            </c:numRef>
          </c:val>
        </c:ser>
        <c:gapWidth val="75"/>
        <c:overlap val="40"/>
        <c:axId val="199229440"/>
        <c:axId val="199230976"/>
      </c:barChart>
      <c:catAx>
        <c:axId val="199229440"/>
        <c:scaling>
          <c:orientation val="minMax"/>
        </c:scaling>
        <c:axPos val="b"/>
        <c:majorTickMark val="none"/>
        <c:tickLblPos val="nextTo"/>
        <c:crossAx val="199230976"/>
        <c:crosses val="autoZero"/>
        <c:auto val="1"/>
        <c:lblAlgn val="ctr"/>
        <c:lblOffset val="100"/>
      </c:catAx>
      <c:valAx>
        <c:axId val="199230976"/>
        <c:scaling>
          <c:orientation val="minMax"/>
        </c:scaling>
        <c:axPos val="l"/>
        <c:majorGridlines/>
        <c:numFmt formatCode="General" sourceLinked="1"/>
        <c:majorTickMark val="none"/>
        <c:tickLblPos val="nextTo"/>
        <c:crossAx val="1992294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199285760"/>
        <c:axId val="202023680"/>
      </c:scatterChart>
      <c:valAx>
        <c:axId val="199285760"/>
        <c:scaling>
          <c:orientation val="minMax"/>
        </c:scaling>
        <c:axPos val="b"/>
        <c:numFmt formatCode="General" sourceLinked="1"/>
        <c:tickLblPos val="nextTo"/>
        <c:crossAx val="202023680"/>
        <c:crosses val="autoZero"/>
        <c:crossBetween val="midCat"/>
      </c:valAx>
      <c:valAx>
        <c:axId val="202023680"/>
        <c:scaling>
          <c:orientation val="minMax"/>
        </c:scaling>
        <c:axPos val="l"/>
        <c:majorGridlines/>
        <c:numFmt formatCode="General" sourceLinked="1"/>
        <c:tickLblPos val="nextTo"/>
        <c:crossAx val="199285760"/>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20</c:v>
                </c:pt>
                <c:pt idx="1">
                  <c:v>20</c:v>
                </c:pt>
                <c:pt idx="2">
                  <c:v>19.399999999999999</c:v>
                </c:pt>
                <c:pt idx="3">
                  <c:v>0.60000000000000064</c:v>
                </c:pt>
              </c:numCache>
            </c:numRef>
          </c:val>
        </c:ser>
        <c:gapWidth val="75"/>
        <c:overlap val="40"/>
        <c:axId val="187495936"/>
        <c:axId val="187977728"/>
      </c:barChart>
      <c:catAx>
        <c:axId val="187495936"/>
        <c:scaling>
          <c:orientation val="minMax"/>
        </c:scaling>
        <c:axPos val="b"/>
        <c:majorTickMark val="none"/>
        <c:tickLblPos val="nextTo"/>
        <c:crossAx val="187977728"/>
        <c:crosses val="autoZero"/>
        <c:auto val="1"/>
        <c:lblAlgn val="ctr"/>
        <c:lblOffset val="100"/>
      </c:catAx>
      <c:valAx>
        <c:axId val="187977728"/>
        <c:scaling>
          <c:orientation val="minMax"/>
        </c:scaling>
        <c:axPos val="l"/>
        <c:majorGridlines/>
        <c:numFmt formatCode="General" sourceLinked="1"/>
        <c:majorTickMark val="none"/>
        <c:tickLblPos val="nextTo"/>
        <c:crossAx val="18749593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c:v>
                </c:pt>
                <c:pt idx="1">
                  <c:v>4.1569999999999965</c:v>
                </c:pt>
                <c:pt idx="2">
                  <c:v>4.077</c:v>
                </c:pt>
                <c:pt idx="3">
                  <c:v>8.0000000000000043E-2</c:v>
                </c:pt>
              </c:numCache>
            </c:numRef>
          </c:val>
        </c:ser>
        <c:gapWidth val="75"/>
        <c:overlap val="40"/>
        <c:axId val="189901440"/>
        <c:axId val="189987840"/>
      </c:barChart>
      <c:catAx>
        <c:axId val="189901440"/>
        <c:scaling>
          <c:orientation val="minMax"/>
        </c:scaling>
        <c:axPos val="b"/>
        <c:majorTickMark val="none"/>
        <c:tickLblPos val="nextTo"/>
        <c:crossAx val="189987840"/>
        <c:crosses val="autoZero"/>
        <c:auto val="1"/>
        <c:lblAlgn val="ctr"/>
        <c:lblOffset val="100"/>
      </c:catAx>
      <c:valAx>
        <c:axId val="189987840"/>
        <c:scaling>
          <c:orientation val="minMax"/>
        </c:scaling>
        <c:axPos val="l"/>
        <c:majorGridlines/>
        <c:numFmt formatCode="General" sourceLinked="1"/>
        <c:majorTickMark val="none"/>
        <c:tickLblPos val="nextTo"/>
        <c:crossAx val="1899014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0.31000000000000061</c:v>
                </c:pt>
                <c:pt idx="1">
                  <c:v>0.31000000000000061</c:v>
                </c:pt>
                <c:pt idx="2">
                  <c:v>0.31000000000000061</c:v>
                </c:pt>
                <c:pt idx="3">
                  <c:v>0</c:v>
                </c:pt>
              </c:numCache>
            </c:numRef>
          </c:val>
        </c:ser>
        <c:gapWidth val="75"/>
        <c:overlap val="40"/>
        <c:axId val="190096128"/>
        <c:axId val="190098432"/>
      </c:barChart>
      <c:catAx>
        <c:axId val="190096128"/>
        <c:scaling>
          <c:orientation val="minMax"/>
        </c:scaling>
        <c:axPos val="b"/>
        <c:majorTickMark val="none"/>
        <c:tickLblPos val="nextTo"/>
        <c:crossAx val="190098432"/>
        <c:crosses val="autoZero"/>
        <c:auto val="1"/>
        <c:lblAlgn val="ctr"/>
        <c:lblOffset val="100"/>
      </c:catAx>
      <c:valAx>
        <c:axId val="190098432"/>
        <c:scaling>
          <c:orientation val="minMax"/>
        </c:scaling>
        <c:axPos val="l"/>
        <c:majorGridlines/>
        <c:numFmt formatCode="General" sourceLinked="1"/>
        <c:majorTickMark val="none"/>
        <c:tickLblPos val="nextTo"/>
        <c:crossAx val="1900961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0.41200000000000031</c:v>
                </c:pt>
                <c:pt idx="1">
                  <c:v>0.41200000000000031</c:v>
                </c:pt>
                <c:pt idx="2">
                  <c:v>0.41200000000000031</c:v>
                </c:pt>
                <c:pt idx="3">
                  <c:v>0</c:v>
                </c:pt>
              </c:numCache>
            </c:numRef>
          </c:val>
        </c:ser>
        <c:gapWidth val="75"/>
        <c:overlap val="40"/>
        <c:axId val="190197760"/>
        <c:axId val="190199680"/>
      </c:barChart>
      <c:catAx>
        <c:axId val="190197760"/>
        <c:scaling>
          <c:orientation val="minMax"/>
        </c:scaling>
        <c:axPos val="b"/>
        <c:majorTickMark val="none"/>
        <c:tickLblPos val="nextTo"/>
        <c:crossAx val="190199680"/>
        <c:crosses val="autoZero"/>
        <c:auto val="1"/>
        <c:lblAlgn val="ctr"/>
        <c:lblOffset val="100"/>
      </c:catAx>
      <c:valAx>
        <c:axId val="190199680"/>
        <c:scaling>
          <c:orientation val="minMax"/>
        </c:scaling>
        <c:axPos val="l"/>
        <c:majorGridlines/>
        <c:numFmt formatCode="General" sourceLinked="1"/>
        <c:majorTickMark val="none"/>
        <c:tickLblPos val="nextTo"/>
        <c:crossAx val="19019776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0.15500000000000033</c:v>
                </c:pt>
                <c:pt idx="1">
                  <c:v>0.15500000000000033</c:v>
                </c:pt>
                <c:pt idx="2">
                  <c:v>0.15500000000000033</c:v>
                </c:pt>
                <c:pt idx="3">
                  <c:v>0</c:v>
                </c:pt>
              </c:numCache>
            </c:numRef>
          </c:val>
        </c:ser>
        <c:gapWidth val="75"/>
        <c:overlap val="40"/>
        <c:axId val="190273024"/>
        <c:axId val="190274944"/>
      </c:barChart>
      <c:catAx>
        <c:axId val="190273024"/>
        <c:scaling>
          <c:orientation val="minMax"/>
        </c:scaling>
        <c:axPos val="b"/>
        <c:majorTickMark val="none"/>
        <c:tickLblPos val="nextTo"/>
        <c:crossAx val="190274944"/>
        <c:crosses val="autoZero"/>
        <c:auto val="1"/>
        <c:lblAlgn val="ctr"/>
        <c:lblOffset val="100"/>
      </c:catAx>
      <c:valAx>
        <c:axId val="190274944"/>
        <c:scaling>
          <c:orientation val="minMax"/>
        </c:scaling>
        <c:axPos val="l"/>
        <c:majorGridlines/>
        <c:numFmt formatCode="General" sourceLinked="1"/>
        <c:majorTickMark val="none"/>
        <c:tickLblPos val="nextTo"/>
        <c:crossAx val="19027302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0.20600000000000004</c:v>
                </c:pt>
                <c:pt idx="1">
                  <c:v>0.20600000000000004</c:v>
                </c:pt>
                <c:pt idx="2">
                  <c:v>0.20600000000000004</c:v>
                </c:pt>
                <c:pt idx="3">
                  <c:v>0</c:v>
                </c:pt>
              </c:numCache>
            </c:numRef>
          </c:val>
        </c:ser>
        <c:gapWidth val="75"/>
        <c:overlap val="40"/>
        <c:axId val="193403904"/>
        <c:axId val="195142400"/>
      </c:barChart>
      <c:catAx>
        <c:axId val="193403904"/>
        <c:scaling>
          <c:orientation val="minMax"/>
        </c:scaling>
        <c:axPos val="b"/>
        <c:majorTickMark val="none"/>
        <c:tickLblPos val="nextTo"/>
        <c:crossAx val="195142400"/>
        <c:crosses val="autoZero"/>
        <c:auto val="1"/>
        <c:lblAlgn val="ctr"/>
        <c:lblOffset val="100"/>
      </c:catAx>
      <c:valAx>
        <c:axId val="195142400"/>
        <c:scaling>
          <c:orientation val="minMax"/>
        </c:scaling>
        <c:axPos val="l"/>
        <c:majorGridlines/>
        <c:numFmt formatCode="General" sourceLinked="1"/>
        <c:majorTickMark val="none"/>
        <c:tickLblPos val="nextTo"/>
        <c:crossAx val="19340390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193437696"/>
        <c:axId val="193439232"/>
      </c:barChart>
      <c:catAx>
        <c:axId val="193437696"/>
        <c:scaling>
          <c:orientation val="minMax"/>
        </c:scaling>
        <c:axPos val="b"/>
        <c:majorTickMark val="none"/>
        <c:tickLblPos val="nextTo"/>
        <c:crossAx val="193439232"/>
        <c:crosses val="autoZero"/>
        <c:auto val="1"/>
        <c:lblAlgn val="ctr"/>
        <c:lblOffset val="100"/>
      </c:catAx>
      <c:valAx>
        <c:axId val="193439232"/>
        <c:scaling>
          <c:orientation val="minMax"/>
        </c:scaling>
        <c:axPos val="l"/>
        <c:majorGridlines/>
        <c:numFmt formatCode="General" sourceLinked="1"/>
        <c:majorTickMark val="none"/>
        <c:tickLblPos val="nextTo"/>
        <c:crossAx val="19343769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196662016"/>
        <c:axId val="196663552"/>
      </c:barChart>
      <c:catAx>
        <c:axId val="196662016"/>
        <c:scaling>
          <c:orientation val="minMax"/>
        </c:scaling>
        <c:axPos val="b"/>
        <c:majorTickMark val="none"/>
        <c:tickLblPos val="nextTo"/>
        <c:crossAx val="196663552"/>
        <c:crosses val="autoZero"/>
        <c:auto val="1"/>
        <c:lblAlgn val="ctr"/>
        <c:lblOffset val="100"/>
      </c:catAx>
      <c:valAx>
        <c:axId val="196663552"/>
        <c:scaling>
          <c:orientation val="minMax"/>
        </c:scaling>
        <c:axPos val="l"/>
        <c:majorGridlines/>
        <c:numFmt formatCode="General" sourceLinked="1"/>
        <c:majorTickMark val="none"/>
        <c:tickLblPos val="nextTo"/>
        <c:crossAx val="19666201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3AB96E-A5E9-4CBE-BEF7-155144B3F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1118</TotalTime>
  <Pages>232</Pages>
  <Words>61307</Words>
  <Characters>349455</Characters>
  <Application>Microsoft Office Word</Application>
  <DocSecurity>0</DocSecurity>
  <Lines>2912</Lines>
  <Paragraphs>819</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409943</CharactersWithSpaces>
  <SharedDoc>false</SharedDoc>
  <HLinks>
    <vt:vector size="570" baseType="variant">
      <vt:variant>
        <vt:i4>7995428</vt:i4>
      </vt:variant>
      <vt:variant>
        <vt:i4>567</vt:i4>
      </vt:variant>
      <vt:variant>
        <vt:i4>0</vt:i4>
      </vt:variant>
      <vt:variant>
        <vt:i4>5</vt:i4>
      </vt:variant>
      <vt:variant>
        <vt:lpwstr>http://www.tialbur.ru/warm.html</vt:lpwstr>
      </vt:variant>
      <vt:variant>
        <vt:lpwstr/>
      </vt:variant>
      <vt:variant>
        <vt:i4>3014663</vt:i4>
      </vt:variant>
      <vt:variant>
        <vt:i4>560</vt:i4>
      </vt:variant>
      <vt:variant>
        <vt:i4>0</vt:i4>
      </vt:variant>
      <vt:variant>
        <vt:i4>5</vt:i4>
      </vt:variant>
      <vt:variant>
        <vt:lpwstr/>
      </vt:variant>
      <vt:variant>
        <vt:lpwstr>_Toc7011188</vt:lpwstr>
      </vt:variant>
      <vt:variant>
        <vt:i4>3014663</vt:i4>
      </vt:variant>
      <vt:variant>
        <vt:i4>554</vt:i4>
      </vt:variant>
      <vt:variant>
        <vt:i4>0</vt:i4>
      </vt:variant>
      <vt:variant>
        <vt:i4>5</vt:i4>
      </vt:variant>
      <vt:variant>
        <vt:lpwstr/>
      </vt:variant>
      <vt:variant>
        <vt:lpwstr>_Toc7011187</vt:lpwstr>
      </vt:variant>
      <vt:variant>
        <vt:i4>3014663</vt:i4>
      </vt:variant>
      <vt:variant>
        <vt:i4>548</vt:i4>
      </vt:variant>
      <vt:variant>
        <vt:i4>0</vt:i4>
      </vt:variant>
      <vt:variant>
        <vt:i4>5</vt:i4>
      </vt:variant>
      <vt:variant>
        <vt:lpwstr/>
      </vt:variant>
      <vt:variant>
        <vt:lpwstr>_Toc7011186</vt:lpwstr>
      </vt:variant>
      <vt:variant>
        <vt:i4>3014663</vt:i4>
      </vt:variant>
      <vt:variant>
        <vt:i4>542</vt:i4>
      </vt:variant>
      <vt:variant>
        <vt:i4>0</vt:i4>
      </vt:variant>
      <vt:variant>
        <vt:i4>5</vt:i4>
      </vt:variant>
      <vt:variant>
        <vt:lpwstr/>
      </vt:variant>
      <vt:variant>
        <vt:lpwstr>_Toc7011185</vt:lpwstr>
      </vt:variant>
      <vt:variant>
        <vt:i4>3014663</vt:i4>
      </vt:variant>
      <vt:variant>
        <vt:i4>536</vt:i4>
      </vt:variant>
      <vt:variant>
        <vt:i4>0</vt:i4>
      </vt:variant>
      <vt:variant>
        <vt:i4>5</vt:i4>
      </vt:variant>
      <vt:variant>
        <vt:lpwstr/>
      </vt:variant>
      <vt:variant>
        <vt:lpwstr>_Toc7011184</vt:lpwstr>
      </vt:variant>
      <vt:variant>
        <vt:i4>3014663</vt:i4>
      </vt:variant>
      <vt:variant>
        <vt:i4>530</vt:i4>
      </vt:variant>
      <vt:variant>
        <vt:i4>0</vt:i4>
      </vt:variant>
      <vt:variant>
        <vt:i4>5</vt:i4>
      </vt:variant>
      <vt:variant>
        <vt:lpwstr/>
      </vt:variant>
      <vt:variant>
        <vt:lpwstr>_Toc7011183</vt:lpwstr>
      </vt:variant>
      <vt:variant>
        <vt:i4>3014663</vt:i4>
      </vt:variant>
      <vt:variant>
        <vt:i4>524</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_Toc7011181</vt:lpwstr>
      </vt:variant>
      <vt:variant>
        <vt:i4>3014663</vt:i4>
      </vt:variant>
      <vt:variant>
        <vt:i4>512</vt:i4>
      </vt:variant>
      <vt:variant>
        <vt:i4>0</vt:i4>
      </vt:variant>
      <vt:variant>
        <vt:i4>5</vt:i4>
      </vt:variant>
      <vt:variant>
        <vt:lpwstr/>
      </vt:variant>
      <vt:variant>
        <vt:lpwstr>_Toc7011180</vt:lpwstr>
      </vt:variant>
      <vt:variant>
        <vt:i4>2162695</vt:i4>
      </vt:variant>
      <vt:variant>
        <vt:i4>506</vt:i4>
      </vt:variant>
      <vt:variant>
        <vt:i4>0</vt:i4>
      </vt:variant>
      <vt:variant>
        <vt:i4>5</vt:i4>
      </vt:variant>
      <vt:variant>
        <vt:lpwstr/>
      </vt:variant>
      <vt:variant>
        <vt:lpwstr>_Toc7011179</vt:lpwstr>
      </vt:variant>
      <vt:variant>
        <vt:i4>2162695</vt:i4>
      </vt:variant>
      <vt:variant>
        <vt:i4>500</vt:i4>
      </vt:variant>
      <vt:variant>
        <vt:i4>0</vt:i4>
      </vt:variant>
      <vt:variant>
        <vt:i4>5</vt:i4>
      </vt:variant>
      <vt:variant>
        <vt:lpwstr/>
      </vt:variant>
      <vt:variant>
        <vt:lpwstr>_Toc7011178</vt:lpwstr>
      </vt:variant>
      <vt:variant>
        <vt:i4>2162695</vt:i4>
      </vt:variant>
      <vt:variant>
        <vt:i4>494</vt:i4>
      </vt:variant>
      <vt:variant>
        <vt:i4>0</vt:i4>
      </vt:variant>
      <vt:variant>
        <vt:i4>5</vt:i4>
      </vt:variant>
      <vt:variant>
        <vt:lpwstr/>
      </vt:variant>
      <vt:variant>
        <vt:lpwstr>_Toc7011177</vt:lpwstr>
      </vt:variant>
      <vt:variant>
        <vt:i4>2162695</vt:i4>
      </vt:variant>
      <vt:variant>
        <vt:i4>488</vt:i4>
      </vt:variant>
      <vt:variant>
        <vt:i4>0</vt:i4>
      </vt:variant>
      <vt:variant>
        <vt:i4>5</vt:i4>
      </vt:variant>
      <vt:variant>
        <vt:lpwstr/>
      </vt:variant>
      <vt:variant>
        <vt:lpwstr>_Toc7011176</vt:lpwstr>
      </vt:variant>
      <vt:variant>
        <vt:i4>2162695</vt:i4>
      </vt:variant>
      <vt:variant>
        <vt:i4>482</vt:i4>
      </vt:variant>
      <vt:variant>
        <vt:i4>0</vt:i4>
      </vt:variant>
      <vt:variant>
        <vt:i4>5</vt:i4>
      </vt:variant>
      <vt:variant>
        <vt:lpwstr/>
      </vt:variant>
      <vt:variant>
        <vt:lpwstr>_Toc7011175</vt:lpwstr>
      </vt:variant>
      <vt:variant>
        <vt:i4>2162695</vt:i4>
      </vt:variant>
      <vt:variant>
        <vt:i4>476</vt:i4>
      </vt:variant>
      <vt:variant>
        <vt:i4>0</vt:i4>
      </vt:variant>
      <vt:variant>
        <vt:i4>5</vt:i4>
      </vt:variant>
      <vt:variant>
        <vt:lpwstr/>
      </vt:variant>
      <vt:variant>
        <vt:lpwstr>_Toc7011174</vt:lpwstr>
      </vt:variant>
      <vt:variant>
        <vt:i4>2162695</vt:i4>
      </vt:variant>
      <vt:variant>
        <vt:i4>470</vt:i4>
      </vt:variant>
      <vt:variant>
        <vt:i4>0</vt:i4>
      </vt:variant>
      <vt:variant>
        <vt:i4>5</vt:i4>
      </vt:variant>
      <vt:variant>
        <vt:lpwstr/>
      </vt:variant>
      <vt:variant>
        <vt:lpwstr>_Toc7011173</vt:lpwstr>
      </vt:variant>
      <vt:variant>
        <vt:i4>2162695</vt:i4>
      </vt:variant>
      <vt:variant>
        <vt:i4>464</vt:i4>
      </vt:variant>
      <vt:variant>
        <vt:i4>0</vt:i4>
      </vt:variant>
      <vt:variant>
        <vt:i4>5</vt:i4>
      </vt:variant>
      <vt:variant>
        <vt:lpwstr/>
      </vt:variant>
      <vt:variant>
        <vt:lpwstr>_Toc7011172</vt:lpwstr>
      </vt:variant>
      <vt:variant>
        <vt:i4>2162695</vt:i4>
      </vt:variant>
      <vt:variant>
        <vt:i4>458</vt:i4>
      </vt:variant>
      <vt:variant>
        <vt:i4>0</vt:i4>
      </vt:variant>
      <vt:variant>
        <vt:i4>5</vt:i4>
      </vt:variant>
      <vt:variant>
        <vt:lpwstr/>
      </vt:variant>
      <vt:variant>
        <vt:lpwstr>_Toc7011171</vt:lpwstr>
      </vt:variant>
      <vt:variant>
        <vt:i4>2162695</vt:i4>
      </vt:variant>
      <vt:variant>
        <vt:i4>452</vt:i4>
      </vt:variant>
      <vt:variant>
        <vt:i4>0</vt:i4>
      </vt:variant>
      <vt:variant>
        <vt:i4>5</vt:i4>
      </vt:variant>
      <vt:variant>
        <vt:lpwstr/>
      </vt:variant>
      <vt:variant>
        <vt:lpwstr>_Toc7011170</vt:lpwstr>
      </vt:variant>
      <vt:variant>
        <vt:i4>2097159</vt:i4>
      </vt:variant>
      <vt:variant>
        <vt:i4>446</vt:i4>
      </vt:variant>
      <vt:variant>
        <vt:i4>0</vt:i4>
      </vt:variant>
      <vt:variant>
        <vt:i4>5</vt:i4>
      </vt:variant>
      <vt:variant>
        <vt:lpwstr/>
      </vt:variant>
      <vt:variant>
        <vt:lpwstr>_Toc7011169</vt:lpwstr>
      </vt:variant>
      <vt:variant>
        <vt:i4>2097159</vt:i4>
      </vt:variant>
      <vt:variant>
        <vt:i4>440</vt:i4>
      </vt:variant>
      <vt:variant>
        <vt:i4>0</vt:i4>
      </vt:variant>
      <vt:variant>
        <vt:i4>5</vt:i4>
      </vt:variant>
      <vt:variant>
        <vt:lpwstr/>
      </vt:variant>
      <vt:variant>
        <vt:lpwstr>_Toc7011168</vt:lpwstr>
      </vt:variant>
      <vt:variant>
        <vt:i4>2097159</vt:i4>
      </vt:variant>
      <vt:variant>
        <vt:i4>434</vt:i4>
      </vt:variant>
      <vt:variant>
        <vt:i4>0</vt:i4>
      </vt:variant>
      <vt:variant>
        <vt:i4>5</vt:i4>
      </vt:variant>
      <vt:variant>
        <vt:lpwstr/>
      </vt:variant>
      <vt:variant>
        <vt:lpwstr>_Toc7011167</vt:lpwstr>
      </vt:variant>
      <vt:variant>
        <vt:i4>2097159</vt:i4>
      </vt:variant>
      <vt:variant>
        <vt:i4>428</vt:i4>
      </vt:variant>
      <vt:variant>
        <vt:i4>0</vt:i4>
      </vt:variant>
      <vt:variant>
        <vt:i4>5</vt:i4>
      </vt:variant>
      <vt:variant>
        <vt:lpwstr/>
      </vt:variant>
      <vt:variant>
        <vt:lpwstr>_Toc7011166</vt:lpwstr>
      </vt:variant>
      <vt:variant>
        <vt:i4>2097159</vt:i4>
      </vt:variant>
      <vt:variant>
        <vt:i4>422</vt:i4>
      </vt:variant>
      <vt:variant>
        <vt:i4>0</vt:i4>
      </vt:variant>
      <vt:variant>
        <vt:i4>5</vt:i4>
      </vt:variant>
      <vt:variant>
        <vt:lpwstr/>
      </vt:variant>
      <vt:variant>
        <vt:lpwstr>_Toc7011165</vt:lpwstr>
      </vt:variant>
      <vt:variant>
        <vt:i4>2097159</vt:i4>
      </vt:variant>
      <vt:variant>
        <vt:i4>416</vt:i4>
      </vt:variant>
      <vt:variant>
        <vt:i4>0</vt:i4>
      </vt:variant>
      <vt:variant>
        <vt:i4>5</vt:i4>
      </vt:variant>
      <vt:variant>
        <vt:lpwstr/>
      </vt:variant>
      <vt:variant>
        <vt:lpwstr>_Toc7011164</vt:lpwstr>
      </vt:variant>
      <vt:variant>
        <vt:i4>2097159</vt:i4>
      </vt:variant>
      <vt:variant>
        <vt:i4>410</vt:i4>
      </vt:variant>
      <vt:variant>
        <vt:i4>0</vt:i4>
      </vt:variant>
      <vt:variant>
        <vt:i4>5</vt:i4>
      </vt:variant>
      <vt:variant>
        <vt:lpwstr/>
      </vt:variant>
      <vt:variant>
        <vt:lpwstr>_Toc7011163</vt:lpwstr>
      </vt:variant>
      <vt:variant>
        <vt:i4>2097159</vt:i4>
      </vt:variant>
      <vt:variant>
        <vt:i4>404</vt:i4>
      </vt:variant>
      <vt:variant>
        <vt:i4>0</vt:i4>
      </vt:variant>
      <vt:variant>
        <vt:i4>5</vt:i4>
      </vt:variant>
      <vt:variant>
        <vt:lpwstr/>
      </vt:variant>
      <vt:variant>
        <vt:lpwstr>_Toc7011162</vt:lpwstr>
      </vt:variant>
      <vt:variant>
        <vt:i4>2293767</vt:i4>
      </vt:variant>
      <vt:variant>
        <vt:i4>398</vt:i4>
      </vt:variant>
      <vt:variant>
        <vt:i4>0</vt:i4>
      </vt:variant>
      <vt:variant>
        <vt:i4>5</vt:i4>
      </vt:variant>
      <vt:variant>
        <vt:lpwstr/>
      </vt:variant>
      <vt:variant>
        <vt:lpwstr>_Toc7011151</vt:lpwstr>
      </vt:variant>
      <vt:variant>
        <vt:i4>2293767</vt:i4>
      </vt:variant>
      <vt:variant>
        <vt:i4>392</vt:i4>
      </vt:variant>
      <vt:variant>
        <vt:i4>0</vt:i4>
      </vt:variant>
      <vt:variant>
        <vt:i4>5</vt:i4>
      </vt:variant>
      <vt:variant>
        <vt:lpwstr/>
      </vt:variant>
      <vt:variant>
        <vt:lpwstr>_Toc7011150</vt:lpwstr>
      </vt:variant>
      <vt:variant>
        <vt:i4>2228231</vt:i4>
      </vt:variant>
      <vt:variant>
        <vt:i4>386</vt:i4>
      </vt:variant>
      <vt:variant>
        <vt:i4>0</vt:i4>
      </vt:variant>
      <vt:variant>
        <vt:i4>5</vt:i4>
      </vt:variant>
      <vt:variant>
        <vt:lpwstr/>
      </vt:variant>
      <vt:variant>
        <vt:lpwstr>_Toc7011148</vt:lpwstr>
      </vt:variant>
      <vt:variant>
        <vt:i4>2228231</vt:i4>
      </vt:variant>
      <vt:variant>
        <vt:i4>380</vt:i4>
      </vt:variant>
      <vt:variant>
        <vt:i4>0</vt:i4>
      </vt:variant>
      <vt:variant>
        <vt:i4>5</vt:i4>
      </vt:variant>
      <vt:variant>
        <vt:lpwstr/>
      </vt:variant>
      <vt:variant>
        <vt:lpwstr>_Toc7011147</vt:lpwstr>
      </vt:variant>
      <vt:variant>
        <vt:i4>2228231</vt:i4>
      </vt:variant>
      <vt:variant>
        <vt:i4>374</vt:i4>
      </vt:variant>
      <vt:variant>
        <vt:i4>0</vt:i4>
      </vt:variant>
      <vt:variant>
        <vt:i4>5</vt:i4>
      </vt:variant>
      <vt:variant>
        <vt:lpwstr/>
      </vt:variant>
      <vt:variant>
        <vt:lpwstr>_Toc7011146</vt:lpwstr>
      </vt:variant>
      <vt:variant>
        <vt:i4>2228231</vt:i4>
      </vt:variant>
      <vt:variant>
        <vt:i4>368</vt:i4>
      </vt:variant>
      <vt:variant>
        <vt:i4>0</vt:i4>
      </vt:variant>
      <vt:variant>
        <vt:i4>5</vt:i4>
      </vt:variant>
      <vt:variant>
        <vt:lpwstr/>
      </vt:variant>
      <vt:variant>
        <vt:lpwstr>_Toc7011145</vt:lpwstr>
      </vt:variant>
      <vt:variant>
        <vt:i4>2228231</vt:i4>
      </vt:variant>
      <vt:variant>
        <vt:i4>362</vt:i4>
      </vt:variant>
      <vt:variant>
        <vt:i4>0</vt:i4>
      </vt:variant>
      <vt:variant>
        <vt:i4>5</vt:i4>
      </vt:variant>
      <vt:variant>
        <vt:lpwstr/>
      </vt:variant>
      <vt:variant>
        <vt:lpwstr>_Toc7011144</vt:lpwstr>
      </vt:variant>
      <vt:variant>
        <vt:i4>2228231</vt:i4>
      </vt:variant>
      <vt:variant>
        <vt:i4>356</vt:i4>
      </vt:variant>
      <vt:variant>
        <vt:i4>0</vt:i4>
      </vt:variant>
      <vt:variant>
        <vt:i4>5</vt:i4>
      </vt:variant>
      <vt:variant>
        <vt:lpwstr/>
      </vt:variant>
      <vt:variant>
        <vt:lpwstr>_Toc7011143</vt:lpwstr>
      </vt:variant>
      <vt:variant>
        <vt:i4>2228231</vt:i4>
      </vt:variant>
      <vt:variant>
        <vt:i4>350</vt:i4>
      </vt:variant>
      <vt:variant>
        <vt:i4>0</vt:i4>
      </vt:variant>
      <vt:variant>
        <vt:i4>5</vt:i4>
      </vt:variant>
      <vt:variant>
        <vt:lpwstr/>
      </vt:variant>
      <vt:variant>
        <vt:lpwstr>_Toc7011142</vt:lpwstr>
      </vt:variant>
      <vt:variant>
        <vt:i4>2228231</vt:i4>
      </vt:variant>
      <vt:variant>
        <vt:i4>344</vt:i4>
      </vt:variant>
      <vt:variant>
        <vt:i4>0</vt:i4>
      </vt:variant>
      <vt:variant>
        <vt:i4>5</vt:i4>
      </vt:variant>
      <vt:variant>
        <vt:lpwstr/>
      </vt:variant>
      <vt:variant>
        <vt:lpwstr>_Toc7011141</vt:lpwstr>
      </vt:variant>
      <vt:variant>
        <vt:i4>2228231</vt:i4>
      </vt:variant>
      <vt:variant>
        <vt:i4>338</vt:i4>
      </vt:variant>
      <vt:variant>
        <vt:i4>0</vt:i4>
      </vt:variant>
      <vt:variant>
        <vt:i4>5</vt:i4>
      </vt:variant>
      <vt:variant>
        <vt:lpwstr/>
      </vt:variant>
      <vt:variant>
        <vt:lpwstr>_Toc7011140</vt:lpwstr>
      </vt:variant>
      <vt:variant>
        <vt:i4>2424839</vt:i4>
      </vt:variant>
      <vt:variant>
        <vt:i4>332</vt:i4>
      </vt:variant>
      <vt:variant>
        <vt:i4>0</vt:i4>
      </vt:variant>
      <vt:variant>
        <vt:i4>5</vt:i4>
      </vt:variant>
      <vt:variant>
        <vt:lpwstr/>
      </vt:variant>
      <vt:variant>
        <vt:lpwstr>_Toc7011139</vt:lpwstr>
      </vt:variant>
      <vt:variant>
        <vt:i4>2424839</vt:i4>
      </vt:variant>
      <vt:variant>
        <vt:i4>326</vt:i4>
      </vt:variant>
      <vt:variant>
        <vt:i4>0</vt:i4>
      </vt:variant>
      <vt:variant>
        <vt:i4>5</vt:i4>
      </vt:variant>
      <vt:variant>
        <vt:lpwstr/>
      </vt:variant>
      <vt:variant>
        <vt:lpwstr>_Toc7011138</vt:lpwstr>
      </vt:variant>
      <vt:variant>
        <vt:i4>2424839</vt:i4>
      </vt:variant>
      <vt:variant>
        <vt:i4>320</vt:i4>
      </vt:variant>
      <vt:variant>
        <vt:i4>0</vt:i4>
      </vt:variant>
      <vt:variant>
        <vt:i4>5</vt:i4>
      </vt:variant>
      <vt:variant>
        <vt:lpwstr/>
      </vt:variant>
      <vt:variant>
        <vt:lpwstr>_Toc7011137</vt:lpwstr>
      </vt:variant>
      <vt:variant>
        <vt:i4>2424839</vt:i4>
      </vt:variant>
      <vt:variant>
        <vt:i4>314</vt:i4>
      </vt:variant>
      <vt:variant>
        <vt:i4>0</vt:i4>
      </vt:variant>
      <vt:variant>
        <vt:i4>5</vt:i4>
      </vt:variant>
      <vt:variant>
        <vt:lpwstr/>
      </vt:variant>
      <vt:variant>
        <vt:lpwstr>_Toc7011136</vt:lpwstr>
      </vt:variant>
      <vt:variant>
        <vt:i4>2424839</vt:i4>
      </vt:variant>
      <vt:variant>
        <vt:i4>308</vt:i4>
      </vt:variant>
      <vt:variant>
        <vt:i4>0</vt:i4>
      </vt:variant>
      <vt:variant>
        <vt:i4>5</vt:i4>
      </vt:variant>
      <vt:variant>
        <vt:lpwstr/>
      </vt:variant>
      <vt:variant>
        <vt:lpwstr>_Toc7011135</vt:lpwstr>
      </vt:variant>
      <vt:variant>
        <vt:i4>2424839</vt:i4>
      </vt:variant>
      <vt:variant>
        <vt:i4>302</vt:i4>
      </vt:variant>
      <vt:variant>
        <vt:i4>0</vt:i4>
      </vt:variant>
      <vt:variant>
        <vt:i4>5</vt:i4>
      </vt:variant>
      <vt:variant>
        <vt:lpwstr/>
      </vt:variant>
      <vt:variant>
        <vt:lpwstr>_Toc7011134</vt:lpwstr>
      </vt:variant>
      <vt:variant>
        <vt:i4>2424839</vt:i4>
      </vt:variant>
      <vt:variant>
        <vt:i4>296</vt:i4>
      </vt:variant>
      <vt:variant>
        <vt:i4>0</vt:i4>
      </vt:variant>
      <vt:variant>
        <vt:i4>5</vt:i4>
      </vt:variant>
      <vt:variant>
        <vt:lpwstr/>
      </vt:variant>
      <vt:variant>
        <vt:lpwstr>_Toc7011133</vt:lpwstr>
      </vt:variant>
      <vt:variant>
        <vt:i4>2424839</vt:i4>
      </vt:variant>
      <vt:variant>
        <vt:i4>290</vt:i4>
      </vt:variant>
      <vt:variant>
        <vt:i4>0</vt:i4>
      </vt:variant>
      <vt:variant>
        <vt:i4>5</vt:i4>
      </vt:variant>
      <vt:variant>
        <vt:lpwstr/>
      </vt:variant>
      <vt:variant>
        <vt:lpwstr>_Toc7011132</vt:lpwstr>
      </vt:variant>
      <vt:variant>
        <vt:i4>2424839</vt:i4>
      </vt:variant>
      <vt:variant>
        <vt:i4>284</vt:i4>
      </vt:variant>
      <vt:variant>
        <vt:i4>0</vt:i4>
      </vt:variant>
      <vt:variant>
        <vt:i4>5</vt:i4>
      </vt:variant>
      <vt:variant>
        <vt:lpwstr/>
      </vt:variant>
      <vt:variant>
        <vt:lpwstr>_Toc7011131</vt:lpwstr>
      </vt:variant>
      <vt:variant>
        <vt:i4>2424839</vt:i4>
      </vt:variant>
      <vt:variant>
        <vt:i4>278</vt:i4>
      </vt:variant>
      <vt:variant>
        <vt:i4>0</vt:i4>
      </vt:variant>
      <vt:variant>
        <vt:i4>5</vt:i4>
      </vt:variant>
      <vt:variant>
        <vt:lpwstr/>
      </vt:variant>
      <vt:variant>
        <vt:lpwstr>_Toc7011130</vt:lpwstr>
      </vt:variant>
      <vt:variant>
        <vt:i4>2359303</vt:i4>
      </vt:variant>
      <vt:variant>
        <vt:i4>272</vt:i4>
      </vt:variant>
      <vt:variant>
        <vt:i4>0</vt:i4>
      </vt:variant>
      <vt:variant>
        <vt:i4>5</vt:i4>
      </vt:variant>
      <vt:variant>
        <vt:lpwstr/>
      </vt:variant>
      <vt:variant>
        <vt:lpwstr>_Toc7011129</vt:lpwstr>
      </vt:variant>
      <vt:variant>
        <vt:i4>2359303</vt:i4>
      </vt:variant>
      <vt:variant>
        <vt:i4>266</vt:i4>
      </vt:variant>
      <vt:variant>
        <vt:i4>0</vt:i4>
      </vt:variant>
      <vt:variant>
        <vt:i4>5</vt:i4>
      </vt:variant>
      <vt:variant>
        <vt:lpwstr/>
      </vt:variant>
      <vt:variant>
        <vt:lpwstr>_Toc7011128</vt:lpwstr>
      </vt:variant>
      <vt:variant>
        <vt:i4>2359303</vt:i4>
      </vt:variant>
      <vt:variant>
        <vt:i4>260</vt:i4>
      </vt:variant>
      <vt:variant>
        <vt:i4>0</vt:i4>
      </vt:variant>
      <vt:variant>
        <vt:i4>5</vt:i4>
      </vt:variant>
      <vt:variant>
        <vt:lpwstr/>
      </vt:variant>
      <vt:variant>
        <vt:lpwstr>_Toc7011127</vt:lpwstr>
      </vt:variant>
      <vt:variant>
        <vt:i4>2359303</vt:i4>
      </vt:variant>
      <vt:variant>
        <vt:i4>254</vt:i4>
      </vt:variant>
      <vt:variant>
        <vt:i4>0</vt:i4>
      </vt:variant>
      <vt:variant>
        <vt:i4>5</vt:i4>
      </vt:variant>
      <vt:variant>
        <vt:lpwstr/>
      </vt:variant>
      <vt:variant>
        <vt:lpwstr>_Toc7011126</vt:lpwstr>
      </vt:variant>
      <vt:variant>
        <vt:i4>2359303</vt:i4>
      </vt:variant>
      <vt:variant>
        <vt:i4>248</vt:i4>
      </vt:variant>
      <vt:variant>
        <vt:i4>0</vt:i4>
      </vt:variant>
      <vt:variant>
        <vt:i4>5</vt:i4>
      </vt:variant>
      <vt:variant>
        <vt:lpwstr/>
      </vt:variant>
      <vt:variant>
        <vt:lpwstr>_Toc7011125</vt:lpwstr>
      </vt:variant>
      <vt:variant>
        <vt:i4>2359303</vt:i4>
      </vt:variant>
      <vt:variant>
        <vt:i4>242</vt:i4>
      </vt:variant>
      <vt:variant>
        <vt:i4>0</vt:i4>
      </vt:variant>
      <vt:variant>
        <vt:i4>5</vt:i4>
      </vt:variant>
      <vt:variant>
        <vt:lpwstr/>
      </vt:variant>
      <vt:variant>
        <vt:lpwstr>_Toc7011124</vt:lpwstr>
      </vt:variant>
      <vt:variant>
        <vt:i4>2359303</vt:i4>
      </vt:variant>
      <vt:variant>
        <vt:i4>236</vt:i4>
      </vt:variant>
      <vt:variant>
        <vt:i4>0</vt:i4>
      </vt:variant>
      <vt:variant>
        <vt:i4>5</vt:i4>
      </vt:variant>
      <vt:variant>
        <vt:lpwstr/>
      </vt:variant>
      <vt:variant>
        <vt:lpwstr>_Toc7011123</vt:lpwstr>
      </vt:variant>
      <vt:variant>
        <vt:i4>2359303</vt:i4>
      </vt:variant>
      <vt:variant>
        <vt:i4>230</vt:i4>
      </vt:variant>
      <vt:variant>
        <vt:i4>0</vt:i4>
      </vt:variant>
      <vt:variant>
        <vt:i4>5</vt:i4>
      </vt:variant>
      <vt:variant>
        <vt:lpwstr/>
      </vt:variant>
      <vt:variant>
        <vt:lpwstr>_Toc7011122</vt:lpwstr>
      </vt:variant>
      <vt:variant>
        <vt:i4>2359303</vt:i4>
      </vt:variant>
      <vt:variant>
        <vt:i4>224</vt:i4>
      </vt:variant>
      <vt:variant>
        <vt:i4>0</vt:i4>
      </vt:variant>
      <vt:variant>
        <vt:i4>5</vt:i4>
      </vt:variant>
      <vt:variant>
        <vt:lpwstr/>
      </vt:variant>
      <vt:variant>
        <vt:lpwstr>_Toc7011121</vt:lpwstr>
      </vt:variant>
      <vt:variant>
        <vt:i4>2359303</vt:i4>
      </vt:variant>
      <vt:variant>
        <vt:i4>218</vt:i4>
      </vt:variant>
      <vt:variant>
        <vt:i4>0</vt:i4>
      </vt:variant>
      <vt:variant>
        <vt:i4>5</vt:i4>
      </vt:variant>
      <vt:variant>
        <vt:lpwstr/>
      </vt:variant>
      <vt:variant>
        <vt:lpwstr>_Toc7011120</vt:lpwstr>
      </vt:variant>
      <vt:variant>
        <vt:i4>2555911</vt:i4>
      </vt:variant>
      <vt:variant>
        <vt:i4>212</vt:i4>
      </vt:variant>
      <vt:variant>
        <vt:i4>0</vt:i4>
      </vt:variant>
      <vt:variant>
        <vt:i4>5</vt:i4>
      </vt:variant>
      <vt:variant>
        <vt:lpwstr/>
      </vt:variant>
      <vt:variant>
        <vt:lpwstr>_Toc7011119</vt:lpwstr>
      </vt:variant>
      <vt:variant>
        <vt:i4>2555911</vt:i4>
      </vt:variant>
      <vt:variant>
        <vt:i4>206</vt:i4>
      </vt:variant>
      <vt:variant>
        <vt:i4>0</vt:i4>
      </vt:variant>
      <vt:variant>
        <vt:i4>5</vt:i4>
      </vt:variant>
      <vt:variant>
        <vt:lpwstr/>
      </vt:variant>
      <vt:variant>
        <vt:lpwstr>_Toc7011118</vt:lpwstr>
      </vt:variant>
      <vt:variant>
        <vt:i4>2555911</vt:i4>
      </vt:variant>
      <vt:variant>
        <vt:i4>200</vt:i4>
      </vt:variant>
      <vt:variant>
        <vt:i4>0</vt:i4>
      </vt:variant>
      <vt:variant>
        <vt:i4>5</vt:i4>
      </vt:variant>
      <vt:variant>
        <vt:lpwstr/>
      </vt:variant>
      <vt:variant>
        <vt:lpwstr>_Toc7011117</vt:lpwstr>
      </vt:variant>
      <vt:variant>
        <vt:i4>2555911</vt:i4>
      </vt:variant>
      <vt:variant>
        <vt:i4>194</vt:i4>
      </vt:variant>
      <vt:variant>
        <vt:i4>0</vt:i4>
      </vt:variant>
      <vt:variant>
        <vt:i4>5</vt:i4>
      </vt:variant>
      <vt:variant>
        <vt:lpwstr/>
      </vt:variant>
      <vt:variant>
        <vt:lpwstr>_Toc7011116</vt:lpwstr>
      </vt:variant>
      <vt:variant>
        <vt:i4>2555911</vt:i4>
      </vt:variant>
      <vt:variant>
        <vt:i4>188</vt:i4>
      </vt:variant>
      <vt:variant>
        <vt:i4>0</vt:i4>
      </vt:variant>
      <vt:variant>
        <vt:i4>5</vt:i4>
      </vt:variant>
      <vt:variant>
        <vt:lpwstr/>
      </vt:variant>
      <vt:variant>
        <vt:lpwstr>_Toc7011115</vt:lpwstr>
      </vt:variant>
      <vt:variant>
        <vt:i4>2555911</vt:i4>
      </vt:variant>
      <vt:variant>
        <vt:i4>182</vt:i4>
      </vt:variant>
      <vt:variant>
        <vt:i4>0</vt:i4>
      </vt:variant>
      <vt:variant>
        <vt:i4>5</vt:i4>
      </vt:variant>
      <vt:variant>
        <vt:lpwstr/>
      </vt:variant>
      <vt:variant>
        <vt:lpwstr>_Toc7011114</vt:lpwstr>
      </vt:variant>
      <vt:variant>
        <vt:i4>2555911</vt:i4>
      </vt:variant>
      <vt:variant>
        <vt:i4>176</vt:i4>
      </vt:variant>
      <vt:variant>
        <vt:i4>0</vt:i4>
      </vt:variant>
      <vt:variant>
        <vt:i4>5</vt:i4>
      </vt:variant>
      <vt:variant>
        <vt:lpwstr/>
      </vt:variant>
      <vt:variant>
        <vt:lpwstr>_Toc7011113</vt:lpwstr>
      </vt:variant>
      <vt:variant>
        <vt:i4>2555911</vt:i4>
      </vt:variant>
      <vt:variant>
        <vt:i4>170</vt:i4>
      </vt:variant>
      <vt:variant>
        <vt:i4>0</vt:i4>
      </vt:variant>
      <vt:variant>
        <vt:i4>5</vt:i4>
      </vt:variant>
      <vt:variant>
        <vt:lpwstr/>
      </vt:variant>
      <vt:variant>
        <vt:lpwstr>_Toc7011112</vt:lpwstr>
      </vt:variant>
      <vt:variant>
        <vt:i4>2555911</vt:i4>
      </vt:variant>
      <vt:variant>
        <vt:i4>164</vt:i4>
      </vt:variant>
      <vt:variant>
        <vt:i4>0</vt:i4>
      </vt:variant>
      <vt:variant>
        <vt:i4>5</vt:i4>
      </vt:variant>
      <vt:variant>
        <vt:lpwstr/>
      </vt:variant>
      <vt:variant>
        <vt:lpwstr>_Toc7011111</vt:lpwstr>
      </vt:variant>
      <vt:variant>
        <vt:i4>2555911</vt:i4>
      </vt:variant>
      <vt:variant>
        <vt:i4>158</vt:i4>
      </vt:variant>
      <vt:variant>
        <vt:i4>0</vt:i4>
      </vt:variant>
      <vt:variant>
        <vt:i4>5</vt:i4>
      </vt:variant>
      <vt:variant>
        <vt:lpwstr/>
      </vt:variant>
      <vt:variant>
        <vt:lpwstr>_Toc7011110</vt:lpwstr>
      </vt:variant>
      <vt:variant>
        <vt:i4>2490375</vt:i4>
      </vt:variant>
      <vt:variant>
        <vt:i4>152</vt:i4>
      </vt:variant>
      <vt:variant>
        <vt:i4>0</vt:i4>
      </vt:variant>
      <vt:variant>
        <vt:i4>5</vt:i4>
      </vt:variant>
      <vt:variant>
        <vt:lpwstr/>
      </vt:variant>
      <vt:variant>
        <vt:lpwstr>_Toc7011109</vt:lpwstr>
      </vt:variant>
      <vt:variant>
        <vt:i4>2490375</vt:i4>
      </vt:variant>
      <vt:variant>
        <vt:i4>146</vt:i4>
      </vt:variant>
      <vt:variant>
        <vt:i4>0</vt:i4>
      </vt:variant>
      <vt:variant>
        <vt:i4>5</vt:i4>
      </vt:variant>
      <vt:variant>
        <vt:lpwstr/>
      </vt:variant>
      <vt:variant>
        <vt:lpwstr>_Toc7011108</vt:lpwstr>
      </vt:variant>
      <vt:variant>
        <vt:i4>2490375</vt:i4>
      </vt:variant>
      <vt:variant>
        <vt:i4>140</vt:i4>
      </vt:variant>
      <vt:variant>
        <vt:i4>0</vt:i4>
      </vt:variant>
      <vt:variant>
        <vt:i4>5</vt:i4>
      </vt:variant>
      <vt:variant>
        <vt:lpwstr/>
      </vt:variant>
      <vt:variant>
        <vt:lpwstr>_Toc7011107</vt:lpwstr>
      </vt:variant>
      <vt:variant>
        <vt:i4>2490375</vt:i4>
      </vt:variant>
      <vt:variant>
        <vt:i4>134</vt:i4>
      </vt:variant>
      <vt:variant>
        <vt:i4>0</vt:i4>
      </vt:variant>
      <vt:variant>
        <vt:i4>5</vt:i4>
      </vt:variant>
      <vt:variant>
        <vt:lpwstr/>
      </vt:variant>
      <vt:variant>
        <vt:lpwstr>_Toc7011106</vt:lpwstr>
      </vt:variant>
      <vt:variant>
        <vt:i4>2490375</vt:i4>
      </vt:variant>
      <vt:variant>
        <vt:i4>128</vt:i4>
      </vt:variant>
      <vt:variant>
        <vt:i4>0</vt:i4>
      </vt:variant>
      <vt:variant>
        <vt:i4>5</vt:i4>
      </vt:variant>
      <vt:variant>
        <vt:lpwstr/>
      </vt:variant>
      <vt:variant>
        <vt:lpwstr>_Toc7011105</vt:lpwstr>
      </vt:variant>
      <vt:variant>
        <vt:i4>2490375</vt:i4>
      </vt:variant>
      <vt:variant>
        <vt:i4>122</vt:i4>
      </vt:variant>
      <vt:variant>
        <vt:i4>0</vt:i4>
      </vt:variant>
      <vt:variant>
        <vt:i4>5</vt:i4>
      </vt:variant>
      <vt:variant>
        <vt:lpwstr/>
      </vt:variant>
      <vt:variant>
        <vt:lpwstr>_Toc7011104</vt:lpwstr>
      </vt:variant>
      <vt:variant>
        <vt:i4>2490375</vt:i4>
      </vt:variant>
      <vt:variant>
        <vt:i4>116</vt:i4>
      </vt:variant>
      <vt:variant>
        <vt:i4>0</vt:i4>
      </vt:variant>
      <vt:variant>
        <vt:i4>5</vt:i4>
      </vt:variant>
      <vt:variant>
        <vt:lpwstr/>
      </vt:variant>
      <vt:variant>
        <vt:lpwstr>_Toc7011103</vt:lpwstr>
      </vt:variant>
      <vt:variant>
        <vt:i4>2490375</vt:i4>
      </vt:variant>
      <vt:variant>
        <vt:i4>110</vt:i4>
      </vt:variant>
      <vt:variant>
        <vt:i4>0</vt:i4>
      </vt:variant>
      <vt:variant>
        <vt:i4>5</vt:i4>
      </vt:variant>
      <vt:variant>
        <vt:lpwstr/>
      </vt:variant>
      <vt:variant>
        <vt:lpwstr>_Toc7011102</vt:lpwstr>
      </vt:variant>
      <vt:variant>
        <vt:i4>2490375</vt:i4>
      </vt:variant>
      <vt:variant>
        <vt:i4>104</vt:i4>
      </vt:variant>
      <vt:variant>
        <vt:i4>0</vt:i4>
      </vt:variant>
      <vt:variant>
        <vt:i4>5</vt:i4>
      </vt:variant>
      <vt:variant>
        <vt:lpwstr/>
      </vt:variant>
      <vt:variant>
        <vt:lpwstr>_Toc7011101</vt:lpwstr>
      </vt:variant>
      <vt:variant>
        <vt:i4>2490375</vt:i4>
      </vt:variant>
      <vt:variant>
        <vt:i4>98</vt:i4>
      </vt:variant>
      <vt:variant>
        <vt:i4>0</vt:i4>
      </vt:variant>
      <vt:variant>
        <vt:i4>5</vt:i4>
      </vt:variant>
      <vt:variant>
        <vt:lpwstr/>
      </vt:variant>
      <vt:variant>
        <vt:lpwstr>_Toc7011100</vt:lpwstr>
      </vt:variant>
      <vt:variant>
        <vt:i4>3080198</vt:i4>
      </vt:variant>
      <vt:variant>
        <vt:i4>92</vt:i4>
      </vt:variant>
      <vt:variant>
        <vt:i4>0</vt:i4>
      </vt:variant>
      <vt:variant>
        <vt:i4>5</vt:i4>
      </vt:variant>
      <vt:variant>
        <vt:lpwstr/>
      </vt:variant>
      <vt:variant>
        <vt:lpwstr>_Toc7011099</vt:lpwstr>
      </vt:variant>
      <vt:variant>
        <vt:i4>3080198</vt:i4>
      </vt:variant>
      <vt:variant>
        <vt:i4>86</vt:i4>
      </vt:variant>
      <vt:variant>
        <vt:i4>0</vt:i4>
      </vt:variant>
      <vt:variant>
        <vt:i4>5</vt:i4>
      </vt:variant>
      <vt:variant>
        <vt:lpwstr/>
      </vt:variant>
      <vt:variant>
        <vt:lpwstr>_Toc7011098</vt:lpwstr>
      </vt:variant>
      <vt:variant>
        <vt:i4>3080198</vt:i4>
      </vt:variant>
      <vt:variant>
        <vt:i4>80</vt:i4>
      </vt:variant>
      <vt:variant>
        <vt:i4>0</vt:i4>
      </vt:variant>
      <vt:variant>
        <vt:i4>5</vt:i4>
      </vt:variant>
      <vt:variant>
        <vt:lpwstr/>
      </vt:variant>
      <vt:variant>
        <vt:lpwstr>_Toc7011097</vt:lpwstr>
      </vt:variant>
      <vt:variant>
        <vt:i4>3080198</vt:i4>
      </vt:variant>
      <vt:variant>
        <vt:i4>74</vt:i4>
      </vt:variant>
      <vt:variant>
        <vt:i4>0</vt:i4>
      </vt:variant>
      <vt:variant>
        <vt:i4>5</vt:i4>
      </vt:variant>
      <vt:variant>
        <vt:lpwstr/>
      </vt:variant>
      <vt:variant>
        <vt:lpwstr>_Toc7011096</vt:lpwstr>
      </vt:variant>
      <vt:variant>
        <vt:i4>3080198</vt:i4>
      </vt:variant>
      <vt:variant>
        <vt:i4>68</vt:i4>
      </vt:variant>
      <vt:variant>
        <vt:i4>0</vt:i4>
      </vt:variant>
      <vt:variant>
        <vt:i4>5</vt:i4>
      </vt:variant>
      <vt:variant>
        <vt:lpwstr/>
      </vt:variant>
      <vt:variant>
        <vt:lpwstr>_Toc7011094</vt:lpwstr>
      </vt:variant>
      <vt:variant>
        <vt:i4>3080198</vt:i4>
      </vt:variant>
      <vt:variant>
        <vt:i4>62</vt:i4>
      </vt:variant>
      <vt:variant>
        <vt:i4>0</vt:i4>
      </vt:variant>
      <vt:variant>
        <vt:i4>5</vt:i4>
      </vt:variant>
      <vt:variant>
        <vt:lpwstr/>
      </vt:variant>
      <vt:variant>
        <vt:lpwstr>_Toc7011093</vt:lpwstr>
      </vt:variant>
      <vt:variant>
        <vt:i4>3080198</vt:i4>
      </vt:variant>
      <vt:variant>
        <vt:i4>56</vt:i4>
      </vt:variant>
      <vt:variant>
        <vt:i4>0</vt:i4>
      </vt:variant>
      <vt:variant>
        <vt:i4>5</vt:i4>
      </vt:variant>
      <vt:variant>
        <vt:lpwstr/>
      </vt:variant>
      <vt:variant>
        <vt:lpwstr>_Toc7011092</vt:lpwstr>
      </vt:variant>
      <vt:variant>
        <vt:i4>3080198</vt:i4>
      </vt:variant>
      <vt:variant>
        <vt:i4>50</vt:i4>
      </vt:variant>
      <vt:variant>
        <vt:i4>0</vt:i4>
      </vt:variant>
      <vt:variant>
        <vt:i4>5</vt:i4>
      </vt:variant>
      <vt:variant>
        <vt:lpwstr/>
      </vt:variant>
      <vt:variant>
        <vt:lpwstr>_Toc7011091</vt:lpwstr>
      </vt:variant>
      <vt:variant>
        <vt:i4>3080198</vt:i4>
      </vt:variant>
      <vt:variant>
        <vt:i4>44</vt:i4>
      </vt:variant>
      <vt:variant>
        <vt:i4>0</vt:i4>
      </vt:variant>
      <vt:variant>
        <vt:i4>5</vt:i4>
      </vt:variant>
      <vt:variant>
        <vt:lpwstr/>
      </vt:variant>
      <vt:variant>
        <vt:lpwstr>_Toc7011090</vt:lpwstr>
      </vt:variant>
      <vt:variant>
        <vt:i4>3014662</vt:i4>
      </vt:variant>
      <vt:variant>
        <vt:i4>38</vt:i4>
      </vt:variant>
      <vt:variant>
        <vt:i4>0</vt:i4>
      </vt:variant>
      <vt:variant>
        <vt:i4>5</vt:i4>
      </vt:variant>
      <vt:variant>
        <vt:lpwstr/>
      </vt:variant>
      <vt:variant>
        <vt:lpwstr>_Toc7011089</vt:lpwstr>
      </vt:variant>
      <vt:variant>
        <vt:i4>3014662</vt:i4>
      </vt:variant>
      <vt:variant>
        <vt:i4>32</vt:i4>
      </vt:variant>
      <vt:variant>
        <vt:i4>0</vt:i4>
      </vt:variant>
      <vt:variant>
        <vt:i4>5</vt:i4>
      </vt:variant>
      <vt:variant>
        <vt:lpwstr/>
      </vt:variant>
      <vt:variant>
        <vt:lpwstr>_Toc7011088</vt:lpwstr>
      </vt:variant>
      <vt:variant>
        <vt:i4>3014662</vt:i4>
      </vt:variant>
      <vt:variant>
        <vt:i4>26</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_Toc7011085</vt:lpwstr>
      </vt:variant>
      <vt:variant>
        <vt:i4>3014662</vt:i4>
      </vt:variant>
      <vt:variant>
        <vt:i4>14</vt:i4>
      </vt:variant>
      <vt:variant>
        <vt:i4>0</vt:i4>
      </vt:variant>
      <vt:variant>
        <vt:i4>5</vt:i4>
      </vt:variant>
      <vt:variant>
        <vt:lpwstr/>
      </vt:variant>
      <vt:variant>
        <vt:lpwstr>_Toc7011084</vt:lpwstr>
      </vt:variant>
      <vt:variant>
        <vt:i4>3014662</vt:i4>
      </vt:variant>
      <vt:variant>
        <vt:i4>8</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zavyalovsv</cp:lastModifiedBy>
  <cp:revision>24</cp:revision>
  <cp:lastPrinted>2021-07-15T17:08:00Z</cp:lastPrinted>
  <dcterms:created xsi:type="dcterms:W3CDTF">2022-05-10T12:37:00Z</dcterms:created>
  <dcterms:modified xsi:type="dcterms:W3CDTF">2022-06-28T10:44:00Z</dcterms:modified>
</cp:coreProperties>
</file>